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11D" w:rsidRPr="00852B64" w:rsidRDefault="0061711D" w:rsidP="002426D9">
      <w:pPr>
        <w:pStyle w:val="ConsPlusNormal"/>
        <w:tabs>
          <w:tab w:val="left" w:pos="708"/>
          <w:tab w:val="left" w:pos="1416"/>
          <w:tab w:val="left" w:pos="8070"/>
        </w:tabs>
        <w:ind w:right="406"/>
        <w:jc w:val="right"/>
        <w:rPr>
          <w:rFonts w:ascii="Times New Roman" w:hAnsi="Times New Roman"/>
          <w:sz w:val="28"/>
          <w:szCs w:val="28"/>
        </w:rPr>
      </w:pPr>
      <w:r>
        <w:rPr>
          <w:b/>
        </w:rPr>
        <w:t xml:space="preserve"> </w:t>
      </w:r>
      <w:r w:rsidR="00896B7D">
        <w:rPr>
          <w:rFonts w:ascii="Times New Roman" w:hAnsi="Times New Roman"/>
          <w:sz w:val="28"/>
          <w:szCs w:val="28"/>
        </w:rPr>
        <w:t xml:space="preserve"> </w:t>
      </w:r>
    </w:p>
    <w:p w:rsidR="0061711D" w:rsidRPr="00B00FD1" w:rsidRDefault="0061711D" w:rsidP="002426D9">
      <w:pPr>
        <w:pStyle w:val="ConsPlusNormal"/>
        <w:ind w:right="406"/>
        <w:jc w:val="center"/>
        <w:rPr>
          <w:rFonts w:ascii="Times New Roman" w:hAnsi="Times New Roman" w:cs="Times New Roman"/>
          <w:sz w:val="24"/>
          <w:szCs w:val="24"/>
        </w:rPr>
      </w:pPr>
      <w:r w:rsidRPr="00B00FD1">
        <w:rPr>
          <w:rFonts w:ascii="Times New Roman" w:hAnsi="Times New Roman" w:cs="Times New Roman"/>
          <w:b/>
          <w:spacing w:val="-4"/>
          <w:sz w:val="24"/>
          <w:szCs w:val="24"/>
        </w:rPr>
        <w:t xml:space="preserve"> </w:t>
      </w:r>
      <w:r w:rsidR="00D13B9C" w:rsidRPr="00D13B9C">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0pt">
            <v:imagedata r:id="rId7" o:title=""/>
          </v:shape>
        </w:pict>
      </w:r>
    </w:p>
    <w:p w:rsidR="0061711D" w:rsidRPr="00B00FD1" w:rsidRDefault="0061711D" w:rsidP="002426D9">
      <w:pPr>
        <w:jc w:val="center"/>
        <w:rPr>
          <w:b/>
        </w:rPr>
      </w:pPr>
      <w:r w:rsidRPr="00B00FD1">
        <w:rPr>
          <w:b/>
        </w:rPr>
        <w:t>РОССИЙСКАЯ ФЕДЕРАЦИЯ</w:t>
      </w:r>
    </w:p>
    <w:p w:rsidR="0061711D" w:rsidRPr="00B00FD1" w:rsidRDefault="0061711D" w:rsidP="002426D9">
      <w:pPr>
        <w:jc w:val="center"/>
        <w:rPr>
          <w:b/>
        </w:rPr>
      </w:pPr>
      <w:r w:rsidRPr="00B00FD1">
        <w:rPr>
          <w:b/>
        </w:rPr>
        <w:t>КАРАЧАЕВО-ЧЕРКЕССКАЯ РЕСПУБЛИКА</w:t>
      </w:r>
    </w:p>
    <w:p w:rsidR="0061711D" w:rsidRPr="00B00FD1" w:rsidRDefault="0061711D" w:rsidP="002426D9">
      <w:pPr>
        <w:jc w:val="center"/>
        <w:rPr>
          <w:b/>
        </w:rPr>
      </w:pPr>
      <w:r w:rsidRPr="00B00FD1">
        <w:rPr>
          <w:b/>
        </w:rPr>
        <w:t>МАЛОКАРАЧАЕВСКИЙ МУНИЦИПАЛЬНЫЙ РАЙОН</w:t>
      </w:r>
    </w:p>
    <w:p w:rsidR="0061711D" w:rsidRPr="00B00FD1" w:rsidRDefault="0061711D" w:rsidP="002426D9">
      <w:pPr>
        <w:jc w:val="center"/>
        <w:rPr>
          <w:b/>
        </w:rPr>
      </w:pPr>
      <w:r w:rsidRPr="00B00FD1">
        <w:rPr>
          <w:b/>
        </w:rPr>
        <w:t xml:space="preserve">АДМИНИСТРАЦИЯ </w:t>
      </w:r>
      <w:r w:rsidR="00A31876">
        <w:rPr>
          <w:b/>
        </w:rPr>
        <w:t>ДЖАГИНСКОГО</w:t>
      </w:r>
      <w:r w:rsidRPr="00B00FD1">
        <w:rPr>
          <w:b/>
        </w:rPr>
        <w:t xml:space="preserve"> СЕЛЬСКОГО ПОСЕЛЕНИЯ</w:t>
      </w:r>
    </w:p>
    <w:p w:rsidR="0061711D" w:rsidRPr="000A5F7E" w:rsidRDefault="0061711D" w:rsidP="002426D9">
      <w:pPr>
        <w:tabs>
          <w:tab w:val="left" w:pos="0"/>
          <w:tab w:val="left" w:pos="900"/>
          <w:tab w:val="left" w:pos="4320"/>
        </w:tabs>
        <w:rPr>
          <w:b/>
        </w:rPr>
      </w:pPr>
    </w:p>
    <w:p w:rsidR="0061711D" w:rsidRPr="00B00FD1" w:rsidRDefault="0061711D" w:rsidP="002426D9">
      <w:pPr>
        <w:jc w:val="center"/>
        <w:rPr>
          <w:b/>
        </w:rPr>
      </w:pPr>
      <w:r w:rsidRPr="00B00FD1">
        <w:rPr>
          <w:b/>
        </w:rPr>
        <w:t>ПОСТАНОВЛЕНИЕ</w:t>
      </w:r>
    </w:p>
    <w:p w:rsidR="0061711D" w:rsidRPr="000A5F7E" w:rsidRDefault="0061711D" w:rsidP="00BA1BB6">
      <w:pPr>
        <w:pStyle w:val="ConsPlusTitle"/>
        <w:tabs>
          <w:tab w:val="left" w:pos="0"/>
          <w:tab w:val="left" w:pos="900"/>
          <w:tab w:val="left" w:pos="4320"/>
        </w:tabs>
        <w:ind w:left="-720" w:right="424" w:firstLine="900"/>
        <w:jc w:val="center"/>
        <w:rPr>
          <w:rFonts w:ascii="Times New Roman" w:hAnsi="Times New Roman" w:cs="Times New Roman"/>
          <w:bCs w:val="0"/>
        </w:rPr>
      </w:pPr>
    </w:p>
    <w:p w:rsidR="0061711D" w:rsidRPr="000A5F7E" w:rsidRDefault="0061711D" w:rsidP="000F6891">
      <w:pPr>
        <w:widowControl w:val="0"/>
        <w:tabs>
          <w:tab w:val="left" w:pos="0"/>
          <w:tab w:val="left" w:pos="900"/>
          <w:tab w:val="left" w:pos="4320"/>
        </w:tabs>
        <w:suppressAutoHyphens/>
        <w:snapToGrid w:val="0"/>
        <w:ind w:left="-720"/>
        <w:rPr>
          <w:sz w:val="20"/>
          <w:szCs w:val="20"/>
          <w:lang w:eastAsia="ar-SA"/>
        </w:rPr>
      </w:pPr>
      <w:r>
        <w:rPr>
          <w:sz w:val="28"/>
          <w:szCs w:val="28"/>
        </w:rPr>
        <w:t xml:space="preserve">          </w:t>
      </w:r>
      <w:r w:rsidR="00896B7D">
        <w:rPr>
          <w:sz w:val="28"/>
          <w:szCs w:val="28"/>
        </w:rPr>
        <w:t>25.02.</w:t>
      </w:r>
      <w:r>
        <w:rPr>
          <w:sz w:val="28"/>
          <w:szCs w:val="28"/>
        </w:rPr>
        <w:t xml:space="preserve"> 2019</w:t>
      </w:r>
      <w:r w:rsidRPr="000A5F7E">
        <w:rPr>
          <w:sz w:val="28"/>
          <w:szCs w:val="28"/>
        </w:rPr>
        <w:t xml:space="preserve">г.            </w:t>
      </w:r>
      <w:r w:rsidR="00896B7D">
        <w:rPr>
          <w:sz w:val="28"/>
          <w:szCs w:val="28"/>
        </w:rPr>
        <w:t xml:space="preserve">                          </w:t>
      </w:r>
      <w:r>
        <w:rPr>
          <w:sz w:val="28"/>
          <w:szCs w:val="28"/>
        </w:rPr>
        <w:t xml:space="preserve"> </w:t>
      </w:r>
      <w:r w:rsidR="00A31876">
        <w:rPr>
          <w:sz w:val="28"/>
          <w:szCs w:val="28"/>
        </w:rPr>
        <w:t xml:space="preserve"> с. Джага</w:t>
      </w:r>
      <w:r w:rsidRPr="000A5F7E">
        <w:rPr>
          <w:sz w:val="28"/>
          <w:szCs w:val="28"/>
        </w:rPr>
        <w:t xml:space="preserve">                                       </w:t>
      </w:r>
      <w:r>
        <w:rPr>
          <w:sz w:val="28"/>
          <w:szCs w:val="28"/>
        </w:rPr>
        <w:t xml:space="preserve"> </w:t>
      </w:r>
      <w:r w:rsidRPr="000A5F7E">
        <w:rPr>
          <w:sz w:val="28"/>
          <w:szCs w:val="28"/>
        </w:rPr>
        <w:t xml:space="preserve">      </w:t>
      </w:r>
      <w:r>
        <w:rPr>
          <w:sz w:val="28"/>
          <w:szCs w:val="28"/>
        </w:rPr>
        <w:t xml:space="preserve">  </w:t>
      </w:r>
      <w:r w:rsidRPr="000A5F7E">
        <w:rPr>
          <w:sz w:val="28"/>
          <w:szCs w:val="28"/>
        </w:rPr>
        <w:t xml:space="preserve">     №</w:t>
      </w:r>
      <w:r w:rsidR="00896B7D">
        <w:rPr>
          <w:sz w:val="28"/>
          <w:szCs w:val="28"/>
        </w:rPr>
        <w:t>56</w:t>
      </w:r>
    </w:p>
    <w:p w:rsidR="0061711D" w:rsidRPr="0086226A" w:rsidRDefault="0061711D" w:rsidP="00BA1BB6">
      <w:pPr>
        <w:suppressAutoHyphens/>
        <w:ind w:left="-540" w:firstLine="900"/>
        <w:jc w:val="both"/>
        <w:rPr>
          <w:sz w:val="28"/>
          <w:szCs w:val="28"/>
          <w:lang w:eastAsia="ar-SA"/>
        </w:rPr>
      </w:pPr>
    </w:p>
    <w:p w:rsidR="0061711D" w:rsidRPr="0086226A" w:rsidRDefault="0061711D" w:rsidP="00BA1BB6">
      <w:pPr>
        <w:suppressAutoHyphens/>
        <w:ind w:left="-540" w:firstLine="900"/>
        <w:jc w:val="both"/>
        <w:rPr>
          <w:sz w:val="28"/>
          <w:szCs w:val="28"/>
          <w:lang w:eastAsia="ar-SA"/>
        </w:rPr>
      </w:pPr>
    </w:p>
    <w:p w:rsidR="0061711D" w:rsidRDefault="0061711D" w:rsidP="00A60AB1">
      <w:pPr>
        <w:tabs>
          <w:tab w:val="left" w:pos="5190"/>
        </w:tabs>
        <w:suppressAutoHyphens/>
        <w:rPr>
          <w:sz w:val="28"/>
          <w:szCs w:val="28"/>
          <w:lang w:eastAsia="ar-SA"/>
        </w:rPr>
      </w:pPr>
      <w:r>
        <w:rPr>
          <w:sz w:val="28"/>
          <w:szCs w:val="28"/>
          <w:lang w:eastAsia="ar-SA"/>
        </w:rPr>
        <w:t xml:space="preserve"> Об   утверждении    А</w:t>
      </w:r>
      <w:r w:rsidRPr="0086226A">
        <w:rPr>
          <w:sz w:val="28"/>
          <w:szCs w:val="28"/>
          <w:lang w:eastAsia="ar-SA"/>
        </w:rPr>
        <w:t xml:space="preserve">дминистративного  регламента </w:t>
      </w:r>
    </w:p>
    <w:p w:rsidR="0061711D" w:rsidRDefault="0061711D" w:rsidP="00A60AB1">
      <w:pPr>
        <w:tabs>
          <w:tab w:val="left" w:pos="5190"/>
        </w:tabs>
        <w:suppressAutoHyphens/>
        <w:rPr>
          <w:sz w:val="28"/>
          <w:szCs w:val="28"/>
          <w:lang w:eastAsia="ar-SA"/>
        </w:rPr>
      </w:pPr>
      <w:r>
        <w:rPr>
          <w:sz w:val="28"/>
          <w:szCs w:val="28"/>
          <w:lang w:eastAsia="ar-SA"/>
        </w:rPr>
        <w:t xml:space="preserve"> </w:t>
      </w:r>
      <w:r w:rsidRPr="0086226A">
        <w:rPr>
          <w:sz w:val="28"/>
          <w:szCs w:val="28"/>
          <w:lang w:eastAsia="ar-SA"/>
        </w:rPr>
        <w:t xml:space="preserve">предоставления муниципальной </w:t>
      </w:r>
      <w:r>
        <w:rPr>
          <w:sz w:val="28"/>
          <w:szCs w:val="28"/>
          <w:lang w:eastAsia="ar-SA"/>
        </w:rPr>
        <w:t xml:space="preserve"> </w:t>
      </w:r>
      <w:r w:rsidRPr="0086226A">
        <w:rPr>
          <w:sz w:val="28"/>
          <w:szCs w:val="28"/>
          <w:lang w:eastAsia="ar-SA"/>
        </w:rPr>
        <w:t>услуги</w:t>
      </w:r>
    </w:p>
    <w:p w:rsidR="0061711D" w:rsidRPr="0086226A" w:rsidRDefault="0061711D" w:rsidP="00A60AB1">
      <w:pPr>
        <w:tabs>
          <w:tab w:val="left" w:pos="5190"/>
        </w:tabs>
        <w:suppressAutoHyphens/>
        <w:rPr>
          <w:sz w:val="28"/>
          <w:szCs w:val="28"/>
          <w:lang w:eastAsia="ar-SA"/>
        </w:rPr>
      </w:pPr>
      <w:r>
        <w:rPr>
          <w:sz w:val="28"/>
          <w:szCs w:val="28"/>
          <w:lang w:eastAsia="ar-SA"/>
        </w:rPr>
        <w:t xml:space="preserve"> </w:t>
      </w:r>
      <w:r w:rsidRPr="0086226A">
        <w:rPr>
          <w:sz w:val="28"/>
          <w:szCs w:val="28"/>
          <w:lang w:eastAsia="ar-SA"/>
        </w:rPr>
        <w:t xml:space="preserve">«Присвоение адреса объекту недвижимости» </w:t>
      </w:r>
    </w:p>
    <w:p w:rsidR="0061711D" w:rsidRPr="000F6891" w:rsidRDefault="0061711D" w:rsidP="00A60AB1">
      <w:pPr>
        <w:tabs>
          <w:tab w:val="left" w:pos="3510"/>
        </w:tabs>
        <w:suppressAutoHyphens/>
        <w:spacing w:line="200" w:lineRule="atLeast"/>
        <w:ind w:firstLine="900"/>
        <w:jc w:val="both"/>
        <w:rPr>
          <w:sz w:val="28"/>
          <w:szCs w:val="28"/>
          <w:lang w:eastAsia="ar-SA"/>
        </w:rPr>
      </w:pPr>
      <w:r>
        <w:rPr>
          <w:sz w:val="28"/>
          <w:szCs w:val="28"/>
          <w:lang w:eastAsia="ar-SA"/>
        </w:rPr>
        <w:tab/>
      </w:r>
    </w:p>
    <w:p w:rsidR="0061711D" w:rsidRPr="0086226A" w:rsidRDefault="0061711D" w:rsidP="000F6891">
      <w:pPr>
        <w:tabs>
          <w:tab w:val="left" w:pos="1134"/>
        </w:tabs>
        <w:suppressAutoHyphens/>
        <w:spacing w:line="200" w:lineRule="atLeast"/>
        <w:ind w:firstLine="900"/>
        <w:jc w:val="both"/>
        <w:rPr>
          <w:rFonts w:cs="Calibri"/>
          <w:b/>
          <w:sz w:val="28"/>
          <w:szCs w:val="28"/>
          <w:lang w:eastAsia="ar-SA"/>
        </w:rPr>
      </w:pPr>
      <w:r w:rsidRPr="0086226A">
        <w:rPr>
          <w:rFonts w:cs="Calibri"/>
          <w:sz w:val="28"/>
          <w:szCs w:val="28"/>
          <w:lang w:eastAsia="ar-SA"/>
        </w:rPr>
        <w:t xml:space="preserve">В соответствии Федерального закона от 27 июля 2010 года № 210-ФЗ «Об организации предоставления государственных и муниципальных услуг»,  Федерального закона от 06 октября 2003 года № 131-ФЗ «Об общих принципах организации местного самоуправления в Российской Федерации», Устава </w:t>
      </w:r>
      <w:r w:rsidR="00A31876">
        <w:rPr>
          <w:rFonts w:cs="Calibri"/>
          <w:sz w:val="28"/>
          <w:szCs w:val="28"/>
          <w:lang w:eastAsia="ar-SA"/>
        </w:rPr>
        <w:t>Джагинского</w:t>
      </w:r>
      <w:r>
        <w:rPr>
          <w:rFonts w:cs="Calibri"/>
          <w:sz w:val="28"/>
          <w:szCs w:val="28"/>
          <w:lang w:eastAsia="ar-SA"/>
        </w:rPr>
        <w:t xml:space="preserve"> </w:t>
      </w:r>
      <w:r w:rsidRPr="0086226A">
        <w:rPr>
          <w:rFonts w:cs="Calibri"/>
          <w:sz w:val="28"/>
          <w:szCs w:val="28"/>
          <w:lang w:eastAsia="ar-SA"/>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w:t>
      </w:r>
    </w:p>
    <w:p w:rsidR="0061711D" w:rsidRPr="0086226A" w:rsidRDefault="0061711D" w:rsidP="000F6891">
      <w:pPr>
        <w:suppressAutoHyphens/>
        <w:ind w:firstLine="900"/>
        <w:jc w:val="both"/>
        <w:rPr>
          <w:b/>
          <w:sz w:val="28"/>
          <w:szCs w:val="28"/>
          <w:lang w:eastAsia="ar-SA"/>
        </w:rPr>
      </w:pPr>
    </w:p>
    <w:p w:rsidR="0061711D" w:rsidRPr="00BA1BB6" w:rsidRDefault="0061711D" w:rsidP="000F6891">
      <w:pPr>
        <w:suppressAutoHyphens/>
        <w:jc w:val="both"/>
        <w:rPr>
          <w:sz w:val="28"/>
          <w:szCs w:val="28"/>
          <w:lang w:eastAsia="ar-SA"/>
        </w:rPr>
      </w:pPr>
      <w:r>
        <w:rPr>
          <w:b/>
          <w:sz w:val="28"/>
          <w:szCs w:val="28"/>
          <w:lang w:eastAsia="ar-SA"/>
        </w:rPr>
        <w:t xml:space="preserve">     </w:t>
      </w:r>
      <w:r w:rsidRPr="00BA1BB6">
        <w:rPr>
          <w:sz w:val="28"/>
          <w:szCs w:val="28"/>
          <w:lang w:eastAsia="ar-SA"/>
        </w:rPr>
        <w:t>ПОСТАНОВЛЯЮ:</w:t>
      </w:r>
    </w:p>
    <w:p w:rsidR="0061711D" w:rsidRPr="0086226A" w:rsidRDefault="0061711D" w:rsidP="000F6891">
      <w:pPr>
        <w:suppressAutoHyphens/>
        <w:ind w:firstLine="900"/>
        <w:jc w:val="both"/>
        <w:rPr>
          <w:b/>
          <w:sz w:val="28"/>
          <w:szCs w:val="28"/>
          <w:lang w:eastAsia="ar-SA"/>
        </w:rPr>
      </w:pPr>
    </w:p>
    <w:p w:rsidR="0061711D" w:rsidRPr="0086226A" w:rsidRDefault="0061711D" w:rsidP="000F6891">
      <w:pPr>
        <w:tabs>
          <w:tab w:val="left" w:pos="851"/>
        </w:tabs>
        <w:suppressAutoHyphens/>
        <w:ind w:firstLine="900"/>
        <w:jc w:val="both"/>
        <w:rPr>
          <w:lang w:eastAsia="ar-SA"/>
        </w:rPr>
      </w:pPr>
      <w:r>
        <w:rPr>
          <w:sz w:val="28"/>
          <w:szCs w:val="28"/>
          <w:lang w:eastAsia="ar-SA"/>
        </w:rPr>
        <w:t xml:space="preserve">1. </w:t>
      </w:r>
      <w:r w:rsidRPr="0086226A">
        <w:rPr>
          <w:sz w:val="28"/>
          <w:szCs w:val="28"/>
          <w:lang w:eastAsia="ar-SA"/>
        </w:rPr>
        <w:t>Утвердить административный регламент предоставления муниципальной услуги «Присвоение адреса объекту недвижимости» согласно приложению.</w:t>
      </w:r>
      <w:r w:rsidRPr="0086226A">
        <w:rPr>
          <w:sz w:val="28"/>
          <w:szCs w:val="28"/>
          <w:lang w:eastAsia="ar-SA"/>
        </w:rPr>
        <w:tab/>
      </w:r>
    </w:p>
    <w:p w:rsidR="0061711D" w:rsidRPr="00EC7BF4" w:rsidRDefault="0061711D" w:rsidP="000F6891">
      <w:pPr>
        <w:pStyle w:val="ConsPlusNormal"/>
        <w:tabs>
          <w:tab w:val="left" w:pos="1440"/>
        </w:tabs>
        <w:spacing w:line="23" w:lineRule="atLeast"/>
        <w:ind w:hanging="12"/>
        <w:jc w:val="both"/>
        <w:rPr>
          <w:rFonts w:ascii="Times New Roman" w:hAnsi="Times New Roman"/>
          <w:spacing w:val="-2"/>
          <w:w w:val="101"/>
          <w:sz w:val="28"/>
          <w:szCs w:val="28"/>
          <w:lang w:eastAsia="ar-SA"/>
        </w:rPr>
      </w:pPr>
      <w:r>
        <w:rPr>
          <w:rFonts w:ascii="Times New Roman" w:hAnsi="Times New Roman"/>
          <w:spacing w:val="-2"/>
          <w:w w:val="101"/>
          <w:sz w:val="28"/>
          <w:szCs w:val="28"/>
          <w:lang w:eastAsia="ar-SA"/>
        </w:rPr>
        <w:t xml:space="preserve">             </w:t>
      </w:r>
      <w:r w:rsidRPr="00EC7BF4">
        <w:rPr>
          <w:rFonts w:ascii="Times New Roman" w:hAnsi="Times New Roman"/>
          <w:spacing w:val="-2"/>
          <w:w w:val="101"/>
          <w:sz w:val="28"/>
          <w:szCs w:val="28"/>
          <w:lang w:eastAsia="ar-SA"/>
        </w:rPr>
        <w:t>2.</w:t>
      </w:r>
      <w:r>
        <w:rPr>
          <w:rFonts w:ascii="Times New Roman" w:hAnsi="Times New Roman"/>
          <w:spacing w:val="-2"/>
          <w:w w:val="101"/>
          <w:sz w:val="28"/>
          <w:szCs w:val="28"/>
          <w:lang w:eastAsia="ar-SA"/>
        </w:rPr>
        <w:t xml:space="preserve"> Признать утратившим силу следующие постановления   администрации </w:t>
      </w:r>
      <w:r w:rsidR="00A31876">
        <w:rPr>
          <w:rFonts w:ascii="Times New Roman" w:hAnsi="Times New Roman"/>
          <w:spacing w:val="-2"/>
          <w:w w:val="101"/>
          <w:sz w:val="28"/>
          <w:szCs w:val="28"/>
          <w:lang w:eastAsia="ar-SA"/>
        </w:rPr>
        <w:t>Джагинского</w:t>
      </w:r>
      <w:r>
        <w:rPr>
          <w:rFonts w:ascii="Times New Roman" w:hAnsi="Times New Roman"/>
          <w:spacing w:val="-2"/>
          <w:w w:val="101"/>
          <w:sz w:val="28"/>
          <w:szCs w:val="28"/>
          <w:lang w:eastAsia="ar-SA"/>
        </w:rPr>
        <w:t xml:space="preserve"> сельского поселения: </w:t>
      </w:r>
    </w:p>
    <w:p w:rsidR="0061711D" w:rsidRPr="00EC7BF4" w:rsidRDefault="0061711D" w:rsidP="000F6891">
      <w:pPr>
        <w:pStyle w:val="ConsPlusNormal"/>
        <w:spacing w:line="23" w:lineRule="atLeast"/>
        <w:ind w:firstLine="552"/>
        <w:jc w:val="both"/>
        <w:rPr>
          <w:rFonts w:ascii="Times New Roman" w:hAnsi="Times New Roman"/>
          <w:spacing w:val="-2"/>
          <w:w w:val="101"/>
          <w:sz w:val="28"/>
          <w:szCs w:val="28"/>
          <w:lang w:eastAsia="ar-SA"/>
        </w:rPr>
      </w:pPr>
      <w:r>
        <w:rPr>
          <w:rFonts w:ascii="Times New Roman" w:hAnsi="Times New Roman"/>
          <w:spacing w:val="-2"/>
          <w:w w:val="101"/>
          <w:sz w:val="28"/>
          <w:szCs w:val="28"/>
          <w:lang w:eastAsia="ar-SA"/>
        </w:rPr>
        <w:t xml:space="preserve">     </w:t>
      </w:r>
      <w:r w:rsidR="00BF4965">
        <w:rPr>
          <w:rFonts w:ascii="Times New Roman" w:hAnsi="Times New Roman"/>
          <w:spacing w:val="-2"/>
          <w:w w:val="101"/>
          <w:sz w:val="28"/>
          <w:szCs w:val="28"/>
          <w:lang w:eastAsia="ar-SA"/>
        </w:rPr>
        <w:t>-  от 10.08.2016 №</w:t>
      </w:r>
      <w:r w:rsidR="00A31876">
        <w:rPr>
          <w:rFonts w:ascii="Times New Roman" w:hAnsi="Times New Roman"/>
          <w:spacing w:val="-2"/>
          <w:w w:val="101"/>
          <w:sz w:val="28"/>
          <w:szCs w:val="28"/>
          <w:lang w:eastAsia="ar-SA"/>
        </w:rPr>
        <w:t>216</w:t>
      </w:r>
      <w:r w:rsidRPr="00EC7BF4">
        <w:rPr>
          <w:rFonts w:ascii="Times New Roman" w:hAnsi="Times New Roman"/>
          <w:spacing w:val="-2"/>
          <w:w w:val="101"/>
          <w:sz w:val="28"/>
          <w:szCs w:val="28"/>
          <w:lang w:eastAsia="ar-SA"/>
        </w:rPr>
        <w:t xml:space="preserve">  «Об утверждении административного регламента предоставления муниципальной услуги «Присвоению почтовых адресов недвижимости»</w:t>
      </w:r>
      <w:r>
        <w:rPr>
          <w:rFonts w:ascii="Times New Roman" w:hAnsi="Times New Roman"/>
          <w:spacing w:val="-2"/>
          <w:w w:val="101"/>
          <w:sz w:val="28"/>
          <w:szCs w:val="28"/>
          <w:lang w:eastAsia="ar-SA"/>
        </w:rPr>
        <w:t>;</w:t>
      </w:r>
    </w:p>
    <w:p w:rsidR="0061711D" w:rsidRPr="00EC7BF4" w:rsidRDefault="0061711D" w:rsidP="000F6891">
      <w:pPr>
        <w:pStyle w:val="ConsPlusNormal"/>
        <w:spacing w:line="23" w:lineRule="atLeast"/>
        <w:ind w:firstLine="349"/>
        <w:jc w:val="both"/>
        <w:rPr>
          <w:rFonts w:ascii="Times New Roman" w:hAnsi="Times New Roman"/>
          <w:spacing w:val="-2"/>
          <w:w w:val="101"/>
          <w:sz w:val="28"/>
        </w:rPr>
      </w:pPr>
      <w:r>
        <w:rPr>
          <w:rFonts w:ascii="Times New Roman" w:hAnsi="Times New Roman"/>
          <w:spacing w:val="-2"/>
          <w:w w:val="101"/>
          <w:sz w:val="28"/>
        </w:rPr>
        <w:t xml:space="preserve">        </w:t>
      </w:r>
      <w:r w:rsidRPr="00EC7BF4">
        <w:rPr>
          <w:rFonts w:ascii="Times New Roman" w:hAnsi="Times New Roman"/>
          <w:spacing w:val="-2"/>
          <w:w w:val="101"/>
          <w:sz w:val="28"/>
        </w:rPr>
        <w:t>-</w:t>
      </w:r>
      <w:r w:rsidR="00A31876">
        <w:rPr>
          <w:rFonts w:ascii="Times New Roman" w:hAnsi="Times New Roman"/>
          <w:spacing w:val="-2"/>
          <w:w w:val="101"/>
          <w:sz w:val="28"/>
        </w:rPr>
        <w:t xml:space="preserve"> от 20.10.2017 №449/1</w:t>
      </w:r>
      <w:r>
        <w:rPr>
          <w:rFonts w:ascii="Times New Roman" w:hAnsi="Times New Roman"/>
          <w:spacing w:val="-2"/>
          <w:w w:val="101"/>
          <w:sz w:val="28"/>
        </w:rPr>
        <w:t xml:space="preserve"> «О </w:t>
      </w:r>
      <w:r w:rsidRPr="00EC7BF4">
        <w:rPr>
          <w:rFonts w:ascii="Times New Roman" w:hAnsi="Times New Roman"/>
          <w:spacing w:val="-2"/>
          <w:w w:val="101"/>
          <w:sz w:val="28"/>
        </w:rPr>
        <w:t xml:space="preserve">внесении изменений в постановление администрации </w:t>
      </w:r>
      <w:r w:rsidR="00A31876">
        <w:rPr>
          <w:rFonts w:ascii="Times New Roman" w:hAnsi="Times New Roman"/>
          <w:spacing w:val="-2"/>
          <w:w w:val="101"/>
          <w:sz w:val="28"/>
        </w:rPr>
        <w:t>Джагинского</w:t>
      </w:r>
      <w:r w:rsidR="00BF4965">
        <w:rPr>
          <w:rFonts w:ascii="Times New Roman" w:hAnsi="Times New Roman"/>
          <w:spacing w:val="-2"/>
          <w:w w:val="101"/>
          <w:sz w:val="28"/>
        </w:rPr>
        <w:t xml:space="preserve"> сельского поселения от 10.08.2016 №216</w:t>
      </w:r>
      <w:r w:rsidRPr="00EC7BF4">
        <w:rPr>
          <w:rFonts w:ascii="Times New Roman" w:hAnsi="Times New Roman"/>
          <w:spacing w:val="-2"/>
          <w:w w:val="101"/>
          <w:sz w:val="28"/>
        </w:rPr>
        <w:t xml:space="preserve"> «Об утверждении административного регламента </w:t>
      </w:r>
      <w:r w:rsidR="00A31876">
        <w:rPr>
          <w:rFonts w:ascii="Times New Roman" w:hAnsi="Times New Roman"/>
          <w:spacing w:val="-2"/>
          <w:w w:val="101"/>
          <w:sz w:val="28"/>
        </w:rPr>
        <w:t>Джагинского</w:t>
      </w:r>
      <w:r w:rsidRPr="00EC7BF4">
        <w:rPr>
          <w:rFonts w:ascii="Times New Roman" w:hAnsi="Times New Roman"/>
          <w:spacing w:val="-2"/>
          <w:w w:val="101"/>
          <w:sz w:val="28"/>
        </w:rPr>
        <w:t xml:space="preserve"> сельского поселения предоставления муниципальной услуги «Присвоение почтовых адресов недвижимости»</w:t>
      </w:r>
      <w:r>
        <w:rPr>
          <w:rFonts w:ascii="Times New Roman" w:hAnsi="Times New Roman"/>
          <w:spacing w:val="-2"/>
          <w:w w:val="101"/>
          <w:sz w:val="28"/>
        </w:rPr>
        <w:t>.</w:t>
      </w:r>
    </w:p>
    <w:p w:rsidR="0061711D" w:rsidRPr="00EC7BF4" w:rsidRDefault="0061711D" w:rsidP="000F6891">
      <w:pPr>
        <w:pStyle w:val="ConsPlusNormal"/>
        <w:spacing w:line="23" w:lineRule="atLeast"/>
        <w:ind w:firstLine="708"/>
        <w:jc w:val="both"/>
        <w:rPr>
          <w:rFonts w:ascii="Times New Roman" w:hAnsi="Times New Roman"/>
          <w:noProof/>
          <w:spacing w:val="-2"/>
          <w:w w:val="101"/>
          <w:sz w:val="28"/>
          <w:szCs w:val="28"/>
        </w:rPr>
      </w:pPr>
      <w:r>
        <w:rPr>
          <w:rFonts w:ascii="Times New Roman" w:hAnsi="Times New Roman"/>
          <w:spacing w:val="-2"/>
          <w:w w:val="101"/>
          <w:sz w:val="28"/>
          <w:szCs w:val="28"/>
          <w:lang w:eastAsia="ar-SA"/>
        </w:rPr>
        <w:t xml:space="preserve">  </w:t>
      </w:r>
      <w:r w:rsidRPr="00EC7BF4">
        <w:rPr>
          <w:rFonts w:ascii="Times New Roman" w:hAnsi="Times New Roman"/>
          <w:spacing w:val="-2"/>
          <w:w w:val="101"/>
          <w:sz w:val="28"/>
          <w:szCs w:val="28"/>
          <w:lang w:eastAsia="ar-SA"/>
        </w:rPr>
        <w:t>3. Контроль выполнения настоящего постановления оставляю за собой.</w:t>
      </w:r>
    </w:p>
    <w:p w:rsidR="0061711D" w:rsidRPr="00EC7BF4" w:rsidRDefault="0061711D" w:rsidP="000F6891">
      <w:pPr>
        <w:pStyle w:val="ConsPlusNormal"/>
        <w:tabs>
          <w:tab w:val="left" w:pos="900"/>
        </w:tabs>
        <w:spacing w:line="23" w:lineRule="atLeast"/>
        <w:ind w:hanging="11"/>
        <w:jc w:val="both"/>
        <w:rPr>
          <w:rFonts w:ascii="Times New Roman" w:hAnsi="Times New Roman"/>
          <w:spacing w:val="-2"/>
          <w:w w:val="101"/>
          <w:sz w:val="28"/>
          <w:szCs w:val="28"/>
          <w:lang w:eastAsia="ar-SA"/>
        </w:rPr>
      </w:pPr>
      <w:r w:rsidRPr="00EC7BF4">
        <w:rPr>
          <w:rFonts w:ascii="Times New Roman" w:hAnsi="Times New Roman"/>
          <w:spacing w:val="-2"/>
          <w:w w:val="101"/>
          <w:sz w:val="28"/>
          <w:szCs w:val="28"/>
          <w:lang w:eastAsia="ar-SA"/>
        </w:rPr>
        <w:tab/>
        <w:t xml:space="preserve">      </w:t>
      </w:r>
      <w:r>
        <w:rPr>
          <w:rFonts w:ascii="Times New Roman" w:hAnsi="Times New Roman"/>
          <w:spacing w:val="-2"/>
          <w:w w:val="101"/>
          <w:sz w:val="28"/>
          <w:szCs w:val="28"/>
          <w:lang w:eastAsia="ar-SA"/>
        </w:rPr>
        <w:t xml:space="preserve">      </w:t>
      </w:r>
      <w:r w:rsidRPr="00EC7BF4">
        <w:rPr>
          <w:rFonts w:ascii="Times New Roman" w:hAnsi="Times New Roman"/>
          <w:spacing w:val="-2"/>
          <w:w w:val="101"/>
          <w:sz w:val="28"/>
          <w:szCs w:val="28"/>
          <w:lang w:eastAsia="ar-SA"/>
        </w:rPr>
        <w:t>4. Настоящее постановление вступает в силу со дня его официального опубликования (обнародования) в установленном порядке.</w:t>
      </w:r>
    </w:p>
    <w:p w:rsidR="0061711D" w:rsidRPr="00EC7BF4" w:rsidRDefault="0061711D" w:rsidP="000F6891">
      <w:pPr>
        <w:pStyle w:val="ConsPlusNormal"/>
        <w:spacing w:line="23" w:lineRule="atLeast"/>
        <w:ind w:firstLine="709"/>
        <w:jc w:val="both"/>
        <w:rPr>
          <w:rFonts w:ascii="Times New Roman" w:hAnsi="Times New Roman"/>
          <w:spacing w:val="-2"/>
          <w:w w:val="101"/>
          <w:sz w:val="28"/>
          <w:szCs w:val="28"/>
          <w:lang w:eastAsia="ar-SA"/>
        </w:rPr>
      </w:pPr>
    </w:p>
    <w:p w:rsidR="0061711D" w:rsidRPr="0086226A" w:rsidRDefault="0061711D" w:rsidP="000F6891">
      <w:pPr>
        <w:suppressAutoHyphens/>
        <w:rPr>
          <w:sz w:val="28"/>
          <w:szCs w:val="28"/>
          <w:lang w:eastAsia="ar-SA"/>
        </w:rPr>
      </w:pPr>
    </w:p>
    <w:p w:rsidR="0061711D" w:rsidRPr="000A5F7E" w:rsidRDefault="0061711D" w:rsidP="000F6891">
      <w:pPr>
        <w:tabs>
          <w:tab w:val="left" w:pos="0"/>
        </w:tabs>
        <w:jc w:val="both"/>
        <w:rPr>
          <w:sz w:val="28"/>
          <w:szCs w:val="28"/>
        </w:rPr>
      </w:pPr>
      <w:r w:rsidRPr="000A5F7E">
        <w:rPr>
          <w:sz w:val="28"/>
          <w:szCs w:val="28"/>
        </w:rPr>
        <w:t xml:space="preserve">Глава </w:t>
      </w:r>
      <w:r w:rsidR="00C302EC">
        <w:rPr>
          <w:sz w:val="28"/>
          <w:szCs w:val="28"/>
        </w:rPr>
        <w:t>администрации</w:t>
      </w:r>
      <w:r w:rsidRPr="000A5F7E">
        <w:rPr>
          <w:sz w:val="28"/>
          <w:szCs w:val="28"/>
        </w:rPr>
        <w:t xml:space="preserve"> </w:t>
      </w:r>
      <w:r w:rsidR="00A31876">
        <w:rPr>
          <w:sz w:val="28"/>
          <w:szCs w:val="28"/>
        </w:rPr>
        <w:t>Джагинского</w:t>
      </w:r>
      <w:r w:rsidRPr="000A5F7E">
        <w:rPr>
          <w:sz w:val="28"/>
          <w:szCs w:val="28"/>
        </w:rPr>
        <w:t xml:space="preserve">  </w:t>
      </w:r>
    </w:p>
    <w:p w:rsidR="0061711D" w:rsidRPr="000A5F7E" w:rsidRDefault="0061711D" w:rsidP="000F6891">
      <w:pPr>
        <w:jc w:val="both"/>
        <w:rPr>
          <w:color w:val="000000"/>
          <w:spacing w:val="1"/>
        </w:rPr>
      </w:pPr>
      <w:r w:rsidRPr="000A5F7E">
        <w:rPr>
          <w:sz w:val="28"/>
          <w:szCs w:val="28"/>
        </w:rPr>
        <w:t xml:space="preserve">сельского поселения                                       </w:t>
      </w:r>
      <w:r>
        <w:rPr>
          <w:sz w:val="28"/>
          <w:szCs w:val="28"/>
        </w:rPr>
        <w:t xml:space="preserve">                              </w:t>
      </w:r>
      <w:r w:rsidR="00C302EC">
        <w:rPr>
          <w:sz w:val="28"/>
          <w:szCs w:val="28"/>
        </w:rPr>
        <w:t xml:space="preserve">  Р.Х.Кубанов</w:t>
      </w:r>
      <w:r w:rsidRPr="000A5F7E">
        <w:rPr>
          <w:sz w:val="28"/>
          <w:szCs w:val="28"/>
        </w:rPr>
        <w:t xml:space="preserve">  </w:t>
      </w:r>
      <w:r w:rsidRPr="000A5F7E">
        <w:rPr>
          <w:b/>
          <w:bCs/>
          <w:sz w:val="28"/>
          <w:szCs w:val="28"/>
        </w:rPr>
        <w:t xml:space="preserve">  </w:t>
      </w:r>
    </w:p>
    <w:p w:rsidR="0061711D" w:rsidRPr="000A5F7E" w:rsidRDefault="0061711D" w:rsidP="000F6891">
      <w:pPr>
        <w:spacing w:line="100" w:lineRule="atLeast"/>
        <w:jc w:val="both"/>
        <w:rPr>
          <w:sz w:val="28"/>
          <w:szCs w:val="28"/>
        </w:rPr>
      </w:pPr>
    </w:p>
    <w:p w:rsidR="0061711D" w:rsidRDefault="0061711D" w:rsidP="000F6891">
      <w:pPr>
        <w:pStyle w:val="aff"/>
        <w:spacing w:line="23" w:lineRule="atLeast"/>
        <w:ind w:left="360"/>
        <w:rPr>
          <w:rFonts w:ascii="Times New Roman" w:hAnsi="Times New Roman"/>
          <w:sz w:val="28"/>
          <w:szCs w:val="28"/>
        </w:rPr>
      </w:pPr>
    </w:p>
    <w:p w:rsidR="0061711D" w:rsidRPr="00E53CC5" w:rsidRDefault="0061711D" w:rsidP="004F74A2">
      <w:pPr>
        <w:pStyle w:val="aff"/>
        <w:spacing w:line="23" w:lineRule="atLeast"/>
        <w:jc w:val="right"/>
        <w:rPr>
          <w:rFonts w:ascii="Times New Roman" w:hAnsi="Times New Roman"/>
          <w:sz w:val="24"/>
          <w:szCs w:val="24"/>
        </w:rPr>
      </w:pPr>
      <w:r w:rsidRPr="00E53CC5">
        <w:rPr>
          <w:rFonts w:ascii="Times New Roman" w:hAnsi="Times New Roman"/>
          <w:sz w:val="24"/>
          <w:szCs w:val="24"/>
        </w:rPr>
        <w:t xml:space="preserve">Приложение </w:t>
      </w:r>
    </w:p>
    <w:p w:rsidR="0061711D" w:rsidRPr="00E53CC5" w:rsidRDefault="0061711D" w:rsidP="004F74A2">
      <w:pPr>
        <w:pStyle w:val="aff"/>
        <w:spacing w:line="23" w:lineRule="atLeast"/>
        <w:jc w:val="right"/>
        <w:rPr>
          <w:rFonts w:ascii="Times New Roman" w:hAnsi="Times New Roman"/>
          <w:sz w:val="24"/>
          <w:szCs w:val="24"/>
        </w:rPr>
      </w:pPr>
      <w:r w:rsidRPr="00E53CC5">
        <w:rPr>
          <w:rFonts w:ascii="Times New Roman" w:hAnsi="Times New Roman"/>
          <w:sz w:val="24"/>
          <w:szCs w:val="24"/>
        </w:rPr>
        <w:t>к постановлению администрации</w:t>
      </w:r>
    </w:p>
    <w:p w:rsidR="0061711D" w:rsidRPr="00E53CC5" w:rsidRDefault="00A31876" w:rsidP="004F74A2">
      <w:pPr>
        <w:pStyle w:val="aff"/>
        <w:spacing w:line="23" w:lineRule="atLeast"/>
        <w:jc w:val="right"/>
        <w:rPr>
          <w:rFonts w:ascii="Times New Roman" w:hAnsi="Times New Roman"/>
          <w:sz w:val="24"/>
          <w:szCs w:val="24"/>
        </w:rPr>
      </w:pPr>
      <w:r>
        <w:rPr>
          <w:rFonts w:ascii="Times New Roman" w:hAnsi="Times New Roman"/>
          <w:sz w:val="24"/>
          <w:szCs w:val="24"/>
        </w:rPr>
        <w:t>Джагинского</w:t>
      </w:r>
      <w:r w:rsidR="0061711D" w:rsidRPr="00E53CC5">
        <w:rPr>
          <w:rFonts w:ascii="Times New Roman" w:hAnsi="Times New Roman"/>
          <w:sz w:val="24"/>
          <w:szCs w:val="24"/>
        </w:rPr>
        <w:t xml:space="preserve">  сельского поселения</w:t>
      </w:r>
    </w:p>
    <w:p w:rsidR="0061711D" w:rsidRPr="00E53CC5" w:rsidRDefault="0061711D" w:rsidP="004F74A2">
      <w:pPr>
        <w:pStyle w:val="aff"/>
        <w:spacing w:line="23" w:lineRule="atLeast"/>
        <w:jc w:val="right"/>
        <w:rPr>
          <w:rFonts w:ascii="Times New Roman" w:hAnsi="Times New Roman"/>
          <w:sz w:val="24"/>
          <w:szCs w:val="24"/>
        </w:rPr>
      </w:pPr>
      <w:r w:rsidRPr="00E53CC5">
        <w:rPr>
          <w:rFonts w:ascii="Times New Roman" w:hAnsi="Times New Roman"/>
          <w:sz w:val="24"/>
          <w:szCs w:val="24"/>
        </w:rPr>
        <w:t>Малокарачаевского муниципального района</w:t>
      </w:r>
    </w:p>
    <w:p w:rsidR="0061711D" w:rsidRPr="00E53CC5" w:rsidRDefault="00896B7D" w:rsidP="004F74A2">
      <w:pPr>
        <w:pStyle w:val="aff"/>
        <w:spacing w:line="23" w:lineRule="atLeast"/>
        <w:jc w:val="right"/>
        <w:rPr>
          <w:rFonts w:ascii="Times New Roman" w:hAnsi="Times New Roman"/>
          <w:sz w:val="24"/>
          <w:szCs w:val="24"/>
        </w:rPr>
      </w:pPr>
      <w:r>
        <w:rPr>
          <w:rFonts w:ascii="Times New Roman" w:hAnsi="Times New Roman"/>
          <w:sz w:val="24"/>
          <w:szCs w:val="24"/>
        </w:rPr>
        <w:t>от 25.02.2019</w:t>
      </w:r>
      <w:r w:rsidR="0061711D" w:rsidRPr="00E53CC5">
        <w:rPr>
          <w:rFonts w:ascii="Times New Roman" w:hAnsi="Times New Roman"/>
          <w:sz w:val="24"/>
          <w:szCs w:val="24"/>
        </w:rPr>
        <w:t xml:space="preserve"> г. № </w:t>
      </w:r>
      <w:r>
        <w:rPr>
          <w:rFonts w:ascii="Times New Roman" w:hAnsi="Times New Roman"/>
          <w:sz w:val="24"/>
          <w:szCs w:val="24"/>
        </w:rPr>
        <w:t>56</w:t>
      </w:r>
    </w:p>
    <w:p w:rsidR="0061711D" w:rsidRPr="004F74A2" w:rsidRDefault="0061711D" w:rsidP="004F74A2">
      <w:pPr>
        <w:pStyle w:val="western"/>
        <w:spacing w:before="0" w:beforeAutospacing="0" w:after="0" w:afterAutospacing="0" w:line="23" w:lineRule="atLeast"/>
        <w:ind w:firstLine="709"/>
        <w:jc w:val="right"/>
        <w:rPr>
          <w:rStyle w:val="highlighthighlightactive"/>
          <w:sz w:val="28"/>
          <w:szCs w:val="28"/>
        </w:rPr>
      </w:pPr>
    </w:p>
    <w:p w:rsidR="0061711D" w:rsidRPr="004F74A2" w:rsidRDefault="0061711D" w:rsidP="004F74A2">
      <w:pPr>
        <w:pStyle w:val="western"/>
        <w:spacing w:before="0" w:beforeAutospacing="0" w:after="0" w:afterAutospacing="0" w:line="23" w:lineRule="atLeast"/>
        <w:ind w:firstLine="709"/>
        <w:rPr>
          <w:rStyle w:val="highlighthighlightactive"/>
          <w:sz w:val="28"/>
          <w:szCs w:val="28"/>
        </w:rPr>
      </w:pPr>
    </w:p>
    <w:p w:rsidR="0061711D" w:rsidRPr="004F74A2" w:rsidRDefault="0061711D" w:rsidP="004F74A2">
      <w:pPr>
        <w:pStyle w:val="western"/>
        <w:spacing w:before="0" w:beforeAutospacing="0" w:after="0" w:afterAutospacing="0" w:line="23" w:lineRule="atLeast"/>
        <w:jc w:val="center"/>
        <w:rPr>
          <w:rStyle w:val="highlighthighlightactive"/>
          <w:b/>
          <w:sz w:val="28"/>
          <w:szCs w:val="28"/>
        </w:rPr>
      </w:pPr>
      <w:r w:rsidRPr="004F74A2">
        <w:rPr>
          <w:rStyle w:val="highlighthighlightactive"/>
          <w:b/>
          <w:sz w:val="28"/>
          <w:szCs w:val="28"/>
        </w:rPr>
        <w:t xml:space="preserve"> Административный регламент</w:t>
      </w:r>
    </w:p>
    <w:p w:rsidR="0061711D" w:rsidRDefault="0061711D" w:rsidP="004F74A2">
      <w:pPr>
        <w:pStyle w:val="western"/>
        <w:spacing w:before="0" w:beforeAutospacing="0" w:after="0" w:afterAutospacing="0" w:line="23" w:lineRule="atLeast"/>
        <w:jc w:val="center"/>
        <w:rPr>
          <w:rStyle w:val="highlighthighlightactive"/>
          <w:b/>
          <w:sz w:val="28"/>
          <w:szCs w:val="28"/>
        </w:rPr>
      </w:pPr>
      <w:r>
        <w:rPr>
          <w:rStyle w:val="highlighthighlightactive"/>
          <w:b/>
          <w:sz w:val="28"/>
          <w:szCs w:val="28"/>
        </w:rPr>
        <w:t xml:space="preserve">администрации </w:t>
      </w:r>
      <w:r w:rsidR="00A31876">
        <w:rPr>
          <w:rStyle w:val="highlighthighlightactive"/>
          <w:b/>
          <w:sz w:val="28"/>
          <w:szCs w:val="28"/>
        </w:rPr>
        <w:t>Джагинского</w:t>
      </w:r>
      <w:r>
        <w:rPr>
          <w:rStyle w:val="highlighthighlightactive"/>
          <w:b/>
          <w:sz w:val="28"/>
          <w:szCs w:val="28"/>
        </w:rPr>
        <w:t xml:space="preserve">  сельского поселения</w:t>
      </w:r>
    </w:p>
    <w:p w:rsidR="0061711D" w:rsidRPr="004F74A2" w:rsidRDefault="0061711D" w:rsidP="004F74A2">
      <w:pPr>
        <w:pStyle w:val="western"/>
        <w:spacing w:before="0" w:beforeAutospacing="0" w:after="0" w:afterAutospacing="0" w:line="23" w:lineRule="atLeast"/>
        <w:jc w:val="center"/>
        <w:rPr>
          <w:rStyle w:val="highlighthighlightactive"/>
          <w:b/>
          <w:sz w:val="28"/>
          <w:szCs w:val="28"/>
        </w:rPr>
      </w:pPr>
      <w:r>
        <w:rPr>
          <w:rStyle w:val="highlighthighlightactive"/>
          <w:b/>
          <w:sz w:val="28"/>
          <w:szCs w:val="28"/>
        </w:rPr>
        <w:t xml:space="preserve"> Малокарачаевского муниципального района</w:t>
      </w:r>
    </w:p>
    <w:p w:rsidR="0061711D" w:rsidRPr="004F74A2" w:rsidRDefault="0061711D" w:rsidP="004F74A2">
      <w:pPr>
        <w:pStyle w:val="western"/>
        <w:spacing w:before="0" w:beforeAutospacing="0" w:after="0" w:afterAutospacing="0" w:line="23" w:lineRule="atLeast"/>
        <w:jc w:val="center"/>
        <w:rPr>
          <w:rStyle w:val="highlighthighlightactive"/>
          <w:b/>
          <w:sz w:val="28"/>
          <w:szCs w:val="28"/>
        </w:rPr>
      </w:pPr>
      <w:r w:rsidRPr="004F74A2">
        <w:rPr>
          <w:rStyle w:val="highlighthighlightactive"/>
          <w:b/>
          <w:sz w:val="28"/>
          <w:szCs w:val="28"/>
        </w:rPr>
        <w:t>по предоставлению муниципальной услуги</w:t>
      </w:r>
    </w:p>
    <w:p w:rsidR="0061711D" w:rsidRPr="004F74A2" w:rsidRDefault="0061711D" w:rsidP="004F74A2">
      <w:pPr>
        <w:widowControl w:val="0"/>
        <w:tabs>
          <w:tab w:val="left" w:pos="1134"/>
        </w:tabs>
        <w:suppressAutoHyphens/>
        <w:autoSpaceDE w:val="0"/>
        <w:autoSpaceDN w:val="0"/>
        <w:adjustRightInd w:val="0"/>
        <w:spacing w:line="23" w:lineRule="atLeast"/>
        <w:ind w:firstLine="709"/>
        <w:jc w:val="center"/>
        <w:rPr>
          <w:b/>
          <w:sz w:val="28"/>
          <w:szCs w:val="28"/>
        </w:rPr>
      </w:pPr>
      <w:r w:rsidRPr="004F74A2">
        <w:rPr>
          <w:b/>
          <w:sz w:val="28"/>
          <w:szCs w:val="28"/>
        </w:rPr>
        <w:t>«Присвоение адреса объекту недвижимости»</w:t>
      </w:r>
    </w:p>
    <w:p w:rsidR="0061711D" w:rsidRPr="004F74A2" w:rsidRDefault="0061711D" w:rsidP="004F74A2">
      <w:pPr>
        <w:widowControl w:val="0"/>
        <w:tabs>
          <w:tab w:val="left" w:pos="1134"/>
        </w:tabs>
        <w:suppressAutoHyphens/>
        <w:autoSpaceDE w:val="0"/>
        <w:autoSpaceDN w:val="0"/>
        <w:adjustRightInd w:val="0"/>
        <w:spacing w:line="23" w:lineRule="atLeast"/>
        <w:ind w:firstLine="709"/>
        <w:jc w:val="both"/>
        <w:rPr>
          <w:sz w:val="28"/>
          <w:szCs w:val="28"/>
        </w:rPr>
      </w:pPr>
    </w:p>
    <w:p w:rsidR="0061711D" w:rsidRPr="004F74A2" w:rsidRDefault="0061711D" w:rsidP="004F74A2">
      <w:pPr>
        <w:pStyle w:val="western"/>
        <w:spacing w:before="0" w:beforeAutospacing="0" w:after="0" w:afterAutospacing="0" w:line="23" w:lineRule="atLeast"/>
        <w:ind w:firstLine="706"/>
        <w:contextualSpacing/>
        <w:jc w:val="center"/>
        <w:rPr>
          <w:b/>
          <w:color w:val="000000"/>
          <w:sz w:val="28"/>
          <w:szCs w:val="28"/>
        </w:rPr>
      </w:pPr>
      <w:r w:rsidRPr="004F74A2">
        <w:rPr>
          <w:b/>
          <w:color w:val="000000"/>
          <w:sz w:val="28"/>
          <w:szCs w:val="28"/>
        </w:rPr>
        <w:t xml:space="preserve">Раздел </w:t>
      </w:r>
      <w:r w:rsidRPr="004F74A2">
        <w:rPr>
          <w:b/>
          <w:color w:val="000000"/>
          <w:sz w:val="28"/>
          <w:szCs w:val="28"/>
          <w:lang w:val="en-US"/>
        </w:rPr>
        <w:t>I</w:t>
      </w:r>
      <w:r w:rsidRPr="004F74A2">
        <w:rPr>
          <w:b/>
          <w:color w:val="000000"/>
          <w:sz w:val="28"/>
          <w:szCs w:val="28"/>
        </w:rPr>
        <w:t>.</w:t>
      </w:r>
    </w:p>
    <w:p w:rsidR="0061711D" w:rsidRPr="004F74A2" w:rsidRDefault="0061711D" w:rsidP="004F74A2">
      <w:pPr>
        <w:pStyle w:val="western"/>
        <w:spacing w:before="0" w:beforeAutospacing="0" w:after="0" w:afterAutospacing="0" w:line="23" w:lineRule="atLeast"/>
        <w:ind w:firstLine="706"/>
        <w:contextualSpacing/>
        <w:jc w:val="center"/>
        <w:rPr>
          <w:b/>
          <w:color w:val="000000"/>
          <w:sz w:val="28"/>
          <w:szCs w:val="28"/>
        </w:rPr>
      </w:pPr>
      <w:r w:rsidRPr="004F74A2">
        <w:rPr>
          <w:b/>
          <w:color w:val="000000"/>
          <w:sz w:val="28"/>
          <w:szCs w:val="28"/>
        </w:rPr>
        <w:t>Общие положения.</w:t>
      </w:r>
    </w:p>
    <w:p w:rsidR="0061711D" w:rsidRPr="004F74A2" w:rsidRDefault="0061711D" w:rsidP="004F74A2">
      <w:pPr>
        <w:widowControl w:val="0"/>
        <w:tabs>
          <w:tab w:val="left" w:pos="1134"/>
        </w:tabs>
        <w:suppressAutoHyphens/>
        <w:autoSpaceDE w:val="0"/>
        <w:autoSpaceDN w:val="0"/>
        <w:adjustRightInd w:val="0"/>
        <w:spacing w:line="23" w:lineRule="atLeast"/>
        <w:ind w:firstLine="709"/>
        <w:jc w:val="center"/>
        <w:rPr>
          <w:sz w:val="28"/>
          <w:szCs w:val="28"/>
        </w:rPr>
      </w:pPr>
    </w:p>
    <w:p w:rsidR="0061711D" w:rsidRPr="004F74A2" w:rsidRDefault="0061711D" w:rsidP="009975EB">
      <w:pPr>
        <w:spacing w:line="23" w:lineRule="atLeast"/>
        <w:ind w:left="708" w:firstLine="1"/>
        <w:jc w:val="both"/>
        <w:rPr>
          <w:b/>
          <w:sz w:val="28"/>
          <w:szCs w:val="28"/>
        </w:rPr>
      </w:pPr>
      <w:r w:rsidRPr="004F74A2">
        <w:rPr>
          <w:b/>
          <w:sz w:val="28"/>
          <w:szCs w:val="28"/>
        </w:rPr>
        <w:t>1.1. Предмет регулирования регламента.</w:t>
      </w:r>
    </w:p>
    <w:p w:rsidR="0061711D" w:rsidRPr="004F74A2" w:rsidRDefault="0061711D" w:rsidP="004F74A2">
      <w:pPr>
        <w:widowControl w:val="0"/>
        <w:tabs>
          <w:tab w:val="left" w:pos="1134"/>
        </w:tabs>
        <w:suppressAutoHyphens/>
        <w:autoSpaceDE w:val="0"/>
        <w:autoSpaceDN w:val="0"/>
        <w:adjustRightInd w:val="0"/>
        <w:spacing w:line="23" w:lineRule="atLeast"/>
        <w:ind w:firstLine="709"/>
        <w:jc w:val="both"/>
        <w:rPr>
          <w:b/>
          <w:sz w:val="28"/>
          <w:szCs w:val="28"/>
        </w:rPr>
      </w:pPr>
      <w:r w:rsidRPr="004F74A2">
        <w:rPr>
          <w:color w:val="000000"/>
          <w:spacing w:val="-8"/>
          <w:w w:val="103"/>
          <w:sz w:val="28"/>
          <w:szCs w:val="28"/>
        </w:rPr>
        <w:t>А</w:t>
      </w:r>
      <w:r w:rsidRPr="004F74A2">
        <w:rPr>
          <w:color w:val="000000"/>
          <w:spacing w:val="2"/>
          <w:w w:val="103"/>
          <w:sz w:val="28"/>
          <w:szCs w:val="28"/>
        </w:rPr>
        <w:t>д</w:t>
      </w:r>
      <w:r w:rsidRPr="004F74A2">
        <w:rPr>
          <w:color w:val="000000"/>
          <w:spacing w:val="-1"/>
          <w:w w:val="103"/>
          <w:sz w:val="28"/>
          <w:szCs w:val="28"/>
        </w:rPr>
        <w:t>м</w:t>
      </w:r>
      <w:r w:rsidRPr="004F74A2">
        <w:rPr>
          <w:color w:val="000000"/>
          <w:spacing w:val="-3"/>
          <w:w w:val="103"/>
          <w:sz w:val="28"/>
          <w:szCs w:val="28"/>
        </w:rPr>
        <w:t>и</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р</w:t>
      </w:r>
      <w:r w:rsidRPr="004F74A2">
        <w:rPr>
          <w:color w:val="000000"/>
          <w:spacing w:val="-3"/>
          <w:w w:val="103"/>
          <w:sz w:val="28"/>
          <w:szCs w:val="28"/>
        </w:rPr>
        <w:t>а</w:t>
      </w:r>
      <w:r w:rsidRPr="004F74A2">
        <w:rPr>
          <w:color w:val="000000"/>
          <w:spacing w:val="1"/>
          <w:w w:val="103"/>
          <w:sz w:val="28"/>
          <w:szCs w:val="28"/>
        </w:rPr>
        <w:t>т</w:t>
      </w:r>
      <w:r w:rsidRPr="004F74A2">
        <w:rPr>
          <w:color w:val="000000"/>
          <w:spacing w:val="-2"/>
          <w:w w:val="103"/>
          <w:sz w:val="28"/>
          <w:szCs w:val="28"/>
        </w:rPr>
        <w:t>и</w:t>
      </w:r>
      <w:r w:rsidRPr="004F74A2">
        <w:rPr>
          <w:color w:val="000000"/>
          <w:w w:val="103"/>
          <w:sz w:val="28"/>
          <w:szCs w:val="28"/>
        </w:rPr>
        <w:t>в</w:t>
      </w:r>
      <w:r w:rsidRPr="004F74A2">
        <w:rPr>
          <w:color w:val="000000"/>
          <w:spacing w:val="-1"/>
          <w:w w:val="103"/>
          <w:sz w:val="28"/>
          <w:szCs w:val="28"/>
        </w:rPr>
        <w:t>н</w:t>
      </w:r>
      <w:r w:rsidRPr="004F74A2">
        <w:rPr>
          <w:color w:val="000000"/>
          <w:spacing w:val="2"/>
          <w:w w:val="103"/>
          <w:sz w:val="28"/>
          <w:szCs w:val="28"/>
        </w:rPr>
        <w:t>ы</w:t>
      </w:r>
      <w:r w:rsidRPr="004F74A2">
        <w:rPr>
          <w:color w:val="000000"/>
          <w:w w:val="103"/>
          <w:sz w:val="28"/>
          <w:szCs w:val="28"/>
        </w:rPr>
        <w:t xml:space="preserve">й </w:t>
      </w:r>
      <w:r w:rsidRPr="004F74A2">
        <w:rPr>
          <w:color w:val="000000"/>
          <w:spacing w:val="-2"/>
          <w:w w:val="103"/>
          <w:sz w:val="28"/>
          <w:szCs w:val="28"/>
        </w:rPr>
        <w:t>р</w:t>
      </w:r>
      <w:r w:rsidRPr="004F74A2">
        <w:rPr>
          <w:color w:val="000000"/>
          <w:spacing w:val="-3"/>
          <w:w w:val="103"/>
          <w:sz w:val="28"/>
          <w:szCs w:val="28"/>
        </w:rPr>
        <w:t>ег</w:t>
      </w:r>
      <w:r w:rsidRPr="004F74A2">
        <w:rPr>
          <w:color w:val="000000"/>
          <w:spacing w:val="-7"/>
          <w:w w:val="103"/>
          <w:sz w:val="28"/>
          <w:szCs w:val="28"/>
        </w:rPr>
        <w:t>л</w:t>
      </w:r>
      <w:r w:rsidRPr="004F74A2">
        <w:rPr>
          <w:color w:val="000000"/>
          <w:spacing w:val="-2"/>
          <w:w w:val="103"/>
          <w:sz w:val="28"/>
          <w:szCs w:val="28"/>
        </w:rPr>
        <w:t>ам</w:t>
      </w:r>
      <w:r w:rsidRPr="004F74A2">
        <w:rPr>
          <w:color w:val="000000"/>
          <w:spacing w:val="-3"/>
          <w:w w:val="103"/>
          <w:sz w:val="28"/>
          <w:szCs w:val="28"/>
        </w:rPr>
        <w:t>е</w:t>
      </w:r>
      <w:r w:rsidRPr="004F74A2">
        <w:rPr>
          <w:color w:val="000000"/>
          <w:spacing w:val="-2"/>
          <w:w w:val="103"/>
          <w:sz w:val="28"/>
          <w:szCs w:val="28"/>
        </w:rPr>
        <w:t>н</w:t>
      </w:r>
      <w:r w:rsidRPr="004F74A2">
        <w:rPr>
          <w:color w:val="000000"/>
          <w:w w:val="103"/>
          <w:sz w:val="28"/>
          <w:szCs w:val="28"/>
        </w:rPr>
        <w:t>т по 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 xml:space="preserve">ю </w:t>
      </w:r>
      <w:r>
        <w:rPr>
          <w:color w:val="000000"/>
          <w:sz w:val="28"/>
          <w:szCs w:val="28"/>
        </w:rPr>
        <w:t xml:space="preserve">администрацией </w:t>
      </w:r>
      <w:r w:rsidR="00A31876">
        <w:rPr>
          <w:color w:val="000000"/>
          <w:sz w:val="28"/>
          <w:szCs w:val="28"/>
        </w:rPr>
        <w:t>Джагинского</w:t>
      </w:r>
      <w:r>
        <w:rPr>
          <w:color w:val="000000"/>
          <w:sz w:val="28"/>
          <w:szCs w:val="28"/>
        </w:rPr>
        <w:t xml:space="preserve">  сельского поселения Малокарачаевского</w:t>
      </w:r>
      <w:r w:rsidRPr="004F74A2">
        <w:rPr>
          <w:color w:val="000000"/>
          <w:sz w:val="28"/>
          <w:szCs w:val="28"/>
        </w:rPr>
        <w:t xml:space="preserve"> муниципального района (далее – Администрация) и/или многофункционального центра предоставления государственных и муниципальных услуг (далее – МФЦ)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ип</w:t>
      </w:r>
      <w:r w:rsidRPr="004F74A2">
        <w:rPr>
          <w:color w:val="000000"/>
          <w:spacing w:val="-2"/>
          <w:w w:val="103"/>
          <w:sz w:val="28"/>
          <w:szCs w:val="28"/>
        </w:rPr>
        <w:t>а</w:t>
      </w:r>
      <w:r w:rsidRPr="004F74A2">
        <w:rPr>
          <w:color w:val="000000"/>
          <w:spacing w:val="-7"/>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 xml:space="preserve">й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 xml:space="preserve">и </w:t>
      </w:r>
      <w:r w:rsidRPr="004F74A2">
        <w:rPr>
          <w:sz w:val="28"/>
          <w:szCs w:val="28"/>
        </w:rPr>
        <w:t>«Присвоение адреса объекту недвижимости»</w:t>
      </w:r>
      <w:r w:rsidRPr="004F74A2">
        <w:rPr>
          <w:rStyle w:val="highlighthighlightactive"/>
          <w:sz w:val="28"/>
          <w:szCs w:val="28"/>
        </w:rPr>
        <w:t xml:space="preserve"> </w:t>
      </w:r>
      <w:r w:rsidRPr="004F74A2">
        <w:rPr>
          <w:w w:val="101"/>
          <w:sz w:val="28"/>
          <w:szCs w:val="28"/>
        </w:rPr>
        <w:t>(</w:t>
      </w:r>
      <w:r w:rsidRPr="004F74A2">
        <w:rPr>
          <w:spacing w:val="6"/>
          <w:w w:val="101"/>
          <w:sz w:val="28"/>
          <w:szCs w:val="28"/>
        </w:rPr>
        <w:t>д</w:t>
      </w:r>
      <w:r w:rsidRPr="004F74A2">
        <w:rPr>
          <w:spacing w:val="-4"/>
          <w:w w:val="101"/>
          <w:sz w:val="28"/>
          <w:szCs w:val="28"/>
        </w:rPr>
        <w:t>а</w:t>
      </w:r>
      <w:r w:rsidRPr="004F74A2">
        <w:rPr>
          <w:spacing w:val="-12"/>
          <w:w w:val="101"/>
          <w:sz w:val="28"/>
          <w:szCs w:val="28"/>
        </w:rPr>
        <w:t>л</w:t>
      </w:r>
      <w:r w:rsidRPr="004F74A2">
        <w:rPr>
          <w:spacing w:val="-5"/>
          <w:w w:val="101"/>
          <w:sz w:val="28"/>
          <w:szCs w:val="28"/>
        </w:rPr>
        <w:t>е</w:t>
      </w:r>
      <w:r w:rsidRPr="004F74A2">
        <w:rPr>
          <w:w w:val="101"/>
          <w:sz w:val="28"/>
          <w:szCs w:val="28"/>
        </w:rPr>
        <w:t xml:space="preserve">е – </w:t>
      </w:r>
      <w:r w:rsidRPr="004F74A2">
        <w:rPr>
          <w:spacing w:val="-15"/>
          <w:w w:val="101"/>
          <w:sz w:val="28"/>
          <w:szCs w:val="28"/>
        </w:rPr>
        <w:t>А</w:t>
      </w:r>
      <w:r w:rsidRPr="004F74A2">
        <w:rPr>
          <w:spacing w:val="4"/>
          <w:w w:val="101"/>
          <w:sz w:val="28"/>
          <w:szCs w:val="28"/>
        </w:rPr>
        <w:t>д</w:t>
      </w:r>
      <w:r w:rsidRPr="004F74A2">
        <w:rPr>
          <w:spacing w:val="-3"/>
          <w:w w:val="101"/>
          <w:sz w:val="28"/>
          <w:szCs w:val="28"/>
        </w:rPr>
        <w:t>м</w:t>
      </w:r>
      <w:r w:rsidRPr="004F74A2">
        <w:rPr>
          <w:spacing w:val="-5"/>
          <w:w w:val="101"/>
          <w:sz w:val="28"/>
          <w:szCs w:val="28"/>
        </w:rPr>
        <w:t>и</w:t>
      </w:r>
      <w:r w:rsidRPr="004F74A2">
        <w:rPr>
          <w:spacing w:val="-4"/>
          <w:w w:val="101"/>
          <w:sz w:val="28"/>
          <w:szCs w:val="28"/>
        </w:rPr>
        <w:t>н</w:t>
      </w:r>
      <w:r w:rsidRPr="004F74A2">
        <w:rPr>
          <w:spacing w:val="-5"/>
          <w:w w:val="101"/>
          <w:sz w:val="28"/>
          <w:szCs w:val="28"/>
        </w:rPr>
        <w:t>и</w:t>
      </w:r>
      <w:r w:rsidRPr="004F74A2">
        <w:rPr>
          <w:spacing w:val="8"/>
          <w:w w:val="101"/>
          <w:sz w:val="28"/>
          <w:szCs w:val="28"/>
        </w:rPr>
        <w:t>с</w:t>
      </w:r>
      <w:r w:rsidRPr="004F74A2">
        <w:rPr>
          <w:spacing w:val="4"/>
          <w:w w:val="101"/>
          <w:sz w:val="28"/>
          <w:szCs w:val="28"/>
        </w:rPr>
        <w:t>т</w:t>
      </w:r>
      <w:r w:rsidRPr="004F74A2">
        <w:rPr>
          <w:spacing w:val="-4"/>
          <w:w w:val="101"/>
          <w:sz w:val="28"/>
          <w:szCs w:val="28"/>
        </w:rPr>
        <w:t>р</w:t>
      </w:r>
      <w:r w:rsidRPr="004F74A2">
        <w:rPr>
          <w:spacing w:val="-5"/>
          <w:w w:val="101"/>
          <w:sz w:val="28"/>
          <w:szCs w:val="28"/>
        </w:rPr>
        <w:t>а</w:t>
      </w:r>
      <w:r w:rsidRPr="004F74A2">
        <w:rPr>
          <w:spacing w:val="2"/>
          <w:w w:val="101"/>
          <w:sz w:val="28"/>
          <w:szCs w:val="28"/>
        </w:rPr>
        <w:t>т</w:t>
      </w:r>
      <w:r w:rsidRPr="004F74A2">
        <w:rPr>
          <w:spacing w:val="-4"/>
          <w:w w:val="101"/>
          <w:sz w:val="28"/>
          <w:szCs w:val="28"/>
        </w:rPr>
        <w:t>и</w:t>
      </w:r>
      <w:r w:rsidRPr="004F74A2">
        <w:rPr>
          <w:w w:val="101"/>
          <w:sz w:val="28"/>
          <w:szCs w:val="28"/>
        </w:rPr>
        <w:t>в</w:t>
      </w:r>
      <w:r w:rsidRPr="004F74A2">
        <w:rPr>
          <w:spacing w:val="-2"/>
          <w:w w:val="101"/>
          <w:sz w:val="28"/>
          <w:szCs w:val="28"/>
        </w:rPr>
        <w:t>н</w:t>
      </w:r>
      <w:r w:rsidRPr="004F74A2">
        <w:rPr>
          <w:spacing w:val="4"/>
          <w:w w:val="101"/>
          <w:sz w:val="28"/>
          <w:szCs w:val="28"/>
        </w:rPr>
        <w:t>ы</w:t>
      </w:r>
      <w:r w:rsidRPr="004F74A2">
        <w:rPr>
          <w:w w:val="101"/>
          <w:sz w:val="28"/>
          <w:szCs w:val="28"/>
        </w:rPr>
        <w:t xml:space="preserve">й </w:t>
      </w:r>
      <w:r w:rsidRPr="004F74A2">
        <w:rPr>
          <w:spacing w:val="-4"/>
          <w:w w:val="101"/>
          <w:sz w:val="28"/>
          <w:szCs w:val="28"/>
        </w:rPr>
        <w:t>р</w:t>
      </w:r>
      <w:r w:rsidRPr="004F74A2">
        <w:rPr>
          <w:spacing w:val="-5"/>
          <w:w w:val="101"/>
          <w:sz w:val="28"/>
          <w:szCs w:val="28"/>
        </w:rPr>
        <w:t>е</w:t>
      </w:r>
      <w:r w:rsidRPr="004F74A2">
        <w:rPr>
          <w:spacing w:val="-7"/>
          <w:w w:val="101"/>
          <w:sz w:val="28"/>
          <w:szCs w:val="28"/>
        </w:rPr>
        <w:t>г</w:t>
      </w:r>
      <w:r w:rsidRPr="004F74A2">
        <w:rPr>
          <w:spacing w:val="-12"/>
          <w:w w:val="101"/>
          <w:sz w:val="28"/>
          <w:szCs w:val="28"/>
        </w:rPr>
        <w:t>л</w:t>
      </w:r>
      <w:r w:rsidRPr="004F74A2">
        <w:rPr>
          <w:spacing w:val="-5"/>
          <w:w w:val="101"/>
          <w:sz w:val="28"/>
          <w:szCs w:val="28"/>
        </w:rPr>
        <w:t>а</w:t>
      </w:r>
      <w:r w:rsidRPr="004F74A2">
        <w:rPr>
          <w:spacing w:val="-4"/>
          <w:w w:val="101"/>
          <w:sz w:val="28"/>
          <w:szCs w:val="28"/>
        </w:rPr>
        <w:t>м</w:t>
      </w:r>
      <w:r w:rsidRPr="004F74A2">
        <w:rPr>
          <w:spacing w:val="-5"/>
          <w:w w:val="101"/>
          <w:sz w:val="28"/>
          <w:szCs w:val="28"/>
        </w:rPr>
        <w:t>е</w:t>
      </w:r>
      <w:r w:rsidRPr="004F74A2">
        <w:rPr>
          <w:spacing w:val="-4"/>
          <w:w w:val="101"/>
          <w:sz w:val="28"/>
          <w:szCs w:val="28"/>
        </w:rPr>
        <w:t>н</w:t>
      </w:r>
      <w:r w:rsidRPr="004F74A2">
        <w:rPr>
          <w:spacing w:val="2"/>
          <w:w w:val="101"/>
          <w:sz w:val="28"/>
          <w:szCs w:val="28"/>
        </w:rPr>
        <w:t>т, муниципальная услуга</w:t>
      </w:r>
      <w:r w:rsidRPr="004F74A2">
        <w:rPr>
          <w:w w:val="101"/>
          <w:sz w:val="28"/>
          <w:szCs w:val="28"/>
        </w:rPr>
        <w:t xml:space="preserve">) </w:t>
      </w:r>
      <w:r w:rsidRPr="004F74A2">
        <w:rPr>
          <w:color w:val="000000"/>
          <w:spacing w:val="-2"/>
          <w:w w:val="103"/>
          <w:sz w:val="28"/>
          <w:szCs w:val="28"/>
        </w:rPr>
        <w:t>ра</w:t>
      </w:r>
      <w:r w:rsidRPr="004F74A2">
        <w:rPr>
          <w:color w:val="000000"/>
          <w:w w:val="103"/>
          <w:sz w:val="28"/>
          <w:szCs w:val="28"/>
        </w:rPr>
        <w:t>з</w:t>
      </w:r>
      <w:r w:rsidRPr="004F74A2">
        <w:rPr>
          <w:color w:val="000000"/>
          <w:spacing w:val="-1"/>
          <w:w w:val="103"/>
          <w:sz w:val="28"/>
          <w:szCs w:val="28"/>
        </w:rPr>
        <w:t>р</w:t>
      </w:r>
      <w:r w:rsidRPr="004F74A2">
        <w:rPr>
          <w:color w:val="000000"/>
          <w:spacing w:val="-3"/>
          <w:w w:val="103"/>
          <w:sz w:val="28"/>
          <w:szCs w:val="28"/>
        </w:rPr>
        <w:t>а</w:t>
      </w:r>
      <w:r w:rsidRPr="004F74A2">
        <w:rPr>
          <w:color w:val="000000"/>
          <w:spacing w:val="3"/>
          <w:w w:val="103"/>
          <w:sz w:val="28"/>
          <w:szCs w:val="28"/>
        </w:rPr>
        <w:t>б</w:t>
      </w:r>
      <w:r w:rsidRPr="004F74A2">
        <w:rPr>
          <w:color w:val="000000"/>
          <w:spacing w:val="-1"/>
          <w:w w:val="103"/>
          <w:sz w:val="28"/>
          <w:szCs w:val="28"/>
        </w:rPr>
        <w:t>о</w:t>
      </w:r>
      <w:r w:rsidRPr="004F74A2">
        <w:rPr>
          <w:color w:val="000000"/>
          <w:spacing w:val="1"/>
          <w:w w:val="103"/>
          <w:sz w:val="28"/>
          <w:szCs w:val="28"/>
        </w:rPr>
        <w:t>т</w:t>
      </w:r>
      <w:r w:rsidRPr="004F74A2">
        <w:rPr>
          <w:color w:val="000000"/>
          <w:spacing w:val="-2"/>
          <w:w w:val="103"/>
          <w:sz w:val="28"/>
          <w:szCs w:val="28"/>
        </w:rPr>
        <w:t>а</w:t>
      </w:r>
      <w:r w:rsidRPr="004F74A2">
        <w:rPr>
          <w:color w:val="000000"/>
          <w:w w:val="103"/>
          <w:sz w:val="28"/>
          <w:szCs w:val="28"/>
        </w:rPr>
        <w:t xml:space="preserve">н в </w:t>
      </w:r>
      <w:r w:rsidRPr="004F74A2">
        <w:rPr>
          <w:color w:val="000000"/>
          <w:spacing w:val="4"/>
          <w:w w:val="103"/>
          <w:sz w:val="28"/>
          <w:szCs w:val="28"/>
        </w:rPr>
        <w:t>ц</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я</w:t>
      </w:r>
      <w:r w:rsidRPr="004F74A2">
        <w:rPr>
          <w:color w:val="000000"/>
          <w:w w:val="103"/>
          <w:sz w:val="28"/>
          <w:szCs w:val="28"/>
        </w:rPr>
        <w:t>х п</w:t>
      </w:r>
      <w:r w:rsidRPr="004F74A2">
        <w:rPr>
          <w:color w:val="000000"/>
          <w:spacing w:val="-3"/>
          <w:w w:val="103"/>
          <w:sz w:val="28"/>
          <w:szCs w:val="28"/>
        </w:rPr>
        <w:t>о</w:t>
      </w:r>
      <w:r w:rsidRPr="004F74A2">
        <w:rPr>
          <w:color w:val="000000"/>
          <w:w w:val="103"/>
          <w:sz w:val="28"/>
          <w:szCs w:val="28"/>
        </w:rPr>
        <w:t>в</w:t>
      </w:r>
      <w:r w:rsidRPr="004F74A2">
        <w:rPr>
          <w:color w:val="000000"/>
          <w:spacing w:val="3"/>
          <w:w w:val="103"/>
          <w:sz w:val="28"/>
          <w:szCs w:val="28"/>
        </w:rPr>
        <w:t>ы</w:t>
      </w:r>
      <w:r w:rsidRPr="004F74A2">
        <w:rPr>
          <w:color w:val="000000"/>
          <w:spacing w:val="-7"/>
          <w:w w:val="103"/>
          <w:sz w:val="28"/>
          <w:szCs w:val="28"/>
        </w:rPr>
        <w:t>ш</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 xml:space="preserve">я </w:t>
      </w:r>
      <w:r w:rsidRPr="004F74A2">
        <w:rPr>
          <w:color w:val="000000"/>
          <w:spacing w:val="4"/>
          <w:w w:val="103"/>
          <w:sz w:val="28"/>
          <w:szCs w:val="28"/>
        </w:rPr>
        <w:t>к</w:t>
      </w:r>
      <w:r w:rsidRPr="004F74A2">
        <w:rPr>
          <w:color w:val="000000"/>
          <w:spacing w:val="-1"/>
          <w:w w:val="103"/>
          <w:sz w:val="28"/>
          <w:szCs w:val="28"/>
        </w:rPr>
        <w:t>а</w:t>
      </w:r>
      <w:r w:rsidRPr="004F74A2">
        <w:rPr>
          <w:color w:val="000000"/>
          <w:spacing w:val="1"/>
          <w:w w:val="103"/>
          <w:sz w:val="28"/>
          <w:szCs w:val="28"/>
        </w:rPr>
        <w:t>ч</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w w:val="103"/>
          <w:sz w:val="28"/>
          <w:szCs w:val="28"/>
        </w:rPr>
        <w:t xml:space="preserve">а и </w:t>
      </w:r>
      <w:r w:rsidRPr="004F74A2">
        <w:rPr>
          <w:color w:val="000000"/>
          <w:spacing w:val="3"/>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3"/>
          <w:w w:val="103"/>
          <w:sz w:val="28"/>
          <w:szCs w:val="28"/>
        </w:rPr>
        <w:t>у</w:t>
      </w:r>
      <w:r w:rsidRPr="004F74A2">
        <w:rPr>
          <w:color w:val="000000"/>
          <w:w w:val="103"/>
          <w:sz w:val="28"/>
          <w:szCs w:val="28"/>
        </w:rPr>
        <w:t>п</w:t>
      </w:r>
      <w:r w:rsidRPr="004F74A2">
        <w:rPr>
          <w:color w:val="000000"/>
          <w:spacing w:val="-2"/>
          <w:w w:val="103"/>
          <w:sz w:val="28"/>
          <w:szCs w:val="28"/>
        </w:rPr>
        <w:t>н</w:t>
      </w:r>
      <w:r w:rsidRPr="004F74A2">
        <w:rPr>
          <w:color w:val="000000"/>
          <w:spacing w:val="-3"/>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и п</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 xml:space="preserve">я </w:t>
      </w:r>
      <w:r w:rsidRPr="004F74A2">
        <w:rPr>
          <w:color w:val="000000"/>
          <w:spacing w:val="-3"/>
          <w:w w:val="103"/>
          <w:sz w:val="28"/>
          <w:szCs w:val="28"/>
        </w:rPr>
        <w:t>муниципальной</w:t>
      </w:r>
      <w:r w:rsidRPr="004F74A2">
        <w:rPr>
          <w:color w:val="000000"/>
          <w:w w:val="103"/>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2"/>
          <w:w w:val="103"/>
          <w:sz w:val="28"/>
          <w:szCs w:val="28"/>
        </w:rPr>
        <w:t>и</w:t>
      </w:r>
      <w:r w:rsidRPr="004F74A2">
        <w:rPr>
          <w:color w:val="000000"/>
          <w:w w:val="103"/>
          <w:sz w:val="28"/>
          <w:szCs w:val="28"/>
        </w:rPr>
        <w:t xml:space="preserve">, а </w:t>
      </w:r>
      <w:r w:rsidRPr="004F74A2">
        <w:rPr>
          <w:color w:val="000000"/>
          <w:spacing w:val="2"/>
          <w:w w:val="103"/>
          <w:sz w:val="28"/>
          <w:szCs w:val="28"/>
        </w:rPr>
        <w:t>т</w:t>
      </w:r>
      <w:r w:rsidRPr="004F74A2">
        <w:rPr>
          <w:color w:val="000000"/>
          <w:spacing w:val="-2"/>
          <w:w w:val="103"/>
          <w:sz w:val="28"/>
          <w:szCs w:val="28"/>
        </w:rPr>
        <w:t>а</w:t>
      </w:r>
      <w:r w:rsidRPr="004F74A2">
        <w:rPr>
          <w:color w:val="000000"/>
          <w:spacing w:val="4"/>
          <w:w w:val="103"/>
          <w:sz w:val="28"/>
          <w:szCs w:val="28"/>
        </w:rPr>
        <w:t>к</w:t>
      </w:r>
      <w:r w:rsidRPr="004F74A2">
        <w:rPr>
          <w:color w:val="000000"/>
          <w:spacing w:val="-8"/>
          <w:w w:val="103"/>
          <w:sz w:val="28"/>
          <w:szCs w:val="28"/>
        </w:rPr>
        <w:t>ж</w:t>
      </w:r>
      <w:r w:rsidRPr="004F74A2">
        <w:rPr>
          <w:color w:val="000000"/>
          <w:w w:val="103"/>
          <w:sz w:val="28"/>
          <w:szCs w:val="28"/>
        </w:rPr>
        <w:t xml:space="preserve">е определяет сроки и последовательность административных процедур (действий) при предоставлении данной услуги. </w:t>
      </w:r>
    </w:p>
    <w:p w:rsidR="0061711D" w:rsidRPr="004F74A2" w:rsidRDefault="0061711D" w:rsidP="004F74A2">
      <w:pPr>
        <w:widowControl w:val="0"/>
        <w:suppressAutoHyphens/>
        <w:autoSpaceDE w:val="0"/>
        <w:autoSpaceDN w:val="0"/>
        <w:adjustRightInd w:val="0"/>
        <w:spacing w:line="23" w:lineRule="atLeast"/>
        <w:jc w:val="both"/>
        <w:rPr>
          <w:sz w:val="28"/>
          <w:szCs w:val="28"/>
        </w:rPr>
      </w:pPr>
    </w:p>
    <w:p w:rsidR="0061711D" w:rsidRPr="004F74A2" w:rsidRDefault="0061711D" w:rsidP="004F74A2">
      <w:pPr>
        <w:autoSpaceDE w:val="0"/>
        <w:autoSpaceDN w:val="0"/>
        <w:adjustRightInd w:val="0"/>
        <w:spacing w:line="23" w:lineRule="atLeast"/>
        <w:ind w:firstLine="709"/>
        <w:outlineLvl w:val="2"/>
        <w:rPr>
          <w:b/>
          <w:sz w:val="28"/>
          <w:szCs w:val="28"/>
        </w:rPr>
      </w:pPr>
      <w:r w:rsidRPr="004F74A2">
        <w:rPr>
          <w:b/>
          <w:sz w:val="28"/>
          <w:szCs w:val="28"/>
        </w:rPr>
        <w:t>1.2. Круг заявителей.</w:t>
      </w:r>
    </w:p>
    <w:p w:rsidR="0061711D" w:rsidRPr="004F74A2" w:rsidRDefault="0061711D" w:rsidP="004F74A2">
      <w:pPr>
        <w:pStyle w:val="ConsPlusNormal"/>
        <w:spacing w:line="23" w:lineRule="atLeast"/>
        <w:ind w:firstLine="709"/>
        <w:jc w:val="both"/>
        <w:rPr>
          <w:rFonts w:ascii="Times New Roman" w:hAnsi="Times New Roman" w:cs="Times New Roman"/>
          <w:sz w:val="28"/>
          <w:szCs w:val="28"/>
        </w:rPr>
      </w:pPr>
      <w:r w:rsidRPr="004F74A2">
        <w:rPr>
          <w:rFonts w:ascii="Times New Roman" w:hAnsi="Times New Roman" w:cs="Times New Roman"/>
          <w:sz w:val="28"/>
          <w:szCs w:val="28"/>
        </w:rPr>
        <w:t>Заявителями являются физические лица (в том числе, индивидуальные предприниматели) и юридические лица.</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соответствующими полномочиями в порядке, установленном законодательством Российской Федерации.</w:t>
      </w:r>
    </w:p>
    <w:p w:rsidR="0061711D" w:rsidRPr="004F74A2" w:rsidRDefault="0061711D" w:rsidP="004F74A2">
      <w:pPr>
        <w:autoSpaceDE w:val="0"/>
        <w:autoSpaceDN w:val="0"/>
        <w:adjustRightInd w:val="0"/>
        <w:spacing w:line="23" w:lineRule="atLeast"/>
        <w:ind w:firstLine="709"/>
        <w:jc w:val="both"/>
        <w:rPr>
          <w:sz w:val="28"/>
          <w:szCs w:val="28"/>
        </w:rPr>
      </w:pPr>
    </w:p>
    <w:p w:rsidR="0061711D" w:rsidRPr="004F74A2" w:rsidRDefault="0061711D" w:rsidP="009975EB">
      <w:pPr>
        <w:spacing w:line="23" w:lineRule="atLeast"/>
        <w:ind w:firstLine="708"/>
        <w:jc w:val="both"/>
        <w:rPr>
          <w:b/>
          <w:color w:val="000000"/>
          <w:w w:val="101"/>
          <w:sz w:val="28"/>
          <w:szCs w:val="28"/>
        </w:rPr>
      </w:pPr>
      <w:r w:rsidRPr="004F74A2">
        <w:rPr>
          <w:b/>
          <w:color w:val="000000"/>
          <w:spacing w:val="-4"/>
          <w:w w:val="101"/>
          <w:sz w:val="28"/>
          <w:szCs w:val="28"/>
        </w:rPr>
        <w:t>1</w:t>
      </w:r>
      <w:r w:rsidRPr="004F74A2">
        <w:rPr>
          <w:b/>
          <w:color w:val="000000"/>
          <w:spacing w:val="-3"/>
          <w:w w:val="101"/>
          <w:sz w:val="28"/>
          <w:szCs w:val="28"/>
        </w:rPr>
        <w:t>.</w:t>
      </w:r>
      <w:r w:rsidRPr="004F74A2">
        <w:rPr>
          <w:b/>
          <w:color w:val="000000"/>
          <w:spacing w:val="-5"/>
          <w:w w:val="101"/>
          <w:sz w:val="28"/>
          <w:szCs w:val="28"/>
        </w:rPr>
        <w:t>3</w:t>
      </w:r>
      <w:r w:rsidRPr="004F74A2">
        <w:rPr>
          <w:b/>
          <w:color w:val="000000"/>
          <w:w w:val="101"/>
          <w:sz w:val="28"/>
          <w:szCs w:val="28"/>
        </w:rPr>
        <w:t xml:space="preserve">. </w:t>
      </w:r>
      <w:r w:rsidRPr="004F74A2">
        <w:rPr>
          <w:b/>
          <w:color w:val="000000"/>
          <w:spacing w:val="-19"/>
          <w:w w:val="101"/>
          <w:sz w:val="28"/>
          <w:szCs w:val="28"/>
        </w:rPr>
        <w:t>Т</w:t>
      </w:r>
      <w:r w:rsidRPr="004F74A2">
        <w:rPr>
          <w:b/>
          <w:color w:val="000000"/>
          <w:spacing w:val="-5"/>
          <w:w w:val="101"/>
          <w:sz w:val="28"/>
          <w:szCs w:val="28"/>
        </w:rPr>
        <w:t>ре</w:t>
      </w:r>
      <w:r w:rsidRPr="004F74A2">
        <w:rPr>
          <w:b/>
          <w:color w:val="000000"/>
          <w:spacing w:val="8"/>
          <w:w w:val="101"/>
          <w:sz w:val="28"/>
          <w:szCs w:val="28"/>
        </w:rPr>
        <w:t>б</w:t>
      </w:r>
      <w:r w:rsidRPr="004F74A2">
        <w:rPr>
          <w:b/>
          <w:color w:val="000000"/>
          <w:spacing w:val="-4"/>
          <w:w w:val="101"/>
          <w:sz w:val="28"/>
          <w:szCs w:val="28"/>
        </w:rPr>
        <w:t>о</w:t>
      </w:r>
      <w:r w:rsidRPr="004F74A2">
        <w:rPr>
          <w:b/>
          <w:color w:val="000000"/>
          <w:spacing w:val="1"/>
          <w:w w:val="101"/>
          <w:sz w:val="28"/>
          <w:szCs w:val="28"/>
        </w:rPr>
        <w:t>в</w:t>
      </w:r>
      <w:r w:rsidRPr="004F74A2">
        <w:rPr>
          <w:b/>
          <w:color w:val="000000"/>
          <w:spacing w:val="-4"/>
          <w:w w:val="101"/>
          <w:sz w:val="28"/>
          <w:szCs w:val="28"/>
        </w:rPr>
        <w:t>ан</w:t>
      </w:r>
      <w:r w:rsidRPr="004F74A2">
        <w:rPr>
          <w:b/>
          <w:color w:val="000000"/>
          <w:spacing w:val="-6"/>
          <w:w w:val="101"/>
          <w:sz w:val="28"/>
          <w:szCs w:val="28"/>
        </w:rPr>
        <w:t>и</w:t>
      </w:r>
      <w:r w:rsidRPr="004F74A2">
        <w:rPr>
          <w:b/>
          <w:color w:val="000000"/>
          <w:w w:val="101"/>
          <w:sz w:val="28"/>
          <w:szCs w:val="28"/>
        </w:rPr>
        <w:t>я к п</w:t>
      </w:r>
      <w:r w:rsidRPr="004F74A2">
        <w:rPr>
          <w:b/>
          <w:color w:val="000000"/>
          <w:spacing w:val="-5"/>
          <w:w w:val="101"/>
          <w:sz w:val="28"/>
          <w:szCs w:val="28"/>
        </w:rPr>
        <w:t>ор</w:t>
      </w:r>
      <w:r w:rsidRPr="004F74A2">
        <w:rPr>
          <w:b/>
          <w:color w:val="000000"/>
          <w:spacing w:val="-1"/>
          <w:w w:val="101"/>
          <w:sz w:val="28"/>
          <w:szCs w:val="28"/>
        </w:rPr>
        <w:t>я</w:t>
      </w:r>
      <w:r w:rsidRPr="004F74A2">
        <w:rPr>
          <w:b/>
          <w:color w:val="000000"/>
          <w:spacing w:val="4"/>
          <w:w w:val="101"/>
          <w:sz w:val="28"/>
          <w:szCs w:val="28"/>
        </w:rPr>
        <w:t>д</w:t>
      </w:r>
      <w:r w:rsidRPr="004F74A2">
        <w:rPr>
          <w:b/>
          <w:color w:val="000000"/>
          <w:spacing w:val="9"/>
          <w:w w:val="101"/>
          <w:sz w:val="28"/>
          <w:szCs w:val="28"/>
        </w:rPr>
        <w:t>к</w:t>
      </w:r>
      <w:r w:rsidRPr="004F74A2">
        <w:rPr>
          <w:b/>
          <w:color w:val="000000"/>
          <w:w w:val="101"/>
          <w:sz w:val="28"/>
          <w:szCs w:val="28"/>
        </w:rPr>
        <w:t xml:space="preserve">у </w:t>
      </w:r>
      <w:r w:rsidRPr="004F74A2">
        <w:rPr>
          <w:b/>
          <w:color w:val="000000"/>
          <w:spacing w:val="-5"/>
          <w:w w:val="101"/>
          <w:sz w:val="28"/>
          <w:szCs w:val="28"/>
        </w:rPr>
        <w:t>и</w:t>
      </w:r>
      <w:r w:rsidRPr="004F74A2">
        <w:rPr>
          <w:b/>
          <w:color w:val="000000"/>
          <w:spacing w:val="-4"/>
          <w:w w:val="101"/>
          <w:sz w:val="28"/>
          <w:szCs w:val="28"/>
        </w:rPr>
        <w:t>н</w:t>
      </w:r>
      <w:r w:rsidRPr="004F74A2">
        <w:rPr>
          <w:b/>
          <w:color w:val="000000"/>
          <w:spacing w:val="-22"/>
          <w:w w:val="101"/>
          <w:sz w:val="28"/>
          <w:szCs w:val="28"/>
        </w:rPr>
        <w:t>ф</w:t>
      </w:r>
      <w:r w:rsidRPr="004F74A2">
        <w:rPr>
          <w:b/>
          <w:color w:val="000000"/>
          <w:spacing w:val="-5"/>
          <w:w w:val="101"/>
          <w:sz w:val="28"/>
          <w:szCs w:val="28"/>
        </w:rPr>
        <w:t>ор</w:t>
      </w:r>
      <w:r w:rsidRPr="004F74A2">
        <w:rPr>
          <w:b/>
          <w:color w:val="000000"/>
          <w:spacing w:val="-4"/>
          <w:w w:val="101"/>
          <w:sz w:val="28"/>
          <w:szCs w:val="28"/>
        </w:rPr>
        <w:t>м</w:t>
      </w:r>
      <w:r w:rsidRPr="004F74A2">
        <w:rPr>
          <w:b/>
          <w:color w:val="000000"/>
          <w:spacing w:val="-5"/>
          <w:w w:val="101"/>
          <w:sz w:val="28"/>
          <w:szCs w:val="28"/>
        </w:rPr>
        <w:t>иро</w:t>
      </w:r>
      <w:r w:rsidRPr="004F74A2">
        <w:rPr>
          <w:b/>
          <w:color w:val="000000"/>
          <w:spacing w:val="1"/>
          <w:w w:val="101"/>
          <w:sz w:val="28"/>
          <w:szCs w:val="28"/>
        </w:rPr>
        <w:t>в</w:t>
      </w:r>
      <w:r w:rsidRPr="004F74A2">
        <w:rPr>
          <w:b/>
          <w:color w:val="000000"/>
          <w:spacing w:val="-4"/>
          <w:w w:val="101"/>
          <w:sz w:val="28"/>
          <w:szCs w:val="28"/>
        </w:rPr>
        <w:t>ан</w:t>
      </w:r>
      <w:r w:rsidRPr="004F74A2">
        <w:rPr>
          <w:b/>
          <w:color w:val="000000"/>
          <w:spacing w:val="-6"/>
          <w:w w:val="101"/>
          <w:sz w:val="28"/>
          <w:szCs w:val="28"/>
        </w:rPr>
        <w:t>и</w:t>
      </w:r>
      <w:r w:rsidRPr="004F74A2">
        <w:rPr>
          <w:b/>
          <w:color w:val="000000"/>
          <w:w w:val="101"/>
          <w:sz w:val="28"/>
          <w:szCs w:val="28"/>
        </w:rPr>
        <w:t>я о п</w:t>
      </w:r>
      <w:r w:rsidRPr="004F74A2">
        <w:rPr>
          <w:b/>
          <w:color w:val="000000"/>
          <w:spacing w:val="-5"/>
          <w:w w:val="101"/>
          <w:sz w:val="28"/>
          <w:szCs w:val="28"/>
        </w:rPr>
        <w:t>ре</w:t>
      </w:r>
      <w:r w:rsidRPr="004F74A2">
        <w:rPr>
          <w:b/>
          <w:color w:val="000000"/>
          <w:spacing w:val="4"/>
          <w:w w:val="101"/>
          <w:sz w:val="28"/>
          <w:szCs w:val="28"/>
        </w:rPr>
        <w:t>д</w:t>
      </w:r>
      <w:r w:rsidRPr="004F74A2">
        <w:rPr>
          <w:b/>
          <w:color w:val="000000"/>
          <w:spacing w:val="-4"/>
          <w:w w:val="101"/>
          <w:sz w:val="28"/>
          <w:szCs w:val="28"/>
        </w:rPr>
        <w:t>о</w:t>
      </w:r>
      <w:r w:rsidRPr="004F74A2">
        <w:rPr>
          <w:b/>
          <w:color w:val="000000"/>
          <w:spacing w:val="9"/>
          <w:w w:val="101"/>
          <w:sz w:val="28"/>
          <w:szCs w:val="28"/>
        </w:rPr>
        <w:t>с</w:t>
      </w:r>
      <w:r w:rsidRPr="004F74A2">
        <w:rPr>
          <w:b/>
          <w:color w:val="000000"/>
          <w:spacing w:val="4"/>
          <w:w w:val="101"/>
          <w:sz w:val="28"/>
          <w:szCs w:val="28"/>
        </w:rPr>
        <w:t>т</w:t>
      </w:r>
      <w:r w:rsidRPr="004F74A2">
        <w:rPr>
          <w:b/>
          <w:color w:val="000000"/>
          <w:spacing w:val="-4"/>
          <w:w w:val="101"/>
          <w:sz w:val="28"/>
          <w:szCs w:val="28"/>
        </w:rPr>
        <w:t>а</w:t>
      </w:r>
      <w:r w:rsidRPr="004F74A2">
        <w:rPr>
          <w:b/>
          <w:color w:val="000000"/>
          <w:w w:val="101"/>
          <w:sz w:val="28"/>
          <w:szCs w:val="28"/>
        </w:rPr>
        <w:t>в</w:t>
      </w:r>
      <w:r w:rsidRPr="004F74A2">
        <w:rPr>
          <w:b/>
          <w:color w:val="000000"/>
          <w:spacing w:val="-11"/>
          <w:w w:val="101"/>
          <w:sz w:val="28"/>
          <w:szCs w:val="28"/>
        </w:rPr>
        <w:t>л</w:t>
      </w:r>
      <w:r w:rsidRPr="004F74A2">
        <w:rPr>
          <w:b/>
          <w:color w:val="000000"/>
          <w:spacing w:val="-5"/>
          <w:w w:val="101"/>
          <w:sz w:val="28"/>
          <w:szCs w:val="28"/>
        </w:rPr>
        <w:t>е</w:t>
      </w:r>
      <w:r w:rsidRPr="004F74A2">
        <w:rPr>
          <w:b/>
          <w:color w:val="000000"/>
          <w:spacing w:val="-4"/>
          <w:w w:val="101"/>
          <w:sz w:val="28"/>
          <w:szCs w:val="28"/>
        </w:rPr>
        <w:t>н</w:t>
      </w:r>
      <w:r w:rsidRPr="004F74A2">
        <w:rPr>
          <w:b/>
          <w:color w:val="000000"/>
          <w:spacing w:val="-5"/>
          <w:w w:val="101"/>
          <w:sz w:val="28"/>
          <w:szCs w:val="28"/>
        </w:rPr>
        <w:t>и</w:t>
      </w:r>
      <w:r w:rsidRPr="004F74A2">
        <w:rPr>
          <w:b/>
          <w:color w:val="000000"/>
          <w:w w:val="101"/>
          <w:sz w:val="28"/>
          <w:szCs w:val="28"/>
        </w:rPr>
        <w:t xml:space="preserve">и </w:t>
      </w:r>
      <w:r w:rsidRPr="004F74A2">
        <w:rPr>
          <w:b/>
          <w:color w:val="000000"/>
          <w:spacing w:val="-4"/>
          <w:w w:val="101"/>
          <w:sz w:val="28"/>
          <w:szCs w:val="28"/>
        </w:rPr>
        <w:t>м</w:t>
      </w:r>
      <w:r w:rsidRPr="004F74A2">
        <w:rPr>
          <w:b/>
          <w:color w:val="000000"/>
          <w:spacing w:val="-7"/>
          <w:w w:val="101"/>
          <w:sz w:val="28"/>
          <w:szCs w:val="28"/>
        </w:rPr>
        <w:t>у</w:t>
      </w:r>
      <w:r w:rsidRPr="004F74A2">
        <w:rPr>
          <w:b/>
          <w:color w:val="000000"/>
          <w:spacing w:val="-4"/>
          <w:w w:val="101"/>
          <w:sz w:val="28"/>
          <w:szCs w:val="28"/>
        </w:rPr>
        <w:t>н</w:t>
      </w:r>
      <w:r w:rsidRPr="004F74A2">
        <w:rPr>
          <w:b/>
          <w:color w:val="000000"/>
          <w:spacing w:val="-6"/>
          <w:w w:val="101"/>
          <w:sz w:val="28"/>
          <w:szCs w:val="28"/>
        </w:rPr>
        <w:t>и</w:t>
      </w:r>
      <w:r w:rsidRPr="004F74A2">
        <w:rPr>
          <w:b/>
          <w:color w:val="000000"/>
          <w:spacing w:val="8"/>
          <w:w w:val="101"/>
          <w:sz w:val="28"/>
          <w:szCs w:val="28"/>
        </w:rPr>
        <w:t>ц</w:t>
      </w:r>
      <w:r w:rsidRPr="004F74A2">
        <w:rPr>
          <w:b/>
          <w:color w:val="000000"/>
          <w:spacing w:val="-5"/>
          <w:w w:val="101"/>
          <w:sz w:val="28"/>
          <w:szCs w:val="28"/>
        </w:rPr>
        <w:t>и</w:t>
      </w:r>
      <w:r w:rsidRPr="004F74A2">
        <w:rPr>
          <w:b/>
          <w:color w:val="000000"/>
          <w:spacing w:val="-1"/>
          <w:w w:val="101"/>
          <w:sz w:val="28"/>
          <w:szCs w:val="28"/>
        </w:rPr>
        <w:t>п</w:t>
      </w:r>
      <w:r w:rsidRPr="004F74A2">
        <w:rPr>
          <w:b/>
          <w:color w:val="000000"/>
          <w:spacing w:val="-5"/>
          <w:w w:val="101"/>
          <w:sz w:val="28"/>
          <w:szCs w:val="28"/>
        </w:rPr>
        <w:t>а</w:t>
      </w:r>
      <w:r w:rsidRPr="004F74A2">
        <w:rPr>
          <w:b/>
          <w:color w:val="000000"/>
          <w:spacing w:val="-12"/>
          <w:w w:val="101"/>
          <w:sz w:val="28"/>
          <w:szCs w:val="28"/>
        </w:rPr>
        <w:t>л</w:t>
      </w:r>
      <w:r w:rsidRPr="004F74A2">
        <w:rPr>
          <w:b/>
          <w:color w:val="000000"/>
          <w:spacing w:val="4"/>
          <w:w w:val="101"/>
          <w:sz w:val="28"/>
          <w:szCs w:val="28"/>
        </w:rPr>
        <w:t>ь</w:t>
      </w:r>
      <w:r w:rsidRPr="004F74A2">
        <w:rPr>
          <w:b/>
          <w:color w:val="000000"/>
          <w:spacing w:val="-3"/>
          <w:w w:val="101"/>
          <w:sz w:val="28"/>
          <w:szCs w:val="28"/>
        </w:rPr>
        <w:t>н</w:t>
      </w:r>
      <w:r w:rsidRPr="004F74A2">
        <w:rPr>
          <w:b/>
          <w:color w:val="000000"/>
          <w:spacing w:val="-5"/>
          <w:w w:val="101"/>
          <w:sz w:val="28"/>
          <w:szCs w:val="28"/>
        </w:rPr>
        <w:t>о</w:t>
      </w:r>
      <w:r w:rsidRPr="004F74A2">
        <w:rPr>
          <w:b/>
          <w:color w:val="000000"/>
          <w:w w:val="101"/>
          <w:sz w:val="28"/>
          <w:szCs w:val="28"/>
        </w:rPr>
        <w:t xml:space="preserve">й </w:t>
      </w:r>
      <w:r w:rsidRPr="004F74A2">
        <w:rPr>
          <w:b/>
          <w:color w:val="000000"/>
          <w:spacing w:val="-8"/>
          <w:w w:val="101"/>
          <w:sz w:val="28"/>
          <w:szCs w:val="28"/>
        </w:rPr>
        <w:t>у</w:t>
      </w:r>
      <w:r w:rsidRPr="004F74A2">
        <w:rPr>
          <w:b/>
          <w:color w:val="000000"/>
          <w:spacing w:val="9"/>
          <w:w w:val="101"/>
          <w:sz w:val="28"/>
          <w:szCs w:val="28"/>
        </w:rPr>
        <w:t>с</w:t>
      </w:r>
      <w:r w:rsidRPr="004F74A2">
        <w:rPr>
          <w:b/>
          <w:color w:val="000000"/>
          <w:spacing w:val="-11"/>
          <w:w w:val="101"/>
          <w:sz w:val="28"/>
          <w:szCs w:val="28"/>
        </w:rPr>
        <w:t>л</w:t>
      </w:r>
      <w:r w:rsidRPr="004F74A2">
        <w:rPr>
          <w:b/>
          <w:color w:val="000000"/>
          <w:spacing w:val="-8"/>
          <w:w w:val="101"/>
          <w:sz w:val="28"/>
          <w:szCs w:val="28"/>
        </w:rPr>
        <w:t>уг</w:t>
      </w:r>
      <w:r w:rsidRPr="004F74A2">
        <w:rPr>
          <w:b/>
          <w:color w:val="000000"/>
          <w:w w:val="101"/>
          <w:sz w:val="28"/>
          <w:szCs w:val="28"/>
        </w:rPr>
        <w:t>и, в том числе:</w:t>
      </w:r>
    </w:p>
    <w:p w:rsidR="0061711D" w:rsidRPr="009975EB" w:rsidRDefault="0061711D" w:rsidP="009975EB">
      <w:pPr>
        <w:pStyle w:val="aff1"/>
        <w:tabs>
          <w:tab w:val="left" w:pos="1276"/>
        </w:tabs>
        <w:spacing w:line="23" w:lineRule="atLeast"/>
        <w:ind w:left="0" w:firstLine="709"/>
        <w:jc w:val="both"/>
        <w:rPr>
          <w:rFonts w:ascii="Times New Roman" w:hAnsi="Times New Roman"/>
          <w:sz w:val="28"/>
          <w:szCs w:val="28"/>
          <w:lang w:eastAsia="ru-RU"/>
        </w:rPr>
      </w:pPr>
      <w:r w:rsidRPr="009975EB">
        <w:rPr>
          <w:rFonts w:ascii="Times New Roman" w:hAnsi="Times New Roman"/>
          <w:b/>
          <w:spacing w:val="-4"/>
          <w:w w:val="101"/>
          <w:sz w:val="28"/>
          <w:szCs w:val="28"/>
        </w:rPr>
        <w:t xml:space="preserve"> </w:t>
      </w:r>
      <w:r w:rsidRPr="009975EB">
        <w:rPr>
          <w:rFonts w:ascii="Times New Roman" w:hAnsi="Times New Roman"/>
          <w:sz w:val="28"/>
          <w:szCs w:val="28"/>
        </w:rPr>
        <w:t xml:space="preserve">Требования к порядку информирования о предоставлении     муниципальной услуги размещен на официальном сайте Администрации в сети «Интернет», в федеральном реестре и на Едином портале государственных и муниципальных услуг (функций). </w:t>
      </w:r>
    </w:p>
    <w:p w:rsidR="0061711D" w:rsidRPr="004F74A2" w:rsidRDefault="0061711D" w:rsidP="004F74A2">
      <w:pPr>
        <w:autoSpaceDE w:val="0"/>
        <w:autoSpaceDN w:val="0"/>
        <w:adjustRightInd w:val="0"/>
        <w:spacing w:line="23" w:lineRule="atLeast"/>
        <w:ind w:firstLine="709"/>
        <w:jc w:val="both"/>
        <w:rPr>
          <w:b/>
          <w:sz w:val="28"/>
          <w:szCs w:val="28"/>
        </w:rPr>
      </w:pPr>
      <w:r>
        <w:rPr>
          <w:b/>
          <w:sz w:val="28"/>
          <w:szCs w:val="28"/>
        </w:rPr>
        <w:t>1.3.1</w:t>
      </w:r>
      <w:r w:rsidRPr="004F74A2">
        <w:rPr>
          <w:b/>
          <w:sz w:val="28"/>
          <w:szCs w:val="28"/>
        </w:rPr>
        <w:t xml:space="preserve">.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w:t>
      </w:r>
      <w:r w:rsidRPr="004F74A2">
        <w:rPr>
          <w:b/>
          <w:sz w:val="28"/>
          <w:szCs w:val="28"/>
        </w:rPr>
        <w:lastRenderedPageBreak/>
        <w:t>использованием федеральной государственной информационной системы «Единый портал государственных и муниципальных услуг (функций)».</w:t>
      </w:r>
    </w:p>
    <w:p w:rsidR="0061711D" w:rsidRPr="004F74A2" w:rsidRDefault="0061711D" w:rsidP="004F74A2">
      <w:pPr>
        <w:tabs>
          <w:tab w:val="left" w:pos="0"/>
          <w:tab w:val="left" w:pos="709"/>
        </w:tabs>
        <w:spacing w:line="23" w:lineRule="atLeast"/>
        <w:ind w:firstLine="709"/>
        <w:jc w:val="both"/>
        <w:rPr>
          <w:sz w:val="28"/>
          <w:szCs w:val="28"/>
        </w:rPr>
      </w:pPr>
      <w:r w:rsidRPr="004F74A2">
        <w:rPr>
          <w:sz w:val="28"/>
          <w:szCs w:val="28"/>
        </w:rPr>
        <w:t>Информацию о правилах предоставления муниципальной услуги заявитель может получить следующими способами:</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 лично;</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 посредством телефонной, факсимильной связи;</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 xml:space="preserve">- посредством электронной почты, </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 посредством почтовой связи;</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 xml:space="preserve">- на информационных стендах в помещениях </w:t>
      </w:r>
      <w:r w:rsidRPr="004F74A2">
        <w:rPr>
          <w:iCs/>
          <w:sz w:val="28"/>
          <w:szCs w:val="28"/>
        </w:rPr>
        <w:t>Администрации, МФЦ</w:t>
      </w:r>
      <w:r w:rsidRPr="004F74A2">
        <w:rPr>
          <w:sz w:val="28"/>
          <w:szCs w:val="28"/>
        </w:rPr>
        <w:t>;</w:t>
      </w:r>
    </w:p>
    <w:p w:rsidR="0061711D" w:rsidRPr="004F74A2" w:rsidRDefault="0061711D" w:rsidP="004F74A2">
      <w:pPr>
        <w:autoSpaceDE w:val="0"/>
        <w:autoSpaceDN w:val="0"/>
        <w:adjustRightInd w:val="0"/>
        <w:spacing w:line="23" w:lineRule="atLeast"/>
        <w:ind w:left="709"/>
        <w:jc w:val="both"/>
        <w:rPr>
          <w:sz w:val="28"/>
          <w:szCs w:val="28"/>
        </w:rPr>
      </w:pPr>
      <w:r w:rsidRPr="004F74A2">
        <w:rPr>
          <w:sz w:val="28"/>
          <w:szCs w:val="28"/>
        </w:rPr>
        <w:t xml:space="preserve">- в информационно-телекоммуникационных сетях общего пользования: </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 xml:space="preserve">на официальном сайте </w:t>
      </w:r>
      <w:r w:rsidRPr="004F74A2">
        <w:rPr>
          <w:iCs/>
          <w:sz w:val="28"/>
          <w:szCs w:val="28"/>
        </w:rPr>
        <w:t>Администрации, МФЦ</w:t>
      </w:r>
      <w:r w:rsidRPr="004F74A2">
        <w:rPr>
          <w:sz w:val="28"/>
          <w:szCs w:val="28"/>
        </w:rPr>
        <w:t>;</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на ЕПГУ;</w:t>
      </w:r>
    </w:p>
    <w:p w:rsidR="0061711D" w:rsidRPr="004F74A2" w:rsidRDefault="0061711D" w:rsidP="004F74A2">
      <w:pPr>
        <w:spacing w:line="23" w:lineRule="atLeast"/>
        <w:ind w:left="709"/>
        <w:jc w:val="both"/>
        <w:rPr>
          <w:sz w:val="28"/>
          <w:szCs w:val="28"/>
        </w:rPr>
      </w:pPr>
      <w:r w:rsidRPr="004F74A2">
        <w:rPr>
          <w:sz w:val="28"/>
          <w:szCs w:val="28"/>
        </w:rPr>
        <w:t>на РПГУ.</w:t>
      </w:r>
    </w:p>
    <w:p w:rsidR="0061711D" w:rsidRPr="004F74A2" w:rsidRDefault="0061711D" w:rsidP="004F74A2">
      <w:pPr>
        <w:tabs>
          <w:tab w:val="left" w:pos="855"/>
          <w:tab w:val="left" w:pos="1514"/>
          <w:tab w:val="left" w:pos="3241"/>
          <w:tab w:val="left" w:pos="4500"/>
          <w:tab w:val="left" w:pos="5552"/>
          <w:tab w:val="left" w:pos="6749"/>
          <w:tab w:val="left" w:pos="7875"/>
          <w:tab w:val="left" w:pos="9478"/>
        </w:tabs>
        <w:spacing w:line="23" w:lineRule="atLeast"/>
        <w:ind w:firstLine="709"/>
        <w:jc w:val="both"/>
        <w:rPr>
          <w:sz w:val="28"/>
          <w:szCs w:val="28"/>
        </w:rPr>
      </w:pPr>
    </w:p>
    <w:p w:rsidR="0061711D" w:rsidRPr="004F74A2" w:rsidRDefault="0061711D" w:rsidP="004F74A2">
      <w:pPr>
        <w:spacing w:line="23" w:lineRule="atLeast"/>
        <w:ind w:firstLine="709"/>
        <w:jc w:val="both"/>
        <w:rPr>
          <w:b/>
          <w:sz w:val="28"/>
          <w:szCs w:val="28"/>
        </w:rPr>
      </w:pPr>
      <w:r w:rsidRPr="004F74A2">
        <w:rPr>
          <w:b/>
          <w:sz w:val="28"/>
          <w:szCs w:val="28"/>
        </w:rPr>
        <w:t>1.3.</w:t>
      </w:r>
      <w:r>
        <w:rPr>
          <w:b/>
          <w:sz w:val="28"/>
          <w:szCs w:val="28"/>
        </w:rPr>
        <w:t>2</w:t>
      </w:r>
      <w:r w:rsidRPr="004F74A2">
        <w:rPr>
          <w:b/>
          <w:sz w:val="28"/>
          <w:szCs w:val="28"/>
        </w:rPr>
        <w:t>.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 государственных и муниципальных услуг (функций)».</w:t>
      </w:r>
    </w:p>
    <w:p w:rsidR="0061711D" w:rsidRPr="004F74A2" w:rsidRDefault="0061711D" w:rsidP="004F74A2">
      <w:pPr>
        <w:spacing w:line="23" w:lineRule="atLeast"/>
        <w:ind w:firstLine="709"/>
        <w:jc w:val="both"/>
        <w:rPr>
          <w:sz w:val="28"/>
          <w:szCs w:val="28"/>
        </w:rPr>
      </w:pPr>
      <w:r w:rsidRPr="004F74A2">
        <w:rPr>
          <w:sz w:val="28"/>
          <w:szCs w:val="28"/>
        </w:rPr>
        <w:t>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на:</w:t>
      </w:r>
    </w:p>
    <w:p w:rsidR="0061711D" w:rsidRPr="004F74A2" w:rsidRDefault="0061711D" w:rsidP="004F74A2">
      <w:pPr>
        <w:spacing w:line="23" w:lineRule="atLeast"/>
        <w:ind w:firstLine="709"/>
        <w:jc w:val="both"/>
        <w:rPr>
          <w:sz w:val="28"/>
          <w:szCs w:val="28"/>
        </w:rPr>
      </w:pPr>
      <w:r w:rsidRPr="004F74A2">
        <w:rPr>
          <w:sz w:val="28"/>
          <w:szCs w:val="28"/>
        </w:rPr>
        <w:t xml:space="preserve">- информационных стендах </w:t>
      </w:r>
      <w:r w:rsidRPr="004F74A2">
        <w:rPr>
          <w:iCs/>
          <w:sz w:val="28"/>
          <w:szCs w:val="28"/>
        </w:rPr>
        <w:t>Администрации, МФЦ</w:t>
      </w:r>
      <w:r w:rsidRPr="004F74A2">
        <w:rPr>
          <w:sz w:val="28"/>
          <w:szCs w:val="28"/>
        </w:rPr>
        <w:t xml:space="preserve">; </w:t>
      </w:r>
    </w:p>
    <w:p w:rsidR="0061711D" w:rsidRPr="004F74A2" w:rsidRDefault="0061711D" w:rsidP="004F74A2">
      <w:pPr>
        <w:spacing w:line="23" w:lineRule="atLeast"/>
        <w:ind w:firstLine="709"/>
        <w:jc w:val="both"/>
        <w:rPr>
          <w:sz w:val="28"/>
          <w:szCs w:val="28"/>
        </w:rPr>
      </w:pPr>
      <w:r>
        <w:rPr>
          <w:sz w:val="28"/>
          <w:szCs w:val="28"/>
        </w:rPr>
        <w:t xml:space="preserve">- </w:t>
      </w:r>
      <w:r w:rsidRPr="004F74A2">
        <w:rPr>
          <w:sz w:val="28"/>
          <w:szCs w:val="28"/>
        </w:rPr>
        <w:t xml:space="preserve">на официальном Интернет-сайте </w:t>
      </w:r>
      <w:r w:rsidRPr="004F74A2">
        <w:rPr>
          <w:iCs/>
          <w:sz w:val="28"/>
          <w:szCs w:val="28"/>
        </w:rPr>
        <w:t>Администрации</w:t>
      </w:r>
      <w:r w:rsidRPr="004F74A2">
        <w:rPr>
          <w:sz w:val="28"/>
          <w:szCs w:val="28"/>
        </w:rPr>
        <w:t>/Структурного подразделения</w:t>
      </w:r>
      <w:r w:rsidRPr="004F74A2">
        <w:rPr>
          <w:iCs/>
          <w:sz w:val="28"/>
          <w:szCs w:val="28"/>
        </w:rPr>
        <w:t>, МФЦ</w:t>
      </w:r>
      <w:r w:rsidRPr="004F74A2">
        <w:rPr>
          <w:sz w:val="28"/>
          <w:szCs w:val="28"/>
        </w:rPr>
        <w:t>;</w:t>
      </w:r>
    </w:p>
    <w:p w:rsidR="0061711D" w:rsidRPr="004F74A2" w:rsidRDefault="0061711D" w:rsidP="004F74A2">
      <w:pPr>
        <w:spacing w:line="23" w:lineRule="atLeast"/>
        <w:ind w:firstLine="709"/>
        <w:jc w:val="both"/>
        <w:rPr>
          <w:sz w:val="28"/>
          <w:szCs w:val="28"/>
        </w:rPr>
      </w:pPr>
      <w:r w:rsidRPr="004F74A2">
        <w:rPr>
          <w:sz w:val="28"/>
          <w:szCs w:val="28"/>
        </w:rPr>
        <w:t>- на ЕПГУ;</w:t>
      </w:r>
    </w:p>
    <w:p w:rsidR="0061711D" w:rsidRPr="004F74A2" w:rsidRDefault="0061711D" w:rsidP="004F74A2">
      <w:pPr>
        <w:spacing w:line="23" w:lineRule="atLeast"/>
        <w:ind w:firstLine="709"/>
        <w:jc w:val="both"/>
        <w:rPr>
          <w:sz w:val="28"/>
          <w:szCs w:val="28"/>
        </w:rPr>
      </w:pPr>
      <w:r w:rsidRPr="004F74A2">
        <w:rPr>
          <w:sz w:val="28"/>
          <w:szCs w:val="28"/>
        </w:rPr>
        <w:t>-</w:t>
      </w:r>
      <w:r>
        <w:rPr>
          <w:sz w:val="28"/>
          <w:szCs w:val="28"/>
        </w:rPr>
        <w:t xml:space="preserve"> </w:t>
      </w:r>
      <w:r w:rsidRPr="004F74A2">
        <w:rPr>
          <w:sz w:val="28"/>
          <w:szCs w:val="28"/>
        </w:rPr>
        <w:t>на РПГУ.</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 xml:space="preserve">Информирование по вопросам предоставления муниципальной услуги осуществляется специалистами </w:t>
      </w:r>
      <w:r w:rsidRPr="004F74A2">
        <w:rPr>
          <w:iCs/>
          <w:sz w:val="28"/>
          <w:szCs w:val="28"/>
        </w:rPr>
        <w:t>Администрации</w:t>
      </w:r>
      <w:r w:rsidRPr="004F74A2">
        <w:rPr>
          <w:sz w:val="28"/>
          <w:szCs w:val="28"/>
        </w:rPr>
        <w:t xml:space="preserve">, ответственными за информирование. </w:t>
      </w:r>
    </w:p>
    <w:p w:rsidR="0061711D" w:rsidRPr="004F74A2" w:rsidRDefault="0061711D" w:rsidP="004F74A2">
      <w:pPr>
        <w:spacing w:line="23" w:lineRule="atLeast"/>
        <w:ind w:firstLine="709"/>
        <w:jc w:val="both"/>
        <w:rPr>
          <w:sz w:val="28"/>
          <w:szCs w:val="28"/>
        </w:rPr>
      </w:pPr>
      <w:r w:rsidRPr="004F74A2">
        <w:rPr>
          <w:sz w:val="28"/>
          <w:szCs w:val="28"/>
        </w:rPr>
        <w:t>Специалисты Админист</w:t>
      </w:r>
      <w:r>
        <w:rPr>
          <w:sz w:val="28"/>
          <w:szCs w:val="28"/>
        </w:rPr>
        <w:t>рации</w:t>
      </w:r>
      <w:r w:rsidRPr="004F74A2">
        <w:rPr>
          <w:sz w:val="28"/>
          <w:szCs w:val="28"/>
        </w:rPr>
        <w:t>, ответственные за информирование, определяются должностными инструкциями специалистов Админист</w:t>
      </w:r>
      <w:r>
        <w:rPr>
          <w:sz w:val="28"/>
          <w:szCs w:val="28"/>
        </w:rPr>
        <w:t>рации</w:t>
      </w:r>
      <w:r w:rsidRPr="004F74A2">
        <w:rPr>
          <w:sz w:val="28"/>
          <w:szCs w:val="28"/>
        </w:rPr>
        <w:t>, которые размещаются на официальном Интернет-сайте и на информационном стенде Админист</w:t>
      </w:r>
      <w:r>
        <w:rPr>
          <w:sz w:val="28"/>
          <w:szCs w:val="28"/>
        </w:rPr>
        <w:t>рации</w:t>
      </w:r>
      <w:r w:rsidRPr="004F74A2">
        <w:rPr>
          <w:iCs/>
          <w:sz w:val="28"/>
          <w:szCs w:val="28"/>
        </w:rPr>
        <w:t>.</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Информирование о правилах предоставления муниципальной услуги осуществляется по следующим вопросам:</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 xml:space="preserve">место нахождения </w:t>
      </w:r>
      <w:r>
        <w:rPr>
          <w:iCs/>
          <w:sz w:val="28"/>
          <w:szCs w:val="28"/>
        </w:rPr>
        <w:t>Администрации</w:t>
      </w:r>
      <w:r w:rsidRPr="004F74A2">
        <w:rPr>
          <w:rFonts w:eastAsia="Arial Unicode MS"/>
          <w:sz w:val="28"/>
          <w:szCs w:val="28"/>
        </w:rPr>
        <w:t>, его структурных подразделений, МФЦ;</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 xml:space="preserve">должностные лица и муниципальные служащие </w:t>
      </w:r>
      <w:r w:rsidRPr="004F74A2">
        <w:rPr>
          <w:iCs/>
          <w:sz w:val="28"/>
          <w:szCs w:val="28"/>
        </w:rPr>
        <w:t>Администрации</w:t>
      </w:r>
      <w:r w:rsidRPr="004F74A2">
        <w:rPr>
          <w:rFonts w:eastAsia="Arial Unicode MS"/>
          <w:sz w:val="28"/>
          <w:szCs w:val="28"/>
        </w:rPr>
        <w:t xml:space="preserve">, уполномоченные </w:t>
      </w:r>
      <w:r w:rsidRPr="004F74A2">
        <w:rPr>
          <w:sz w:val="28"/>
          <w:szCs w:val="28"/>
        </w:rPr>
        <w:t>предоставлять муниципальную услугу и</w:t>
      </w:r>
      <w:r w:rsidRPr="004F74A2">
        <w:rPr>
          <w:rFonts w:eastAsia="Arial Unicode MS"/>
          <w:sz w:val="28"/>
          <w:szCs w:val="28"/>
        </w:rPr>
        <w:t xml:space="preserve"> номера контактных телефонов; </w:t>
      </w:r>
    </w:p>
    <w:p w:rsidR="0061711D" w:rsidRPr="004F74A2" w:rsidRDefault="0061711D" w:rsidP="004F74A2">
      <w:pPr>
        <w:autoSpaceDE w:val="0"/>
        <w:autoSpaceDN w:val="0"/>
        <w:adjustRightInd w:val="0"/>
        <w:spacing w:line="23" w:lineRule="atLeast"/>
        <w:ind w:firstLine="709"/>
        <w:jc w:val="both"/>
        <w:rPr>
          <w:iCs/>
          <w:sz w:val="28"/>
          <w:szCs w:val="28"/>
        </w:rPr>
      </w:pPr>
      <w:r w:rsidRPr="004F74A2">
        <w:rPr>
          <w:rFonts w:eastAsia="Arial Unicode MS"/>
          <w:sz w:val="28"/>
          <w:szCs w:val="28"/>
        </w:rPr>
        <w:t xml:space="preserve">график работы </w:t>
      </w:r>
      <w:r w:rsidRPr="004F74A2">
        <w:rPr>
          <w:iCs/>
          <w:sz w:val="28"/>
          <w:szCs w:val="28"/>
        </w:rPr>
        <w:t>Администрации, МФЦ;</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 xml:space="preserve">адрес Интернет-сайтов </w:t>
      </w:r>
      <w:r w:rsidRPr="004F74A2">
        <w:rPr>
          <w:iCs/>
          <w:sz w:val="28"/>
          <w:szCs w:val="28"/>
        </w:rPr>
        <w:t>Администрации, МФЦ;</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 xml:space="preserve">адрес электронной почты </w:t>
      </w:r>
      <w:r w:rsidRPr="004F74A2">
        <w:rPr>
          <w:iCs/>
          <w:sz w:val="28"/>
          <w:szCs w:val="28"/>
        </w:rPr>
        <w:t>Уполномоченного органа, МФЦ;</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sz w:val="28"/>
          <w:szCs w:val="28"/>
        </w:rPr>
        <w:lastRenderedPageBreak/>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ход предоставления муниципальной услуги;</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административные процедуры предоставления муниципальной услуги;</w:t>
      </w:r>
    </w:p>
    <w:p w:rsidR="0061711D" w:rsidRPr="004F74A2" w:rsidRDefault="0061711D" w:rsidP="004F74A2">
      <w:pPr>
        <w:tabs>
          <w:tab w:val="left" w:pos="540"/>
        </w:tabs>
        <w:spacing w:line="23" w:lineRule="atLeast"/>
        <w:ind w:firstLine="709"/>
        <w:jc w:val="both"/>
        <w:rPr>
          <w:sz w:val="28"/>
          <w:szCs w:val="28"/>
        </w:rPr>
      </w:pPr>
      <w:r w:rsidRPr="004F74A2">
        <w:rPr>
          <w:sz w:val="28"/>
          <w:szCs w:val="28"/>
        </w:rPr>
        <w:t>срок предоставления муниципальной услуги;</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порядок и формы контроля за предоставлением муниципальной услуги;</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основания для отказа в предоставлении муниципальной услуги;</w:t>
      </w:r>
    </w:p>
    <w:p w:rsidR="0061711D" w:rsidRPr="004F74A2" w:rsidRDefault="0061711D" w:rsidP="004F74A2">
      <w:pPr>
        <w:autoSpaceDE w:val="0"/>
        <w:autoSpaceDN w:val="0"/>
        <w:adjustRightInd w:val="0"/>
        <w:spacing w:line="23" w:lineRule="atLeast"/>
        <w:ind w:firstLine="709"/>
        <w:jc w:val="both"/>
        <w:rPr>
          <w:rFonts w:eastAsia="Arial Unicode MS"/>
          <w:sz w:val="28"/>
          <w:szCs w:val="28"/>
        </w:rPr>
      </w:pPr>
      <w:r w:rsidRPr="004F74A2">
        <w:rPr>
          <w:rFonts w:eastAsia="Arial Unicode MS"/>
          <w:sz w:val="28"/>
          <w:szCs w:val="28"/>
        </w:rPr>
        <w:t>досудебный и судебный порядок обжалования действий (бездействия) должностных лиц, ответственных за предоставление муниципальной услуги, а также решений, принятых в ходе предоставления муниципальной услуги.</w:t>
      </w:r>
    </w:p>
    <w:p w:rsidR="0061711D" w:rsidRPr="004F74A2" w:rsidRDefault="0061711D" w:rsidP="004F74A2">
      <w:pPr>
        <w:widowControl w:val="0"/>
        <w:autoSpaceDE w:val="0"/>
        <w:autoSpaceDN w:val="0"/>
        <w:adjustRightInd w:val="0"/>
        <w:spacing w:line="23" w:lineRule="atLeast"/>
        <w:ind w:firstLine="709"/>
        <w:jc w:val="both"/>
        <w:rPr>
          <w:sz w:val="28"/>
          <w:szCs w:val="28"/>
        </w:rPr>
      </w:pPr>
      <w:r w:rsidRPr="004F74A2">
        <w:rPr>
          <w:sz w:val="28"/>
          <w:szCs w:val="28"/>
        </w:rPr>
        <w:t>Информирование (консультирование) осуществляется специалистами Админист</w:t>
      </w:r>
      <w:r>
        <w:rPr>
          <w:sz w:val="28"/>
          <w:szCs w:val="28"/>
        </w:rPr>
        <w:t>рации</w:t>
      </w:r>
      <w:r w:rsidRPr="004F74A2">
        <w:rPr>
          <w:sz w:val="28"/>
          <w:szCs w:val="28"/>
        </w:rPr>
        <w:t>, МФЦ ответственными за информирование, при обращении заявителей за информацией лично, по телефону, посредством почты или электронной почты.</w:t>
      </w:r>
    </w:p>
    <w:p w:rsidR="0061711D" w:rsidRPr="004F74A2" w:rsidRDefault="0061711D" w:rsidP="004F74A2">
      <w:pPr>
        <w:spacing w:line="23" w:lineRule="atLeast"/>
        <w:ind w:firstLine="709"/>
        <w:jc w:val="both"/>
        <w:rPr>
          <w:sz w:val="28"/>
          <w:szCs w:val="28"/>
        </w:rPr>
      </w:pPr>
      <w:r w:rsidRPr="004F74A2">
        <w:rPr>
          <w:sz w:val="28"/>
          <w:szCs w:val="28"/>
        </w:rPr>
        <w:t>Информирование проводится на русском языке в форме: индивидуального и публичного информирования.</w:t>
      </w:r>
    </w:p>
    <w:p w:rsidR="0061711D" w:rsidRPr="004F74A2" w:rsidRDefault="0061711D" w:rsidP="004F74A2">
      <w:pPr>
        <w:spacing w:line="23" w:lineRule="atLeast"/>
        <w:ind w:firstLine="709"/>
        <w:jc w:val="both"/>
        <w:rPr>
          <w:sz w:val="28"/>
          <w:szCs w:val="28"/>
        </w:rPr>
      </w:pPr>
      <w:r w:rsidRPr="004F74A2">
        <w:rPr>
          <w:sz w:val="28"/>
          <w:szCs w:val="28"/>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61711D" w:rsidRPr="004F74A2" w:rsidRDefault="0061711D" w:rsidP="004F74A2">
      <w:pPr>
        <w:widowControl w:val="0"/>
        <w:autoSpaceDE w:val="0"/>
        <w:autoSpaceDN w:val="0"/>
        <w:adjustRightInd w:val="0"/>
        <w:spacing w:line="23" w:lineRule="atLeast"/>
        <w:ind w:firstLine="709"/>
        <w:jc w:val="both"/>
        <w:rPr>
          <w:sz w:val="28"/>
          <w:szCs w:val="28"/>
        </w:rPr>
      </w:pPr>
      <w:r w:rsidRPr="004F74A2">
        <w:rPr>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61711D" w:rsidRPr="004F74A2" w:rsidRDefault="0061711D" w:rsidP="004F74A2">
      <w:pPr>
        <w:widowControl w:val="0"/>
        <w:autoSpaceDE w:val="0"/>
        <w:autoSpaceDN w:val="0"/>
        <w:adjustRightInd w:val="0"/>
        <w:spacing w:line="23" w:lineRule="atLeast"/>
        <w:ind w:firstLine="709"/>
        <w:jc w:val="both"/>
        <w:rPr>
          <w:sz w:val="28"/>
          <w:szCs w:val="28"/>
        </w:rPr>
      </w:pPr>
      <w:r w:rsidRPr="004F74A2">
        <w:rPr>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61711D" w:rsidRPr="004F74A2" w:rsidRDefault="0061711D" w:rsidP="004F74A2">
      <w:pPr>
        <w:widowControl w:val="0"/>
        <w:autoSpaceDE w:val="0"/>
        <w:autoSpaceDN w:val="0"/>
        <w:adjustRightInd w:val="0"/>
        <w:spacing w:line="23" w:lineRule="atLeast"/>
        <w:ind w:firstLine="709"/>
        <w:jc w:val="both"/>
        <w:rPr>
          <w:color w:val="000000"/>
          <w:sz w:val="28"/>
          <w:szCs w:val="28"/>
        </w:rPr>
      </w:pPr>
      <w:r w:rsidRPr="004F74A2">
        <w:rPr>
          <w:color w:val="000000"/>
          <w:sz w:val="28"/>
          <w:szCs w:val="28"/>
        </w:rPr>
        <w:t>При ответе на телефонные звонки специалист, ответственный за информирование, должен назвать фамилию, имя, отчество, занимаемую должность и наименовани</w:t>
      </w:r>
      <w:r>
        <w:rPr>
          <w:color w:val="000000"/>
          <w:sz w:val="28"/>
          <w:szCs w:val="28"/>
        </w:rPr>
        <w:t>е сельского поселения</w:t>
      </w:r>
      <w:r w:rsidRPr="004F74A2">
        <w:rPr>
          <w:color w:val="000000"/>
          <w:sz w:val="28"/>
          <w:szCs w:val="28"/>
        </w:rPr>
        <w:t xml:space="preserve">. </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sz w:val="28"/>
          <w:szCs w:val="28"/>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61711D" w:rsidRPr="004F74A2" w:rsidRDefault="0061711D" w:rsidP="004F74A2">
      <w:pPr>
        <w:tabs>
          <w:tab w:val="left" w:pos="0"/>
        </w:tabs>
        <w:autoSpaceDE w:val="0"/>
        <w:autoSpaceDN w:val="0"/>
        <w:adjustRightInd w:val="0"/>
        <w:spacing w:line="23" w:lineRule="atLeast"/>
        <w:ind w:firstLine="709"/>
        <w:jc w:val="both"/>
        <w:rPr>
          <w:sz w:val="28"/>
          <w:szCs w:val="28"/>
        </w:rPr>
      </w:pPr>
      <w:r w:rsidRPr="004F74A2">
        <w:rPr>
          <w:sz w:val="28"/>
          <w:szCs w:val="28"/>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61711D" w:rsidRPr="004F74A2" w:rsidRDefault="0061711D" w:rsidP="004F74A2">
      <w:pPr>
        <w:autoSpaceDE w:val="0"/>
        <w:autoSpaceDN w:val="0"/>
        <w:adjustRightInd w:val="0"/>
        <w:spacing w:line="23" w:lineRule="atLeast"/>
        <w:ind w:firstLine="709"/>
        <w:jc w:val="both"/>
        <w:rPr>
          <w:iCs/>
          <w:sz w:val="28"/>
          <w:szCs w:val="28"/>
        </w:rPr>
      </w:pPr>
      <w:r w:rsidRPr="004F74A2">
        <w:rPr>
          <w:sz w:val="28"/>
          <w:szCs w:val="28"/>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4F74A2">
        <w:rPr>
          <w:iCs/>
          <w:sz w:val="28"/>
          <w:szCs w:val="28"/>
        </w:rPr>
        <w:t>Админист</w:t>
      </w:r>
      <w:r>
        <w:rPr>
          <w:iCs/>
          <w:sz w:val="28"/>
          <w:szCs w:val="28"/>
        </w:rPr>
        <w:t>рации</w:t>
      </w:r>
      <w:r w:rsidRPr="004F74A2">
        <w:rPr>
          <w:iCs/>
          <w:sz w:val="28"/>
          <w:szCs w:val="28"/>
        </w:rPr>
        <w:t>.</w:t>
      </w:r>
    </w:p>
    <w:p w:rsidR="0061711D" w:rsidRPr="004F74A2" w:rsidRDefault="0061711D" w:rsidP="004F74A2">
      <w:pPr>
        <w:autoSpaceDE w:val="0"/>
        <w:autoSpaceDN w:val="0"/>
        <w:adjustRightInd w:val="0"/>
        <w:spacing w:line="23" w:lineRule="atLeast"/>
        <w:ind w:firstLine="709"/>
        <w:jc w:val="both"/>
        <w:rPr>
          <w:iCs/>
          <w:sz w:val="28"/>
          <w:szCs w:val="28"/>
        </w:rPr>
      </w:pPr>
      <w:r w:rsidRPr="004F74A2">
        <w:rPr>
          <w:sz w:val="28"/>
          <w:szCs w:val="28"/>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4F74A2">
        <w:rPr>
          <w:iCs/>
          <w:sz w:val="28"/>
          <w:szCs w:val="28"/>
        </w:rPr>
        <w:t>Админист</w:t>
      </w:r>
      <w:r>
        <w:rPr>
          <w:iCs/>
          <w:sz w:val="28"/>
          <w:szCs w:val="28"/>
        </w:rPr>
        <w:t>рации</w:t>
      </w:r>
      <w:r w:rsidRPr="004F74A2">
        <w:rPr>
          <w:iCs/>
          <w:sz w:val="28"/>
          <w:szCs w:val="28"/>
        </w:rPr>
        <w:t>.</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lastRenderedPageBreak/>
        <w:t>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61711D" w:rsidRPr="004F74A2" w:rsidRDefault="0061711D" w:rsidP="004F74A2">
      <w:pPr>
        <w:autoSpaceDE w:val="0"/>
        <w:autoSpaceDN w:val="0"/>
        <w:adjustRightInd w:val="0"/>
        <w:spacing w:line="23" w:lineRule="atLeast"/>
        <w:ind w:firstLine="567"/>
        <w:jc w:val="both"/>
        <w:rPr>
          <w:sz w:val="28"/>
          <w:szCs w:val="28"/>
        </w:rPr>
      </w:pPr>
      <w:r w:rsidRPr="004F74A2">
        <w:rPr>
          <w:sz w:val="28"/>
          <w:szCs w:val="28"/>
        </w:rPr>
        <w:t>- на официальном Интернет-сайте;</w:t>
      </w:r>
    </w:p>
    <w:p w:rsidR="0061711D" w:rsidRPr="004F74A2" w:rsidRDefault="0061711D" w:rsidP="004F74A2">
      <w:pPr>
        <w:autoSpaceDE w:val="0"/>
        <w:autoSpaceDN w:val="0"/>
        <w:adjustRightInd w:val="0"/>
        <w:spacing w:line="23" w:lineRule="atLeast"/>
        <w:ind w:firstLine="567"/>
        <w:jc w:val="both"/>
        <w:rPr>
          <w:sz w:val="28"/>
          <w:szCs w:val="28"/>
        </w:rPr>
      </w:pPr>
      <w:r w:rsidRPr="004F74A2">
        <w:rPr>
          <w:sz w:val="28"/>
          <w:szCs w:val="28"/>
        </w:rPr>
        <w:t>- на ЕПГУ;</w:t>
      </w:r>
    </w:p>
    <w:p w:rsidR="0061711D" w:rsidRPr="004F74A2" w:rsidRDefault="0061711D" w:rsidP="004F74A2">
      <w:pPr>
        <w:autoSpaceDE w:val="0"/>
        <w:autoSpaceDN w:val="0"/>
        <w:adjustRightInd w:val="0"/>
        <w:spacing w:line="23" w:lineRule="atLeast"/>
        <w:ind w:firstLine="567"/>
        <w:jc w:val="both"/>
        <w:rPr>
          <w:sz w:val="28"/>
          <w:szCs w:val="28"/>
        </w:rPr>
      </w:pPr>
      <w:r w:rsidRPr="004F74A2">
        <w:rPr>
          <w:sz w:val="28"/>
          <w:szCs w:val="28"/>
        </w:rPr>
        <w:t>- на РПГУ;</w:t>
      </w:r>
    </w:p>
    <w:p w:rsidR="0061711D" w:rsidRPr="004F74A2" w:rsidRDefault="0061711D" w:rsidP="004F74A2">
      <w:pPr>
        <w:autoSpaceDE w:val="0"/>
        <w:autoSpaceDN w:val="0"/>
        <w:adjustRightInd w:val="0"/>
        <w:spacing w:line="23" w:lineRule="atLeast"/>
        <w:ind w:firstLine="567"/>
        <w:jc w:val="both"/>
        <w:rPr>
          <w:sz w:val="28"/>
          <w:szCs w:val="28"/>
        </w:rPr>
      </w:pPr>
      <w:r w:rsidRPr="004F74A2">
        <w:rPr>
          <w:sz w:val="28"/>
          <w:szCs w:val="28"/>
        </w:rPr>
        <w:t xml:space="preserve">- на информационных стендах </w:t>
      </w:r>
      <w:r w:rsidRPr="004F74A2">
        <w:rPr>
          <w:iCs/>
          <w:sz w:val="28"/>
          <w:szCs w:val="28"/>
        </w:rPr>
        <w:t>Админ</w:t>
      </w:r>
      <w:r>
        <w:rPr>
          <w:iCs/>
          <w:sz w:val="28"/>
          <w:szCs w:val="28"/>
        </w:rPr>
        <w:t>истрации</w:t>
      </w:r>
      <w:r w:rsidRPr="004F74A2">
        <w:rPr>
          <w:sz w:val="28"/>
          <w:szCs w:val="28"/>
        </w:rPr>
        <w:t>, МФЦ.</w:t>
      </w:r>
    </w:p>
    <w:p w:rsidR="0061711D" w:rsidRPr="004F74A2" w:rsidRDefault="0061711D" w:rsidP="00550B16">
      <w:pPr>
        <w:pStyle w:val="western"/>
        <w:spacing w:before="0" w:beforeAutospacing="0" w:after="0" w:afterAutospacing="0" w:line="23" w:lineRule="atLeast"/>
        <w:rPr>
          <w:b/>
          <w:sz w:val="28"/>
          <w:szCs w:val="28"/>
        </w:rPr>
      </w:pPr>
    </w:p>
    <w:p w:rsidR="0061711D" w:rsidRPr="004F74A2" w:rsidRDefault="0061711D" w:rsidP="004F74A2">
      <w:pPr>
        <w:spacing w:line="23" w:lineRule="atLeast"/>
        <w:ind w:firstLine="709"/>
        <w:jc w:val="center"/>
        <w:rPr>
          <w:color w:val="000000"/>
          <w:spacing w:val="-4"/>
          <w:sz w:val="28"/>
          <w:szCs w:val="28"/>
        </w:rPr>
      </w:pPr>
      <w:r w:rsidRPr="004F74A2">
        <w:rPr>
          <w:b/>
          <w:bCs/>
          <w:color w:val="000000"/>
          <w:spacing w:val="-2"/>
          <w:sz w:val="28"/>
          <w:szCs w:val="28"/>
        </w:rPr>
        <w:t>Раздел II</w:t>
      </w:r>
      <w:r w:rsidRPr="004F74A2">
        <w:rPr>
          <w:b/>
          <w:bCs/>
          <w:color w:val="000000"/>
          <w:sz w:val="28"/>
          <w:szCs w:val="28"/>
        </w:rPr>
        <w:t>.</w:t>
      </w:r>
    </w:p>
    <w:p w:rsidR="0061711D" w:rsidRPr="004F74A2" w:rsidRDefault="0061711D" w:rsidP="004F74A2">
      <w:pPr>
        <w:spacing w:line="23" w:lineRule="atLeast"/>
        <w:ind w:firstLine="709"/>
        <w:jc w:val="center"/>
        <w:rPr>
          <w:b/>
          <w:bCs/>
          <w:color w:val="000000"/>
          <w:sz w:val="28"/>
          <w:szCs w:val="28"/>
        </w:rPr>
      </w:pPr>
      <w:r w:rsidRPr="004F74A2">
        <w:rPr>
          <w:b/>
          <w:bCs/>
          <w:color w:val="000000"/>
          <w:spacing w:val="2"/>
          <w:sz w:val="28"/>
          <w:szCs w:val="28"/>
        </w:rPr>
        <w:t>С</w:t>
      </w:r>
      <w:r w:rsidRPr="004F74A2">
        <w:rPr>
          <w:b/>
          <w:bCs/>
          <w:color w:val="000000"/>
          <w:spacing w:val="-1"/>
          <w:sz w:val="28"/>
          <w:szCs w:val="28"/>
        </w:rPr>
        <w:t>т</w:t>
      </w:r>
      <w:r w:rsidRPr="004F74A2">
        <w:rPr>
          <w:b/>
          <w:bCs/>
          <w:color w:val="000000"/>
          <w:spacing w:val="4"/>
          <w:sz w:val="28"/>
          <w:szCs w:val="28"/>
        </w:rPr>
        <w:t>а</w:t>
      </w:r>
      <w:r w:rsidRPr="004F74A2">
        <w:rPr>
          <w:b/>
          <w:bCs/>
          <w:color w:val="000000"/>
          <w:spacing w:val="-3"/>
          <w:sz w:val="28"/>
          <w:szCs w:val="28"/>
        </w:rPr>
        <w:t>н</w:t>
      </w:r>
      <w:r w:rsidRPr="004F74A2">
        <w:rPr>
          <w:b/>
          <w:bCs/>
          <w:color w:val="000000"/>
          <w:sz w:val="28"/>
          <w:szCs w:val="28"/>
        </w:rPr>
        <w:t>д</w:t>
      </w:r>
      <w:r w:rsidRPr="004F74A2">
        <w:rPr>
          <w:b/>
          <w:bCs/>
          <w:color w:val="000000"/>
          <w:spacing w:val="4"/>
          <w:sz w:val="28"/>
          <w:szCs w:val="28"/>
        </w:rPr>
        <w:t>а</w:t>
      </w:r>
      <w:r w:rsidRPr="004F74A2">
        <w:rPr>
          <w:b/>
          <w:bCs/>
          <w:color w:val="000000"/>
          <w:spacing w:val="5"/>
          <w:sz w:val="28"/>
          <w:szCs w:val="28"/>
        </w:rPr>
        <w:t>р</w:t>
      </w:r>
      <w:r w:rsidRPr="004F74A2">
        <w:rPr>
          <w:b/>
          <w:bCs/>
          <w:color w:val="000000"/>
          <w:sz w:val="28"/>
          <w:szCs w:val="28"/>
        </w:rPr>
        <w:t xml:space="preserve">т </w:t>
      </w:r>
      <w:r w:rsidRPr="004F74A2">
        <w:rPr>
          <w:b/>
          <w:bCs/>
          <w:color w:val="000000"/>
          <w:spacing w:val="-3"/>
          <w:sz w:val="28"/>
          <w:szCs w:val="28"/>
        </w:rPr>
        <w:t>п</w:t>
      </w:r>
      <w:r w:rsidRPr="004F74A2">
        <w:rPr>
          <w:b/>
          <w:bCs/>
          <w:color w:val="000000"/>
          <w:spacing w:val="3"/>
          <w:sz w:val="28"/>
          <w:szCs w:val="28"/>
        </w:rPr>
        <w:t>р</w:t>
      </w:r>
      <w:r w:rsidRPr="004F74A2">
        <w:rPr>
          <w:b/>
          <w:bCs/>
          <w:color w:val="000000"/>
          <w:spacing w:val="5"/>
          <w:sz w:val="28"/>
          <w:szCs w:val="28"/>
        </w:rPr>
        <w:t>е</w:t>
      </w:r>
      <w:r w:rsidRPr="004F74A2">
        <w:rPr>
          <w:b/>
          <w:bCs/>
          <w:color w:val="000000"/>
          <w:sz w:val="28"/>
          <w:szCs w:val="28"/>
        </w:rPr>
        <w:t>д</w:t>
      </w:r>
      <w:r w:rsidRPr="004F74A2">
        <w:rPr>
          <w:b/>
          <w:bCs/>
          <w:color w:val="000000"/>
          <w:spacing w:val="5"/>
          <w:sz w:val="28"/>
          <w:szCs w:val="28"/>
        </w:rPr>
        <w:t>о</w:t>
      </w:r>
      <w:r w:rsidRPr="004F74A2">
        <w:rPr>
          <w:b/>
          <w:bCs/>
          <w:color w:val="000000"/>
          <w:spacing w:val="4"/>
          <w:sz w:val="28"/>
          <w:szCs w:val="28"/>
        </w:rPr>
        <w:t>с</w:t>
      </w:r>
      <w:r w:rsidRPr="004F74A2">
        <w:rPr>
          <w:b/>
          <w:bCs/>
          <w:color w:val="000000"/>
          <w:spacing w:val="-1"/>
          <w:sz w:val="28"/>
          <w:szCs w:val="28"/>
        </w:rPr>
        <w:t>т</w:t>
      </w:r>
      <w:r w:rsidRPr="004F74A2">
        <w:rPr>
          <w:b/>
          <w:bCs/>
          <w:color w:val="000000"/>
          <w:spacing w:val="4"/>
          <w:sz w:val="28"/>
          <w:szCs w:val="28"/>
        </w:rPr>
        <w:t>а</w:t>
      </w:r>
      <w:r w:rsidRPr="004F74A2">
        <w:rPr>
          <w:b/>
          <w:bCs/>
          <w:color w:val="000000"/>
          <w:spacing w:val="3"/>
          <w:sz w:val="28"/>
          <w:szCs w:val="28"/>
        </w:rPr>
        <w:t>в</w:t>
      </w:r>
      <w:r w:rsidRPr="004F74A2">
        <w:rPr>
          <w:b/>
          <w:bCs/>
          <w:color w:val="000000"/>
          <w:spacing w:val="1"/>
          <w:sz w:val="28"/>
          <w:szCs w:val="28"/>
        </w:rPr>
        <w:t>л</w:t>
      </w:r>
      <w:r w:rsidRPr="004F74A2">
        <w:rPr>
          <w:b/>
          <w:bCs/>
          <w:color w:val="000000"/>
          <w:spacing w:val="4"/>
          <w:sz w:val="28"/>
          <w:szCs w:val="28"/>
        </w:rPr>
        <w:t>е</w:t>
      </w:r>
      <w:r w:rsidRPr="004F74A2">
        <w:rPr>
          <w:b/>
          <w:bCs/>
          <w:color w:val="000000"/>
          <w:spacing w:val="-2"/>
          <w:sz w:val="28"/>
          <w:szCs w:val="28"/>
        </w:rPr>
        <w:t>н</w:t>
      </w:r>
      <w:r w:rsidRPr="004F74A2">
        <w:rPr>
          <w:b/>
          <w:bCs/>
          <w:color w:val="000000"/>
          <w:spacing w:val="3"/>
          <w:sz w:val="28"/>
          <w:szCs w:val="28"/>
        </w:rPr>
        <w:t>и</w:t>
      </w:r>
      <w:r w:rsidRPr="004F74A2">
        <w:rPr>
          <w:b/>
          <w:bCs/>
          <w:color w:val="000000"/>
          <w:sz w:val="28"/>
          <w:szCs w:val="28"/>
        </w:rPr>
        <w:t xml:space="preserve">я </w:t>
      </w:r>
      <w:r w:rsidRPr="004F74A2">
        <w:rPr>
          <w:b/>
          <w:bCs/>
          <w:color w:val="000000"/>
          <w:spacing w:val="-8"/>
          <w:sz w:val="28"/>
          <w:szCs w:val="28"/>
        </w:rPr>
        <w:t>м</w:t>
      </w:r>
      <w:r w:rsidRPr="004F74A2">
        <w:rPr>
          <w:b/>
          <w:bCs/>
          <w:color w:val="000000"/>
          <w:spacing w:val="4"/>
          <w:sz w:val="28"/>
          <w:szCs w:val="28"/>
        </w:rPr>
        <w:t>у</w:t>
      </w:r>
      <w:r w:rsidRPr="004F74A2">
        <w:rPr>
          <w:b/>
          <w:bCs/>
          <w:color w:val="000000"/>
          <w:spacing w:val="-3"/>
          <w:sz w:val="28"/>
          <w:szCs w:val="28"/>
        </w:rPr>
        <w:t>н</w:t>
      </w:r>
      <w:r w:rsidRPr="004F74A2">
        <w:rPr>
          <w:b/>
          <w:bCs/>
          <w:color w:val="000000"/>
          <w:spacing w:val="3"/>
          <w:sz w:val="28"/>
          <w:szCs w:val="28"/>
        </w:rPr>
        <w:t>и</w:t>
      </w:r>
      <w:r w:rsidRPr="004F74A2">
        <w:rPr>
          <w:b/>
          <w:bCs/>
          <w:color w:val="000000"/>
          <w:spacing w:val="4"/>
          <w:sz w:val="28"/>
          <w:szCs w:val="28"/>
        </w:rPr>
        <w:t>ц</w:t>
      </w:r>
      <w:r w:rsidRPr="004F74A2">
        <w:rPr>
          <w:b/>
          <w:bCs/>
          <w:color w:val="000000"/>
          <w:spacing w:val="3"/>
          <w:sz w:val="28"/>
          <w:szCs w:val="28"/>
        </w:rPr>
        <w:t>и</w:t>
      </w:r>
      <w:r w:rsidRPr="004F74A2">
        <w:rPr>
          <w:b/>
          <w:bCs/>
          <w:color w:val="000000"/>
          <w:spacing w:val="-2"/>
          <w:sz w:val="28"/>
          <w:szCs w:val="28"/>
        </w:rPr>
        <w:t>п</w:t>
      </w:r>
      <w:r w:rsidRPr="004F74A2">
        <w:rPr>
          <w:b/>
          <w:bCs/>
          <w:color w:val="000000"/>
          <w:spacing w:val="3"/>
          <w:sz w:val="28"/>
          <w:szCs w:val="28"/>
        </w:rPr>
        <w:t>а</w:t>
      </w:r>
      <w:r w:rsidRPr="004F74A2">
        <w:rPr>
          <w:b/>
          <w:bCs/>
          <w:color w:val="000000"/>
          <w:spacing w:val="1"/>
          <w:sz w:val="28"/>
          <w:szCs w:val="28"/>
        </w:rPr>
        <w:t>л</w:t>
      </w:r>
      <w:r w:rsidRPr="004F74A2">
        <w:rPr>
          <w:b/>
          <w:bCs/>
          <w:color w:val="000000"/>
          <w:spacing w:val="3"/>
          <w:sz w:val="28"/>
          <w:szCs w:val="28"/>
        </w:rPr>
        <w:t>ь</w:t>
      </w:r>
      <w:r w:rsidRPr="004F74A2">
        <w:rPr>
          <w:b/>
          <w:bCs/>
          <w:color w:val="000000"/>
          <w:spacing w:val="-2"/>
          <w:sz w:val="28"/>
          <w:szCs w:val="28"/>
        </w:rPr>
        <w:t>н</w:t>
      </w:r>
      <w:r w:rsidRPr="004F74A2">
        <w:rPr>
          <w:b/>
          <w:bCs/>
          <w:color w:val="000000"/>
          <w:spacing w:val="3"/>
          <w:sz w:val="28"/>
          <w:szCs w:val="28"/>
        </w:rPr>
        <w:t>о</w:t>
      </w:r>
      <w:r w:rsidRPr="004F74A2">
        <w:rPr>
          <w:b/>
          <w:bCs/>
          <w:color w:val="000000"/>
          <w:sz w:val="28"/>
          <w:szCs w:val="28"/>
        </w:rPr>
        <w:t xml:space="preserve">й </w:t>
      </w:r>
      <w:r w:rsidRPr="004F74A2">
        <w:rPr>
          <w:b/>
          <w:bCs/>
          <w:color w:val="000000"/>
          <w:spacing w:val="5"/>
          <w:sz w:val="28"/>
          <w:szCs w:val="28"/>
        </w:rPr>
        <w:t>у</w:t>
      </w:r>
      <w:r w:rsidRPr="004F74A2">
        <w:rPr>
          <w:b/>
          <w:bCs/>
          <w:color w:val="000000"/>
          <w:spacing w:val="4"/>
          <w:sz w:val="28"/>
          <w:szCs w:val="28"/>
        </w:rPr>
        <w:t>с</w:t>
      </w:r>
      <w:r w:rsidRPr="004F74A2">
        <w:rPr>
          <w:b/>
          <w:bCs/>
          <w:color w:val="000000"/>
          <w:sz w:val="28"/>
          <w:szCs w:val="28"/>
        </w:rPr>
        <w:t>л</w:t>
      </w:r>
      <w:r w:rsidRPr="004F74A2">
        <w:rPr>
          <w:b/>
          <w:bCs/>
          <w:color w:val="000000"/>
          <w:spacing w:val="5"/>
          <w:sz w:val="28"/>
          <w:szCs w:val="28"/>
        </w:rPr>
        <w:t>у</w:t>
      </w:r>
      <w:r w:rsidRPr="004F74A2">
        <w:rPr>
          <w:b/>
          <w:bCs/>
          <w:color w:val="000000"/>
          <w:spacing w:val="1"/>
          <w:sz w:val="28"/>
          <w:szCs w:val="28"/>
        </w:rPr>
        <w:t>г</w:t>
      </w:r>
      <w:r w:rsidRPr="004F74A2">
        <w:rPr>
          <w:b/>
          <w:bCs/>
          <w:color w:val="000000"/>
          <w:sz w:val="28"/>
          <w:szCs w:val="28"/>
        </w:rPr>
        <w:t>и.</w:t>
      </w:r>
    </w:p>
    <w:p w:rsidR="0061711D" w:rsidRPr="004F74A2" w:rsidRDefault="0061711D" w:rsidP="004F74A2">
      <w:pPr>
        <w:spacing w:line="23" w:lineRule="atLeast"/>
        <w:ind w:right="655"/>
        <w:jc w:val="both"/>
        <w:rPr>
          <w:color w:val="000000"/>
          <w:spacing w:val="-2"/>
          <w:w w:val="103"/>
          <w:sz w:val="28"/>
          <w:szCs w:val="28"/>
        </w:rPr>
      </w:pPr>
    </w:p>
    <w:p w:rsidR="0061711D" w:rsidRPr="004F74A2" w:rsidRDefault="0061711D" w:rsidP="009975EB">
      <w:pPr>
        <w:spacing w:line="23" w:lineRule="atLeast"/>
        <w:ind w:right="655" w:firstLine="708"/>
        <w:jc w:val="both"/>
        <w:rPr>
          <w:b/>
          <w:color w:val="000000"/>
          <w:spacing w:val="101"/>
          <w:sz w:val="28"/>
          <w:szCs w:val="28"/>
        </w:rPr>
      </w:pPr>
      <w:r w:rsidRPr="004F74A2">
        <w:rPr>
          <w:b/>
          <w:color w:val="000000"/>
          <w:spacing w:val="-4"/>
          <w:w w:val="101"/>
          <w:sz w:val="28"/>
          <w:szCs w:val="28"/>
        </w:rPr>
        <w:t>2</w:t>
      </w:r>
      <w:r w:rsidRPr="004F74A2">
        <w:rPr>
          <w:b/>
          <w:color w:val="000000"/>
          <w:spacing w:val="-3"/>
          <w:w w:val="101"/>
          <w:sz w:val="28"/>
          <w:szCs w:val="28"/>
        </w:rPr>
        <w:t>.</w:t>
      </w:r>
      <w:r w:rsidRPr="004F74A2">
        <w:rPr>
          <w:b/>
          <w:color w:val="000000"/>
          <w:spacing w:val="-5"/>
          <w:w w:val="101"/>
          <w:sz w:val="28"/>
          <w:szCs w:val="28"/>
        </w:rPr>
        <w:t>1</w:t>
      </w:r>
      <w:r w:rsidRPr="004F74A2">
        <w:rPr>
          <w:b/>
          <w:color w:val="000000"/>
          <w:w w:val="101"/>
          <w:sz w:val="28"/>
          <w:szCs w:val="28"/>
        </w:rPr>
        <w:t xml:space="preserve">. </w:t>
      </w:r>
      <w:r w:rsidRPr="004F74A2">
        <w:rPr>
          <w:b/>
          <w:color w:val="000000"/>
          <w:spacing w:val="-12"/>
          <w:w w:val="101"/>
          <w:sz w:val="28"/>
          <w:szCs w:val="28"/>
        </w:rPr>
        <w:t>Н</w:t>
      </w:r>
      <w:r w:rsidRPr="004F74A2">
        <w:rPr>
          <w:b/>
          <w:color w:val="000000"/>
          <w:spacing w:val="-5"/>
          <w:w w:val="101"/>
          <w:sz w:val="28"/>
          <w:szCs w:val="28"/>
        </w:rPr>
        <w:t>а</w:t>
      </w:r>
      <w:r w:rsidRPr="004F74A2">
        <w:rPr>
          <w:b/>
          <w:color w:val="000000"/>
          <w:spacing w:val="-6"/>
          <w:w w:val="101"/>
          <w:sz w:val="28"/>
          <w:szCs w:val="28"/>
        </w:rPr>
        <w:t>и</w:t>
      </w:r>
      <w:r w:rsidRPr="004F74A2">
        <w:rPr>
          <w:b/>
          <w:color w:val="000000"/>
          <w:spacing w:val="-4"/>
          <w:w w:val="101"/>
          <w:sz w:val="28"/>
          <w:szCs w:val="28"/>
        </w:rPr>
        <w:t>м</w:t>
      </w:r>
      <w:r w:rsidRPr="004F74A2">
        <w:rPr>
          <w:b/>
          <w:color w:val="000000"/>
          <w:spacing w:val="-5"/>
          <w:w w:val="101"/>
          <w:sz w:val="28"/>
          <w:szCs w:val="28"/>
        </w:rPr>
        <w:t>е</w:t>
      </w:r>
      <w:r w:rsidRPr="004F74A2">
        <w:rPr>
          <w:b/>
          <w:color w:val="000000"/>
          <w:spacing w:val="-4"/>
          <w:w w:val="101"/>
          <w:sz w:val="28"/>
          <w:szCs w:val="28"/>
        </w:rPr>
        <w:t>н</w:t>
      </w:r>
      <w:r w:rsidRPr="004F74A2">
        <w:rPr>
          <w:b/>
          <w:color w:val="000000"/>
          <w:spacing w:val="-5"/>
          <w:w w:val="101"/>
          <w:sz w:val="28"/>
          <w:szCs w:val="28"/>
        </w:rPr>
        <w:t>о</w:t>
      </w:r>
      <w:r w:rsidRPr="004F74A2">
        <w:rPr>
          <w:b/>
          <w:color w:val="000000"/>
          <w:spacing w:val="1"/>
          <w:w w:val="101"/>
          <w:sz w:val="28"/>
          <w:szCs w:val="28"/>
        </w:rPr>
        <w:t>в</w:t>
      </w:r>
      <w:r w:rsidRPr="004F74A2">
        <w:rPr>
          <w:b/>
          <w:color w:val="000000"/>
          <w:spacing w:val="-4"/>
          <w:w w:val="101"/>
          <w:sz w:val="28"/>
          <w:szCs w:val="28"/>
        </w:rPr>
        <w:t>ан</w:t>
      </w:r>
      <w:r w:rsidRPr="004F74A2">
        <w:rPr>
          <w:b/>
          <w:color w:val="000000"/>
          <w:spacing w:val="-5"/>
          <w:w w:val="101"/>
          <w:sz w:val="28"/>
          <w:szCs w:val="28"/>
        </w:rPr>
        <w:t>и</w:t>
      </w:r>
      <w:r w:rsidRPr="004F74A2">
        <w:rPr>
          <w:b/>
          <w:color w:val="000000"/>
          <w:w w:val="101"/>
          <w:sz w:val="28"/>
          <w:szCs w:val="28"/>
        </w:rPr>
        <w:t xml:space="preserve">е </w:t>
      </w:r>
      <w:r w:rsidRPr="004F74A2">
        <w:rPr>
          <w:b/>
          <w:color w:val="000000"/>
          <w:spacing w:val="-3"/>
          <w:w w:val="101"/>
          <w:sz w:val="28"/>
          <w:szCs w:val="28"/>
        </w:rPr>
        <w:t>м</w:t>
      </w:r>
      <w:r w:rsidRPr="004F74A2">
        <w:rPr>
          <w:b/>
          <w:color w:val="000000"/>
          <w:spacing w:val="-8"/>
          <w:w w:val="101"/>
          <w:sz w:val="28"/>
          <w:szCs w:val="28"/>
        </w:rPr>
        <w:t>у</w:t>
      </w:r>
      <w:r w:rsidRPr="004F74A2">
        <w:rPr>
          <w:b/>
          <w:color w:val="000000"/>
          <w:spacing w:val="-4"/>
          <w:w w:val="101"/>
          <w:sz w:val="28"/>
          <w:szCs w:val="28"/>
        </w:rPr>
        <w:t>н</w:t>
      </w:r>
      <w:r w:rsidRPr="004F74A2">
        <w:rPr>
          <w:b/>
          <w:color w:val="000000"/>
          <w:spacing w:val="-5"/>
          <w:w w:val="101"/>
          <w:sz w:val="28"/>
          <w:szCs w:val="28"/>
        </w:rPr>
        <w:t>и</w:t>
      </w:r>
      <w:r w:rsidRPr="004F74A2">
        <w:rPr>
          <w:b/>
          <w:color w:val="000000"/>
          <w:spacing w:val="7"/>
          <w:w w:val="101"/>
          <w:sz w:val="28"/>
          <w:szCs w:val="28"/>
        </w:rPr>
        <w:t>ц</w:t>
      </w:r>
      <w:r w:rsidRPr="004F74A2">
        <w:rPr>
          <w:b/>
          <w:color w:val="000000"/>
          <w:spacing w:val="-4"/>
          <w:w w:val="101"/>
          <w:sz w:val="28"/>
          <w:szCs w:val="28"/>
        </w:rPr>
        <w:t>и</w:t>
      </w:r>
      <w:r w:rsidRPr="004F74A2">
        <w:rPr>
          <w:b/>
          <w:color w:val="000000"/>
          <w:spacing w:val="-1"/>
          <w:w w:val="101"/>
          <w:sz w:val="28"/>
          <w:szCs w:val="28"/>
        </w:rPr>
        <w:t>п</w:t>
      </w:r>
      <w:r w:rsidRPr="004F74A2">
        <w:rPr>
          <w:b/>
          <w:color w:val="000000"/>
          <w:spacing w:val="-5"/>
          <w:w w:val="101"/>
          <w:sz w:val="28"/>
          <w:szCs w:val="28"/>
        </w:rPr>
        <w:t>а</w:t>
      </w:r>
      <w:r w:rsidRPr="004F74A2">
        <w:rPr>
          <w:b/>
          <w:color w:val="000000"/>
          <w:spacing w:val="-12"/>
          <w:w w:val="101"/>
          <w:sz w:val="28"/>
          <w:szCs w:val="28"/>
        </w:rPr>
        <w:t>л</w:t>
      </w:r>
      <w:r w:rsidRPr="004F74A2">
        <w:rPr>
          <w:b/>
          <w:color w:val="000000"/>
          <w:spacing w:val="3"/>
          <w:w w:val="101"/>
          <w:sz w:val="28"/>
          <w:szCs w:val="28"/>
        </w:rPr>
        <w:t>ь</w:t>
      </w:r>
      <w:r w:rsidRPr="004F74A2">
        <w:rPr>
          <w:b/>
          <w:color w:val="000000"/>
          <w:spacing w:val="-3"/>
          <w:w w:val="101"/>
          <w:sz w:val="28"/>
          <w:szCs w:val="28"/>
        </w:rPr>
        <w:t>н</w:t>
      </w:r>
      <w:r w:rsidRPr="004F74A2">
        <w:rPr>
          <w:b/>
          <w:color w:val="000000"/>
          <w:spacing w:val="-5"/>
          <w:w w:val="101"/>
          <w:sz w:val="28"/>
          <w:szCs w:val="28"/>
        </w:rPr>
        <w:t>о</w:t>
      </w:r>
      <w:r w:rsidRPr="004F74A2">
        <w:rPr>
          <w:b/>
          <w:color w:val="000000"/>
          <w:w w:val="101"/>
          <w:sz w:val="28"/>
          <w:szCs w:val="28"/>
        </w:rPr>
        <w:t xml:space="preserve">й </w:t>
      </w:r>
      <w:r w:rsidRPr="004F74A2">
        <w:rPr>
          <w:b/>
          <w:color w:val="000000"/>
          <w:spacing w:val="-7"/>
          <w:w w:val="101"/>
          <w:sz w:val="28"/>
          <w:szCs w:val="28"/>
        </w:rPr>
        <w:t>у</w:t>
      </w:r>
      <w:r w:rsidRPr="004F74A2">
        <w:rPr>
          <w:b/>
          <w:color w:val="000000"/>
          <w:spacing w:val="9"/>
          <w:w w:val="101"/>
          <w:sz w:val="28"/>
          <w:szCs w:val="28"/>
        </w:rPr>
        <w:t>с</w:t>
      </w:r>
      <w:r w:rsidRPr="004F74A2">
        <w:rPr>
          <w:b/>
          <w:color w:val="000000"/>
          <w:spacing w:val="-11"/>
          <w:w w:val="101"/>
          <w:sz w:val="28"/>
          <w:szCs w:val="28"/>
        </w:rPr>
        <w:t>л</w:t>
      </w:r>
      <w:r w:rsidRPr="004F74A2">
        <w:rPr>
          <w:b/>
          <w:color w:val="000000"/>
          <w:spacing w:val="-8"/>
          <w:w w:val="101"/>
          <w:sz w:val="28"/>
          <w:szCs w:val="28"/>
        </w:rPr>
        <w:t>уг</w:t>
      </w:r>
      <w:r w:rsidRPr="004F74A2">
        <w:rPr>
          <w:b/>
          <w:color w:val="000000"/>
          <w:w w:val="101"/>
          <w:sz w:val="28"/>
          <w:szCs w:val="28"/>
        </w:rPr>
        <w:t>и.</w:t>
      </w:r>
    </w:p>
    <w:p w:rsidR="0061711D" w:rsidRPr="004F74A2" w:rsidRDefault="0061711D" w:rsidP="004F74A2">
      <w:pPr>
        <w:widowControl w:val="0"/>
        <w:suppressAutoHyphens/>
        <w:autoSpaceDE w:val="0"/>
        <w:autoSpaceDN w:val="0"/>
        <w:adjustRightInd w:val="0"/>
        <w:spacing w:line="23" w:lineRule="atLeast"/>
        <w:ind w:firstLine="709"/>
        <w:jc w:val="both"/>
        <w:rPr>
          <w:sz w:val="28"/>
          <w:szCs w:val="28"/>
        </w:rPr>
      </w:pPr>
      <w:r w:rsidRPr="004F74A2">
        <w:rPr>
          <w:sz w:val="28"/>
          <w:szCs w:val="28"/>
        </w:rPr>
        <w:t>Присвоения адреса объекту недвижимости.</w:t>
      </w:r>
    </w:p>
    <w:p w:rsidR="0061711D" w:rsidRPr="004F74A2" w:rsidRDefault="0061711D" w:rsidP="004F74A2">
      <w:pPr>
        <w:widowControl w:val="0"/>
        <w:suppressAutoHyphens/>
        <w:autoSpaceDE w:val="0"/>
        <w:autoSpaceDN w:val="0"/>
        <w:adjustRightInd w:val="0"/>
        <w:spacing w:line="23" w:lineRule="atLeast"/>
        <w:ind w:firstLine="709"/>
        <w:jc w:val="both"/>
        <w:rPr>
          <w:sz w:val="28"/>
          <w:szCs w:val="28"/>
        </w:rPr>
      </w:pPr>
    </w:p>
    <w:p w:rsidR="0061711D" w:rsidRPr="004F74A2" w:rsidRDefault="0061711D" w:rsidP="009975EB">
      <w:pPr>
        <w:pStyle w:val="ConsPlusNormal"/>
        <w:spacing w:line="23" w:lineRule="atLeast"/>
        <w:ind w:firstLine="708"/>
        <w:jc w:val="both"/>
        <w:rPr>
          <w:rFonts w:ascii="Times New Roman" w:hAnsi="Times New Roman" w:cs="Times New Roman"/>
          <w:b/>
          <w:color w:val="000000"/>
          <w:sz w:val="28"/>
          <w:szCs w:val="28"/>
        </w:rPr>
      </w:pPr>
      <w:r w:rsidRPr="004F74A2">
        <w:rPr>
          <w:rFonts w:ascii="Times New Roman" w:hAnsi="Times New Roman" w:cs="Times New Roman"/>
          <w:b/>
          <w:color w:val="000000"/>
          <w:spacing w:val="-4"/>
          <w:w w:val="101"/>
          <w:sz w:val="28"/>
          <w:szCs w:val="28"/>
        </w:rPr>
        <w:t>2</w:t>
      </w:r>
      <w:r w:rsidRPr="004F74A2">
        <w:rPr>
          <w:rFonts w:ascii="Times New Roman" w:hAnsi="Times New Roman" w:cs="Times New Roman"/>
          <w:b/>
          <w:color w:val="000000"/>
          <w:spacing w:val="-3"/>
          <w:w w:val="101"/>
          <w:sz w:val="28"/>
          <w:szCs w:val="28"/>
        </w:rPr>
        <w:t>.</w:t>
      </w:r>
      <w:r w:rsidRPr="004F74A2">
        <w:rPr>
          <w:rFonts w:ascii="Times New Roman" w:hAnsi="Times New Roman" w:cs="Times New Roman"/>
          <w:b/>
          <w:color w:val="000000"/>
          <w:spacing w:val="-5"/>
          <w:w w:val="101"/>
          <w:sz w:val="28"/>
          <w:szCs w:val="28"/>
        </w:rPr>
        <w:t>2</w:t>
      </w:r>
      <w:r w:rsidRPr="004F74A2">
        <w:rPr>
          <w:rFonts w:ascii="Times New Roman" w:hAnsi="Times New Roman" w:cs="Times New Roman"/>
          <w:b/>
          <w:color w:val="000000"/>
          <w:w w:val="101"/>
          <w:sz w:val="28"/>
          <w:szCs w:val="28"/>
        </w:rPr>
        <w:t xml:space="preserve">. </w:t>
      </w:r>
      <w:r w:rsidRPr="004F74A2">
        <w:rPr>
          <w:rFonts w:ascii="Times New Roman" w:hAnsi="Times New Roman" w:cs="Times New Roman"/>
          <w:b/>
          <w:color w:val="000000"/>
          <w:sz w:val="28"/>
          <w:szCs w:val="28"/>
        </w:rPr>
        <w:t>Наименование органа, предоставляющего муниципальную услугу.</w:t>
      </w:r>
    </w:p>
    <w:p w:rsidR="0061711D" w:rsidRPr="004F74A2" w:rsidRDefault="0061711D" w:rsidP="004F74A2">
      <w:pPr>
        <w:spacing w:line="23" w:lineRule="atLeast"/>
        <w:ind w:firstLine="720"/>
        <w:jc w:val="both"/>
        <w:rPr>
          <w:color w:val="000000"/>
          <w:w w:val="103"/>
          <w:sz w:val="28"/>
          <w:szCs w:val="28"/>
        </w:rPr>
      </w:pPr>
      <w:r w:rsidRPr="004F74A2">
        <w:rPr>
          <w:color w:val="000000"/>
          <w:spacing w:val="-1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а</w:t>
      </w:r>
      <w:r w:rsidRPr="004F74A2">
        <w:rPr>
          <w:color w:val="000000"/>
          <w:w w:val="103"/>
          <w:sz w:val="28"/>
          <w:szCs w:val="28"/>
        </w:rPr>
        <w:t xml:space="preserve">я </w:t>
      </w:r>
      <w:r w:rsidRPr="004F74A2">
        <w:rPr>
          <w:color w:val="000000"/>
          <w:spacing w:val="-4"/>
          <w:w w:val="103"/>
          <w:sz w:val="28"/>
          <w:szCs w:val="28"/>
        </w:rPr>
        <w:t>у</w:t>
      </w:r>
      <w:r w:rsidRPr="004F74A2">
        <w:rPr>
          <w:color w:val="000000"/>
          <w:spacing w:val="4"/>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3"/>
          <w:w w:val="103"/>
          <w:sz w:val="28"/>
          <w:szCs w:val="28"/>
        </w:rPr>
        <w:t>г</w:t>
      </w:r>
      <w:r w:rsidRPr="004F74A2">
        <w:rPr>
          <w:color w:val="000000"/>
          <w:w w:val="103"/>
          <w:sz w:val="28"/>
          <w:szCs w:val="28"/>
        </w:rPr>
        <w:t xml:space="preserve">а </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w w:val="103"/>
          <w:sz w:val="28"/>
          <w:szCs w:val="28"/>
        </w:rPr>
        <w:t>я</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 xml:space="preserve">я </w:t>
      </w:r>
      <w:r w:rsidRPr="004F74A2">
        <w:rPr>
          <w:color w:val="000000"/>
          <w:spacing w:val="-4"/>
          <w:w w:val="103"/>
          <w:sz w:val="28"/>
          <w:szCs w:val="28"/>
        </w:rPr>
        <w:t>адм</w:t>
      </w:r>
      <w:r>
        <w:rPr>
          <w:color w:val="000000"/>
          <w:spacing w:val="-4"/>
          <w:w w:val="103"/>
          <w:sz w:val="28"/>
          <w:szCs w:val="28"/>
        </w:rPr>
        <w:t xml:space="preserve">инистрацией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4F74A2">
        <w:rPr>
          <w:color w:val="000000"/>
          <w:spacing w:val="-4"/>
          <w:w w:val="103"/>
          <w:sz w:val="28"/>
          <w:szCs w:val="28"/>
        </w:rPr>
        <w:t xml:space="preserve"> муниципального района</w:t>
      </w:r>
      <w:r w:rsidRPr="004F74A2">
        <w:rPr>
          <w:color w:val="000000"/>
          <w:w w:val="103"/>
          <w:sz w:val="28"/>
          <w:szCs w:val="28"/>
        </w:rPr>
        <w:t>.</w:t>
      </w:r>
    </w:p>
    <w:p w:rsidR="0061711D" w:rsidRPr="004F74A2" w:rsidRDefault="0061711D" w:rsidP="004F74A2">
      <w:pPr>
        <w:spacing w:line="23" w:lineRule="atLeast"/>
        <w:ind w:firstLine="709"/>
        <w:jc w:val="both"/>
        <w:rPr>
          <w:color w:val="000000"/>
          <w:spacing w:val="-2"/>
          <w:w w:val="103"/>
          <w:sz w:val="28"/>
          <w:szCs w:val="28"/>
        </w:rPr>
      </w:pPr>
      <w:r w:rsidRPr="004F74A2">
        <w:rPr>
          <w:color w:val="000000"/>
          <w:spacing w:val="-2"/>
          <w:w w:val="103"/>
          <w:sz w:val="28"/>
          <w:szCs w:val="28"/>
        </w:rPr>
        <w:t>Многофункциональный центр предоставления государственных и муниципальн</w:t>
      </w:r>
      <w:r>
        <w:rPr>
          <w:color w:val="000000"/>
          <w:spacing w:val="-2"/>
          <w:w w:val="103"/>
          <w:sz w:val="28"/>
          <w:szCs w:val="28"/>
        </w:rPr>
        <w:t>ых услуг: МФЦ с. Учкекен.</w:t>
      </w:r>
    </w:p>
    <w:p w:rsidR="0061711D" w:rsidRPr="004F74A2" w:rsidRDefault="0061711D" w:rsidP="004F74A2">
      <w:pPr>
        <w:spacing w:line="23" w:lineRule="atLeast"/>
        <w:ind w:firstLine="709"/>
        <w:jc w:val="both"/>
        <w:rPr>
          <w:color w:val="000000"/>
          <w:spacing w:val="-3"/>
          <w:w w:val="103"/>
          <w:sz w:val="28"/>
          <w:szCs w:val="28"/>
        </w:rPr>
      </w:pPr>
      <w:r w:rsidRPr="004F74A2">
        <w:rPr>
          <w:color w:val="000000"/>
          <w:spacing w:val="-3"/>
          <w:w w:val="103"/>
          <w:sz w:val="28"/>
          <w:szCs w:val="28"/>
        </w:rPr>
        <w:t>Наименование органов участвующих в предоставлении услуг посредством межведомственного взаимодействия:</w:t>
      </w:r>
    </w:p>
    <w:p w:rsidR="0061711D" w:rsidRPr="004F74A2" w:rsidRDefault="0061711D" w:rsidP="004F74A2">
      <w:pPr>
        <w:numPr>
          <w:ilvl w:val="0"/>
          <w:numId w:val="3"/>
        </w:numPr>
        <w:spacing w:line="23" w:lineRule="atLeast"/>
        <w:jc w:val="both"/>
        <w:rPr>
          <w:sz w:val="28"/>
          <w:szCs w:val="28"/>
        </w:rPr>
      </w:pPr>
      <w:r w:rsidRPr="004F74A2">
        <w:rPr>
          <w:sz w:val="28"/>
          <w:szCs w:val="28"/>
        </w:rPr>
        <w:t>Федеральная налоговая служба</w:t>
      </w:r>
      <w:r w:rsidRPr="004F74A2">
        <w:rPr>
          <w:sz w:val="28"/>
          <w:szCs w:val="28"/>
          <w:lang w:val="en-US"/>
        </w:rPr>
        <w:t>.</w:t>
      </w:r>
    </w:p>
    <w:p w:rsidR="0061711D" w:rsidRPr="009975EB" w:rsidRDefault="0061711D" w:rsidP="004F74A2">
      <w:pPr>
        <w:numPr>
          <w:ilvl w:val="0"/>
          <w:numId w:val="3"/>
        </w:numPr>
        <w:spacing w:line="23" w:lineRule="atLeast"/>
        <w:jc w:val="both"/>
        <w:rPr>
          <w:sz w:val="28"/>
          <w:szCs w:val="28"/>
        </w:rPr>
      </w:pPr>
      <w:r w:rsidRPr="004F74A2">
        <w:rPr>
          <w:sz w:val="28"/>
          <w:szCs w:val="28"/>
          <w:shd w:val="clear" w:color="auto" w:fill="FFFFFF"/>
        </w:rPr>
        <w:t>Федеральная служба государственной регистрации, кадастра и картографии.</w:t>
      </w:r>
    </w:p>
    <w:p w:rsidR="0061711D" w:rsidRPr="004F74A2" w:rsidRDefault="0061711D" w:rsidP="009975EB">
      <w:pPr>
        <w:spacing w:line="23" w:lineRule="atLeast"/>
        <w:ind w:left="360"/>
        <w:jc w:val="both"/>
        <w:rPr>
          <w:sz w:val="28"/>
          <w:szCs w:val="28"/>
        </w:rPr>
      </w:pPr>
    </w:p>
    <w:p w:rsidR="0061711D" w:rsidRPr="004F74A2" w:rsidRDefault="0061711D" w:rsidP="009975EB">
      <w:pPr>
        <w:spacing w:line="23" w:lineRule="atLeast"/>
        <w:ind w:firstLine="708"/>
        <w:rPr>
          <w:b/>
          <w:bCs/>
          <w:sz w:val="28"/>
          <w:szCs w:val="28"/>
          <w:lang w:eastAsia="en-US"/>
        </w:rPr>
      </w:pPr>
      <w:r w:rsidRPr="004F74A2">
        <w:rPr>
          <w:b/>
          <w:bCs/>
          <w:sz w:val="28"/>
          <w:szCs w:val="28"/>
          <w:lang w:eastAsia="en-US"/>
        </w:rPr>
        <w:t>2.3. Описание результата предоставления муниципальной услуги</w:t>
      </w:r>
    </w:p>
    <w:p w:rsidR="0061711D" w:rsidRPr="004F74A2" w:rsidRDefault="0061711D" w:rsidP="004F74A2">
      <w:pPr>
        <w:spacing w:line="23" w:lineRule="atLeast"/>
        <w:ind w:firstLine="709"/>
        <w:jc w:val="both"/>
        <w:rPr>
          <w:iCs/>
          <w:sz w:val="28"/>
          <w:szCs w:val="28"/>
          <w:lang w:eastAsia="en-US"/>
        </w:rPr>
      </w:pPr>
      <w:r w:rsidRPr="004F74A2">
        <w:rPr>
          <w:iCs/>
          <w:sz w:val="28"/>
          <w:szCs w:val="28"/>
          <w:lang w:eastAsia="en-US"/>
        </w:rPr>
        <w:t>Результатом предоставления муниципальной услуги является:</w:t>
      </w:r>
    </w:p>
    <w:p w:rsidR="0061711D" w:rsidRPr="004F74A2" w:rsidRDefault="0061711D" w:rsidP="004F74A2">
      <w:pPr>
        <w:spacing w:line="23" w:lineRule="atLeast"/>
        <w:ind w:firstLine="709"/>
        <w:jc w:val="both"/>
        <w:rPr>
          <w:sz w:val="28"/>
          <w:szCs w:val="28"/>
        </w:rPr>
      </w:pPr>
      <w:r w:rsidRPr="004F74A2">
        <w:rPr>
          <w:sz w:val="28"/>
          <w:szCs w:val="28"/>
        </w:rPr>
        <w:t>1) Решение о присвоении адреса объектам недвижимости и земельным участкам.</w:t>
      </w:r>
    </w:p>
    <w:p w:rsidR="0061711D" w:rsidRPr="004F74A2" w:rsidRDefault="0061711D" w:rsidP="004F74A2">
      <w:pPr>
        <w:spacing w:line="23" w:lineRule="atLeast"/>
        <w:ind w:firstLine="709"/>
        <w:jc w:val="both"/>
        <w:rPr>
          <w:sz w:val="28"/>
          <w:szCs w:val="28"/>
        </w:rPr>
      </w:pPr>
      <w:r w:rsidRPr="004F74A2">
        <w:rPr>
          <w:sz w:val="28"/>
          <w:szCs w:val="28"/>
        </w:rPr>
        <w:t>2) Решение об аннулировании адреса объектам недвижимости и земельным участкам.</w:t>
      </w:r>
    </w:p>
    <w:p w:rsidR="0061711D" w:rsidRPr="004F74A2" w:rsidRDefault="0061711D" w:rsidP="004F74A2">
      <w:pPr>
        <w:spacing w:line="23" w:lineRule="atLeast"/>
        <w:ind w:firstLine="709"/>
        <w:jc w:val="both"/>
        <w:rPr>
          <w:sz w:val="28"/>
          <w:szCs w:val="28"/>
        </w:rPr>
      </w:pPr>
      <w:r w:rsidRPr="004F74A2">
        <w:rPr>
          <w:sz w:val="28"/>
          <w:szCs w:val="28"/>
        </w:rPr>
        <w:t>3) Уведомление о мотивированном отказе в предоставлении муниципальной услуги.</w:t>
      </w:r>
    </w:p>
    <w:p w:rsidR="0061711D" w:rsidRPr="004F74A2" w:rsidRDefault="0061711D" w:rsidP="004F74A2">
      <w:pPr>
        <w:spacing w:line="23" w:lineRule="atLeast"/>
        <w:ind w:firstLine="709"/>
        <w:jc w:val="both"/>
        <w:rPr>
          <w:iCs/>
          <w:sz w:val="28"/>
          <w:szCs w:val="28"/>
        </w:rPr>
      </w:pPr>
    </w:p>
    <w:p w:rsidR="0061711D" w:rsidRPr="004F74A2" w:rsidRDefault="0061711D" w:rsidP="009975EB">
      <w:pPr>
        <w:spacing w:line="23" w:lineRule="atLeast"/>
        <w:ind w:right="83" w:firstLine="708"/>
        <w:contextualSpacing/>
        <w:jc w:val="both"/>
        <w:rPr>
          <w:b/>
          <w:sz w:val="28"/>
          <w:szCs w:val="28"/>
        </w:rPr>
      </w:pPr>
      <w:r w:rsidRPr="004F74A2">
        <w:rPr>
          <w:b/>
          <w:color w:val="000000"/>
          <w:spacing w:val="-4"/>
          <w:w w:val="101"/>
          <w:sz w:val="28"/>
          <w:szCs w:val="28"/>
        </w:rPr>
        <w:t>2</w:t>
      </w:r>
      <w:r w:rsidRPr="004F74A2">
        <w:rPr>
          <w:b/>
          <w:color w:val="000000"/>
          <w:spacing w:val="-3"/>
          <w:w w:val="101"/>
          <w:sz w:val="28"/>
          <w:szCs w:val="28"/>
        </w:rPr>
        <w:t>.</w:t>
      </w:r>
      <w:r w:rsidRPr="004F74A2">
        <w:rPr>
          <w:b/>
          <w:color w:val="000000"/>
          <w:spacing w:val="-5"/>
          <w:w w:val="101"/>
          <w:sz w:val="28"/>
          <w:szCs w:val="28"/>
        </w:rPr>
        <w:t>4</w:t>
      </w:r>
      <w:r>
        <w:rPr>
          <w:b/>
          <w:color w:val="000000"/>
          <w:spacing w:val="-5"/>
          <w:w w:val="101"/>
          <w:sz w:val="28"/>
          <w:szCs w:val="28"/>
        </w:rPr>
        <w:t>.</w:t>
      </w:r>
      <w:r w:rsidRPr="004F74A2">
        <w:rPr>
          <w:b/>
          <w:color w:val="000000"/>
          <w:spacing w:val="-5"/>
          <w:w w:val="101"/>
          <w:sz w:val="28"/>
          <w:szCs w:val="28"/>
        </w:rPr>
        <w:t xml:space="preserve"> </w:t>
      </w:r>
      <w:r w:rsidRPr="004F74A2">
        <w:rPr>
          <w:b/>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Карачаево-Черкесской Республики, срок выдачи (направления) документов, являющихся результатом предоставления муниципальной услуги.</w:t>
      </w:r>
    </w:p>
    <w:p w:rsidR="0061711D" w:rsidRPr="004F74A2" w:rsidRDefault="0061711D" w:rsidP="004F74A2">
      <w:pPr>
        <w:autoSpaceDE w:val="0"/>
        <w:spacing w:line="23" w:lineRule="atLeast"/>
        <w:ind w:firstLine="540"/>
        <w:contextualSpacing/>
        <w:jc w:val="both"/>
        <w:rPr>
          <w:sz w:val="28"/>
          <w:szCs w:val="28"/>
        </w:rPr>
      </w:pPr>
      <w:r w:rsidRPr="004F74A2">
        <w:rPr>
          <w:sz w:val="28"/>
          <w:szCs w:val="28"/>
        </w:rPr>
        <w:t xml:space="preserve">Муниципальная услуга предоставляется в течение </w:t>
      </w:r>
      <w:r w:rsidRPr="009D767A">
        <w:rPr>
          <w:sz w:val="28"/>
          <w:szCs w:val="28"/>
        </w:rPr>
        <w:t>3</w:t>
      </w:r>
      <w:r w:rsidRPr="004F74A2">
        <w:rPr>
          <w:sz w:val="28"/>
          <w:szCs w:val="28"/>
        </w:rPr>
        <w:t xml:space="preserve"> рабочих дней со дня регистрации в Администрации заявления.</w:t>
      </w:r>
    </w:p>
    <w:p w:rsidR="0061711D" w:rsidRPr="004F74A2" w:rsidRDefault="0061711D" w:rsidP="004F74A2">
      <w:pPr>
        <w:autoSpaceDE w:val="0"/>
        <w:spacing w:line="23" w:lineRule="atLeast"/>
        <w:ind w:firstLine="540"/>
        <w:contextualSpacing/>
        <w:jc w:val="both"/>
        <w:rPr>
          <w:sz w:val="28"/>
          <w:szCs w:val="28"/>
        </w:rPr>
      </w:pPr>
      <w:r w:rsidRPr="004F74A2">
        <w:rPr>
          <w:sz w:val="28"/>
          <w:szCs w:val="28"/>
        </w:rPr>
        <w:t>В случае представления заявителем документов через МФЦ срок принятия решения о предоставлении или об отказе в предоставлении услуги исчисляется со дня передачи МФЦ таких докумен</w:t>
      </w:r>
      <w:r>
        <w:rPr>
          <w:sz w:val="28"/>
          <w:szCs w:val="28"/>
        </w:rPr>
        <w:t>тов в Администрацию</w:t>
      </w:r>
      <w:r w:rsidRPr="009D767A">
        <w:rPr>
          <w:color w:val="000000"/>
          <w:spacing w:val="-4"/>
          <w:w w:val="103"/>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w:t>
      </w:r>
      <w:r>
        <w:rPr>
          <w:sz w:val="28"/>
          <w:szCs w:val="28"/>
        </w:rPr>
        <w:t xml:space="preserve"> и не должен превышать 3</w:t>
      </w:r>
      <w:r w:rsidRPr="004F74A2">
        <w:rPr>
          <w:sz w:val="28"/>
          <w:szCs w:val="28"/>
        </w:rPr>
        <w:t xml:space="preserve"> рабочих дней.</w:t>
      </w:r>
    </w:p>
    <w:p w:rsidR="0061711D" w:rsidRPr="004F74A2" w:rsidRDefault="0061711D" w:rsidP="004F74A2">
      <w:pPr>
        <w:autoSpaceDE w:val="0"/>
        <w:spacing w:line="23" w:lineRule="atLeast"/>
        <w:ind w:firstLine="540"/>
        <w:contextualSpacing/>
        <w:jc w:val="both"/>
        <w:rPr>
          <w:sz w:val="28"/>
          <w:szCs w:val="28"/>
        </w:rPr>
      </w:pPr>
      <w:r w:rsidRPr="004F74A2">
        <w:rPr>
          <w:sz w:val="28"/>
          <w:szCs w:val="28"/>
        </w:rPr>
        <w:lastRenderedPageBreak/>
        <w:t>В случае представления заявления о предоставлении муниципальной услуги через МФЦ документ, подтверждающий принятие решения, направляется в МФЦ, если иной способ его получения не указан заявителем.</w:t>
      </w:r>
    </w:p>
    <w:p w:rsidR="0061711D" w:rsidRPr="004F74A2" w:rsidRDefault="0061711D" w:rsidP="004F74A2">
      <w:pPr>
        <w:spacing w:line="23" w:lineRule="atLeast"/>
        <w:ind w:firstLine="709"/>
        <w:jc w:val="both"/>
        <w:rPr>
          <w:iCs/>
          <w:sz w:val="28"/>
          <w:szCs w:val="28"/>
          <w:lang w:eastAsia="en-US"/>
        </w:rPr>
      </w:pPr>
    </w:p>
    <w:p w:rsidR="0061711D" w:rsidRDefault="0061711D" w:rsidP="009975EB">
      <w:pPr>
        <w:spacing w:line="23" w:lineRule="atLeast"/>
        <w:ind w:firstLine="708"/>
        <w:contextualSpacing/>
        <w:jc w:val="both"/>
        <w:rPr>
          <w:b/>
          <w:color w:val="000000"/>
          <w:w w:val="101"/>
          <w:sz w:val="28"/>
          <w:szCs w:val="28"/>
        </w:rPr>
      </w:pPr>
      <w:r w:rsidRPr="004F74A2">
        <w:rPr>
          <w:b/>
          <w:color w:val="000000"/>
          <w:spacing w:val="-2"/>
          <w:w w:val="103"/>
          <w:sz w:val="28"/>
          <w:szCs w:val="28"/>
        </w:rPr>
        <w:t>2</w:t>
      </w:r>
      <w:r w:rsidRPr="004F74A2">
        <w:rPr>
          <w:b/>
          <w:color w:val="000000"/>
          <w:spacing w:val="-1"/>
          <w:w w:val="103"/>
          <w:sz w:val="28"/>
          <w:szCs w:val="28"/>
        </w:rPr>
        <w:t>.</w:t>
      </w:r>
      <w:r w:rsidRPr="004F74A2">
        <w:rPr>
          <w:b/>
          <w:color w:val="000000"/>
          <w:spacing w:val="-3"/>
          <w:w w:val="103"/>
          <w:sz w:val="28"/>
          <w:szCs w:val="28"/>
        </w:rPr>
        <w:t>5</w:t>
      </w:r>
      <w:r w:rsidRPr="004F74A2">
        <w:rPr>
          <w:b/>
          <w:color w:val="000000"/>
          <w:w w:val="103"/>
          <w:sz w:val="28"/>
          <w:szCs w:val="28"/>
        </w:rPr>
        <w:t xml:space="preserve">. </w:t>
      </w:r>
      <w:r w:rsidRPr="004F74A2">
        <w:rPr>
          <w:b/>
          <w:color w:val="000000"/>
          <w:spacing w:val="-5"/>
          <w:w w:val="103"/>
          <w:sz w:val="28"/>
          <w:szCs w:val="28"/>
        </w:rPr>
        <w:t>П</w:t>
      </w:r>
      <w:r w:rsidRPr="004F74A2">
        <w:rPr>
          <w:b/>
          <w:color w:val="000000"/>
          <w:spacing w:val="-3"/>
          <w:w w:val="103"/>
          <w:sz w:val="28"/>
          <w:szCs w:val="28"/>
        </w:rPr>
        <w:t>е</w:t>
      </w:r>
      <w:r w:rsidRPr="004F74A2">
        <w:rPr>
          <w:b/>
          <w:color w:val="000000"/>
          <w:spacing w:val="-2"/>
          <w:w w:val="103"/>
          <w:sz w:val="28"/>
          <w:szCs w:val="28"/>
        </w:rPr>
        <w:t>р</w:t>
      </w:r>
      <w:r w:rsidRPr="004F74A2">
        <w:rPr>
          <w:b/>
          <w:color w:val="000000"/>
          <w:spacing w:val="-3"/>
          <w:w w:val="103"/>
          <w:sz w:val="28"/>
          <w:szCs w:val="28"/>
        </w:rPr>
        <w:t>е</w:t>
      </w:r>
      <w:r w:rsidRPr="004F74A2">
        <w:rPr>
          <w:b/>
          <w:color w:val="000000"/>
          <w:spacing w:val="1"/>
          <w:w w:val="103"/>
          <w:sz w:val="28"/>
          <w:szCs w:val="28"/>
        </w:rPr>
        <w:t>ч</w:t>
      </w:r>
      <w:r w:rsidRPr="004F74A2">
        <w:rPr>
          <w:b/>
          <w:color w:val="000000"/>
          <w:spacing w:val="-1"/>
          <w:w w:val="103"/>
          <w:sz w:val="28"/>
          <w:szCs w:val="28"/>
        </w:rPr>
        <w:t>е</w:t>
      </w:r>
      <w:r w:rsidRPr="004F74A2">
        <w:rPr>
          <w:b/>
          <w:color w:val="000000"/>
          <w:spacing w:val="-2"/>
          <w:w w:val="103"/>
          <w:sz w:val="28"/>
          <w:szCs w:val="28"/>
        </w:rPr>
        <w:t>н</w:t>
      </w:r>
      <w:r w:rsidRPr="004F74A2">
        <w:rPr>
          <w:b/>
          <w:color w:val="000000"/>
          <w:w w:val="103"/>
          <w:sz w:val="28"/>
          <w:szCs w:val="28"/>
        </w:rPr>
        <w:t xml:space="preserve">ь </w:t>
      </w:r>
      <w:r w:rsidRPr="004F74A2">
        <w:rPr>
          <w:b/>
          <w:color w:val="000000"/>
          <w:spacing w:val="-1"/>
          <w:w w:val="103"/>
          <w:sz w:val="28"/>
          <w:szCs w:val="28"/>
        </w:rPr>
        <w:t>н</w:t>
      </w:r>
      <w:r w:rsidRPr="004F74A2">
        <w:rPr>
          <w:b/>
          <w:color w:val="000000"/>
          <w:spacing w:val="-2"/>
          <w:w w:val="103"/>
          <w:sz w:val="28"/>
          <w:szCs w:val="28"/>
        </w:rPr>
        <w:t>о</w:t>
      </w:r>
      <w:r w:rsidRPr="004F74A2">
        <w:rPr>
          <w:b/>
          <w:color w:val="000000"/>
          <w:spacing w:val="-3"/>
          <w:w w:val="103"/>
          <w:sz w:val="28"/>
          <w:szCs w:val="28"/>
        </w:rPr>
        <w:t>р</w:t>
      </w:r>
      <w:r w:rsidRPr="004F74A2">
        <w:rPr>
          <w:b/>
          <w:color w:val="000000"/>
          <w:spacing w:val="-2"/>
          <w:w w:val="103"/>
          <w:sz w:val="28"/>
          <w:szCs w:val="28"/>
        </w:rPr>
        <w:t>м</w:t>
      </w:r>
      <w:r w:rsidRPr="004F74A2">
        <w:rPr>
          <w:b/>
          <w:color w:val="000000"/>
          <w:spacing w:val="-3"/>
          <w:w w:val="103"/>
          <w:sz w:val="28"/>
          <w:szCs w:val="28"/>
        </w:rPr>
        <w:t>а</w:t>
      </w:r>
      <w:r w:rsidRPr="004F74A2">
        <w:rPr>
          <w:b/>
          <w:color w:val="000000"/>
          <w:spacing w:val="1"/>
          <w:w w:val="103"/>
          <w:sz w:val="28"/>
          <w:szCs w:val="28"/>
        </w:rPr>
        <w:t>т</w:t>
      </w:r>
      <w:r w:rsidRPr="004F74A2">
        <w:rPr>
          <w:b/>
          <w:color w:val="000000"/>
          <w:spacing w:val="-2"/>
          <w:w w:val="103"/>
          <w:sz w:val="28"/>
          <w:szCs w:val="28"/>
        </w:rPr>
        <w:t>и</w:t>
      </w:r>
      <w:r w:rsidRPr="004F74A2">
        <w:rPr>
          <w:b/>
          <w:color w:val="000000"/>
          <w:w w:val="103"/>
          <w:sz w:val="28"/>
          <w:szCs w:val="28"/>
        </w:rPr>
        <w:t>в</w:t>
      </w:r>
      <w:r w:rsidRPr="004F74A2">
        <w:rPr>
          <w:b/>
          <w:color w:val="000000"/>
          <w:spacing w:val="-1"/>
          <w:w w:val="103"/>
          <w:sz w:val="28"/>
          <w:szCs w:val="28"/>
        </w:rPr>
        <w:t>н</w:t>
      </w:r>
      <w:r w:rsidRPr="004F74A2">
        <w:rPr>
          <w:b/>
          <w:color w:val="000000"/>
          <w:spacing w:val="2"/>
          <w:w w:val="103"/>
          <w:sz w:val="28"/>
          <w:szCs w:val="28"/>
        </w:rPr>
        <w:t>ы</w:t>
      </w:r>
      <w:r w:rsidRPr="004F74A2">
        <w:rPr>
          <w:b/>
          <w:color w:val="000000"/>
          <w:w w:val="103"/>
          <w:sz w:val="28"/>
          <w:szCs w:val="28"/>
        </w:rPr>
        <w:t>х п</w:t>
      </w:r>
      <w:r w:rsidRPr="004F74A2">
        <w:rPr>
          <w:b/>
          <w:color w:val="000000"/>
          <w:spacing w:val="-2"/>
          <w:w w:val="103"/>
          <w:sz w:val="28"/>
          <w:szCs w:val="28"/>
        </w:rPr>
        <w:t>р</w:t>
      </w:r>
      <w:r w:rsidRPr="004F74A2">
        <w:rPr>
          <w:b/>
          <w:color w:val="000000"/>
          <w:spacing w:val="-3"/>
          <w:w w:val="103"/>
          <w:sz w:val="28"/>
          <w:szCs w:val="28"/>
        </w:rPr>
        <w:t>а</w:t>
      </w:r>
      <w:r w:rsidRPr="004F74A2">
        <w:rPr>
          <w:b/>
          <w:color w:val="000000"/>
          <w:w w:val="103"/>
          <w:sz w:val="28"/>
          <w:szCs w:val="28"/>
        </w:rPr>
        <w:t>в</w:t>
      </w:r>
      <w:r w:rsidRPr="004F74A2">
        <w:rPr>
          <w:b/>
          <w:color w:val="000000"/>
          <w:spacing w:val="-1"/>
          <w:w w:val="103"/>
          <w:sz w:val="28"/>
          <w:szCs w:val="28"/>
        </w:rPr>
        <w:t>о</w:t>
      </w:r>
      <w:r w:rsidRPr="004F74A2">
        <w:rPr>
          <w:b/>
          <w:color w:val="000000"/>
          <w:w w:val="103"/>
          <w:sz w:val="28"/>
          <w:szCs w:val="28"/>
        </w:rPr>
        <w:t>в</w:t>
      </w:r>
      <w:r w:rsidRPr="004F74A2">
        <w:rPr>
          <w:b/>
          <w:color w:val="000000"/>
          <w:spacing w:val="2"/>
          <w:w w:val="103"/>
          <w:sz w:val="28"/>
          <w:szCs w:val="28"/>
        </w:rPr>
        <w:t>ы</w:t>
      </w:r>
      <w:r w:rsidRPr="004F74A2">
        <w:rPr>
          <w:b/>
          <w:color w:val="000000"/>
          <w:w w:val="103"/>
          <w:sz w:val="28"/>
          <w:szCs w:val="28"/>
        </w:rPr>
        <w:t xml:space="preserve">х </w:t>
      </w:r>
      <w:r w:rsidRPr="004F74A2">
        <w:rPr>
          <w:b/>
          <w:color w:val="000000"/>
          <w:spacing w:val="-1"/>
          <w:w w:val="103"/>
          <w:sz w:val="28"/>
          <w:szCs w:val="28"/>
        </w:rPr>
        <w:t>а</w:t>
      </w:r>
      <w:r w:rsidRPr="004F74A2">
        <w:rPr>
          <w:b/>
          <w:color w:val="000000"/>
          <w:spacing w:val="3"/>
          <w:w w:val="103"/>
          <w:sz w:val="28"/>
          <w:szCs w:val="28"/>
        </w:rPr>
        <w:t>к</w:t>
      </w:r>
      <w:r w:rsidRPr="004F74A2">
        <w:rPr>
          <w:b/>
          <w:color w:val="000000"/>
          <w:spacing w:val="2"/>
          <w:w w:val="103"/>
          <w:sz w:val="28"/>
          <w:szCs w:val="28"/>
        </w:rPr>
        <w:t>т</w:t>
      </w:r>
      <w:r w:rsidRPr="004F74A2">
        <w:rPr>
          <w:b/>
          <w:color w:val="000000"/>
          <w:spacing w:val="-1"/>
          <w:w w:val="103"/>
          <w:sz w:val="28"/>
          <w:szCs w:val="28"/>
        </w:rPr>
        <w:t>о</w:t>
      </w:r>
      <w:r w:rsidRPr="004F74A2">
        <w:rPr>
          <w:b/>
          <w:color w:val="000000"/>
          <w:w w:val="103"/>
          <w:sz w:val="28"/>
          <w:szCs w:val="28"/>
        </w:rPr>
        <w:t xml:space="preserve">в, </w:t>
      </w:r>
      <w:r w:rsidRPr="004F74A2">
        <w:rPr>
          <w:b/>
          <w:color w:val="000000"/>
          <w:spacing w:val="-1"/>
          <w:w w:val="103"/>
          <w:sz w:val="28"/>
          <w:szCs w:val="28"/>
        </w:rPr>
        <w:t>р</w:t>
      </w:r>
      <w:r w:rsidRPr="004F74A2">
        <w:rPr>
          <w:b/>
          <w:color w:val="000000"/>
          <w:spacing w:val="-3"/>
          <w:w w:val="103"/>
          <w:sz w:val="28"/>
          <w:szCs w:val="28"/>
        </w:rPr>
        <w:t>е</w:t>
      </w:r>
      <w:r w:rsidRPr="004F74A2">
        <w:rPr>
          <w:b/>
          <w:color w:val="000000"/>
          <w:spacing w:val="-4"/>
          <w:w w:val="103"/>
          <w:sz w:val="28"/>
          <w:szCs w:val="28"/>
        </w:rPr>
        <w:t>гу</w:t>
      </w:r>
      <w:r w:rsidRPr="004F74A2">
        <w:rPr>
          <w:b/>
          <w:color w:val="000000"/>
          <w:spacing w:val="-6"/>
          <w:w w:val="103"/>
          <w:sz w:val="28"/>
          <w:szCs w:val="28"/>
        </w:rPr>
        <w:t>л</w:t>
      </w:r>
      <w:r w:rsidRPr="004F74A2">
        <w:rPr>
          <w:b/>
          <w:color w:val="000000"/>
          <w:spacing w:val="-3"/>
          <w:w w:val="103"/>
          <w:sz w:val="28"/>
          <w:szCs w:val="28"/>
        </w:rPr>
        <w:t>и</w:t>
      </w:r>
      <w:r w:rsidRPr="004F74A2">
        <w:rPr>
          <w:b/>
          <w:color w:val="000000"/>
          <w:spacing w:val="-2"/>
          <w:w w:val="103"/>
          <w:sz w:val="28"/>
          <w:szCs w:val="28"/>
        </w:rPr>
        <w:t>р</w:t>
      </w:r>
      <w:r w:rsidRPr="004F74A2">
        <w:rPr>
          <w:b/>
          <w:color w:val="000000"/>
          <w:spacing w:val="-4"/>
          <w:w w:val="103"/>
          <w:sz w:val="28"/>
          <w:szCs w:val="28"/>
        </w:rPr>
        <w:t>у</w:t>
      </w:r>
      <w:r w:rsidRPr="004F74A2">
        <w:rPr>
          <w:b/>
          <w:color w:val="000000"/>
          <w:spacing w:val="-2"/>
          <w:w w:val="103"/>
          <w:sz w:val="28"/>
          <w:szCs w:val="28"/>
        </w:rPr>
        <w:t>ю</w:t>
      </w:r>
      <w:r w:rsidRPr="004F74A2">
        <w:rPr>
          <w:b/>
          <w:color w:val="000000"/>
          <w:spacing w:val="-11"/>
          <w:w w:val="103"/>
          <w:sz w:val="28"/>
          <w:szCs w:val="28"/>
        </w:rPr>
        <w:t>щ</w:t>
      </w:r>
      <w:r w:rsidRPr="004F74A2">
        <w:rPr>
          <w:b/>
          <w:color w:val="000000"/>
          <w:spacing w:val="-3"/>
          <w:w w:val="103"/>
          <w:sz w:val="28"/>
          <w:szCs w:val="28"/>
        </w:rPr>
        <w:t>и</w:t>
      </w:r>
      <w:r w:rsidRPr="004F74A2">
        <w:rPr>
          <w:b/>
          <w:color w:val="000000"/>
          <w:w w:val="103"/>
          <w:sz w:val="28"/>
          <w:szCs w:val="28"/>
        </w:rPr>
        <w:t xml:space="preserve">х </w:t>
      </w:r>
      <w:r w:rsidRPr="004F74A2">
        <w:rPr>
          <w:b/>
          <w:color w:val="000000"/>
          <w:spacing w:val="-2"/>
          <w:w w:val="103"/>
          <w:sz w:val="28"/>
          <w:szCs w:val="28"/>
        </w:rPr>
        <w:t>о</w:t>
      </w:r>
      <w:r w:rsidRPr="004F74A2">
        <w:rPr>
          <w:b/>
          <w:color w:val="000000"/>
          <w:spacing w:val="1"/>
          <w:w w:val="103"/>
          <w:sz w:val="28"/>
          <w:szCs w:val="28"/>
        </w:rPr>
        <w:t>т</w:t>
      </w:r>
      <w:r w:rsidRPr="004F74A2">
        <w:rPr>
          <w:b/>
          <w:color w:val="000000"/>
          <w:spacing w:val="-1"/>
          <w:w w:val="103"/>
          <w:sz w:val="28"/>
          <w:szCs w:val="28"/>
        </w:rPr>
        <w:t>н</w:t>
      </w:r>
      <w:r w:rsidRPr="004F74A2">
        <w:rPr>
          <w:b/>
          <w:color w:val="000000"/>
          <w:spacing w:val="-3"/>
          <w:w w:val="103"/>
          <w:sz w:val="28"/>
          <w:szCs w:val="28"/>
        </w:rPr>
        <w:t>о</w:t>
      </w:r>
      <w:r w:rsidRPr="004F74A2">
        <w:rPr>
          <w:b/>
          <w:color w:val="000000"/>
          <w:spacing w:val="-8"/>
          <w:w w:val="103"/>
          <w:sz w:val="28"/>
          <w:szCs w:val="28"/>
        </w:rPr>
        <w:t>ш</w:t>
      </w:r>
      <w:r w:rsidRPr="004F74A2">
        <w:rPr>
          <w:b/>
          <w:color w:val="000000"/>
          <w:spacing w:val="-3"/>
          <w:w w:val="103"/>
          <w:sz w:val="28"/>
          <w:szCs w:val="28"/>
        </w:rPr>
        <w:t>е</w:t>
      </w:r>
      <w:r w:rsidRPr="004F74A2">
        <w:rPr>
          <w:b/>
          <w:color w:val="000000"/>
          <w:spacing w:val="-2"/>
          <w:w w:val="103"/>
          <w:sz w:val="28"/>
          <w:szCs w:val="28"/>
        </w:rPr>
        <w:t>ни</w:t>
      </w:r>
      <w:r w:rsidRPr="004F74A2">
        <w:rPr>
          <w:b/>
          <w:color w:val="000000"/>
          <w:spacing w:val="-1"/>
          <w:w w:val="103"/>
          <w:sz w:val="28"/>
          <w:szCs w:val="28"/>
        </w:rPr>
        <w:t>я</w:t>
      </w:r>
      <w:r w:rsidRPr="004F74A2">
        <w:rPr>
          <w:b/>
          <w:color w:val="000000"/>
          <w:w w:val="103"/>
          <w:sz w:val="28"/>
          <w:szCs w:val="28"/>
        </w:rPr>
        <w:t>, в</w:t>
      </w:r>
      <w:r w:rsidRPr="004F74A2">
        <w:rPr>
          <w:b/>
          <w:color w:val="000000"/>
          <w:spacing w:val="-1"/>
          <w:w w:val="103"/>
          <w:sz w:val="28"/>
          <w:szCs w:val="28"/>
        </w:rPr>
        <w:t>о</w:t>
      </w:r>
      <w:r w:rsidRPr="004F74A2">
        <w:rPr>
          <w:b/>
          <w:color w:val="000000"/>
          <w:w w:val="103"/>
          <w:sz w:val="28"/>
          <w:szCs w:val="28"/>
        </w:rPr>
        <w:t>з</w:t>
      </w:r>
      <w:r w:rsidRPr="004F74A2">
        <w:rPr>
          <w:b/>
          <w:color w:val="000000"/>
          <w:spacing w:val="-1"/>
          <w:w w:val="103"/>
          <w:sz w:val="28"/>
          <w:szCs w:val="28"/>
        </w:rPr>
        <w:t>н</w:t>
      </w:r>
      <w:r w:rsidRPr="004F74A2">
        <w:rPr>
          <w:b/>
          <w:color w:val="000000"/>
          <w:spacing w:val="-2"/>
          <w:w w:val="103"/>
          <w:sz w:val="28"/>
          <w:szCs w:val="28"/>
        </w:rPr>
        <w:t>и</w:t>
      </w:r>
      <w:r w:rsidRPr="004F74A2">
        <w:rPr>
          <w:b/>
          <w:color w:val="000000"/>
          <w:spacing w:val="3"/>
          <w:w w:val="103"/>
          <w:sz w:val="28"/>
          <w:szCs w:val="28"/>
        </w:rPr>
        <w:t>к</w:t>
      </w:r>
      <w:r w:rsidRPr="004F74A2">
        <w:rPr>
          <w:b/>
          <w:color w:val="000000"/>
          <w:spacing w:val="-1"/>
          <w:w w:val="103"/>
          <w:sz w:val="28"/>
          <w:szCs w:val="28"/>
        </w:rPr>
        <w:t>а</w:t>
      </w:r>
      <w:r w:rsidRPr="004F74A2">
        <w:rPr>
          <w:b/>
          <w:color w:val="000000"/>
          <w:spacing w:val="-2"/>
          <w:w w:val="103"/>
          <w:sz w:val="28"/>
          <w:szCs w:val="28"/>
        </w:rPr>
        <w:t>ю</w:t>
      </w:r>
      <w:r w:rsidRPr="004F74A2">
        <w:rPr>
          <w:b/>
          <w:color w:val="000000"/>
          <w:spacing w:val="-11"/>
          <w:w w:val="103"/>
          <w:sz w:val="28"/>
          <w:szCs w:val="28"/>
        </w:rPr>
        <w:t>щ</w:t>
      </w:r>
      <w:r w:rsidRPr="004F74A2">
        <w:rPr>
          <w:b/>
          <w:color w:val="000000"/>
          <w:spacing w:val="-3"/>
          <w:w w:val="103"/>
          <w:sz w:val="28"/>
          <w:szCs w:val="28"/>
        </w:rPr>
        <w:t>и</w:t>
      </w:r>
      <w:r w:rsidRPr="004F74A2">
        <w:rPr>
          <w:b/>
          <w:color w:val="000000"/>
          <w:w w:val="103"/>
          <w:sz w:val="28"/>
          <w:szCs w:val="28"/>
        </w:rPr>
        <w:t xml:space="preserve">е в </w:t>
      </w:r>
      <w:r w:rsidRPr="004F74A2">
        <w:rPr>
          <w:b/>
          <w:color w:val="000000"/>
          <w:spacing w:val="4"/>
          <w:w w:val="103"/>
          <w:sz w:val="28"/>
          <w:szCs w:val="28"/>
        </w:rPr>
        <w:t>с</w:t>
      </w:r>
      <w:r w:rsidRPr="004F74A2">
        <w:rPr>
          <w:b/>
          <w:color w:val="000000"/>
          <w:spacing w:val="1"/>
          <w:w w:val="103"/>
          <w:sz w:val="28"/>
          <w:szCs w:val="28"/>
        </w:rPr>
        <w:t>в</w:t>
      </w:r>
      <w:r w:rsidRPr="004F74A2">
        <w:rPr>
          <w:b/>
          <w:color w:val="000000"/>
          <w:w w:val="103"/>
          <w:sz w:val="28"/>
          <w:szCs w:val="28"/>
        </w:rPr>
        <w:t>я</w:t>
      </w:r>
      <w:r w:rsidRPr="004F74A2">
        <w:rPr>
          <w:b/>
          <w:color w:val="000000"/>
          <w:spacing w:val="1"/>
          <w:w w:val="103"/>
          <w:sz w:val="28"/>
          <w:szCs w:val="28"/>
        </w:rPr>
        <w:t>з</w:t>
      </w:r>
      <w:r w:rsidRPr="004F74A2">
        <w:rPr>
          <w:b/>
          <w:color w:val="000000"/>
          <w:w w:val="103"/>
          <w:sz w:val="28"/>
          <w:szCs w:val="28"/>
        </w:rPr>
        <w:t>и с п</w:t>
      </w:r>
      <w:r w:rsidRPr="004F74A2">
        <w:rPr>
          <w:b/>
          <w:color w:val="000000"/>
          <w:spacing w:val="-2"/>
          <w:w w:val="103"/>
          <w:sz w:val="28"/>
          <w:szCs w:val="28"/>
        </w:rPr>
        <w:t>р</w:t>
      </w:r>
      <w:r w:rsidRPr="004F74A2">
        <w:rPr>
          <w:b/>
          <w:color w:val="000000"/>
          <w:spacing w:val="-3"/>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spacing w:val="-2"/>
          <w:w w:val="103"/>
          <w:sz w:val="28"/>
          <w:szCs w:val="28"/>
        </w:rPr>
        <w:t>ен</w:t>
      </w:r>
      <w:r w:rsidRPr="004F74A2">
        <w:rPr>
          <w:b/>
          <w:color w:val="000000"/>
          <w:spacing w:val="-3"/>
          <w:w w:val="103"/>
          <w:sz w:val="28"/>
          <w:szCs w:val="28"/>
        </w:rPr>
        <w:t>ие</w:t>
      </w:r>
      <w:r w:rsidRPr="004F74A2">
        <w:rPr>
          <w:b/>
          <w:color w:val="000000"/>
          <w:w w:val="103"/>
          <w:sz w:val="28"/>
          <w:szCs w:val="28"/>
        </w:rPr>
        <w:t xml:space="preserve">м </w:t>
      </w:r>
      <w:r w:rsidRPr="004F74A2">
        <w:rPr>
          <w:b/>
          <w:color w:val="000000"/>
          <w:spacing w:val="-2"/>
          <w:w w:val="103"/>
          <w:sz w:val="28"/>
          <w:szCs w:val="28"/>
        </w:rPr>
        <w:t>м</w:t>
      </w:r>
      <w:r w:rsidRPr="004F74A2">
        <w:rPr>
          <w:b/>
          <w:color w:val="000000"/>
          <w:spacing w:val="-4"/>
          <w:w w:val="103"/>
          <w:sz w:val="28"/>
          <w:szCs w:val="28"/>
        </w:rPr>
        <w:t>у</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4"/>
          <w:w w:val="103"/>
          <w:sz w:val="28"/>
          <w:szCs w:val="28"/>
        </w:rPr>
        <w:t>ц</w:t>
      </w:r>
      <w:r w:rsidRPr="004F74A2">
        <w:rPr>
          <w:b/>
          <w:color w:val="000000"/>
          <w:spacing w:val="-2"/>
          <w:w w:val="103"/>
          <w:sz w:val="28"/>
          <w:szCs w:val="28"/>
        </w:rPr>
        <w:t>и</w:t>
      </w:r>
      <w:r w:rsidRPr="004F74A2">
        <w:rPr>
          <w:b/>
          <w:color w:val="000000"/>
          <w:spacing w:val="-1"/>
          <w:w w:val="103"/>
          <w:sz w:val="28"/>
          <w:szCs w:val="28"/>
        </w:rPr>
        <w:t>п</w:t>
      </w:r>
      <w:r w:rsidRPr="004F74A2">
        <w:rPr>
          <w:b/>
          <w:color w:val="000000"/>
          <w:spacing w:val="-2"/>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3"/>
          <w:w w:val="103"/>
          <w:sz w:val="28"/>
          <w:szCs w:val="28"/>
        </w:rPr>
        <w:t>о</w:t>
      </w:r>
      <w:r w:rsidRPr="004F74A2">
        <w:rPr>
          <w:b/>
          <w:color w:val="000000"/>
          <w:w w:val="103"/>
          <w:sz w:val="28"/>
          <w:szCs w:val="28"/>
        </w:rPr>
        <w:t xml:space="preserve">й </w:t>
      </w:r>
      <w:r w:rsidRPr="004F74A2">
        <w:rPr>
          <w:b/>
          <w:color w:val="000000"/>
          <w:spacing w:val="-4"/>
          <w:w w:val="103"/>
          <w:sz w:val="28"/>
          <w:szCs w:val="28"/>
        </w:rPr>
        <w:t>у</w:t>
      </w:r>
      <w:r w:rsidRPr="004F74A2">
        <w:rPr>
          <w:b/>
          <w:color w:val="000000"/>
          <w:spacing w:val="4"/>
          <w:w w:val="103"/>
          <w:sz w:val="28"/>
          <w:szCs w:val="28"/>
        </w:rPr>
        <w:t>с</w:t>
      </w:r>
      <w:r w:rsidRPr="004F74A2">
        <w:rPr>
          <w:b/>
          <w:color w:val="000000"/>
          <w:spacing w:val="-5"/>
          <w:w w:val="103"/>
          <w:sz w:val="28"/>
          <w:szCs w:val="28"/>
        </w:rPr>
        <w:t>л</w:t>
      </w:r>
      <w:r w:rsidRPr="004F74A2">
        <w:rPr>
          <w:b/>
          <w:color w:val="000000"/>
          <w:spacing w:val="-4"/>
          <w:w w:val="103"/>
          <w:sz w:val="28"/>
          <w:szCs w:val="28"/>
        </w:rPr>
        <w:t>уг</w:t>
      </w:r>
      <w:r w:rsidRPr="004F74A2">
        <w:rPr>
          <w:b/>
          <w:color w:val="000000"/>
          <w:w w:val="103"/>
          <w:sz w:val="28"/>
          <w:szCs w:val="28"/>
        </w:rPr>
        <w:t>и</w:t>
      </w:r>
      <w:r w:rsidRPr="004F74A2">
        <w:rPr>
          <w:b/>
          <w:sz w:val="28"/>
          <w:szCs w:val="28"/>
        </w:rPr>
        <w:t>, с указанием их реквизитов и источников официального опубликования</w:t>
      </w:r>
      <w:r w:rsidRPr="004F74A2">
        <w:rPr>
          <w:b/>
          <w:color w:val="000000"/>
          <w:w w:val="101"/>
          <w:sz w:val="28"/>
          <w:szCs w:val="28"/>
        </w:rPr>
        <w:t>:</w:t>
      </w:r>
    </w:p>
    <w:p w:rsidR="0061711D" w:rsidRPr="009975EB" w:rsidRDefault="0061711D" w:rsidP="009975EB">
      <w:pPr>
        <w:pStyle w:val="aff1"/>
        <w:tabs>
          <w:tab w:val="left" w:pos="1276"/>
        </w:tabs>
        <w:spacing w:line="23" w:lineRule="atLeast"/>
        <w:ind w:left="0" w:firstLine="709"/>
        <w:jc w:val="both"/>
        <w:rPr>
          <w:rFonts w:ascii="Times New Roman" w:hAnsi="Times New Roman"/>
          <w:sz w:val="28"/>
          <w:szCs w:val="28"/>
          <w:lang w:eastAsia="ru-RU"/>
        </w:rPr>
      </w:pPr>
      <w:r w:rsidRPr="009975EB">
        <w:rPr>
          <w:rFonts w:ascii="Times New Roman" w:hAnsi="Times New Roman"/>
          <w:sz w:val="28"/>
          <w:szCs w:val="28"/>
          <w:lang w:eastAsia="ru-RU"/>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Администрации, в сети «Интернет», в федеральном реестре и на Едином портале государственных и муниципальных услуг (функций).</w:t>
      </w:r>
    </w:p>
    <w:p w:rsidR="0061711D" w:rsidRPr="009975EB" w:rsidRDefault="0061711D" w:rsidP="004F74A2">
      <w:pPr>
        <w:spacing w:line="23" w:lineRule="atLeast"/>
        <w:contextualSpacing/>
        <w:jc w:val="both"/>
        <w:rPr>
          <w:b/>
          <w:spacing w:val="-5"/>
          <w:w w:val="103"/>
          <w:sz w:val="28"/>
          <w:szCs w:val="28"/>
          <w:highlight w:val="yellow"/>
        </w:rPr>
      </w:pPr>
    </w:p>
    <w:p w:rsidR="0061711D" w:rsidRPr="009975EB" w:rsidRDefault="0061711D" w:rsidP="009975EB">
      <w:pPr>
        <w:spacing w:line="23" w:lineRule="atLeast"/>
        <w:ind w:firstLine="709"/>
        <w:jc w:val="both"/>
        <w:rPr>
          <w:sz w:val="28"/>
          <w:szCs w:val="28"/>
        </w:rPr>
      </w:pPr>
      <w:r>
        <w:rPr>
          <w:b/>
          <w:color w:val="000000"/>
          <w:spacing w:val="-5"/>
          <w:w w:val="103"/>
          <w:sz w:val="28"/>
          <w:szCs w:val="28"/>
        </w:rPr>
        <w:t xml:space="preserve"> </w:t>
      </w:r>
      <w:r w:rsidRPr="004F74A2">
        <w:rPr>
          <w:b/>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w:t>
      </w:r>
    </w:p>
    <w:p w:rsidR="0061711D" w:rsidRPr="004F74A2" w:rsidRDefault="0061711D" w:rsidP="004F74A2">
      <w:pPr>
        <w:spacing w:line="23" w:lineRule="atLeast"/>
        <w:contextualSpacing/>
        <w:jc w:val="both"/>
        <w:rPr>
          <w:b/>
          <w:sz w:val="28"/>
          <w:szCs w:val="28"/>
        </w:rPr>
      </w:pPr>
    </w:p>
    <w:p w:rsidR="0061711D" w:rsidRPr="004F74A2" w:rsidRDefault="0061711D" w:rsidP="004F74A2">
      <w:pPr>
        <w:spacing w:line="23" w:lineRule="atLeast"/>
        <w:ind w:firstLine="709"/>
        <w:contextualSpacing/>
        <w:jc w:val="both"/>
        <w:rPr>
          <w:b/>
          <w:sz w:val="28"/>
          <w:szCs w:val="28"/>
        </w:rPr>
      </w:pPr>
      <w:r w:rsidRPr="004F74A2">
        <w:rPr>
          <w:b/>
          <w:sz w:val="28"/>
          <w:szCs w:val="28"/>
        </w:rPr>
        <w:t>2.6.1. Для предоставления муниципальной услуги заявитель представляет следующие документы:</w:t>
      </w:r>
    </w:p>
    <w:p w:rsidR="0061711D" w:rsidRPr="004F74A2" w:rsidRDefault="0061711D" w:rsidP="004F74A2">
      <w:pPr>
        <w:pStyle w:val="aff1"/>
        <w:numPr>
          <w:ilvl w:val="0"/>
          <w:numId w:val="5"/>
        </w:numPr>
        <w:spacing w:after="0" w:line="23" w:lineRule="atLeast"/>
        <w:ind w:left="0" w:firstLine="709"/>
        <w:jc w:val="both"/>
        <w:rPr>
          <w:rFonts w:ascii="Times New Roman" w:hAnsi="Times New Roman"/>
          <w:sz w:val="28"/>
          <w:szCs w:val="28"/>
        </w:rPr>
      </w:pPr>
      <w:r w:rsidRPr="004F74A2">
        <w:rPr>
          <w:rFonts w:ascii="Times New Roman" w:hAnsi="Times New Roman"/>
          <w:color w:val="000000"/>
          <w:spacing w:val="1"/>
          <w:w w:val="103"/>
          <w:sz w:val="28"/>
          <w:szCs w:val="28"/>
        </w:rPr>
        <w:t>з</w:t>
      </w:r>
      <w:r w:rsidRPr="004F74A2">
        <w:rPr>
          <w:rFonts w:ascii="Times New Roman" w:hAnsi="Times New Roman"/>
          <w:color w:val="000000"/>
          <w:spacing w:val="-1"/>
          <w:w w:val="103"/>
          <w:sz w:val="28"/>
          <w:szCs w:val="28"/>
        </w:rPr>
        <w:t>ая</w:t>
      </w:r>
      <w:r w:rsidRPr="004F74A2">
        <w:rPr>
          <w:rFonts w:ascii="Times New Roman" w:hAnsi="Times New Roman"/>
          <w:color w:val="000000"/>
          <w:w w:val="103"/>
          <w:sz w:val="28"/>
          <w:szCs w:val="28"/>
        </w:rPr>
        <w:t>в</w:t>
      </w:r>
      <w:r w:rsidRPr="004F74A2">
        <w:rPr>
          <w:rFonts w:ascii="Times New Roman" w:hAnsi="Times New Roman"/>
          <w:color w:val="000000"/>
          <w:spacing w:val="-5"/>
          <w:w w:val="103"/>
          <w:sz w:val="28"/>
          <w:szCs w:val="28"/>
        </w:rPr>
        <w:t>л</w:t>
      </w:r>
      <w:r w:rsidRPr="004F74A2">
        <w:rPr>
          <w:rFonts w:ascii="Times New Roman" w:hAnsi="Times New Roman"/>
          <w:color w:val="000000"/>
          <w:spacing w:val="-3"/>
          <w:w w:val="103"/>
          <w:sz w:val="28"/>
          <w:szCs w:val="28"/>
        </w:rPr>
        <w:t>е</w:t>
      </w:r>
      <w:r w:rsidRPr="004F74A2">
        <w:rPr>
          <w:rFonts w:ascii="Times New Roman" w:hAnsi="Times New Roman"/>
          <w:color w:val="000000"/>
          <w:spacing w:val="-2"/>
          <w:w w:val="103"/>
          <w:sz w:val="28"/>
          <w:szCs w:val="28"/>
        </w:rPr>
        <w:t>н</w:t>
      </w:r>
      <w:r w:rsidRPr="004F74A2">
        <w:rPr>
          <w:rFonts w:ascii="Times New Roman" w:hAnsi="Times New Roman"/>
          <w:color w:val="000000"/>
          <w:spacing w:val="-3"/>
          <w:w w:val="103"/>
          <w:sz w:val="28"/>
          <w:szCs w:val="28"/>
        </w:rPr>
        <w:t>и</w:t>
      </w:r>
      <w:r w:rsidRPr="004F74A2">
        <w:rPr>
          <w:rFonts w:ascii="Times New Roman" w:hAnsi="Times New Roman"/>
          <w:color w:val="000000"/>
          <w:w w:val="103"/>
          <w:sz w:val="28"/>
          <w:szCs w:val="28"/>
        </w:rPr>
        <w:t xml:space="preserve">е по </w:t>
      </w:r>
      <w:r w:rsidRPr="004F74A2">
        <w:rPr>
          <w:rFonts w:ascii="Times New Roman" w:hAnsi="Times New Roman"/>
          <w:color w:val="000000"/>
          <w:spacing w:val="-10"/>
          <w:w w:val="103"/>
          <w:sz w:val="28"/>
          <w:szCs w:val="28"/>
        </w:rPr>
        <w:t>ф</w:t>
      </w:r>
      <w:r w:rsidRPr="004F74A2">
        <w:rPr>
          <w:rFonts w:ascii="Times New Roman" w:hAnsi="Times New Roman"/>
          <w:color w:val="000000"/>
          <w:spacing w:val="-3"/>
          <w:w w:val="103"/>
          <w:sz w:val="28"/>
          <w:szCs w:val="28"/>
        </w:rPr>
        <w:t>о</w:t>
      </w:r>
      <w:r w:rsidRPr="004F74A2">
        <w:rPr>
          <w:rFonts w:ascii="Times New Roman" w:hAnsi="Times New Roman"/>
          <w:color w:val="000000"/>
          <w:spacing w:val="-2"/>
          <w:w w:val="103"/>
          <w:sz w:val="28"/>
          <w:szCs w:val="28"/>
        </w:rPr>
        <w:t>рм</w:t>
      </w:r>
      <w:r w:rsidRPr="004F74A2">
        <w:rPr>
          <w:rFonts w:ascii="Times New Roman" w:hAnsi="Times New Roman"/>
          <w:color w:val="000000"/>
          <w:w w:val="103"/>
          <w:sz w:val="28"/>
          <w:szCs w:val="28"/>
        </w:rPr>
        <w:t xml:space="preserve">е </w:t>
      </w:r>
      <w:r w:rsidRPr="004F74A2">
        <w:rPr>
          <w:rFonts w:ascii="Times New Roman" w:hAnsi="Times New Roman"/>
          <w:color w:val="000000"/>
          <w:spacing w:val="5"/>
          <w:w w:val="103"/>
          <w:sz w:val="28"/>
          <w:szCs w:val="28"/>
        </w:rPr>
        <w:t>с</w:t>
      </w:r>
      <w:r w:rsidRPr="004F74A2">
        <w:rPr>
          <w:rFonts w:ascii="Times New Roman" w:hAnsi="Times New Roman"/>
          <w:color w:val="000000"/>
          <w:spacing w:val="-1"/>
          <w:w w:val="103"/>
          <w:sz w:val="28"/>
          <w:szCs w:val="28"/>
        </w:rPr>
        <w:t>о</w:t>
      </w:r>
      <w:r w:rsidRPr="004F74A2">
        <w:rPr>
          <w:rFonts w:ascii="Times New Roman" w:hAnsi="Times New Roman"/>
          <w:color w:val="000000"/>
          <w:spacing w:val="-4"/>
          <w:w w:val="103"/>
          <w:sz w:val="28"/>
          <w:szCs w:val="28"/>
        </w:rPr>
        <w:t>г</w:t>
      </w:r>
      <w:r w:rsidRPr="004F74A2">
        <w:rPr>
          <w:rFonts w:ascii="Times New Roman" w:hAnsi="Times New Roman"/>
          <w:color w:val="000000"/>
          <w:spacing w:val="-6"/>
          <w:w w:val="103"/>
          <w:sz w:val="28"/>
          <w:szCs w:val="28"/>
        </w:rPr>
        <w:t>л</w:t>
      </w:r>
      <w:r w:rsidRPr="004F74A2">
        <w:rPr>
          <w:rFonts w:ascii="Times New Roman" w:hAnsi="Times New Roman"/>
          <w:color w:val="000000"/>
          <w:spacing w:val="-3"/>
          <w:w w:val="103"/>
          <w:sz w:val="28"/>
          <w:szCs w:val="28"/>
        </w:rPr>
        <w:t>а</w:t>
      </w:r>
      <w:r w:rsidRPr="004F74A2">
        <w:rPr>
          <w:rFonts w:ascii="Times New Roman" w:hAnsi="Times New Roman"/>
          <w:color w:val="000000"/>
          <w:spacing w:val="4"/>
          <w:w w:val="103"/>
          <w:sz w:val="28"/>
          <w:szCs w:val="28"/>
        </w:rPr>
        <w:t>с</w:t>
      </w:r>
      <w:r w:rsidRPr="004F74A2">
        <w:rPr>
          <w:rFonts w:ascii="Times New Roman" w:hAnsi="Times New Roman"/>
          <w:color w:val="000000"/>
          <w:spacing w:val="-1"/>
          <w:w w:val="103"/>
          <w:sz w:val="28"/>
          <w:szCs w:val="28"/>
        </w:rPr>
        <w:t>н</w:t>
      </w:r>
      <w:r w:rsidRPr="004F74A2">
        <w:rPr>
          <w:rFonts w:ascii="Times New Roman" w:hAnsi="Times New Roman"/>
          <w:color w:val="000000"/>
          <w:w w:val="103"/>
          <w:sz w:val="28"/>
          <w:szCs w:val="28"/>
        </w:rPr>
        <w:t>о п</w:t>
      </w:r>
      <w:r w:rsidRPr="004F74A2">
        <w:rPr>
          <w:rFonts w:ascii="Times New Roman" w:hAnsi="Times New Roman"/>
          <w:color w:val="000000"/>
          <w:spacing w:val="-2"/>
          <w:w w:val="103"/>
          <w:sz w:val="28"/>
          <w:szCs w:val="28"/>
        </w:rPr>
        <w:t>р</w:t>
      </w:r>
      <w:r w:rsidRPr="004F74A2">
        <w:rPr>
          <w:rFonts w:ascii="Times New Roman" w:hAnsi="Times New Roman"/>
          <w:color w:val="000000"/>
          <w:spacing w:val="-3"/>
          <w:w w:val="103"/>
          <w:sz w:val="28"/>
          <w:szCs w:val="28"/>
        </w:rPr>
        <w:t>и</w:t>
      </w:r>
      <w:r w:rsidRPr="004F74A2">
        <w:rPr>
          <w:rFonts w:ascii="Times New Roman" w:hAnsi="Times New Roman"/>
          <w:color w:val="000000"/>
          <w:spacing w:val="-6"/>
          <w:w w:val="103"/>
          <w:sz w:val="28"/>
          <w:szCs w:val="28"/>
        </w:rPr>
        <w:t>л</w:t>
      </w:r>
      <w:r w:rsidRPr="004F74A2">
        <w:rPr>
          <w:rFonts w:ascii="Times New Roman" w:hAnsi="Times New Roman"/>
          <w:color w:val="000000"/>
          <w:spacing w:val="-3"/>
          <w:w w:val="103"/>
          <w:sz w:val="28"/>
          <w:szCs w:val="28"/>
        </w:rPr>
        <w:t>о</w:t>
      </w:r>
      <w:r w:rsidRPr="004F74A2">
        <w:rPr>
          <w:rFonts w:ascii="Times New Roman" w:hAnsi="Times New Roman"/>
          <w:color w:val="000000"/>
          <w:spacing w:val="-8"/>
          <w:w w:val="103"/>
          <w:sz w:val="28"/>
          <w:szCs w:val="28"/>
        </w:rPr>
        <w:t>ж</w:t>
      </w:r>
      <w:r w:rsidRPr="004F74A2">
        <w:rPr>
          <w:rFonts w:ascii="Times New Roman" w:hAnsi="Times New Roman"/>
          <w:color w:val="000000"/>
          <w:spacing w:val="-3"/>
          <w:w w:val="103"/>
          <w:sz w:val="28"/>
          <w:szCs w:val="28"/>
        </w:rPr>
        <w:t>е</w:t>
      </w:r>
      <w:r w:rsidRPr="004F74A2">
        <w:rPr>
          <w:rFonts w:ascii="Times New Roman" w:hAnsi="Times New Roman"/>
          <w:color w:val="000000"/>
          <w:spacing w:val="-2"/>
          <w:w w:val="103"/>
          <w:sz w:val="28"/>
          <w:szCs w:val="28"/>
        </w:rPr>
        <w:t>н</w:t>
      </w:r>
      <w:r w:rsidRPr="004F74A2">
        <w:rPr>
          <w:rFonts w:ascii="Times New Roman" w:hAnsi="Times New Roman"/>
          <w:color w:val="000000"/>
          <w:spacing w:val="-3"/>
          <w:w w:val="103"/>
          <w:sz w:val="28"/>
          <w:szCs w:val="28"/>
        </w:rPr>
        <w:t>и</w:t>
      </w:r>
      <w:r w:rsidRPr="004F74A2">
        <w:rPr>
          <w:rFonts w:ascii="Times New Roman" w:hAnsi="Times New Roman"/>
          <w:color w:val="000000"/>
          <w:w w:val="103"/>
          <w:sz w:val="28"/>
          <w:szCs w:val="28"/>
        </w:rPr>
        <w:t xml:space="preserve">ю __ к </w:t>
      </w:r>
      <w:r w:rsidRPr="004F74A2">
        <w:rPr>
          <w:rFonts w:ascii="Times New Roman" w:hAnsi="Times New Roman"/>
          <w:color w:val="000000"/>
          <w:spacing w:val="-1"/>
          <w:w w:val="103"/>
          <w:sz w:val="28"/>
          <w:szCs w:val="28"/>
        </w:rPr>
        <w:t>н</w:t>
      </w:r>
      <w:r w:rsidRPr="004F74A2">
        <w:rPr>
          <w:rFonts w:ascii="Times New Roman" w:hAnsi="Times New Roman"/>
          <w:color w:val="000000"/>
          <w:spacing w:val="-2"/>
          <w:w w:val="103"/>
          <w:sz w:val="28"/>
          <w:szCs w:val="28"/>
        </w:rPr>
        <w:t>а</w:t>
      </w:r>
      <w:r w:rsidRPr="004F74A2">
        <w:rPr>
          <w:rFonts w:ascii="Times New Roman" w:hAnsi="Times New Roman"/>
          <w:color w:val="000000"/>
          <w:spacing w:val="4"/>
          <w:w w:val="103"/>
          <w:sz w:val="28"/>
          <w:szCs w:val="28"/>
        </w:rPr>
        <w:t>с</w:t>
      </w:r>
      <w:r w:rsidRPr="004F74A2">
        <w:rPr>
          <w:rFonts w:ascii="Times New Roman" w:hAnsi="Times New Roman"/>
          <w:color w:val="000000"/>
          <w:spacing w:val="1"/>
          <w:w w:val="103"/>
          <w:sz w:val="28"/>
          <w:szCs w:val="28"/>
        </w:rPr>
        <w:t>т</w:t>
      </w:r>
      <w:r w:rsidRPr="004F74A2">
        <w:rPr>
          <w:rFonts w:ascii="Times New Roman" w:hAnsi="Times New Roman"/>
          <w:color w:val="000000"/>
          <w:spacing w:val="-1"/>
          <w:w w:val="103"/>
          <w:sz w:val="28"/>
          <w:szCs w:val="28"/>
        </w:rPr>
        <w:t>оя</w:t>
      </w:r>
      <w:r w:rsidRPr="004F74A2">
        <w:rPr>
          <w:rFonts w:ascii="Times New Roman" w:hAnsi="Times New Roman"/>
          <w:color w:val="000000"/>
          <w:spacing w:val="-11"/>
          <w:w w:val="103"/>
          <w:sz w:val="28"/>
          <w:szCs w:val="28"/>
        </w:rPr>
        <w:t>щ</w:t>
      </w:r>
      <w:r w:rsidRPr="004F74A2">
        <w:rPr>
          <w:rFonts w:ascii="Times New Roman" w:hAnsi="Times New Roman"/>
          <w:color w:val="000000"/>
          <w:spacing w:val="-2"/>
          <w:w w:val="103"/>
          <w:sz w:val="28"/>
          <w:szCs w:val="28"/>
        </w:rPr>
        <w:t>ем</w:t>
      </w:r>
      <w:r w:rsidRPr="004F74A2">
        <w:rPr>
          <w:rFonts w:ascii="Times New Roman" w:hAnsi="Times New Roman"/>
          <w:color w:val="000000"/>
          <w:w w:val="103"/>
          <w:sz w:val="28"/>
          <w:szCs w:val="28"/>
        </w:rPr>
        <w:t xml:space="preserve">у </w:t>
      </w:r>
      <w:r w:rsidRPr="004F74A2">
        <w:rPr>
          <w:rFonts w:ascii="Times New Roman" w:hAnsi="Times New Roman"/>
          <w:color w:val="000000"/>
          <w:spacing w:val="-8"/>
          <w:w w:val="103"/>
          <w:sz w:val="28"/>
          <w:szCs w:val="28"/>
        </w:rPr>
        <w:t>а</w:t>
      </w:r>
      <w:r w:rsidRPr="004F74A2">
        <w:rPr>
          <w:rFonts w:ascii="Times New Roman" w:hAnsi="Times New Roman"/>
          <w:color w:val="000000"/>
          <w:spacing w:val="2"/>
          <w:w w:val="103"/>
          <w:sz w:val="28"/>
          <w:szCs w:val="28"/>
        </w:rPr>
        <w:t>д</w:t>
      </w:r>
      <w:r w:rsidRPr="004F74A2">
        <w:rPr>
          <w:rFonts w:ascii="Times New Roman" w:hAnsi="Times New Roman"/>
          <w:color w:val="000000"/>
          <w:spacing w:val="-1"/>
          <w:w w:val="103"/>
          <w:sz w:val="28"/>
          <w:szCs w:val="28"/>
        </w:rPr>
        <w:t>м</w:t>
      </w:r>
      <w:r w:rsidRPr="004F74A2">
        <w:rPr>
          <w:rFonts w:ascii="Times New Roman" w:hAnsi="Times New Roman"/>
          <w:color w:val="000000"/>
          <w:spacing w:val="-3"/>
          <w:w w:val="103"/>
          <w:sz w:val="28"/>
          <w:szCs w:val="28"/>
        </w:rPr>
        <w:t>и</w:t>
      </w:r>
      <w:r w:rsidRPr="004F74A2">
        <w:rPr>
          <w:rFonts w:ascii="Times New Roman" w:hAnsi="Times New Roman"/>
          <w:color w:val="000000"/>
          <w:spacing w:val="-2"/>
          <w:w w:val="103"/>
          <w:sz w:val="28"/>
          <w:szCs w:val="28"/>
        </w:rPr>
        <w:t>н</w:t>
      </w:r>
      <w:r w:rsidRPr="004F74A2">
        <w:rPr>
          <w:rFonts w:ascii="Times New Roman" w:hAnsi="Times New Roman"/>
          <w:color w:val="000000"/>
          <w:spacing w:val="-3"/>
          <w:w w:val="103"/>
          <w:sz w:val="28"/>
          <w:szCs w:val="28"/>
        </w:rPr>
        <w:t>и</w:t>
      </w:r>
      <w:r w:rsidRPr="004F74A2">
        <w:rPr>
          <w:rFonts w:ascii="Times New Roman" w:hAnsi="Times New Roman"/>
          <w:color w:val="000000"/>
          <w:spacing w:val="4"/>
          <w:w w:val="103"/>
          <w:sz w:val="28"/>
          <w:szCs w:val="28"/>
        </w:rPr>
        <w:t>с</w:t>
      </w:r>
      <w:r w:rsidRPr="004F74A2">
        <w:rPr>
          <w:rFonts w:ascii="Times New Roman" w:hAnsi="Times New Roman"/>
          <w:color w:val="000000"/>
          <w:spacing w:val="2"/>
          <w:w w:val="103"/>
          <w:sz w:val="28"/>
          <w:szCs w:val="28"/>
        </w:rPr>
        <w:t>т</w:t>
      </w:r>
      <w:r w:rsidRPr="004F74A2">
        <w:rPr>
          <w:rFonts w:ascii="Times New Roman" w:hAnsi="Times New Roman"/>
          <w:color w:val="000000"/>
          <w:spacing w:val="-1"/>
          <w:w w:val="103"/>
          <w:sz w:val="28"/>
          <w:szCs w:val="28"/>
        </w:rPr>
        <w:t>р</w:t>
      </w:r>
      <w:r w:rsidRPr="004F74A2">
        <w:rPr>
          <w:rFonts w:ascii="Times New Roman" w:hAnsi="Times New Roman"/>
          <w:color w:val="000000"/>
          <w:spacing w:val="-3"/>
          <w:w w:val="103"/>
          <w:sz w:val="28"/>
          <w:szCs w:val="28"/>
        </w:rPr>
        <w:t>а</w:t>
      </w:r>
      <w:r w:rsidRPr="004F74A2">
        <w:rPr>
          <w:rFonts w:ascii="Times New Roman" w:hAnsi="Times New Roman"/>
          <w:color w:val="000000"/>
          <w:spacing w:val="1"/>
          <w:w w:val="103"/>
          <w:sz w:val="28"/>
          <w:szCs w:val="28"/>
        </w:rPr>
        <w:t>т</w:t>
      </w:r>
      <w:r w:rsidRPr="004F74A2">
        <w:rPr>
          <w:rFonts w:ascii="Times New Roman" w:hAnsi="Times New Roman"/>
          <w:color w:val="000000"/>
          <w:spacing w:val="-2"/>
          <w:w w:val="103"/>
          <w:sz w:val="28"/>
          <w:szCs w:val="28"/>
        </w:rPr>
        <w:t>и</w:t>
      </w:r>
      <w:r w:rsidRPr="004F74A2">
        <w:rPr>
          <w:rFonts w:ascii="Times New Roman" w:hAnsi="Times New Roman"/>
          <w:color w:val="000000"/>
          <w:w w:val="103"/>
          <w:sz w:val="28"/>
          <w:szCs w:val="28"/>
        </w:rPr>
        <w:t>в</w:t>
      </w:r>
      <w:r w:rsidRPr="004F74A2">
        <w:rPr>
          <w:rFonts w:ascii="Times New Roman" w:hAnsi="Times New Roman"/>
          <w:color w:val="000000"/>
          <w:spacing w:val="-1"/>
          <w:w w:val="103"/>
          <w:sz w:val="28"/>
          <w:szCs w:val="28"/>
        </w:rPr>
        <w:t>н</w:t>
      </w:r>
      <w:r w:rsidRPr="004F74A2">
        <w:rPr>
          <w:rFonts w:ascii="Times New Roman" w:hAnsi="Times New Roman"/>
          <w:color w:val="000000"/>
          <w:spacing w:val="-3"/>
          <w:w w:val="103"/>
          <w:sz w:val="28"/>
          <w:szCs w:val="28"/>
        </w:rPr>
        <w:t>о</w:t>
      </w:r>
      <w:r w:rsidRPr="004F74A2">
        <w:rPr>
          <w:rFonts w:ascii="Times New Roman" w:hAnsi="Times New Roman"/>
          <w:color w:val="000000"/>
          <w:spacing w:val="-2"/>
          <w:w w:val="103"/>
          <w:sz w:val="28"/>
          <w:szCs w:val="28"/>
        </w:rPr>
        <w:t>м</w:t>
      </w:r>
      <w:r w:rsidRPr="004F74A2">
        <w:rPr>
          <w:rFonts w:ascii="Times New Roman" w:hAnsi="Times New Roman"/>
          <w:color w:val="000000"/>
          <w:w w:val="103"/>
          <w:sz w:val="28"/>
          <w:szCs w:val="28"/>
        </w:rPr>
        <w:t xml:space="preserve">у </w:t>
      </w:r>
      <w:r w:rsidRPr="004F74A2">
        <w:rPr>
          <w:rFonts w:ascii="Times New Roman" w:hAnsi="Times New Roman"/>
          <w:color w:val="000000"/>
          <w:spacing w:val="-2"/>
          <w:w w:val="103"/>
          <w:sz w:val="28"/>
          <w:szCs w:val="28"/>
        </w:rPr>
        <w:t>р</w:t>
      </w:r>
      <w:r w:rsidRPr="004F74A2">
        <w:rPr>
          <w:rFonts w:ascii="Times New Roman" w:hAnsi="Times New Roman"/>
          <w:color w:val="000000"/>
          <w:spacing w:val="-3"/>
          <w:w w:val="103"/>
          <w:sz w:val="28"/>
          <w:szCs w:val="28"/>
        </w:rPr>
        <w:t>е</w:t>
      </w:r>
      <w:r w:rsidRPr="004F74A2">
        <w:rPr>
          <w:rFonts w:ascii="Times New Roman" w:hAnsi="Times New Roman"/>
          <w:color w:val="000000"/>
          <w:spacing w:val="-4"/>
          <w:w w:val="103"/>
          <w:sz w:val="28"/>
          <w:szCs w:val="28"/>
        </w:rPr>
        <w:t>г</w:t>
      </w:r>
      <w:r w:rsidRPr="004F74A2">
        <w:rPr>
          <w:rFonts w:ascii="Times New Roman" w:hAnsi="Times New Roman"/>
          <w:color w:val="000000"/>
          <w:spacing w:val="-6"/>
          <w:w w:val="103"/>
          <w:sz w:val="28"/>
          <w:szCs w:val="28"/>
        </w:rPr>
        <w:t>л</w:t>
      </w:r>
      <w:r w:rsidRPr="004F74A2">
        <w:rPr>
          <w:rFonts w:ascii="Times New Roman" w:hAnsi="Times New Roman"/>
          <w:color w:val="000000"/>
          <w:spacing w:val="-2"/>
          <w:w w:val="103"/>
          <w:sz w:val="28"/>
          <w:szCs w:val="28"/>
        </w:rPr>
        <w:t>а</w:t>
      </w:r>
      <w:r w:rsidRPr="004F74A2">
        <w:rPr>
          <w:rFonts w:ascii="Times New Roman" w:hAnsi="Times New Roman"/>
          <w:color w:val="000000"/>
          <w:spacing w:val="-3"/>
          <w:w w:val="103"/>
          <w:sz w:val="28"/>
          <w:szCs w:val="28"/>
        </w:rPr>
        <w:t>м</w:t>
      </w:r>
      <w:r w:rsidRPr="004F74A2">
        <w:rPr>
          <w:rFonts w:ascii="Times New Roman" w:hAnsi="Times New Roman"/>
          <w:color w:val="000000"/>
          <w:spacing w:val="-2"/>
          <w:w w:val="103"/>
          <w:sz w:val="28"/>
          <w:szCs w:val="28"/>
        </w:rPr>
        <w:t>ен</w:t>
      </w:r>
      <w:r w:rsidRPr="004F74A2">
        <w:rPr>
          <w:rFonts w:ascii="Times New Roman" w:hAnsi="Times New Roman"/>
          <w:color w:val="000000"/>
          <w:spacing w:val="1"/>
          <w:w w:val="103"/>
          <w:sz w:val="28"/>
          <w:szCs w:val="28"/>
        </w:rPr>
        <w:t>т</w:t>
      </w:r>
      <w:r w:rsidRPr="004F74A2">
        <w:rPr>
          <w:rFonts w:ascii="Times New Roman" w:hAnsi="Times New Roman"/>
          <w:color w:val="000000"/>
          <w:spacing w:val="-3"/>
          <w:w w:val="103"/>
          <w:sz w:val="28"/>
          <w:szCs w:val="28"/>
        </w:rPr>
        <w:t xml:space="preserve">у </w:t>
      </w:r>
      <w:r w:rsidRPr="004F74A2">
        <w:rPr>
          <w:rFonts w:ascii="Times New Roman" w:hAnsi="Times New Roman"/>
          <w:color w:val="000000"/>
          <w:sz w:val="28"/>
          <w:szCs w:val="28"/>
        </w:rPr>
        <w:t>(1 экз., подлинник)</w:t>
      </w:r>
      <w:r w:rsidRPr="004F74A2">
        <w:rPr>
          <w:rFonts w:ascii="Times New Roman" w:hAnsi="Times New Roman"/>
          <w:color w:val="000000"/>
          <w:w w:val="103"/>
          <w:sz w:val="28"/>
          <w:szCs w:val="28"/>
        </w:rPr>
        <w:t>;</w:t>
      </w:r>
    </w:p>
    <w:p w:rsidR="0061711D" w:rsidRPr="008F058B" w:rsidRDefault="0061711D" w:rsidP="00A02BA3">
      <w:pPr>
        <w:pStyle w:val="aff1"/>
        <w:numPr>
          <w:ilvl w:val="0"/>
          <w:numId w:val="5"/>
        </w:numPr>
        <w:spacing w:after="0" w:line="23" w:lineRule="atLeast"/>
        <w:ind w:left="0" w:firstLine="709"/>
        <w:jc w:val="both"/>
        <w:rPr>
          <w:rFonts w:ascii="Times New Roman" w:hAnsi="Times New Roman"/>
          <w:w w:val="103"/>
          <w:sz w:val="28"/>
          <w:szCs w:val="28"/>
        </w:rPr>
      </w:pPr>
      <w:r w:rsidRPr="004F74A2">
        <w:rPr>
          <w:rFonts w:ascii="Times New Roman" w:hAnsi="Times New Roman"/>
          <w:sz w:val="28"/>
          <w:szCs w:val="28"/>
        </w:rPr>
        <w:t xml:space="preserve">согласие на обработку персональных данных заявителя </w:t>
      </w:r>
      <w:r w:rsidRPr="004F74A2">
        <w:rPr>
          <w:rFonts w:ascii="Times New Roman" w:hAnsi="Times New Roman"/>
          <w:iCs/>
          <w:sz w:val="28"/>
          <w:szCs w:val="28"/>
        </w:rPr>
        <w:t xml:space="preserve">согласно </w:t>
      </w:r>
      <w:r>
        <w:rPr>
          <w:rFonts w:ascii="Times New Roman" w:hAnsi="Times New Roman"/>
          <w:iCs/>
          <w:sz w:val="28"/>
          <w:szCs w:val="28"/>
        </w:rPr>
        <w:t>приложению 2</w:t>
      </w:r>
      <w:r w:rsidRPr="008F058B">
        <w:rPr>
          <w:rFonts w:ascii="Times New Roman" w:hAnsi="Times New Roman"/>
          <w:iCs/>
          <w:sz w:val="28"/>
          <w:szCs w:val="28"/>
        </w:rPr>
        <w:t xml:space="preserve"> к настоящему Административному регламенту</w:t>
      </w:r>
      <w:r w:rsidRPr="008F058B">
        <w:rPr>
          <w:rFonts w:ascii="Times New Roman" w:hAnsi="Times New Roman"/>
          <w:sz w:val="28"/>
          <w:szCs w:val="28"/>
        </w:rPr>
        <w:t xml:space="preserve"> (1 экз., подлинник)</w:t>
      </w:r>
      <w:r w:rsidRPr="008F058B">
        <w:rPr>
          <w:rFonts w:ascii="Times New Roman" w:hAnsi="Times New Roman"/>
          <w:w w:val="103"/>
          <w:sz w:val="28"/>
          <w:szCs w:val="28"/>
        </w:rPr>
        <w:t>;</w:t>
      </w:r>
    </w:p>
    <w:p w:rsidR="0061711D" w:rsidRPr="008F058B" w:rsidRDefault="0061711D" w:rsidP="00A02BA3">
      <w:pPr>
        <w:pStyle w:val="aff1"/>
        <w:numPr>
          <w:ilvl w:val="0"/>
          <w:numId w:val="5"/>
        </w:numPr>
        <w:spacing w:after="0" w:line="23" w:lineRule="atLeast"/>
        <w:ind w:left="0" w:firstLine="709"/>
        <w:jc w:val="both"/>
        <w:rPr>
          <w:rFonts w:ascii="Times New Roman" w:hAnsi="Times New Roman"/>
          <w:sz w:val="28"/>
          <w:szCs w:val="28"/>
        </w:rPr>
      </w:pPr>
      <w:r w:rsidRPr="008F058B">
        <w:rPr>
          <w:rFonts w:ascii="Times New Roman" w:eastAsia="Arial Unicode MS" w:hAnsi="Times New Roman"/>
          <w:sz w:val="28"/>
          <w:szCs w:val="28"/>
        </w:rPr>
        <w:t>паспорт или иной документ, удостоверяющий личность</w:t>
      </w:r>
      <w:r w:rsidRPr="008F058B">
        <w:rPr>
          <w:rFonts w:ascii="Times New Roman" w:hAnsi="Times New Roman"/>
          <w:sz w:val="28"/>
          <w:szCs w:val="28"/>
        </w:rPr>
        <w:t xml:space="preserve"> - для физических лиц</w:t>
      </w:r>
      <w:r w:rsidRPr="008F058B">
        <w:rPr>
          <w:rFonts w:ascii="Times New Roman" w:eastAsia="Arial Unicode MS" w:hAnsi="Times New Roman"/>
          <w:sz w:val="28"/>
          <w:szCs w:val="28"/>
        </w:rPr>
        <w:t xml:space="preserve"> </w:t>
      </w:r>
      <w:r w:rsidRPr="008F058B">
        <w:rPr>
          <w:rFonts w:ascii="Times New Roman" w:hAnsi="Times New Roman"/>
          <w:sz w:val="28"/>
          <w:szCs w:val="28"/>
        </w:rPr>
        <w:t>(1 экз., подлинник или копия);</w:t>
      </w:r>
    </w:p>
    <w:p w:rsidR="0061711D" w:rsidRPr="008F058B" w:rsidRDefault="0061711D" w:rsidP="00A02BA3">
      <w:pPr>
        <w:pStyle w:val="aff1"/>
        <w:numPr>
          <w:ilvl w:val="0"/>
          <w:numId w:val="5"/>
        </w:numPr>
        <w:spacing w:after="0" w:line="23" w:lineRule="atLeast"/>
        <w:ind w:left="0" w:firstLine="709"/>
        <w:jc w:val="both"/>
        <w:rPr>
          <w:rFonts w:ascii="Times New Roman" w:hAnsi="Times New Roman"/>
          <w:sz w:val="28"/>
          <w:szCs w:val="28"/>
        </w:rPr>
      </w:pPr>
      <w:r w:rsidRPr="008F058B">
        <w:rPr>
          <w:rFonts w:ascii="Times New Roman" w:hAnsi="Times New Roman"/>
          <w:sz w:val="28"/>
          <w:szCs w:val="28"/>
        </w:rPr>
        <w:t>документ, подтверждающий статус индивидуального предпринимателя (1 экз., подлинник или копия);</w:t>
      </w:r>
    </w:p>
    <w:p w:rsidR="0061711D" w:rsidRPr="008F058B" w:rsidRDefault="0061711D" w:rsidP="00A02BA3">
      <w:pPr>
        <w:pStyle w:val="aff1"/>
        <w:numPr>
          <w:ilvl w:val="0"/>
          <w:numId w:val="5"/>
        </w:numPr>
        <w:spacing w:after="0" w:line="23" w:lineRule="atLeast"/>
        <w:ind w:left="0" w:firstLine="709"/>
        <w:jc w:val="both"/>
        <w:rPr>
          <w:rFonts w:ascii="Times New Roman" w:hAnsi="Times New Roman"/>
          <w:sz w:val="28"/>
          <w:szCs w:val="28"/>
        </w:rPr>
      </w:pPr>
      <w:r w:rsidRPr="008F058B">
        <w:rPr>
          <w:rFonts w:ascii="Times New Roman" w:hAnsi="Times New Roman"/>
          <w:sz w:val="28"/>
          <w:szCs w:val="28"/>
        </w:rPr>
        <w:t>документ, подтверждающий статус юридического лица (1 экз., подлинник или копия);</w:t>
      </w:r>
    </w:p>
    <w:p w:rsidR="0061711D" w:rsidRPr="008F058B" w:rsidRDefault="0061711D" w:rsidP="00A02BA3">
      <w:pPr>
        <w:pStyle w:val="aff1"/>
        <w:numPr>
          <w:ilvl w:val="0"/>
          <w:numId w:val="5"/>
        </w:numPr>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t>правоустанавливающие и (или) право удостоверяющие документы на объект (объекты) адресации</w:t>
      </w:r>
      <w:r>
        <w:rPr>
          <w:rFonts w:ascii="Times New Roman" w:hAnsi="Times New Roman"/>
          <w:sz w:val="28"/>
          <w:szCs w:val="28"/>
        </w:rPr>
        <w:t xml:space="preserve"> (1 экз., подлинник)</w:t>
      </w:r>
      <w:r w:rsidRPr="008F058B">
        <w:rPr>
          <w:rFonts w:ascii="Times New Roman" w:hAnsi="Times New Roman"/>
          <w:sz w:val="28"/>
          <w:szCs w:val="28"/>
        </w:rPr>
        <w:t>;</w:t>
      </w:r>
    </w:p>
    <w:p w:rsidR="0061711D" w:rsidRPr="008F058B" w:rsidRDefault="0061711D" w:rsidP="00A02BA3">
      <w:pPr>
        <w:pStyle w:val="aff1"/>
        <w:numPr>
          <w:ilvl w:val="0"/>
          <w:numId w:val="5"/>
        </w:numPr>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r>
        <w:rPr>
          <w:rFonts w:ascii="Times New Roman" w:hAnsi="Times New Roman"/>
          <w:sz w:val="28"/>
          <w:szCs w:val="28"/>
        </w:rPr>
        <w:t>(1 экз., подлинник)</w:t>
      </w:r>
      <w:r w:rsidRPr="008F058B">
        <w:rPr>
          <w:rFonts w:ascii="Times New Roman" w:hAnsi="Times New Roman"/>
          <w:sz w:val="28"/>
          <w:szCs w:val="28"/>
        </w:rPr>
        <w:t>;</w:t>
      </w:r>
    </w:p>
    <w:p w:rsidR="0061711D" w:rsidRPr="008F058B" w:rsidRDefault="0061711D" w:rsidP="00A02BA3">
      <w:pPr>
        <w:pStyle w:val="aff1"/>
        <w:numPr>
          <w:ilvl w:val="0"/>
          <w:numId w:val="5"/>
        </w:numPr>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t>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r>
        <w:rPr>
          <w:rFonts w:ascii="Times New Roman" w:hAnsi="Times New Roman"/>
          <w:sz w:val="28"/>
          <w:szCs w:val="28"/>
        </w:rPr>
        <w:t xml:space="preserve"> (1</w:t>
      </w:r>
      <w:r w:rsidRPr="00A02BA3">
        <w:rPr>
          <w:rFonts w:ascii="Times New Roman" w:hAnsi="Times New Roman"/>
          <w:sz w:val="28"/>
          <w:szCs w:val="28"/>
        </w:rPr>
        <w:t xml:space="preserve"> </w:t>
      </w:r>
      <w:r>
        <w:rPr>
          <w:rFonts w:ascii="Times New Roman" w:hAnsi="Times New Roman"/>
          <w:sz w:val="28"/>
          <w:szCs w:val="28"/>
        </w:rPr>
        <w:t>экз., подлинник)</w:t>
      </w:r>
      <w:r w:rsidRPr="008F058B">
        <w:rPr>
          <w:rFonts w:ascii="Times New Roman" w:hAnsi="Times New Roman"/>
          <w:sz w:val="28"/>
          <w:szCs w:val="28"/>
        </w:rPr>
        <w:t>;</w:t>
      </w:r>
    </w:p>
    <w:p w:rsidR="0061711D" w:rsidRPr="008F058B" w:rsidRDefault="0061711D" w:rsidP="00A02BA3">
      <w:pPr>
        <w:pStyle w:val="aff1"/>
        <w:numPr>
          <w:ilvl w:val="0"/>
          <w:numId w:val="5"/>
        </w:numPr>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lastRenderedPageBreak/>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r>
        <w:rPr>
          <w:rFonts w:ascii="Times New Roman" w:hAnsi="Times New Roman"/>
          <w:sz w:val="28"/>
          <w:szCs w:val="28"/>
        </w:rPr>
        <w:t xml:space="preserve"> (1</w:t>
      </w:r>
      <w:r w:rsidRPr="00A02BA3">
        <w:rPr>
          <w:rFonts w:ascii="Times New Roman" w:hAnsi="Times New Roman"/>
          <w:sz w:val="28"/>
          <w:szCs w:val="28"/>
        </w:rPr>
        <w:t xml:space="preserve"> </w:t>
      </w:r>
      <w:r>
        <w:rPr>
          <w:rFonts w:ascii="Times New Roman" w:hAnsi="Times New Roman"/>
          <w:sz w:val="28"/>
          <w:szCs w:val="28"/>
        </w:rPr>
        <w:t>экз., подлинник)</w:t>
      </w:r>
      <w:r w:rsidRPr="008F058B">
        <w:rPr>
          <w:rFonts w:ascii="Times New Roman" w:hAnsi="Times New Roman"/>
          <w:sz w:val="28"/>
          <w:szCs w:val="28"/>
        </w:rPr>
        <w:t>;</w:t>
      </w:r>
    </w:p>
    <w:p w:rsidR="0061711D" w:rsidRPr="008F058B" w:rsidRDefault="0061711D" w:rsidP="00A02BA3">
      <w:pPr>
        <w:pStyle w:val="aff1"/>
        <w:numPr>
          <w:ilvl w:val="0"/>
          <w:numId w:val="5"/>
        </w:numPr>
        <w:tabs>
          <w:tab w:val="left" w:pos="0"/>
        </w:tabs>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t>кадастровый паспорт объекта адресации (в случае присвоения адреса объекту адресации, поставленному на кадастровый учет)</w:t>
      </w:r>
      <w:r>
        <w:rPr>
          <w:rFonts w:ascii="Times New Roman" w:hAnsi="Times New Roman"/>
          <w:sz w:val="28"/>
          <w:szCs w:val="28"/>
        </w:rPr>
        <w:t xml:space="preserve"> (1</w:t>
      </w:r>
      <w:r w:rsidRPr="00A02BA3">
        <w:rPr>
          <w:rFonts w:ascii="Times New Roman" w:hAnsi="Times New Roman"/>
          <w:sz w:val="28"/>
          <w:szCs w:val="28"/>
        </w:rPr>
        <w:t xml:space="preserve"> </w:t>
      </w:r>
      <w:r>
        <w:rPr>
          <w:rFonts w:ascii="Times New Roman" w:hAnsi="Times New Roman"/>
          <w:sz w:val="28"/>
          <w:szCs w:val="28"/>
        </w:rPr>
        <w:t>экз., подлинник)</w:t>
      </w:r>
      <w:r w:rsidRPr="008F058B">
        <w:rPr>
          <w:rFonts w:ascii="Times New Roman" w:hAnsi="Times New Roman"/>
          <w:sz w:val="28"/>
          <w:szCs w:val="28"/>
        </w:rPr>
        <w:t>;</w:t>
      </w:r>
    </w:p>
    <w:p w:rsidR="0061711D" w:rsidRPr="008F058B" w:rsidRDefault="0061711D" w:rsidP="00A02BA3">
      <w:pPr>
        <w:pStyle w:val="aff1"/>
        <w:numPr>
          <w:ilvl w:val="0"/>
          <w:numId w:val="5"/>
        </w:numPr>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r w:rsidRPr="00A02BA3">
        <w:rPr>
          <w:rFonts w:ascii="Times New Roman" w:hAnsi="Times New Roman"/>
          <w:sz w:val="28"/>
          <w:szCs w:val="28"/>
        </w:rPr>
        <w:t xml:space="preserve"> </w:t>
      </w:r>
      <w:r>
        <w:rPr>
          <w:rFonts w:ascii="Times New Roman" w:hAnsi="Times New Roman"/>
          <w:sz w:val="28"/>
          <w:szCs w:val="28"/>
        </w:rPr>
        <w:t>(1</w:t>
      </w:r>
      <w:r w:rsidRPr="00A02BA3">
        <w:rPr>
          <w:rFonts w:ascii="Times New Roman" w:hAnsi="Times New Roman"/>
          <w:sz w:val="28"/>
          <w:szCs w:val="28"/>
        </w:rPr>
        <w:t xml:space="preserve"> </w:t>
      </w:r>
      <w:r>
        <w:rPr>
          <w:rFonts w:ascii="Times New Roman" w:hAnsi="Times New Roman"/>
          <w:sz w:val="28"/>
          <w:szCs w:val="28"/>
        </w:rPr>
        <w:t>экз., подлинник)</w:t>
      </w:r>
      <w:r w:rsidRPr="008F058B">
        <w:rPr>
          <w:rFonts w:ascii="Times New Roman" w:hAnsi="Times New Roman"/>
          <w:sz w:val="28"/>
          <w:szCs w:val="28"/>
        </w:rPr>
        <w:t>;</w:t>
      </w:r>
    </w:p>
    <w:p w:rsidR="0061711D" w:rsidRPr="008F058B" w:rsidRDefault="0061711D" w:rsidP="00A02BA3">
      <w:pPr>
        <w:pStyle w:val="aff1"/>
        <w:numPr>
          <w:ilvl w:val="0"/>
          <w:numId w:val="5"/>
        </w:numPr>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r w:rsidRPr="00A02BA3">
        <w:rPr>
          <w:rFonts w:ascii="Times New Roman" w:hAnsi="Times New Roman"/>
          <w:sz w:val="28"/>
          <w:szCs w:val="28"/>
        </w:rPr>
        <w:t xml:space="preserve"> </w:t>
      </w:r>
      <w:r>
        <w:rPr>
          <w:rFonts w:ascii="Times New Roman" w:hAnsi="Times New Roman"/>
          <w:sz w:val="28"/>
          <w:szCs w:val="28"/>
        </w:rPr>
        <w:t xml:space="preserve">              (1</w:t>
      </w:r>
      <w:r w:rsidRPr="00A02BA3">
        <w:rPr>
          <w:rFonts w:ascii="Times New Roman" w:hAnsi="Times New Roman"/>
          <w:sz w:val="28"/>
          <w:szCs w:val="28"/>
        </w:rPr>
        <w:t xml:space="preserve"> </w:t>
      </w:r>
      <w:r>
        <w:rPr>
          <w:rFonts w:ascii="Times New Roman" w:hAnsi="Times New Roman"/>
          <w:sz w:val="28"/>
          <w:szCs w:val="28"/>
        </w:rPr>
        <w:t>экз., подлинник)</w:t>
      </w:r>
      <w:r w:rsidRPr="008F058B">
        <w:rPr>
          <w:rFonts w:ascii="Times New Roman" w:hAnsi="Times New Roman"/>
          <w:sz w:val="28"/>
          <w:szCs w:val="28"/>
        </w:rPr>
        <w:t>;</w:t>
      </w:r>
    </w:p>
    <w:p w:rsidR="0061711D" w:rsidRPr="008F058B" w:rsidRDefault="0061711D" w:rsidP="00A02BA3">
      <w:pPr>
        <w:pStyle w:val="aff1"/>
        <w:numPr>
          <w:ilvl w:val="0"/>
          <w:numId w:val="5"/>
        </w:numPr>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t>кадастровая выписка об объекте недвижимости, который снят с учета (в случае аннулирования адреса объекта адресации)</w:t>
      </w:r>
      <w:r>
        <w:rPr>
          <w:rFonts w:ascii="Times New Roman" w:hAnsi="Times New Roman"/>
          <w:sz w:val="28"/>
          <w:szCs w:val="28"/>
        </w:rPr>
        <w:t xml:space="preserve"> (1</w:t>
      </w:r>
      <w:r w:rsidRPr="00A02BA3">
        <w:rPr>
          <w:rFonts w:ascii="Times New Roman" w:hAnsi="Times New Roman"/>
          <w:sz w:val="28"/>
          <w:szCs w:val="28"/>
        </w:rPr>
        <w:t xml:space="preserve"> </w:t>
      </w:r>
      <w:r>
        <w:rPr>
          <w:rFonts w:ascii="Times New Roman" w:hAnsi="Times New Roman"/>
          <w:sz w:val="28"/>
          <w:szCs w:val="28"/>
        </w:rPr>
        <w:t>экз., подлинник)</w:t>
      </w:r>
      <w:r w:rsidRPr="008F058B">
        <w:rPr>
          <w:rFonts w:ascii="Times New Roman" w:hAnsi="Times New Roman"/>
          <w:sz w:val="28"/>
          <w:szCs w:val="28"/>
        </w:rPr>
        <w:t>;</w:t>
      </w:r>
    </w:p>
    <w:p w:rsidR="0061711D" w:rsidRPr="008F058B" w:rsidRDefault="0061711D" w:rsidP="00A02BA3">
      <w:pPr>
        <w:pStyle w:val="aff1"/>
        <w:numPr>
          <w:ilvl w:val="0"/>
          <w:numId w:val="5"/>
        </w:numPr>
        <w:spacing w:before="100" w:beforeAutospacing="1" w:after="100" w:afterAutospacing="1"/>
        <w:ind w:left="0" w:firstLine="709"/>
        <w:jc w:val="both"/>
        <w:rPr>
          <w:rFonts w:ascii="Times New Roman" w:hAnsi="Times New Roman"/>
          <w:sz w:val="28"/>
          <w:szCs w:val="28"/>
        </w:rPr>
      </w:pPr>
      <w:r w:rsidRPr="008F058B">
        <w:rPr>
          <w:rFonts w:ascii="Times New Roman" w:hAnsi="Times New Roman"/>
          <w:sz w:val="28"/>
          <w:szCs w:val="28"/>
        </w:rPr>
        <w:t xml:space="preserve">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r w:rsidRPr="00A02BA3">
        <w:rPr>
          <w:rFonts w:ascii="Times New Roman" w:hAnsi="Times New Roman"/>
          <w:sz w:val="28"/>
          <w:szCs w:val="28"/>
        </w:rPr>
        <w:t xml:space="preserve"> </w:t>
      </w:r>
      <w:r>
        <w:rPr>
          <w:rFonts w:ascii="Times New Roman" w:hAnsi="Times New Roman"/>
          <w:sz w:val="28"/>
          <w:szCs w:val="28"/>
        </w:rPr>
        <w:t>(1</w:t>
      </w:r>
      <w:r w:rsidRPr="00A02BA3">
        <w:rPr>
          <w:rFonts w:ascii="Times New Roman" w:hAnsi="Times New Roman"/>
          <w:sz w:val="28"/>
          <w:szCs w:val="28"/>
        </w:rPr>
        <w:t xml:space="preserve"> </w:t>
      </w:r>
      <w:r>
        <w:rPr>
          <w:rFonts w:ascii="Times New Roman" w:hAnsi="Times New Roman"/>
          <w:sz w:val="28"/>
          <w:szCs w:val="28"/>
        </w:rPr>
        <w:t>экз., подлинник)</w:t>
      </w:r>
      <w:r w:rsidRPr="008F058B">
        <w:rPr>
          <w:rFonts w:ascii="Times New Roman" w:hAnsi="Times New Roman"/>
          <w:sz w:val="28"/>
          <w:szCs w:val="28"/>
        </w:rPr>
        <w:t>.</w:t>
      </w:r>
    </w:p>
    <w:p w:rsidR="0061711D" w:rsidRPr="004F74A2" w:rsidRDefault="0061711D" w:rsidP="004F74A2">
      <w:pPr>
        <w:spacing w:line="23" w:lineRule="atLeast"/>
        <w:ind w:firstLine="709"/>
        <w:jc w:val="both"/>
        <w:rPr>
          <w:b/>
          <w:color w:val="000000"/>
          <w:w w:val="103"/>
          <w:sz w:val="28"/>
          <w:szCs w:val="28"/>
        </w:rPr>
      </w:pPr>
      <w:r w:rsidRPr="004F74A2">
        <w:rPr>
          <w:b/>
          <w:color w:val="000000"/>
          <w:w w:val="103"/>
          <w:sz w:val="28"/>
          <w:szCs w:val="28"/>
        </w:rPr>
        <w:t xml:space="preserve">2.6.2. </w:t>
      </w:r>
      <w:r w:rsidRPr="004F74A2">
        <w:rPr>
          <w:b/>
          <w:sz w:val="28"/>
          <w:szCs w:val="28"/>
        </w:rPr>
        <w:t>Требования к документам, представляемым для оказания муниципальной услуги:</w:t>
      </w:r>
    </w:p>
    <w:p w:rsidR="0061711D" w:rsidRPr="004F74A2" w:rsidRDefault="0061711D" w:rsidP="004F74A2">
      <w:pPr>
        <w:spacing w:line="23" w:lineRule="atLeast"/>
        <w:ind w:firstLine="709"/>
        <w:jc w:val="both"/>
        <w:rPr>
          <w:sz w:val="28"/>
          <w:szCs w:val="28"/>
        </w:rPr>
      </w:pPr>
      <w:r w:rsidRPr="004F74A2">
        <w:rPr>
          <w:sz w:val="28"/>
          <w:szCs w:val="28"/>
        </w:rPr>
        <w:t>1. Должен быть действительным на срок обращения за предоставлением муниципальной услуги.</w:t>
      </w:r>
    </w:p>
    <w:p w:rsidR="0061711D" w:rsidRPr="004F74A2" w:rsidRDefault="0061711D" w:rsidP="004F74A2">
      <w:pPr>
        <w:spacing w:line="23" w:lineRule="atLeast"/>
        <w:ind w:firstLine="709"/>
        <w:jc w:val="both"/>
        <w:rPr>
          <w:sz w:val="28"/>
          <w:szCs w:val="28"/>
        </w:rPr>
      </w:pPr>
      <w:r w:rsidRPr="004F74A2">
        <w:rPr>
          <w:sz w:val="28"/>
          <w:szCs w:val="28"/>
        </w:rPr>
        <w:t>2. Не должен содержать подчисток, приписок, зачеркнутых слов и других исправлений.</w:t>
      </w:r>
    </w:p>
    <w:p w:rsidR="0061711D" w:rsidRPr="004F74A2" w:rsidRDefault="0061711D" w:rsidP="004F74A2">
      <w:pPr>
        <w:spacing w:line="23" w:lineRule="atLeast"/>
        <w:ind w:firstLine="709"/>
        <w:jc w:val="both"/>
        <w:rPr>
          <w:sz w:val="28"/>
          <w:szCs w:val="28"/>
        </w:rPr>
      </w:pPr>
      <w:r w:rsidRPr="004F74A2">
        <w:rPr>
          <w:sz w:val="28"/>
          <w:szCs w:val="28"/>
        </w:rPr>
        <w:t>3. Не должен иметь повреждений, наличие которых не позволяет однозначно истолковать их содержание.</w:t>
      </w:r>
    </w:p>
    <w:p w:rsidR="0061711D" w:rsidRPr="004F74A2" w:rsidRDefault="0061711D" w:rsidP="004F74A2">
      <w:pPr>
        <w:pStyle w:val="ConsPlusNormal"/>
        <w:spacing w:line="23" w:lineRule="atLeast"/>
        <w:ind w:firstLine="709"/>
        <w:rPr>
          <w:rFonts w:ascii="Times New Roman" w:hAnsi="Times New Roman" w:cs="Times New Roman"/>
          <w:sz w:val="28"/>
          <w:szCs w:val="28"/>
        </w:rPr>
      </w:pPr>
      <w:r w:rsidRPr="004F74A2">
        <w:rPr>
          <w:rFonts w:ascii="Times New Roman" w:hAnsi="Times New Roman" w:cs="Times New Roman"/>
          <w:sz w:val="28"/>
          <w:szCs w:val="28"/>
        </w:rPr>
        <w:t>4. Копия документа, не заверенная нотариусом, представляется заявителем с предъявлением подлинника.</w:t>
      </w:r>
    </w:p>
    <w:p w:rsidR="0061711D" w:rsidRPr="004F74A2" w:rsidRDefault="0061711D" w:rsidP="004F74A2">
      <w:pPr>
        <w:spacing w:line="23" w:lineRule="atLeast"/>
        <w:ind w:firstLine="709"/>
        <w:jc w:val="both"/>
        <w:rPr>
          <w:sz w:val="28"/>
          <w:szCs w:val="28"/>
        </w:rPr>
      </w:pPr>
      <w:r w:rsidRPr="004F74A2">
        <w:rPr>
          <w:sz w:val="28"/>
          <w:szCs w:val="28"/>
        </w:rPr>
        <w:t>5. Копия документов, предоставленная в электронной форме, должна быть заверена усиленной квалифицированной электронной подписью нотариуса.</w:t>
      </w:r>
    </w:p>
    <w:p w:rsidR="0061711D" w:rsidRPr="004F74A2" w:rsidRDefault="0061711D" w:rsidP="004F74A2">
      <w:pPr>
        <w:spacing w:line="23" w:lineRule="atLeast"/>
        <w:ind w:firstLine="709"/>
        <w:jc w:val="both"/>
        <w:rPr>
          <w:sz w:val="28"/>
          <w:szCs w:val="28"/>
        </w:rPr>
      </w:pPr>
    </w:p>
    <w:p w:rsidR="0061711D" w:rsidRPr="004F74A2" w:rsidRDefault="0061711D" w:rsidP="004F74A2">
      <w:pPr>
        <w:tabs>
          <w:tab w:val="left" w:pos="1217"/>
          <w:tab w:val="left" w:pos="2417"/>
          <w:tab w:val="left" w:pos="3544"/>
          <w:tab w:val="left" w:pos="3896"/>
        </w:tabs>
        <w:spacing w:line="23" w:lineRule="atLeast"/>
        <w:ind w:firstLine="720"/>
        <w:jc w:val="both"/>
        <w:rPr>
          <w:b/>
          <w:bCs/>
          <w:sz w:val="28"/>
          <w:szCs w:val="28"/>
        </w:rPr>
      </w:pPr>
      <w:r w:rsidRPr="004F74A2">
        <w:rPr>
          <w:b/>
          <w:w w:val="103"/>
          <w:sz w:val="28"/>
          <w:szCs w:val="28"/>
        </w:rPr>
        <w:t>2.6.3.</w:t>
      </w:r>
      <w:r w:rsidRPr="004F74A2">
        <w:rPr>
          <w:b/>
          <w:bCs/>
          <w:sz w:val="28"/>
          <w:szCs w:val="28"/>
        </w:rPr>
        <w:t xml:space="preserve"> Способ обращения за получением муниципальной услуги:</w:t>
      </w:r>
    </w:p>
    <w:p w:rsidR="0061711D" w:rsidRPr="004F74A2" w:rsidRDefault="0061711D" w:rsidP="004F74A2">
      <w:pPr>
        <w:autoSpaceDE w:val="0"/>
        <w:spacing w:line="23" w:lineRule="atLeast"/>
        <w:ind w:firstLine="567"/>
        <w:jc w:val="both"/>
        <w:rPr>
          <w:sz w:val="28"/>
          <w:szCs w:val="28"/>
        </w:rPr>
      </w:pPr>
      <w:r w:rsidRPr="004F74A2">
        <w:rPr>
          <w:spacing w:val="-4"/>
          <w:sz w:val="28"/>
          <w:szCs w:val="28"/>
        </w:rPr>
        <w:t xml:space="preserve">1. Личное обращение в </w:t>
      </w:r>
      <w:r>
        <w:rPr>
          <w:sz w:val="28"/>
          <w:szCs w:val="28"/>
        </w:rPr>
        <w:t xml:space="preserve">Администрацию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4F74A2">
        <w:rPr>
          <w:sz w:val="28"/>
          <w:szCs w:val="28"/>
        </w:rPr>
        <w:t xml:space="preserve"> муниципального района.</w:t>
      </w:r>
    </w:p>
    <w:p w:rsidR="0061711D" w:rsidRPr="004F74A2" w:rsidRDefault="0061711D" w:rsidP="004F74A2">
      <w:pPr>
        <w:spacing w:line="23" w:lineRule="atLeast"/>
        <w:ind w:firstLine="567"/>
        <w:jc w:val="both"/>
        <w:rPr>
          <w:sz w:val="28"/>
          <w:szCs w:val="28"/>
          <w:lang w:eastAsia="en-US"/>
        </w:rPr>
      </w:pPr>
      <w:r w:rsidRPr="004F74A2">
        <w:rPr>
          <w:sz w:val="28"/>
          <w:szCs w:val="28"/>
          <w:lang w:eastAsia="en-US"/>
        </w:rPr>
        <w:t>2. Личное обращение в МФЦ.</w:t>
      </w:r>
    </w:p>
    <w:p w:rsidR="0061711D" w:rsidRPr="004F74A2" w:rsidRDefault="0061711D" w:rsidP="004F74A2">
      <w:pPr>
        <w:spacing w:line="23" w:lineRule="atLeast"/>
        <w:ind w:firstLine="567"/>
        <w:jc w:val="both"/>
        <w:rPr>
          <w:sz w:val="28"/>
          <w:szCs w:val="28"/>
          <w:lang w:eastAsia="en-US"/>
        </w:rPr>
      </w:pPr>
      <w:r w:rsidRPr="004F74A2">
        <w:rPr>
          <w:sz w:val="28"/>
          <w:szCs w:val="28"/>
          <w:lang w:eastAsia="en-US"/>
        </w:rPr>
        <w:t>Работники МФЦ в обязательном порядке информируют заявителя, представившего в МФЦ документы для получения муниципальной услуги:</w:t>
      </w:r>
    </w:p>
    <w:p w:rsidR="0061711D" w:rsidRPr="004F74A2" w:rsidRDefault="0061711D" w:rsidP="004F74A2">
      <w:pPr>
        <w:spacing w:line="23" w:lineRule="atLeast"/>
        <w:ind w:firstLine="567"/>
        <w:jc w:val="both"/>
        <w:rPr>
          <w:sz w:val="28"/>
          <w:szCs w:val="28"/>
          <w:lang w:eastAsia="en-US"/>
        </w:rPr>
      </w:pPr>
      <w:r w:rsidRPr="004F74A2">
        <w:rPr>
          <w:sz w:val="28"/>
          <w:szCs w:val="28"/>
          <w:lang w:eastAsia="en-US"/>
        </w:rPr>
        <w:t>- об отказе в предоставлении муниципальной услуги;</w:t>
      </w:r>
    </w:p>
    <w:p w:rsidR="0061711D" w:rsidRPr="004F74A2" w:rsidRDefault="0061711D" w:rsidP="004F74A2">
      <w:pPr>
        <w:spacing w:line="23" w:lineRule="atLeast"/>
        <w:ind w:firstLine="567"/>
        <w:jc w:val="both"/>
        <w:rPr>
          <w:sz w:val="28"/>
          <w:szCs w:val="28"/>
          <w:lang w:eastAsia="en-US"/>
        </w:rPr>
      </w:pPr>
      <w:r w:rsidRPr="004F74A2">
        <w:rPr>
          <w:sz w:val="28"/>
          <w:szCs w:val="28"/>
          <w:lang w:eastAsia="en-US"/>
        </w:rPr>
        <w:t>- о приостановлении подготовки и выдачи документов;</w:t>
      </w:r>
    </w:p>
    <w:p w:rsidR="0061711D" w:rsidRPr="004F74A2" w:rsidRDefault="0061711D" w:rsidP="004F74A2">
      <w:pPr>
        <w:spacing w:line="23" w:lineRule="atLeast"/>
        <w:ind w:firstLine="567"/>
        <w:jc w:val="both"/>
        <w:rPr>
          <w:sz w:val="28"/>
          <w:szCs w:val="28"/>
          <w:lang w:eastAsia="en-US"/>
        </w:rPr>
      </w:pPr>
      <w:r>
        <w:rPr>
          <w:sz w:val="28"/>
          <w:szCs w:val="28"/>
          <w:lang w:eastAsia="en-US"/>
        </w:rPr>
        <w:t xml:space="preserve">- </w:t>
      </w:r>
      <w:r w:rsidRPr="004F74A2">
        <w:rPr>
          <w:sz w:val="28"/>
          <w:szCs w:val="28"/>
          <w:lang w:eastAsia="en-US"/>
        </w:rPr>
        <w:t>о необходимости явиться для согласования документов в случаях, установленных стандартом оказания услуг;</w:t>
      </w:r>
    </w:p>
    <w:p w:rsidR="0061711D" w:rsidRPr="004F74A2" w:rsidRDefault="0061711D" w:rsidP="004F74A2">
      <w:pPr>
        <w:spacing w:line="23" w:lineRule="atLeast"/>
        <w:ind w:firstLine="567"/>
        <w:jc w:val="both"/>
        <w:rPr>
          <w:sz w:val="28"/>
          <w:szCs w:val="28"/>
          <w:lang w:eastAsia="en-US"/>
        </w:rPr>
      </w:pPr>
      <w:r w:rsidRPr="004F74A2">
        <w:rPr>
          <w:sz w:val="28"/>
          <w:szCs w:val="28"/>
          <w:lang w:eastAsia="en-US"/>
        </w:rPr>
        <w:lastRenderedPageBreak/>
        <w:t>- о сроке завершения документов и порядке их получения.</w:t>
      </w:r>
    </w:p>
    <w:p w:rsidR="0061711D" w:rsidRPr="004F74A2" w:rsidRDefault="0061711D" w:rsidP="004F74A2">
      <w:pPr>
        <w:autoSpaceDE w:val="0"/>
        <w:spacing w:line="23" w:lineRule="atLeast"/>
        <w:ind w:firstLine="567"/>
        <w:jc w:val="both"/>
        <w:rPr>
          <w:spacing w:val="-4"/>
          <w:sz w:val="28"/>
          <w:szCs w:val="28"/>
        </w:rPr>
      </w:pPr>
      <w:r w:rsidRPr="004F74A2">
        <w:rPr>
          <w:spacing w:val="-4"/>
          <w:sz w:val="28"/>
          <w:szCs w:val="28"/>
        </w:rPr>
        <w:t>3. ЕПГУ.</w:t>
      </w:r>
    </w:p>
    <w:p w:rsidR="0061711D" w:rsidRPr="004F74A2" w:rsidRDefault="0061711D" w:rsidP="004F74A2">
      <w:pPr>
        <w:autoSpaceDE w:val="0"/>
        <w:spacing w:line="23" w:lineRule="atLeast"/>
        <w:ind w:firstLine="567"/>
        <w:jc w:val="both"/>
        <w:rPr>
          <w:spacing w:val="-4"/>
          <w:sz w:val="28"/>
          <w:szCs w:val="28"/>
        </w:rPr>
      </w:pPr>
      <w:r w:rsidRPr="004F74A2">
        <w:rPr>
          <w:spacing w:val="-4"/>
          <w:sz w:val="28"/>
          <w:szCs w:val="28"/>
        </w:rPr>
        <w:t>4. РПГУ.</w:t>
      </w:r>
    </w:p>
    <w:p w:rsidR="0061711D" w:rsidRPr="004F74A2" w:rsidRDefault="0061711D" w:rsidP="004F74A2">
      <w:pPr>
        <w:autoSpaceDE w:val="0"/>
        <w:spacing w:line="23" w:lineRule="atLeast"/>
        <w:ind w:firstLine="567"/>
        <w:jc w:val="both"/>
        <w:rPr>
          <w:sz w:val="28"/>
          <w:szCs w:val="28"/>
        </w:rPr>
      </w:pPr>
      <w:r w:rsidRPr="004F74A2">
        <w:rPr>
          <w:spacing w:val="-4"/>
          <w:sz w:val="28"/>
          <w:szCs w:val="28"/>
        </w:rPr>
        <w:t xml:space="preserve">5. Официальный сайт </w:t>
      </w:r>
      <w:r>
        <w:rPr>
          <w:sz w:val="28"/>
          <w:szCs w:val="28"/>
        </w:rPr>
        <w:t xml:space="preserve">Администрации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Pr>
          <w:sz w:val="28"/>
          <w:szCs w:val="28"/>
        </w:rPr>
        <w:t xml:space="preserve"> муниципального района</w:t>
      </w:r>
      <w:r w:rsidRPr="004F74A2">
        <w:rPr>
          <w:sz w:val="28"/>
          <w:szCs w:val="28"/>
        </w:rPr>
        <w:t>.</w:t>
      </w:r>
    </w:p>
    <w:p w:rsidR="0061711D" w:rsidRPr="004F74A2" w:rsidRDefault="0061711D" w:rsidP="004F74A2">
      <w:pPr>
        <w:spacing w:line="23" w:lineRule="atLeast"/>
        <w:ind w:firstLine="567"/>
        <w:jc w:val="both"/>
        <w:rPr>
          <w:sz w:val="28"/>
          <w:szCs w:val="28"/>
          <w:lang w:eastAsia="en-US"/>
        </w:rPr>
      </w:pPr>
      <w:r w:rsidRPr="004F74A2">
        <w:rPr>
          <w:sz w:val="28"/>
          <w:szCs w:val="28"/>
          <w:lang w:eastAsia="en-US"/>
        </w:rPr>
        <w:t>6. Почтовая связь.</w:t>
      </w:r>
    </w:p>
    <w:p w:rsidR="0061711D" w:rsidRPr="004F74A2" w:rsidRDefault="0061711D" w:rsidP="004F74A2">
      <w:pPr>
        <w:spacing w:line="23" w:lineRule="atLeast"/>
        <w:jc w:val="both"/>
        <w:rPr>
          <w:w w:val="103"/>
          <w:sz w:val="28"/>
          <w:szCs w:val="28"/>
        </w:rPr>
      </w:pPr>
    </w:p>
    <w:p w:rsidR="0061711D" w:rsidRPr="004F74A2" w:rsidRDefault="0061711D" w:rsidP="009975EB">
      <w:pPr>
        <w:spacing w:line="23" w:lineRule="atLeast"/>
        <w:ind w:right="-20" w:firstLine="720"/>
        <w:jc w:val="both"/>
        <w:rPr>
          <w:b/>
          <w:sz w:val="28"/>
          <w:szCs w:val="28"/>
        </w:rPr>
      </w:pPr>
      <w:r w:rsidRPr="004F74A2">
        <w:rPr>
          <w:b/>
          <w:color w:val="000000"/>
          <w:spacing w:val="-2"/>
          <w:w w:val="103"/>
          <w:sz w:val="28"/>
          <w:szCs w:val="28"/>
        </w:rPr>
        <w:t>2</w:t>
      </w:r>
      <w:r w:rsidRPr="004F74A2">
        <w:rPr>
          <w:b/>
          <w:color w:val="000000"/>
          <w:spacing w:val="-1"/>
          <w:w w:val="103"/>
          <w:sz w:val="28"/>
          <w:szCs w:val="28"/>
        </w:rPr>
        <w:t>.</w:t>
      </w:r>
      <w:r w:rsidRPr="004F74A2">
        <w:rPr>
          <w:b/>
          <w:color w:val="000000"/>
          <w:spacing w:val="-3"/>
          <w:w w:val="103"/>
          <w:sz w:val="28"/>
          <w:szCs w:val="28"/>
        </w:rPr>
        <w:t>7</w:t>
      </w:r>
      <w:r w:rsidRPr="004F74A2">
        <w:rPr>
          <w:b/>
          <w:color w:val="000000"/>
          <w:w w:val="103"/>
          <w:sz w:val="28"/>
          <w:szCs w:val="28"/>
        </w:rPr>
        <w:t xml:space="preserve">. </w:t>
      </w:r>
      <w:r w:rsidRPr="004F74A2">
        <w:rPr>
          <w:b/>
          <w:color w:val="000000"/>
          <w:spacing w:val="2"/>
          <w:w w:val="103"/>
          <w:sz w:val="28"/>
          <w:szCs w:val="28"/>
        </w:rPr>
        <w:t>И</w:t>
      </w:r>
      <w:r w:rsidRPr="004F74A2">
        <w:rPr>
          <w:b/>
          <w:color w:val="000000"/>
          <w:spacing w:val="5"/>
          <w:w w:val="103"/>
          <w:sz w:val="28"/>
          <w:szCs w:val="28"/>
        </w:rPr>
        <w:t>с</w:t>
      </w:r>
      <w:r w:rsidRPr="004F74A2">
        <w:rPr>
          <w:b/>
          <w:color w:val="000000"/>
          <w:spacing w:val="2"/>
          <w:w w:val="103"/>
          <w:sz w:val="28"/>
          <w:szCs w:val="28"/>
        </w:rPr>
        <w:t>ч</w:t>
      </w:r>
      <w:r w:rsidRPr="004F74A2">
        <w:rPr>
          <w:b/>
          <w:color w:val="000000"/>
          <w:spacing w:val="-1"/>
          <w:w w:val="103"/>
          <w:sz w:val="28"/>
          <w:szCs w:val="28"/>
        </w:rPr>
        <w:t>е</w:t>
      </w:r>
      <w:r w:rsidRPr="004F74A2">
        <w:rPr>
          <w:b/>
          <w:color w:val="000000"/>
          <w:spacing w:val="-3"/>
          <w:w w:val="103"/>
          <w:sz w:val="28"/>
          <w:szCs w:val="28"/>
        </w:rPr>
        <w:t>р</w:t>
      </w:r>
      <w:r w:rsidRPr="004F74A2">
        <w:rPr>
          <w:b/>
          <w:color w:val="000000"/>
          <w:w w:val="103"/>
          <w:sz w:val="28"/>
          <w:szCs w:val="28"/>
        </w:rPr>
        <w:t>п</w:t>
      </w:r>
      <w:r w:rsidRPr="004F74A2">
        <w:rPr>
          <w:b/>
          <w:color w:val="000000"/>
          <w:spacing w:val="1"/>
          <w:w w:val="103"/>
          <w:sz w:val="28"/>
          <w:szCs w:val="28"/>
        </w:rPr>
        <w:t>ыв</w:t>
      </w:r>
      <w:r w:rsidRPr="004F74A2">
        <w:rPr>
          <w:b/>
          <w:color w:val="000000"/>
          <w:spacing w:val="-1"/>
          <w:w w:val="103"/>
          <w:sz w:val="28"/>
          <w:szCs w:val="28"/>
        </w:rPr>
        <w:t>а</w:t>
      </w:r>
      <w:r w:rsidRPr="004F74A2">
        <w:rPr>
          <w:b/>
          <w:color w:val="000000"/>
          <w:spacing w:val="-2"/>
          <w:w w:val="103"/>
          <w:sz w:val="28"/>
          <w:szCs w:val="28"/>
        </w:rPr>
        <w:t>ю</w:t>
      </w:r>
      <w:r w:rsidRPr="004F74A2">
        <w:rPr>
          <w:b/>
          <w:color w:val="000000"/>
          <w:spacing w:val="-11"/>
          <w:w w:val="103"/>
          <w:sz w:val="28"/>
          <w:szCs w:val="28"/>
        </w:rPr>
        <w:t>щ</w:t>
      </w:r>
      <w:r w:rsidRPr="004F74A2">
        <w:rPr>
          <w:b/>
          <w:color w:val="000000"/>
          <w:spacing w:val="-3"/>
          <w:w w:val="103"/>
          <w:sz w:val="28"/>
          <w:szCs w:val="28"/>
        </w:rPr>
        <w:t>и</w:t>
      </w:r>
      <w:r w:rsidRPr="004F74A2">
        <w:rPr>
          <w:b/>
          <w:color w:val="000000"/>
          <w:w w:val="103"/>
          <w:sz w:val="28"/>
          <w:szCs w:val="28"/>
        </w:rPr>
        <w:t xml:space="preserve">й </w:t>
      </w:r>
      <w:r w:rsidRPr="004F74A2">
        <w:rPr>
          <w:b/>
          <w:color w:val="000000"/>
          <w:spacing w:val="-1"/>
          <w:w w:val="103"/>
          <w:sz w:val="28"/>
          <w:szCs w:val="28"/>
        </w:rPr>
        <w:t>п</w:t>
      </w:r>
      <w:r w:rsidRPr="004F74A2">
        <w:rPr>
          <w:b/>
          <w:color w:val="000000"/>
          <w:spacing w:val="-2"/>
          <w:w w:val="103"/>
          <w:sz w:val="28"/>
          <w:szCs w:val="28"/>
        </w:rPr>
        <w:t>е</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1"/>
          <w:w w:val="103"/>
          <w:sz w:val="28"/>
          <w:szCs w:val="28"/>
        </w:rPr>
        <w:t>ч</w:t>
      </w:r>
      <w:r w:rsidRPr="004F74A2">
        <w:rPr>
          <w:b/>
          <w:color w:val="000000"/>
          <w:spacing w:val="-2"/>
          <w:w w:val="103"/>
          <w:sz w:val="28"/>
          <w:szCs w:val="28"/>
        </w:rPr>
        <w:t>ен</w:t>
      </w:r>
      <w:r w:rsidRPr="004F74A2">
        <w:rPr>
          <w:b/>
          <w:color w:val="000000"/>
          <w:w w:val="103"/>
          <w:sz w:val="28"/>
          <w:szCs w:val="28"/>
        </w:rPr>
        <w:t xml:space="preserve">ь </w:t>
      </w:r>
      <w:r w:rsidRPr="004F74A2">
        <w:rPr>
          <w:b/>
          <w:color w:val="000000"/>
          <w:spacing w:val="3"/>
          <w:w w:val="103"/>
          <w:sz w:val="28"/>
          <w:szCs w:val="28"/>
        </w:rPr>
        <w:t>д</w:t>
      </w:r>
      <w:r w:rsidRPr="004F74A2">
        <w:rPr>
          <w:b/>
          <w:color w:val="000000"/>
          <w:spacing w:val="-2"/>
          <w:w w:val="103"/>
          <w:sz w:val="28"/>
          <w:szCs w:val="28"/>
        </w:rPr>
        <w:t>о</w:t>
      </w:r>
      <w:r w:rsidRPr="004F74A2">
        <w:rPr>
          <w:b/>
          <w:color w:val="000000"/>
          <w:spacing w:val="4"/>
          <w:w w:val="103"/>
          <w:sz w:val="28"/>
          <w:szCs w:val="28"/>
        </w:rPr>
        <w:t>к</w:t>
      </w:r>
      <w:r w:rsidRPr="004F74A2">
        <w:rPr>
          <w:b/>
          <w:color w:val="000000"/>
          <w:spacing w:val="-3"/>
          <w:w w:val="103"/>
          <w:sz w:val="28"/>
          <w:szCs w:val="28"/>
        </w:rPr>
        <w:t>ум</w:t>
      </w:r>
      <w:r w:rsidRPr="004F74A2">
        <w:rPr>
          <w:b/>
          <w:color w:val="000000"/>
          <w:spacing w:val="-2"/>
          <w:w w:val="103"/>
          <w:sz w:val="28"/>
          <w:szCs w:val="28"/>
        </w:rPr>
        <w:t>ен</w:t>
      </w:r>
      <w:r w:rsidRPr="004F74A2">
        <w:rPr>
          <w:b/>
          <w:color w:val="000000"/>
          <w:spacing w:val="1"/>
          <w:w w:val="103"/>
          <w:sz w:val="28"/>
          <w:szCs w:val="28"/>
        </w:rPr>
        <w:t>т</w:t>
      </w:r>
      <w:r w:rsidRPr="004F74A2">
        <w:rPr>
          <w:b/>
          <w:color w:val="000000"/>
          <w:spacing w:val="-2"/>
          <w:w w:val="103"/>
          <w:sz w:val="28"/>
          <w:szCs w:val="28"/>
        </w:rPr>
        <w:t>о</w:t>
      </w:r>
      <w:r w:rsidRPr="004F74A2">
        <w:rPr>
          <w:b/>
          <w:color w:val="000000"/>
          <w:w w:val="103"/>
          <w:sz w:val="28"/>
          <w:szCs w:val="28"/>
        </w:rPr>
        <w:t xml:space="preserve">в, </w:t>
      </w:r>
      <w:r w:rsidRPr="004F74A2">
        <w:rPr>
          <w:b/>
          <w:color w:val="000000"/>
          <w:spacing w:val="-1"/>
          <w:w w:val="103"/>
          <w:sz w:val="28"/>
          <w:szCs w:val="28"/>
        </w:rPr>
        <w:t>н</w:t>
      </w:r>
      <w:r w:rsidRPr="004F74A2">
        <w:rPr>
          <w:b/>
          <w:color w:val="000000"/>
          <w:spacing w:val="-3"/>
          <w:w w:val="103"/>
          <w:sz w:val="28"/>
          <w:szCs w:val="28"/>
        </w:rPr>
        <w:t>е</w:t>
      </w:r>
      <w:r w:rsidRPr="004F74A2">
        <w:rPr>
          <w:b/>
          <w:color w:val="000000"/>
          <w:spacing w:val="-2"/>
          <w:w w:val="103"/>
          <w:sz w:val="28"/>
          <w:szCs w:val="28"/>
        </w:rPr>
        <w:t>о</w:t>
      </w:r>
      <w:r w:rsidRPr="004F74A2">
        <w:rPr>
          <w:b/>
          <w:color w:val="000000"/>
          <w:spacing w:val="3"/>
          <w:w w:val="103"/>
          <w:sz w:val="28"/>
          <w:szCs w:val="28"/>
        </w:rPr>
        <w:t>б</w:t>
      </w:r>
      <w:r w:rsidRPr="004F74A2">
        <w:rPr>
          <w:b/>
          <w:color w:val="000000"/>
          <w:spacing w:val="-3"/>
          <w:w w:val="103"/>
          <w:sz w:val="28"/>
          <w:szCs w:val="28"/>
        </w:rPr>
        <w:t>х</w:t>
      </w:r>
      <w:r w:rsidRPr="004F74A2">
        <w:rPr>
          <w:b/>
          <w:color w:val="000000"/>
          <w:spacing w:val="-2"/>
          <w:w w:val="103"/>
          <w:sz w:val="28"/>
          <w:szCs w:val="28"/>
        </w:rPr>
        <w:t>о</w:t>
      </w:r>
      <w:r w:rsidRPr="004F74A2">
        <w:rPr>
          <w:b/>
          <w:color w:val="000000"/>
          <w:spacing w:val="2"/>
          <w:w w:val="103"/>
          <w:sz w:val="28"/>
          <w:szCs w:val="28"/>
        </w:rPr>
        <w:t>д</w:t>
      </w:r>
      <w:r w:rsidRPr="004F74A2">
        <w:rPr>
          <w:b/>
          <w:color w:val="000000"/>
          <w:spacing w:val="-2"/>
          <w:w w:val="103"/>
          <w:sz w:val="28"/>
          <w:szCs w:val="28"/>
        </w:rPr>
        <w:t>им</w:t>
      </w:r>
      <w:r w:rsidRPr="004F74A2">
        <w:rPr>
          <w:b/>
          <w:color w:val="000000"/>
          <w:spacing w:val="1"/>
          <w:w w:val="103"/>
          <w:sz w:val="28"/>
          <w:szCs w:val="28"/>
        </w:rPr>
        <w:t>ы</w:t>
      </w:r>
      <w:r w:rsidRPr="004F74A2">
        <w:rPr>
          <w:b/>
          <w:color w:val="000000"/>
          <w:w w:val="103"/>
          <w:sz w:val="28"/>
          <w:szCs w:val="28"/>
        </w:rPr>
        <w:t xml:space="preserve">х в </w:t>
      </w:r>
      <w:r w:rsidRPr="004F74A2">
        <w:rPr>
          <w:b/>
          <w:color w:val="000000"/>
          <w:spacing w:val="5"/>
          <w:w w:val="103"/>
          <w:sz w:val="28"/>
          <w:szCs w:val="28"/>
        </w:rPr>
        <w:t>с</w:t>
      </w:r>
      <w:r w:rsidRPr="004F74A2">
        <w:rPr>
          <w:b/>
          <w:color w:val="000000"/>
          <w:spacing w:val="-2"/>
          <w:w w:val="103"/>
          <w:sz w:val="28"/>
          <w:szCs w:val="28"/>
        </w:rPr>
        <w:t>оо</w:t>
      </w:r>
      <w:r w:rsidRPr="004F74A2">
        <w:rPr>
          <w:b/>
          <w:color w:val="000000"/>
          <w:spacing w:val="1"/>
          <w:w w:val="103"/>
          <w:sz w:val="28"/>
          <w:szCs w:val="28"/>
        </w:rPr>
        <w:t>т</w:t>
      </w:r>
      <w:r w:rsidRPr="004F74A2">
        <w:rPr>
          <w:b/>
          <w:color w:val="000000"/>
          <w:w w:val="103"/>
          <w:sz w:val="28"/>
          <w:szCs w:val="28"/>
        </w:rPr>
        <w:t>в</w:t>
      </w:r>
      <w:r w:rsidRPr="004F74A2">
        <w:rPr>
          <w:b/>
          <w:color w:val="000000"/>
          <w:spacing w:val="-1"/>
          <w:w w:val="103"/>
          <w:sz w:val="28"/>
          <w:szCs w:val="28"/>
        </w:rPr>
        <w:t>е</w:t>
      </w:r>
      <w:r w:rsidRPr="004F74A2">
        <w:rPr>
          <w:b/>
          <w:color w:val="000000"/>
          <w:spacing w:val="1"/>
          <w:w w:val="103"/>
          <w:sz w:val="28"/>
          <w:szCs w:val="28"/>
        </w:rPr>
        <w:t>т</w:t>
      </w:r>
      <w:r w:rsidRPr="004F74A2">
        <w:rPr>
          <w:b/>
          <w:color w:val="000000"/>
          <w:spacing w:val="5"/>
          <w:w w:val="103"/>
          <w:sz w:val="28"/>
          <w:szCs w:val="28"/>
        </w:rPr>
        <w:t>с</w:t>
      </w:r>
      <w:r w:rsidRPr="004F74A2">
        <w:rPr>
          <w:b/>
          <w:color w:val="000000"/>
          <w:spacing w:val="1"/>
          <w:w w:val="103"/>
          <w:sz w:val="28"/>
          <w:szCs w:val="28"/>
        </w:rPr>
        <w:t>тв</w:t>
      </w:r>
      <w:r w:rsidRPr="004F74A2">
        <w:rPr>
          <w:b/>
          <w:color w:val="000000"/>
          <w:spacing w:val="-2"/>
          <w:w w:val="103"/>
          <w:sz w:val="28"/>
          <w:szCs w:val="28"/>
        </w:rPr>
        <w:t>и</w:t>
      </w:r>
      <w:r w:rsidRPr="004F74A2">
        <w:rPr>
          <w:b/>
          <w:color w:val="000000"/>
          <w:w w:val="103"/>
          <w:sz w:val="28"/>
          <w:szCs w:val="28"/>
        </w:rPr>
        <w:t xml:space="preserve">и с </w:t>
      </w:r>
      <w:r w:rsidRPr="004F74A2">
        <w:rPr>
          <w:b/>
          <w:color w:val="000000"/>
          <w:spacing w:val="-1"/>
          <w:w w:val="103"/>
          <w:sz w:val="28"/>
          <w:szCs w:val="28"/>
        </w:rPr>
        <w:t>н</w:t>
      </w:r>
      <w:r w:rsidRPr="004F74A2">
        <w:rPr>
          <w:b/>
          <w:color w:val="000000"/>
          <w:spacing w:val="-3"/>
          <w:w w:val="103"/>
          <w:sz w:val="28"/>
          <w:szCs w:val="28"/>
        </w:rPr>
        <w:t>ор</w:t>
      </w:r>
      <w:r w:rsidRPr="004F74A2">
        <w:rPr>
          <w:b/>
          <w:color w:val="000000"/>
          <w:spacing w:val="-2"/>
          <w:w w:val="103"/>
          <w:sz w:val="28"/>
          <w:szCs w:val="28"/>
        </w:rPr>
        <w:t>ма</w:t>
      </w:r>
      <w:r w:rsidRPr="004F74A2">
        <w:rPr>
          <w:b/>
          <w:color w:val="000000"/>
          <w:spacing w:val="1"/>
          <w:w w:val="103"/>
          <w:sz w:val="28"/>
          <w:szCs w:val="28"/>
        </w:rPr>
        <w:t>т</w:t>
      </w:r>
      <w:r w:rsidRPr="004F74A2">
        <w:rPr>
          <w:b/>
          <w:color w:val="000000"/>
          <w:spacing w:val="-2"/>
          <w:w w:val="103"/>
          <w:sz w:val="28"/>
          <w:szCs w:val="28"/>
        </w:rPr>
        <w:t>и</w:t>
      </w:r>
      <w:r w:rsidRPr="004F74A2">
        <w:rPr>
          <w:b/>
          <w:color w:val="000000"/>
          <w:w w:val="103"/>
          <w:sz w:val="28"/>
          <w:szCs w:val="28"/>
        </w:rPr>
        <w:t>в</w:t>
      </w:r>
      <w:r w:rsidRPr="004F74A2">
        <w:rPr>
          <w:b/>
          <w:color w:val="000000"/>
          <w:spacing w:val="-1"/>
          <w:w w:val="103"/>
          <w:sz w:val="28"/>
          <w:szCs w:val="28"/>
        </w:rPr>
        <w:t>н</w:t>
      </w:r>
      <w:r w:rsidRPr="004F74A2">
        <w:rPr>
          <w:b/>
          <w:color w:val="000000"/>
          <w:spacing w:val="1"/>
          <w:w w:val="103"/>
          <w:sz w:val="28"/>
          <w:szCs w:val="28"/>
        </w:rPr>
        <w:t>ы</w:t>
      </w:r>
      <w:r w:rsidRPr="004F74A2">
        <w:rPr>
          <w:b/>
          <w:color w:val="000000"/>
          <w:spacing w:val="-1"/>
          <w:w w:val="103"/>
          <w:sz w:val="28"/>
          <w:szCs w:val="28"/>
        </w:rPr>
        <w:t>м</w:t>
      </w:r>
      <w:r w:rsidRPr="004F74A2">
        <w:rPr>
          <w:b/>
          <w:color w:val="000000"/>
          <w:w w:val="103"/>
          <w:sz w:val="28"/>
          <w:szCs w:val="28"/>
        </w:rPr>
        <w:t>и п</w:t>
      </w:r>
      <w:r w:rsidRPr="004F74A2">
        <w:rPr>
          <w:b/>
          <w:color w:val="000000"/>
          <w:spacing w:val="-2"/>
          <w:w w:val="103"/>
          <w:sz w:val="28"/>
          <w:szCs w:val="28"/>
        </w:rPr>
        <w:t>р</w:t>
      </w:r>
      <w:r w:rsidRPr="004F74A2">
        <w:rPr>
          <w:b/>
          <w:color w:val="000000"/>
          <w:spacing w:val="-3"/>
          <w:w w:val="103"/>
          <w:sz w:val="28"/>
          <w:szCs w:val="28"/>
        </w:rPr>
        <w:t>а</w:t>
      </w:r>
      <w:r w:rsidRPr="004F74A2">
        <w:rPr>
          <w:b/>
          <w:color w:val="000000"/>
          <w:w w:val="103"/>
          <w:sz w:val="28"/>
          <w:szCs w:val="28"/>
        </w:rPr>
        <w:t>в</w:t>
      </w:r>
      <w:r w:rsidRPr="004F74A2">
        <w:rPr>
          <w:b/>
          <w:color w:val="000000"/>
          <w:spacing w:val="-1"/>
          <w:w w:val="103"/>
          <w:sz w:val="28"/>
          <w:szCs w:val="28"/>
        </w:rPr>
        <w:t>о</w:t>
      </w:r>
      <w:r w:rsidRPr="004F74A2">
        <w:rPr>
          <w:b/>
          <w:color w:val="000000"/>
          <w:w w:val="103"/>
          <w:sz w:val="28"/>
          <w:szCs w:val="28"/>
        </w:rPr>
        <w:t>в</w:t>
      </w:r>
      <w:r w:rsidRPr="004F74A2">
        <w:rPr>
          <w:b/>
          <w:color w:val="000000"/>
          <w:spacing w:val="2"/>
          <w:w w:val="103"/>
          <w:sz w:val="28"/>
          <w:szCs w:val="28"/>
        </w:rPr>
        <w:t>ы</w:t>
      </w:r>
      <w:r w:rsidRPr="004F74A2">
        <w:rPr>
          <w:b/>
          <w:color w:val="000000"/>
          <w:spacing w:val="-1"/>
          <w:w w:val="103"/>
          <w:sz w:val="28"/>
          <w:szCs w:val="28"/>
        </w:rPr>
        <w:t>м</w:t>
      </w:r>
      <w:r w:rsidRPr="004F74A2">
        <w:rPr>
          <w:b/>
          <w:color w:val="000000"/>
          <w:w w:val="103"/>
          <w:sz w:val="28"/>
          <w:szCs w:val="28"/>
        </w:rPr>
        <w:t xml:space="preserve">и </w:t>
      </w:r>
      <w:r w:rsidRPr="004F74A2">
        <w:rPr>
          <w:b/>
          <w:color w:val="000000"/>
          <w:spacing w:val="-2"/>
          <w:w w:val="103"/>
          <w:sz w:val="28"/>
          <w:szCs w:val="28"/>
        </w:rPr>
        <w:t>а</w:t>
      </w:r>
      <w:r w:rsidRPr="004F74A2">
        <w:rPr>
          <w:b/>
          <w:color w:val="000000"/>
          <w:spacing w:val="4"/>
          <w:w w:val="103"/>
          <w:sz w:val="28"/>
          <w:szCs w:val="28"/>
        </w:rPr>
        <w:t>к</w:t>
      </w:r>
      <w:r w:rsidRPr="004F74A2">
        <w:rPr>
          <w:b/>
          <w:color w:val="000000"/>
          <w:spacing w:val="2"/>
          <w:w w:val="103"/>
          <w:sz w:val="28"/>
          <w:szCs w:val="28"/>
        </w:rPr>
        <w:t>т</w:t>
      </w:r>
      <w:r w:rsidRPr="004F74A2">
        <w:rPr>
          <w:b/>
          <w:color w:val="000000"/>
          <w:spacing w:val="-2"/>
          <w:w w:val="103"/>
          <w:sz w:val="28"/>
          <w:szCs w:val="28"/>
        </w:rPr>
        <w:t>ам</w:t>
      </w:r>
      <w:r w:rsidRPr="004F74A2">
        <w:rPr>
          <w:b/>
          <w:color w:val="000000"/>
          <w:w w:val="103"/>
          <w:sz w:val="28"/>
          <w:szCs w:val="28"/>
        </w:rPr>
        <w:t xml:space="preserve">и </w:t>
      </w:r>
      <w:r w:rsidRPr="004F74A2">
        <w:rPr>
          <w:b/>
          <w:color w:val="000000"/>
          <w:spacing w:val="3"/>
          <w:w w:val="103"/>
          <w:sz w:val="28"/>
          <w:szCs w:val="28"/>
        </w:rPr>
        <w:t>д</w:t>
      </w:r>
      <w:r w:rsidRPr="004F74A2">
        <w:rPr>
          <w:b/>
          <w:color w:val="000000"/>
          <w:spacing w:val="-6"/>
          <w:w w:val="103"/>
          <w:sz w:val="28"/>
          <w:szCs w:val="28"/>
        </w:rPr>
        <w:t>л</w:t>
      </w:r>
      <w:r w:rsidRPr="004F74A2">
        <w:rPr>
          <w:b/>
          <w:color w:val="000000"/>
          <w:w w:val="103"/>
          <w:sz w:val="28"/>
          <w:szCs w:val="28"/>
        </w:rPr>
        <w:t>я п</w:t>
      </w:r>
      <w:r w:rsidRPr="004F74A2">
        <w:rPr>
          <w:b/>
          <w:color w:val="000000"/>
          <w:spacing w:val="-2"/>
          <w:w w:val="103"/>
          <w:sz w:val="28"/>
          <w:szCs w:val="28"/>
        </w:rPr>
        <w:t>ре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2"/>
          <w:w w:val="103"/>
          <w:sz w:val="28"/>
          <w:szCs w:val="28"/>
        </w:rPr>
        <w:t>а</w:t>
      </w:r>
      <w:r w:rsidRPr="004F74A2">
        <w:rPr>
          <w:b/>
          <w:color w:val="000000"/>
          <w:w w:val="103"/>
          <w:sz w:val="28"/>
          <w:szCs w:val="28"/>
        </w:rPr>
        <w:t>в</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1"/>
          <w:w w:val="103"/>
          <w:sz w:val="28"/>
          <w:szCs w:val="28"/>
        </w:rPr>
        <w:t>н</w:t>
      </w:r>
      <w:r w:rsidRPr="004F74A2">
        <w:rPr>
          <w:b/>
          <w:color w:val="000000"/>
          <w:spacing w:val="-3"/>
          <w:w w:val="103"/>
          <w:sz w:val="28"/>
          <w:szCs w:val="28"/>
        </w:rPr>
        <w:t>и</w:t>
      </w:r>
      <w:r w:rsidRPr="004F74A2">
        <w:rPr>
          <w:b/>
          <w:color w:val="000000"/>
          <w:w w:val="103"/>
          <w:sz w:val="28"/>
          <w:szCs w:val="28"/>
        </w:rPr>
        <w:t xml:space="preserve">я </w:t>
      </w:r>
      <w:r w:rsidRPr="004F74A2">
        <w:rPr>
          <w:b/>
          <w:color w:val="000000"/>
          <w:spacing w:val="-1"/>
          <w:w w:val="103"/>
          <w:sz w:val="28"/>
          <w:szCs w:val="28"/>
        </w:rPr>
        <w:t>м</w:t>
      </w:r>
      <w:r w:rsidRPr="004F74A2">
        <w:rPr>
          <w:b/>
          <w:color w:val="000000"/>
          <w:spacing w:val="-4"/>
          <w:w w:val="103"/>
          <w:sz w:val="28"/>
          <w:szCs w:val="28"/>
        </w:rPr>
        <w:t>у</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п</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о</w:t>
      </w:r>
      <w:r w:rsidRPr="004F74A2">
        <w:rPr>
          <w:b/>
          <w:color w:val="000000"/>
          <w:w w:val="103"/>
          <w:sz w:val="28"/>
          <w:szCs w:val="28"/>
        </w:rPr>
        <w:t xml:space="preserve">й </w:t>
      </w:r>
      <w:r w:rsidRPr="004F74A2">
        <w:rPr>
          <w:b/>
          <w:color w:val="000000"/>
          <w:spacing w:val="-3"/>
          <w:w w:val="103"/>
          <w:sz w:val="28"/>
          <w:szCs w:val="28"/>
        </w:rPr>
        <w:t>у</w:t>
      </w:r>
      <w:r w:rsidRPr="004F74A2">
        <w:rPr>
          <w:b/>
          <w:color w:val="000000"/>
          <w:spacing w:val="4"/>
          <w:w w:val="103"/>
          <w:sz w:val="28"/>
          <w:szCs w:val="28"/>
        </w:rPr>
        <w:t>с</w:t>
      </w:r>
      <w:r w:rsidRPr="004F74A2">
        <w:rPr>
          <w:b/>
          <w:color w:val="000000"/>
          <w:spacing w:val="-6"/>
          <w:w w:val="103"/>
          <w:sz w:val="28"/>
          <w:szCs w:val="28"/>
        </w:rPr>
        <w:t>л</w:t>
      </w:r>
      <w:r w:rsidRPr="004F74A2">
        <w:rPr>
          <w:b/>
          <w:color w:val="000000"/>
          <w:spacing w:val="-4"/>
          <w:w w:val="103"/>
          <w:sz w:val="28"/>
          <w:szCs w:val="28"/>
        </w:rPr>
        <w:t>у</w:t>
      </w:r>
      <w:r w:rsidRPr="004F74A2">
        <w:rPr>
          <w:b/>
          <w:color w:val="000000"/>
          <w:spacing w:val="-3"/>
          <w:w w:val="103"/>
          <w:sz w:val="28"/>
          <w:szCs w:val="28"/>
        </w:rPr>
        <w:t>ги</w:t>
      </w:r>
      <w:r w:rsidRPr="004F74A2">
        <w:rPr>
          <w:b/>
          <w:color w:val="000000"/>
          <w:w w:val="103"/>
          <w:sz w:val="28"/>
          <w:szCs w:val="28"/>
        </w:rPr>
        <w:t xml:space="preserve">, </w:t>
      </w:r>
      <w:r w:rsidRPr="004F74A2">
        <w:rPr>
          <w:b/>
          <w:color w:val="000000"/>
          <w:spacing w:val="4"/>
          <w:w w:val="103"/>
          <w:sz w:val="28"/>
          <w:szCs w:val="28"/>
        </w:rPr>
        <w:t>к</w:t>
      </w:r>
      <w:r w:rsidRPr="004F74A2">
        <w:rPr>
          <w:b/>
          <w:color w:val="000000"/>
          <w:spacing w:val="-2"/>
          <w:w w:val="103"/>
          <w:sz w:val="28"/>
          <w:szCs w:val="28"/>
        </w:rPr>
        <w:t>о</w:t>
      </w:r>
      <w:r w:rsidRPr="004F74A2">
        <w:rPr>
          <w:b/>
          <w:color w:val="000000"/>
          <w:spacing w:val="1"/>
          <w:w w:val="103"/>
          <w:sz w:val="28"/>
          <w:szCs w:val="28"/>
        </w:rPr>
        <w:t>т</w:t>
      </w:r>
      <w:r w:rsidRPr="004F74A2">
        <w:rPr>
          <w:b/>
          <w:color w:val="000000"/>
          <w:spacing w:val="-1"/>
          <w:w w:val="103"/>
          <w:sz w:val="28"/>
          <w:szCs w:val="28"/>
        </w:rPr>
        <w:t>о</w:t>
      </w:r>
      <w:r w:rsidRPr="004F74A2">
        <w:rPr>
          <w:b/>
          <w:color w:val="000000"/>
          <w:spacing w:val="-3"/>
          <w:w w:val="103"/>
          <w:sz w:val="28"/>
          <w:szCs w:val="28"/>
        </w:rPr>
        <w:t>р</w:t>
      </w:r>
      <w:r w:rsidRPr="004F74A2">
        <w:rPr>
          <w:b/>
          <w:color w:val="000000"/>
          <w:spacing w:val="2"/>
          <w:w w:val="103"/>
          <w:sz w:val="28"/>
          <w:szCs w:val="28"/>
        </w:rPr>
        <w:t>ы</w:t>
      </w:r>
      <w:r w:rsidRPr="004F74A2">
        <w:rPr>
          <w:b/>
          <w:color w:val="000000"/>
          <w:w w:val="103"/>
          <w:sz w:val="28"/>
          <w:szCs w:val="28"/>
        </w:rPr>
        <w:t xml:space="preserve">е </w:t>
      </w:r>
      <w:r w:rsidRPr="004F74A2">
        <w:rPr>
          <w:b/>
          <w:color w:val="000000"/>
          <w:spacing w:val="-1"/>
          <w:w w:val="103"/>
          <w:sz w:val="28"/>
          <w:szCs w:val="28"/>
        </w:rPr>
        <w:t>н</w:t>
      </w:r>
      <w:r w:rsidRPr="004F74A2">
        <w:rPr>
          <w:b/>
          <w:color w:val="000000"/>
          <w:spacing w:val="-3"/>
          <w:w w:val="103"/>
          <w:sz w:val="28"/>
          <w:szCs w:val="28"/>
        </w:rPr>
        <w:t>а</w:t>
      </w:r>
      <w:r w:rsidRPr="004F74A2">
        <w:rPr>
          <w:b/>
          <w:color w:val="000000"/>
          <w:spacing w:val="-4"/>
          <w:w w:val="103"/>
          <w:sz w:val="28"/>
          <w:szCs w:val="28"/>
        </w:rPr>
        <w:t>х</w:t>
      </w:r>
      <w:r w:rsidRPr="004F74A2">
        <w:rPr>
          <w:b/>
          <w:color w:val="000000"/>
          <w:spacing w:val="-2"/>
          <w:w w:val="103"/>
          <w:sz w:val="28"/>
          <w:szCs w:val="28"/>
        </w:rPr>
        <w:t>о</w:t>
      </w:r>
      <w:r w:rsidRPr="004F74A2">
        <w:rPr>
          <w:b/>
          <w:color w:val="000000"/>
          <w:spacing w:val="2"/>
          <w:w w:val="103"/>
          <w:sz w:val="28"/>
          <w:szCs w:val="28"/>
        </w:rPr>
        <w:t>д</w:t>
      </w:r>
      <w:r w:rsidRPr="004F74A2">
        <w:rPr>
          <w:b/>
          <w:color w:val="000000"/>
          <w:w w:val="103"/>
          <w:sz w:val="28"/>
          <w:szCs w:val="28"/>
        </w:rPr>
        <w:t>я</w:t>
      </w:r>
      <w:r w:rsidRPr="004F74A2">
        <w:rPr>
          <w:b/>
          <w:color w:val="000000"/>
          <w:spacing w:val="1"/>
          <w:w w:val="103"/>
          <w:sz w:val="28"/>
          <w:szCs w:val="28"/>
        </w:rPr>
        <w:t>т</w:t>
      </w:r>
      <w:r w:rsidRPr="004F74A2">
        <w:rPr>
          <w:b/>
          <w:color w:val="000000"/>
          <w:spacing w:val="5"/>
          <w:w w:val="103"/>
          <w:sz w:val="28"/>
          <w:szCs w:val="28"/>
        </w:rPr>
        <w:t>с</w:t>
      </w:r>
      <w:r w:rsidRPr="004F74A2">
        <w:rPr>
          <w:b/>
          <w:color w:val="000000"/>
          <w:w w:val="103"/>
          <w:sz w:val="28"/>
          <w:szCs w:val="28"/>
        </w:rPr>
        <w:t xml:space="preserve">я в </w:t>
      </w:r>
      <w:r w:rsidRPr="004F74A2">
        <w:rPr>
          <w:b/>
          <w:color w:val="000000"/>
          <w:spacing w:val="-2"/>
          <w:w w:val="103"/>
          <w:sz w:val="28"/>
          <w:szCs w:val="28"/>
        </w:rPr>
        <w:t>ра</w:t>
      </w:r>
      <w:r w:rsidRPr="004F74A2">
        <w:rPr>
          <w:b/>
          <w:color w:val="000000"/>
          <w:spacing w:val="4"/>
          <w:w w:val="103"/>
          <w:sz w:val="28"/>
          <w:szCs w:val="28"/>
        </w:rPr>
        <w:t>с</w:t>
      </w:r>
      <w:r w:rsidRPr="004F74A2">
        <w:rPr>
          <w:b/>
          <w:color w:val="000000"/>
          <w:w w:val="103"/>
          <w:sz w:val="28"/>
          <w:szCs w:val="28"/>
        </w:rPr>
        <w:t>п</w:t>
      </w:r>
      <w:r w:rsidRPr="004F74A2">
        <w:rPr>
          <w:b/>
          <w:color w:val="000000"/>
          <w:spacing w:val="-2"/>
          <w:w w:val="103"/>
          <w:sz w:val="28"/>
          <w:szCs w:val="28"/>
        </w:rPr>
        <w:t>о</w:t>
      </w:r>
      <w:r w:rsidRPr="004F74A2">
        <w:rPr>
          <w:b/>
          <w:color w:val="000000"/>
          <w:spacing w:val="-3"/>
          <w:w w:val="103"/>
          <w:sz w:val="28"/>
          <w:szCs w:val="28"/>
        </w:rPr>
        <w:t>р</w:t>
      </w:r>
      <w:r w:rsidRPr="004F74A2">
        <w:rPr>
          <w:b/>
          <w:color w:val="000000"/>
          <w:w w:val="103"/>
          <w:sz w:val="28"/>
          <w:szCs w:val="28"/>
        </w:rPr>
        <w:t>я</w:t>
      </w:r>
      <w:r w:rsidRPr="004F74A2">
        <w:rPr>
          <w:b/>
          <w:color w:val="000000"/>
          <w:spacing w:val="-9"/>
          <w:w w:val="103"/>
          <w:sz w:val="28"/>
          <w:szCs w:val="28"/>
        </w:rPr>
        <w:t>ж</w:t>
      </w:r>
      <w:r w:rsidRPr="004F74A2">
        <w:rPr>
          <w:b/>
          <w:color w:val="000000"/>
          <w:spacing w:val="-3"/>
          <w:w w:val="103"/>
          <w:sz w:val="28"/>
          <w:szCs w:val="28"/>
        </w:rPr>
        <w:t>е</w:t>
      </w:r>
      <w:r w:rsidRPr="004F74A2">
        <w:rPr>
          <w:b/>
          <w:color w:val="000000"/>
          <w:spacing w:val="-2"/>
          <w:w w:val="103"/>
          <w:sz w:val="28"/>
          <w:szCs w:val="28"/>
        </w:rPr>
        <w:t>ни</w:t>
      </w:r>
      <w:r w:rsidRPr="004F74A2">
        <w:rPr>
          <w:b/>
          <w:color w:val="000000"/>
          <w:w w:val="103"/>
          <w:sz w:val="28"/>
          <w:szCs w:val="28"/>
        </w:rPr>
        <w:t xml:space="preserve">и </w:t>
      </w:r>
      <w:r w:rsidRPr="004F74A2">
        <w:rPr>
          <w:b/>
          <w:color w:val="000000"/>
          <w:spacing w:val="-2"/>
          <w:w w:val="103"/>
          <w:sz w:val="28"/>
          <w:szCs w:val="28"/>
        </w:rPr>
        <w:t>г</w:t>
      </w:r>
      <w:r w:rsidRPr="004F74A2">
        <w:rPr>
          <w:b/>
          <w:color w:val="000000"/>
          <w:spacing w:val="-3"/>
          <w:w w:val="103"/>
          <w:sz w:val="28"/>
          <w:szCs w:val="28"/>
        </w:rPr>
        <w:t>о</w:t>
      </w:r>
      <w:r w:rsidRPr="004F74A2">
        <w:rPr>
          <w:b/>
          <w:color w:val="000000"/>
          <w:spacing w:val="4"/>
          <w:w w:val="103"/>
          <w:sz w:val="28"/>
          <w:szCs w:val="28"/>
        </w:rPr>
        <w:t>с</w:t>
      </w:r>
      <w:r w:rsidRPr="004F74A2">
        <w:rPr>
          <w:b/>
          <w:color w:val="000000"/>
          <w:spacing w:val="-3"/>
          <w:w w:val="103"/>
          <w:sz w:val="28"/>
          <w:szCs w:val="28"/>
        </w:rPr>
        <w:t>у</w:t>
      </w:r>
      <w:r w:rsidRPr="004F74A2">
        <w:rPr>
          <w:b/>
          <w:color w:val="000000"/>
          <w:spacing w:val="2"/>
          <w:w w:val="103"/>
          <w:sz w:val="28"/>
          <w:szCs w:val="28"/>
        </w:rPr>
        <w:t>д</w:t>
      </w:r>
      <w:r w:rsidRPr="004F74A2">
        <w:rPr>
          <w:b/>
          <w:color w:val="000000"/>
          <w:spacing w:val="-2"/>
          <w:w w:val="103"/>
          <w:sz w:val="28"/>
          <w:szCs w:val="28"/>
        </w:rPr>
        <w:t>ар</w:t>
      </w:r>
      <w:r w:rsidRPr="004F74A2">
        <w:rPr>
          <w:b/>
          <w:color w:val="000000"/>
          <w:spacing w:val="4"/>
          <w:w w:val="103"/>
          <w:sz w:val="28"/>
          <w:szCs w:val="28"/>
        </w:rPr>
        <w:t>с</w:t>
      </w:r>
      <w:r w:rsidRPr="004F74A2">
        <w:rPr>
          <w:b/>
          <w:color w:val="000000"/>
          <w:spacing w:val="2"/>
          <w:w w:val="103"/>
          <w:sz w:val="28"/>
          <w:szCs w:val="28"/>
        </w:rPr>
        <w:t>т</w:t>
      </w:r>
      <w:r w:rsidRPr="004F74A2">
        <w:rPr>
          <w:b/>
          <w:color w:val="000000"/>
          <w:w w:val="103"/>
          <w:sz w:val="28"/>
          <w:szCs w:val="28"/>
        </w:rPr>
        <w:t>в</w:t>
      </w:r>
      <w:r w:rsidRPr="004F74A2">
        <w:rPr>
          <w:b/>
          <w:color w:val="000000"/>
          <w:spacing w:val="-1"/>
          <w:w w:val="103"/>
          <w:sz w:val="28"/>
          <w:szCs w:val="28"/>
        </w:rPr>
        <w:t>е</w:t>
      </w:r>
      <w:r w:rsidRPr="004F74A2">
        <w:rPr>
          <w:b/>
          <w:color w:val="000000"/>
          <w:spacing w:val="-2"/>
          <w:w w:val="103"/>
          <w:sz w:val="28"/>
          <w:szCs w:val="28"/>
        </w:rPr>
        <w:t>нн</w:t>
      </w:r>
      <w:r w:rsidRPr="004F74A2">
        <w:rPr>
          <w:b/>
          <w:color w:val="000000"/>
          <w:spacing w:val="2"/>
          <w:w w:val="103"/>
          <w:sz w:val="28"/>
          <w:szCs w:val="28"/>
        </w:rPr>
        <w:t>ы</w:t>
      </w:r>
      <w:r w:rsidRPr="004F74A2">
        <w:rPr>
          <w:b/>
          <w:color w:val="000000"/>
          <w:w w:val="103"/>
          <w:sz w:val="28"/>
          <w:szCs w:val="28"/>
        </w:rPr>
        <w:t xml:space="preserve">х </w:t>
      </w:r>
      <w:r w:rsidRPr="004F74A2">
        <w:rPr>
          <w:b/>
          <w:color w:val="000000"/>
          <w:spacing w:val="-2"/>
          <w:w w:val="103"/>
          <w:sz w:val="28"/>
          <w:szCs w:val="28"/>
        </w:rPr>
        <w:t>о</w:t>
      </w:r>
      <w:r w:rsidRPr="004F74A2">
        <w:rPr>
          <w:b/>
          <w:color w:val="000000"/>
          <w:spacing w:val="-3"/>
          <w:w w:val="103"/>
          <w:sz w:val="28"/>
          <w:szCs w:val="28"/>
        </w:rPr>
        <w:t>рга</w:t>
      </w:r>
      <w:r w:rsidRPr="004F74A2">
        <w:rPr>
          <w:b/>
          <w:color w:val="000000"/>
          <w:spacing w:val="-2"/>
          <w:w w:val="103"/>
          <w:sz w:val="28"/>
          <w:szCs w:val="28"/>
        </w:rPr>
        <w:t>но</w:t>
      </w:r>
      <w:r w:rsidRPr="004F74A2">
        <w:rPr>
          <w:b/>
          <w:color w:val="000000"/>
          <w:w w:val="103"/>
          <w:sz w:val="28"/>
          <w:szCs w:val="28"/>
        </w:rPr>
        <w:t xml:space="preserve">в, </w:t>
      </w:r>
      <w:r w:rsidRPr="004F74A2">
        <w:rPr>
          <w:b/>
          <w:color w:val="000000"/>
          <w:spacing w:val="-2"/>
          <w:w w:val="103"/>
          <w:sz w:val="28"/>
          <w:szCs w:val="28"/>
        </w:rPr>
        <w:t>ор</w:t>
      </w:r>
      <w:r w:rsidRPr="004F74A2">
        <w:rPr>
          <w:b/>
          <w:color w:val="000000"/>
          <w:spacing w:val="-4"/>
          <w:w w:val="103"/>
          <w:sz w:val="28"/>
          <w:szCs w:val="28"/>
        </w:rPr>
        <w:t>г</w:t>
      </w:r>
      <w:r w:rsidRPr="004F74A2">
        <w:rPr>
          <w:b/>
          <w:color w:val="000000"/>
          <w:spacing w:val="-3"/>
          <w:w w:val="103"/>
          <w:sz w:val="28"/>
          <w:szCs w:val="28"/>
        </w:rPr>
        <w:t>а</w:t>
      </w:r>
      <w:r w:rsidRPr="004F74A2">
        <w:rPr>
          <w:b/>
          <w:color w:val="000000"/>
          <w:spacing w:val="-2"/>
          <w:w w:val="103"/>
          <w:sz w:val="28"/>
          <w:szCs w:val="28"/>
        </w:rPr>
        <w:t>но</w:t>
      </w:r>
      <w:r w:rsidRPr="004F74A2">
        <w:rPr>
          <w:b/>
          <w:color w:val="000000"/>
          <w:w w:val="103"/>
          <w:sz w:val="28"/>
          <w:szCs w:val="28"/>
        </w:rPr>
        <w:t xml:space="preserve">в </w:t>
      </w:r>
      <w:r w:rsidRPr="004F74A2">
        <w:rPr>
          <w:b/>
          <w:color w:val="000000"/>
          <w:spacing w:val="-2"/>
          <w:w w:val="103"/>
          <w:sz w:val="28"/>
          <w:szCs w:val="28"/>
        </w:rPr>
        <w:t>ме</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н</w:t>
      </w:r>
      <w:r w:rsidRPr="004F74A2">
        <w:rPr>
          <w:b/>
          <w:color w:val="000000"/>
          <w:spacing w:val="-3"/>
          <w:w w:val="103"/>
          <w:sz w:val="28"/>
          <w:szCs w:val="28"/>
        </w:rPr>
        <w:t>о</w:t>
      </w:r>
      <w:r w:rsidRPr="004F74A2">
        <w:rPr>
          <w:b/>
          <w:color w:val="000000"/>
          <w:spacing w:val="-4"/>
          <w:w w:val="103"/>
          <w:sz w:val="28"/>
          <w:szCs w:val="28"/>
        </w:rPr>
        <w:t>г</w:t>
      </w:r>
      <w:r w:rsidRPr="004F74A2">
        <w:rPr>
          <w:b/>
          <w:color w:val="000000"/>
          <w:w w:val="103"/>
          <w:sz w:val="28"/>
          <w:szCs w:val="28"/>
        </w:rPr>
        <w:t xml:space="preserve">о </w:t>
      </w:r>
      <w:r w:rsidRPr="004F74A2">
        <w:rPr>
          <w:b/>
          <w:color w:val="000000"/>
          <w:spacing w:val="5"/>
          <w:w w:val="103"/>
          <w:sz w:val="28"/>
          <w:szCs w:val="28"/>
        </w:rPr>
        <w:t>с</w:t>
      </w:r>
      <w:r w:rsidRPr="004F74A2">
        <w:rPr>
          <w:b/>
          <w:color w:val="000000"/>
          <w:spacing w:val="-2"/>
          <w:w w:val="103"/>
          <w:sz w:val="28"/>
          <w:szCs w:val="28"/>
        </w:rPr>
        <w:t>амо</w:t>
      </w:r>
      <w:r w:rsidRPr="004F74A2">
        <w:rPr>
          <w:b/>
          <w:color w:val="000000"/>
          <w:spacing w:val="-4"/>
          <w:w w:val="103"/>
          <w:sz w:val="28"/>
          <w:szCs w:val="28"/>
        </w:rPr>
        <w:t>у</w:t>
      </w:r>
      <w:r w:rsidRPr="004F74A2">
        <w:rPr>
          <w:b/>
          <w:color w:val="000000"/>
          <w:spacing w:val="-1"/>
          <w:w w:val="103"/>
          <w:sz w:val="28"/>
          <w:szCs w:val="28"/>
        </w:rPr>
        <w:t>п</w:t>
      </w:r>
      <w:r w:rsidRPr="004F74A2">
        <w:rPr>
          <w:b/>
          <w:color w:val="000000"/>
          <w:spacing w:val="-2"/>
          <w:w w:val="103"/>
          <w:sz w:val="28"/>
          <w:szCs w:val="28"/>
        </w:rPr>
        <w:t>р</w:t>
      </w:r>
      <w:r w:rsidRPr="004F74A2">
        <w:rPr>
          <w:b/>
          <w:color w:val="000000"/>
          <w:spacing w:val="-3"/>
          <w:w w:val="103"/>
          <w:sz w:val="28"/>
          <w:szCs w:val="28"/>
        </w:rPr>
        <w:t>а</w:t>
      </w:r>
      <w:r w:rsidRPr="004F74A2">
        <w:rPr>
          <w:b/>
          <w:color w:val="000000"/>
          <w:w w:val="103"/>
          <w:sz w:val="28"/>
          <w:szCs w:val="28"/>
        </w:rPr>
        <w:t>в</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2"/>
          <w:w w:val="103"/>
          <w:sz w:val="28"/>
          <w:szCs w:val="28"/>
        </w:rPr>
        <w:t>ни</w:t>
      </w:r>
      <w:r w:rsidRPr="004F74A2">
        <w:rPr>
          <w:b/>
          <w:color w:val="000000"/>
          <w:w w:val="103"/>
          <w:sz w:val="28"/>
          <w:szCs w:val="28"/>
        </w:rPr>
        <w:t xml:space="preserve">я и </w:t>
      </w:r>
      <w:r w:rsidRPr="004F74A2">
        <w:rPr>
          <w:b/>
          <w:color w:val="000000"/>
          <w:spacing w:val="-2"/>
          <w:w w:val="103"/>
          <w:sz w:val="28"/>
          <w:szCs w:val="28"/>
        </w:rPr>
        <w:t>ин</w:t>
      </w:r>
      <w:r w:rsidRPr="004F74A2">
        <w:rPr>
          <w:b/>
          <w:color w:val="000000"/>
          <w:spacing w:val="2"/>
          <w:w w:val="103"/>
          <w:sz w:val="28"/>
          <w:szCs w:val="28"/>
        </w:rPr>
        <w:t>ы</w:t>
      </w:r>
      <w:r w:rsidRPr="004F74A2">
        <w:rPr>
          <w:b/>
          <w:color w:val="000000"/>
          <w:w w:val="103"/>
          <w:sz w:val="28"/>
          <w:szCs w:val="28"/>
        </w:rPr>
        <w:t xml:space="preserve">х </w:t>
      </w:r>
      <w:r w:rsidRPr="004F74A2">
        <w:rPr>
          <w:b/>
          <w:color w:val="000000"/>
          <w:spacing w:val="-2"/>
          <w:w w:val="103"/>
          <w:sz w:val="28"/>
          <w:szCs w:val="28"/>
        </w:rPr>
        <w:t>ор</w:t>
      </w:r>
      <w:r w:rsidRPr="004F74A2">
        <w:rPr>
          <w:b/>
          <w:color w:val="000000"/>
          <w:spacing w:val="-4"/>
          <w:w w:val="103"/>
          <w:sz w:val="28"/>
          <w:szCs w:val="28"/>
        </w:rPr>
        <w:t>г</w:t>
      </w:r>
      <w:r w:rsidRPr="004F74A2">
        <w:rPr>
          <w:b/>
          <w:color w:val="000000"/>
          <w:spacing w:val="-3"/>
          <w:w w:val="103"/>
          <w:sz w:val="28"/>
          <w:szCs w:val="28"/>
        </w:rPr>
        <w:t>а</w:t>
      </w:r>
      <w:r w:rsidRPr="004F74A2">
        <w:rPr>
          <w:b/>
          <w:color w:val="000000"/>
          <w:spacing w:val="-2"/>
          <w:w w:val="103"/>
          <w:sz w:val="28"/>
          <w:szCs w:val="28"/>
        </w:rPr>
        <w:t>но</w:t>
      </w:r>
      <w:r w:rsidRPr="004F74A2">
        <w:rPr>
          <w:b/>
          <w:color w:val="000000"/>
          <w:w w:val="103"/>
          <w:sz w:val="28"/>
          <w:szCs w:val="28"/>
        </w:rPr>
        <w:t xml:space="preserve">в, </w:t>
      </w:r>
      <w:r w:rsidRPr="004F74A2">
        <w:rPr>
          <w:b/>
          <w:color w:val="000000"/>
          <w:spacing w:val="-3"/>
          <w:w w:val="103"/>
          <w:sz w:val="28"/>
          <w:szCs w:val="28"/>
        </w:rPr>
        <w:t>у</w:t>
      </w:r>
      <w:r w:rsidRPr="004F74A2">
        <w:rPr>
          <w:b/>
          <w:color w:val="000000"/>
          <w:spacing w:val="1"/>
          <w:w w:val="103"/>
          <w:sz w:val="28"/>
          <w:szCs w:val="28"/>
        </w:rPr>
        <w:t>ч</w:t>
      </w:r>
      <w:r w:rsidRPr="004F74A2">
        <w:rPr>
          <w:b/>
          <w:color w:val="000000"/>
          <w:spacing w:val="-2"/>
          <w:w w:val="103"/>
          <w:sz w:val="28"/>
          <w:szCs w:val="28"/>
        </w:rPr>
        <w:t>а</w:t>
      </w:r>
      <w:r w:rsidRPr="004F74A2">
        <w:rPr>
          <w:b/>
          <w:color w:val="000000"/>
          <w:spacing w:val="5"/>
          <w:w w:val="103"/>
          <w:sz w:val="28"/>
          <w:szCs w:val="28"/>
        </w:rPr>
        <w:t>с</w:t>
      </w:r>
      <w:r w:rsidRPr="004F74A2">
        <w:rPr>
          <w:b/>
          <w:color w:val="000000"/>
          <w:spacing w:val="1"/>
          <w:w w:val="103"/>
          <w:sz w:val="28"/>
          <w:szCs w:val="28"/>
        </w:rPr>
        <w:t>тв</w:t>
      </w:r>
      <w:r w:rsidRPr="004F74A2">
        <w:rPr>
          <w:b/>
          <w:color w:val="000000"/>
          <w:spacing w:val="-3"/>
          <w:w w:val="103"/>
          <w:sz w:val="28"/>
          <w:szCs w:val="28"/>
        </w:rPr>
        <w:t>у</w:t>
      </w:r>
      <w:r w:rsidRPr="004F74A2">
        <w:rPr>
          <w:b/>
          <w:color w:val="000000"/>
          <w:spacing w:val="-1"/>
          <w:w w:val="103"/>
          <w:sz w:val="28"/>
          <w:szCs w:val="28"/>
        </w:rPr>
        <w:t>ю</w:t>
      </w:r>
      <w:r w:rsidRPr="004F74A2">
        <w:rPr>
          <w:b/>
          <w:color w:val="000000"/>
          <w:spacing w:val="-12"/>
          <w:w w:val="103"/>
          <w:sz w:val="28"/>
          <w:szCs w:val="28"/>
        </w:rPr>
        <w:t>щ</w:t>
      </w:r>
      <w:r w:rsidRPr="004F74A2">
        <w:rPr>
          <w:b/>
          <w:color w:val="000000"/>
          <w:spacing w:val="-2"/>
          <w:w w:val="103"/>
          <w:sz w:val="28"/>
          <w:szCs w:val="28"/>
        </w:rPr>
        <w:t>и</w:t>
      </w:r>
      <w:r w:rsidRPr="004F74A2">
        <w:rPr>
          <w:b/>
          <w:color w:val="000000"/>
          <w:w w:val="103"/>
          <w:sz w:val="28"/>
          <w:szCs w:val="28"/>
        </w:rPr>
        <w:t>х в п</w:t>
      </w:r>
      <w:r w:rsidRPr="004F74A2">
        <w:rPr>
          <w:b/>
          <w:color w:val="000000"/>
          <w:spacing w:val="-2"/>
          <w:w w:val="103"/>
          <w:sz w:val="28"/>
          <w:szCs w:val="28"/>
        </w:rPr>
        <w:t>ре</w:t>
      </w:r>
      <w:r w:rsidRPr="004F74A2">
        <w:rPr>
          <w:b/>
          <w:color w:val="000000"/>
          <w:spacing w:val="1"/>
          <w:w w:val="103"/>
          <w:sz w:val="28"/>
          <w:szCs w:val="28"/>
        </w:rPr>
        <w:t>д</w:t>
      </w:r>
      <w:r w:rsidRPr="004F74A2">
        <w:rPr>
          <w:b/>
          <w:color w:val="000000"/>
          <w:spacing w:val="-1"/>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2"/>
          <w:w w:val="103"/>
          <w:sz w:val="28"/>
          <w:szCs w:val="28"/>
        </w:rPr>
        <w:t>а</w:t>
      </w:r>
      <w:r w:rsidRPr="004F74A2">
        <w:rPr>
          <w:b/>
          <w:color w:val="000000"/>
          <w:w w:val="103"/>
          <w:sz w:val="28"/>
          <w:szCs w:val="28"/>
        </w:rPr>
        <w:t>в</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2"/>
          <w:w w:val="103"/>
          <w:sz w:val="28"/>
          <w:szCs w:val="28"/>
        </w:rPr>
        <w:t>н</w:t>
      </w:r>
      <w:r w:rsidRPr="004F74A2">
        <w:rPr>
          <w:b/>
          <w:color w:val="000000"/>
          <w:spacing w:val="-3"/>
          <w:w w:val="103"/>
          <w:sz w:val="28"/>
          <w:szCs w:val="28"/>
        </w:rPr>
        <w:t>и</w:t>
      </w:r>
      <w:r w:rsidRPr="004F74A2">
        <w:rPr>
          <w:b/>
          <w:color w:val="000000"/>
          <w:w w:val="103"/>
          <w:sz w:val="28"/>
          <w:szCs w:val="28"/>
        </w:rPr>
        <w:t xml:space="preserve">и </w:t>
      </w:r>
      <w:r w:rsidRPr="004F74A2">
        <w:rPr>
          <w:b/>
          <w:color w:val="000000"/>
          <w:spacing w:val="-3"/>
          <w:w w:val="103"/>
          <w:sz w:val="28"/>
          <w:szCs w:val="28"/>
        </w:rPr>
        <w:t>го</w:t>
      </w:r>
      <w:r w:rsidRPr="004F74A2">
        <w:rPr>
          <w:b/>
          <w:color w:val="000000"/>
          <w:spacing w:val="4"/>
          <w:w w:val="103"/>
          <w:sz w:val="28"/>
          <w:szCs w:val="28"/>
        </w:rPr>
        <w:t>с</w:t>
      </w:r>
      <w:r w:rsidRPr="004F74A2">
        <w:rPr>
          <w:b/>
          <w:color w:val="000000"/>
          <w:spacing w:val="-3"/>
          <w:w w:val="103"/>
          <w:sz w:val="28"/>
          <w:szCs w:val="28"/>
        </w:rPr>
        <w:t>у</w:t>
      </w:r>
      <w:r w:rsidRPr="004F74A2">
        <w:rPr>
          <w:b/>
          <w:color w:val="000000"/>
          <w:spacing w:val="2"/>
          <w:w w:val="103"/>
          <w:sz w:val="28"/>
          <w:szCs w:val="28"/>
        </w:rPr>
        <w:t>д</w:t>
      </w:r>
      <w:r w:rsidRPr="004F74A2">
        <w:rPr>
          <w:b/>
          <w:color w:val="000000"/>
          <w:spacing w:val="-2"/>
          <w:w w:val="103"/>
          <w:sz w:val="28"/>
          <w:szCs w:val="28"/>
        </w:rPr>
        <w:t>ар</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в</w:t>
      </w:r>
      <w:r w:rsidRPr="004F74A2">
        <w:rPr>
          <w:b/>
          <w:color w:val="000000"/>
          <w:spacing w:val="-2"/>
          <w:w w:val="103"/>
          <w:sz w:val="28"/>
          <w:szCs w:val="28"/>
        </w:rPr>
        <w:t>енн</w:t>
      </w:r>
      <w:r w:rsidRPr="004F74A2">
        <w:rPr>
          <w:b/>
          <w:color w:val="000000"/>
          <w:spacing w:val="2"/>
          <w:w w:val="103"/>
          <w:sz w:val="28"/>
          <w:szCs w:val="28"/>
        </w:rPr>
        <w:t>ы</w:t>
      </w:r>
      <w:r w:rsidRPr="004F74A2">
        <w:rPr>
          <w:b/>
          <w:color w:val="000000"/>
          <w:w w:val="103"/>
          <w:sz w:val="28"/>
          <w:szCs w:val="28"/>
        </w:rPr>
        <w:t xml:space="preserve">х </w:t>
      </w:r>
      <w:r w:rsidRPr="004F74A2">
        <w:rPr>
          <w:b/>
          <w:color w:val="000000"/>
          <w:spacing w:val="-1"/>
          <w:w w:val="103"/>
          <w:sz w:val="28"/>
          <w:szCs w:val="28"/>
        </w:rPr>
        <w:t>и</w:t>
      </w:r>
      <w:r w:rsidRPr="004F74A2">
        <w:rPr>
          <w:b/>
          <w:color w:val="000000"/>
          <w:spacing w:val="-6"/>
          <w:w w:val="103"/>
          <w:sz w:val="28"/>
          <w:szCs w:val="28"/>
        </w:rPr>
        <w:t>л</w:t>
      </w:r>
      <w:r w:rsidRPr="004F74A2">
        <w:rPr>
          <w:b/>
          <w:color w:val="000000"/>
          <w:w w:val="103"/>
          <w:sz w:val="28"/>
          <w:szCs w:val="28"/>
        </w:rPr>
        <w:t xml:space="preserve">и </w:t>
      </w:r>
      <w:r w:rsidRPr="004F74A2">
        <w:rPr>
          <w:b/>
          <w:color w:val="000000"/>
          <w:spacing w:val="-1"/>
          <w:w w:val="103"/>
          <w:sz w:val="28"/>
          <w:szCs w:val="28"/>
        </w:rPr>
        <w:t>м</w:t>
      </w:r>
      <w:r w:rsidRPr="004F74A2">
        <w:rPr>
          <w:b/>
          <w:color w:val="000000"/>
          <w:spacing w:val="-4"/>
          <w:w w:val="103"/>
          <w:sz w:val="28"/>
          <w:szCs w:val="28"/>
        </w:rPr>
        <w:t>у</w:t>
      </w:r>
      <w:r w:rsidRPr="004F74A2">
        <w:rPr>
          <w:b/>
          <w:color w:val="000000"/>
          <w:spacing w:val="-2"/>
          <w:w w:val="103"/>
          <w:sz w:val="28"/>
          <w:szCs w:val="28"/>
        </w:rPr>
        <w:t>ни</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п</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ы</w:t>
      </w:r>
      <w:r w:rsidRPr="004F74A2">
        <w:rPr>
          <w:b/>
          <w:color w:val="000000"/>
          <w:w w:val="103"/>
          <w:sz w:val="28"/>
          <w:szCs w:val="28"/>
        </w:rPr>
        <w:t xml:space="preserve">х </w:t>
      </w:r>
      <w:r w:rsidRPr="004F74A2">
        <w:rPr>
          <w:b/>
          <w:color w:val="000000"/>
          <w:spacing w:val="-2"/>
          <w:w w:val="103"/>
          <w:sz w:val="28"/>
          <w:szCs w:val="28"/>
        </w:rPr>
        <w:t>у</w:t>
      </w:r>
      <w:r w:rsidRPr="004F74A2">
        <w:rPr>
          <w:b/>
          <w:color w:val="000000"/>
          <w:spacing w:val="4"/>
          <w:w w:val="103"/>
          <w:sz w:val="28"/>
          <w:szCs w:val="28"/>
        </w:rPr>
        <w:t>с</w:t>
      </w:r>
      <w:r w:rsidRPr="004F74A2">
        <w:rPr>
          <w:b/>
          <w:color w:val="000000"/>
          <w:spacing w:val="-6"/>
          <w:w w:val="103"/>
          <w:sz w:val="28"/>
          <w:szCs w:val="28"/>
        </w:rPr>
        <w:t>л</w:t>
      </w:r>
      <w:r w:rsidRPr="004F74A2">
        <w:rPr>
          <w:b/>
          <w:color w:val="000000"/>
          <w:spacing w:val="-4"/>
          <w:w w:val="103"/>
          <w:sz w:val="28"/>
          <w:szCs w:val="28"/>
        </w:rPr>
        <w:t>у</w:t>
      </w:r>
      <w:r w:rsidRPr="004F74A2">
        <w:rPr>
          <w:b/>
          <w:color w:val="000000"/>
          <w:spacing w:val="-3"/>
          <w:w w:val="103"/>
          <w:sz w:val="28"/>
          <w:szCs w:val="28"/>
        </w:rPr>
        <w:t>г</w:t>
      </w:r>
      <w:r w:rsidRPr="004F74A2">
        <w:rPr>
          <w:b/>
          <w:color w:val="000000"/>
          <w:w w:val="103"/>
          <w:sz w:val="28"/>
          <w:szCs w:val="28"/>
        </w:rPr>
        <w:t xml:space="preserve">, и </w:t>
      </w:r>
      <w:r w:rsidRPr="004F74A2">
        <w:rPr>
          <w:b/>
          <w:color w:val="000000"/>
          <w:spacing w:val="4"/>
          <w:w w:val="103"/>
          <w:sz w:val="28"/>
          <w:szCs w:val="28"/>
        </w:rPr>
        <w:t>к</w:t>
      </w:r>
      <w:r w:rsidRPr="004F74A2">
        <w:rPr>
          <w:b/>
          <w:color w:val="000000"/>
          <w:spacing w:val="-1"/>
          <w:w w:val="103"/>
          <w:sz w:val="28"/>
          <w:szCs w:val="28"/>
        </w:rPr>
        <w:t>о</w:t>
      </w:r>
      <w:r w:rsidRPr="004F74A2">
        <w:rPr>
          <w:b/>
          <w:color w:val="000000"/>
          <w:w w:val="103"/>
          <w:sz w:val="28"/>
          <w:szCs w:val="28"/>
        </w:rPr>
        <w:t>т</w:t>
      </w:r>
      <w:r w:rsidRPr="004F74A2">
        <w:rPr>
          <w:b/>
          <w:color w:val="000000"/>
          <w:spacing w:val="-1"/>
          <w:w w:val="103"/>
          <w:sz w:val="28"/>
          <w:szCs w:val="28"/>
        </w:rPr>
        <w:t>о</w:t>
      </w:r>
      <w:r w:rsidRPr="004F74A2">
        <w:rPr>
          <w:b/>
          <w:color w:val="000000"/>
          <w:spacing w:val="-3"/>
          <w:w w:val="103"/>
          <w:sz w:val="28"/>
          <w:szCs w:val="28"/>
        </w:rPr>
        <w:t>р</w:t>
      </w:r>
      <w:r w:rsidRPr="004F74A2">
        <w:rPr>
          <w:b/>
          <w:color w:val="000000"/>
          <w:spacing w:val="2"/>
          <w:w w:val="103"/>
          <w:sz w:val="28"/>
          <w:szCs w:val="28"/>
        </w:rPr>
        <w:t>ы</w:t>
      </w:r>
      <w:r w:rsidRPr="004F74A2">
        <w:rPr>
          <w:b/>
          <w:color w:val="000000"/>
          <w:w w:val="103"/>
          <w:sz w:val="28"/>
          <w:szCs w:val="28"/>
        </w:rPr>
        <w:t xml:space="preserve">е </w:t>
      </w:r>
      <w:r w:rsidRPr="004F74A2">
        <w:rPr>
          <w:b/>
          <w:color w:val="000000"/>
          <w:spacing w:val="2"/>
          <w:w w:val="103"/>
          <w:sz w:val="28"/>
          <w:szCs w:val="28"/>
        </w:rPr>
        <w:t>з</w:t>
      </w:r>
      <w:r w:rsidRPr="004F74A2">
        <w:rPr>
          <w:b/>
          <w:color w:val="000000"/>
          <w:spacing w:val="-2"/>
          <w:w w:val="103"/>
          <w:sz w:val="28"/>
          <w:szCs w:val="28"/>
        </w:rPr>
        <w:t>а</w:t>
      </w:r>
      <w:r w:rsidRPr="004F74A2">
        <w:rPr>
          <w:b/>
          <w:color w:val="000000"/>
          <w:w w:val="103"/>
          <w:sz w:val="28"/>
          <w:szCs w:val="28"/>
        </w:rPr>
        <w:t>яв</w:t>
      </w:r>
      <w:r w:rsidRPr="004F74A2">
        <w:rPr>
          <w:b/>
          <w:color w:val="000000"/>
          <w:spacing w:val="-2"/>
          <w:w w:val="103"/>
          <w:sz w:val="28"/>
          <w:szCs w:val="28"/>
        </w:rPr>
        <w:t>и</w:t>
      </w:r>
      <w:r w:rsidRPr="004F74A2">
        <w:rPr>
          <w:b/>
          <w:color w:val="000000"/>
          <w:spacing w:val="1"/>
          <w:w w:val="103"/>
          <w:sz w:val="28"/>
          <w:szCs w:val="28"/>
        </w:rPr>
        <w:t>т</w:t>
      </w:r>
      <w:r w:rsidRPr="004F74A2">
        <w:rPr>
          <w:b/>
          <w:color w:val="000000"/>
          <w:spacing w:val="-2"/>
          <w:w w:val="103"/>
          <w:sz w:val="28"/>
          <w:szCs w:val="28"/>
        </w:rPr>
        <w:t>е</w:t>
      </w:r>
      <w:r w:rsidRPr="004F74A2">
        <w:rPr>
          <w:b/>
          <w:color w:val="000000"/>
          <w:spacing w:val="-6"/>
          <w:w w:val="103"/>
          <w:sz w:val="28"/>
          <w:szCs w:val="28"/>
        </w:rPr>
        <w:t>л</w:t>
      </w:r>
      <w:r w:rsidRPr="004F74A2">
        <w:rPr>
          <w:b/>
          <w:color w:val="000000"/>
          <w:w w:val="103"/>
          <w:sz w:val="28"/>
          <w:szCs w:val="28"/>
        </w:rPr>
        <w:t xml:space="preserve">ь </w:t>
      </w:r>
      <w:r w:rsidRPr="004F74A2">
        <w:rPr>
          <w:b/>
          <w:color w:val="000000"/>
          <w:spacing w:val="1"/>
          <w:w w:val="103"/>
          <w:sz w:val="28"/>
          <w:szCs w:val="28"/>
        </w:rPr>
        <w:t>в</w:t>
      </w:r>
      <w:r w:rsidRPr="004F74A2">
        <w:rPr>
          <w:b/>
          <w:color w:val="000000"/>
          <w:w w:val="103"/>
          <w:sz w:val="28"/>
          <w:szCs w:val="28"/>
        </w:rPr>
        <w:t>п</w:t>
      </w:r>
      <w:r w:rsidRPr="004F74A2">
        <w:rPr>
          <w:b/>
          <w:color w:val="000000"/>
          <w:spacing w:val="-2"/>
          <w:w w:val="103"/>
          <w:sz w:val="28"/>
          <w:szCs w:val="28"/>
        </w:rPr>
        <w:t>р</w:t>
      </w:r>
      <w:r w:rsidRPr="004F74A2">
        <w:rPr>
          <w:b/>
          <w:color w:val="000000"/>
          <w:spacing w:val="-3"/>
          <w:w w:val="103"/>
          <w:sz w:val="28"/>
          <w:szCs w:val="28"/>
        </w:rPr>
        <w:t>а</w:t>
      </w:r>
      <w:r w:rsidRPr="004F74A2">
        <w:rPr>
          <w:b/>
          <w:color w:val="000000"/>
          <w:w w:val="103"/>
          <w:sz w:val="28"/>
          <w:szCs w:val="28"/>
        </w:rPr>
        <w:t>ве п</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2"/>
          <w:w w:val="103"/>
          <w:sz w:val="28"/>
          <w:szCs w:val="28"/>
        </w:rPr>
        <w:t>д</w:t>
      </w:r>
      <w:r w:rsidRPr="004F74A2">
        <w:rPr>
          <w:b/>
          <w:color w:val="000000"/>
          <w:spacing w:val="5"/>
          <w:w w:val="103"/>
          <w:sz w:val="28"/>
          <w:szCs w:val="28"/>
        </w:rPr>
        <w:t>с</w:t>
      </w:r>
      <w:r w:rsidRPr="004F74A2">
        <w:rPr>
          <w:b/>
          <w:color w:val="000000"/>
          <w:spacing w:val="2"/>
          <w:w w:val="103"/>
          <w:sz w:val="28"/>
          <w:szCs w:val="28"/>
        </w:rPr>
        <w:t>т</w:t>
      </w:r>
      <w:r w:rsidRPr="004F74A2">
        <w:rPr>
          <w:b/>
          <w:color w:val="000000"/>
          <w:spacing w:val="-2"/>
          <w:w w:val="103"/>
          <w:sz w:val="28"/>
          <w:szCs w:val="28"/>
        </w:rPr>
        <w:t>а</w:t>
      </w:r>
      <w:r w:rsidRPr="004F74A2">
        <w:rPr>
          <w:b/>
          <w:color w:val="000000"/>
          <w:w w:val="103"/>
          <w:sz w:val="28"/>
          <w:szCs w:val="28"/>
        </w:rPr>
        <w:t>в</w:t>
      </w:r>
      <w:r w:rsidRPr="004F74A2">
        <w:rPr>
          <w:b/>
          <w:color w:val="000000"/>
          <w:spacing w:val="-2"/>
          <w:w w:val="103"/>
          <w:sz w:val="28"/>
          <w:szCs w:val="28"/>
        </w:rPr>
        <w:t>и</w:t>
      </w:r>
      <w:r w:rsidRPr="004F74A2">
        <w:rPr>
          <w:b/>
          <w:color w:val="000000"/>
          <w:spacing w:val="1"/>
          <w:w w:val="103"/>
          <w:sz w:val="28"/>
          <w:szCs w:val="28"/>
        </w:rPr>
        <w:t>т</w:t>
      </w:r>
      <w:r w:rsidRPr="004F74A2">
        <w:rPr>
          <w:b/>
          <w:color w:val="000000"/>
          <w:spacing w:val="2"/>
          <w:w w:val="103"/>
          <w:sz w:val="28"/>
          <w:szCs w:val="28"/>
        </w:rPr>
        <w:t>ь</w:t>
      </w:r>
      <w:r w:rsidRPr="004F74A2">
        <w:rPr>
          <w:b/>
          <w:color w:val="000000"/>
          <w:w w:val="103"/>
          <w:sz w:val="28"/>
          <w:szCs w:val="28"/>
        </w:rPr>
        <w:t xml:space="preserve">, а </w:t>
      </w:r>
      <w:r w:rsidRPr="004F74A2">
        <w:rPr>
          <w:b/>
          <w:color w:val="000000"/>
          <w:spacing w:val="1"/>
          <w:w w:val="103"/>
          <w:sz w:val="28"/>
          <w:szCs w:val="28"/>
        </w:rPr>
        <w:t>т</w:t>
      </w:r>
      <w:r w:rsidRPr="004F74A2">
        <w:rPr>
          <w:b/>
          <w:color w:val="000000"/>
          <w:spacing w:val="-1"/>
          <w:w w:val="103"/>
          <w:sz w:val="28"/>
          <w:szCs w:val="28"/>
        </w:rPr>
        <w:t>а</w:t>
      </w:r>
      <w:r w:rsidRPr="004F74A2">
        <w:rPr>
          <w:b/>
          <w:color w:val="000000"/>
          <w:spacing w:val="3"/>
          <w:w w:val="103"/>
          <w:sz w:val="28"/>
          <w:szCs w:val="28"/>
        </w:rPr>
        <w:t>к</w:t>
      </w:r>
      <w:r w:rsidRPr="004F74A2">
        <w:rPr>
          <w:b/>
          <w:color w:val="000000"/>
          <w:spacing w:val="-7"/>
          <w:w w:val="103"/>
          <w:sz w:val="28"/>
          <w:szCs w:val="28"/>
        </w:rPr>
        <w:t>ж</w:t>
      </w:r>
      <w:r w:rsidRPr="004F74A2">
        <w:rPr>
          <w:b/>
          <w:color w:val="000000"/>
          <w:w w:val="103"/>
          <w:sz w:val="28"/>
          <w:szCs w:val="28"/>
        </w:rPr>
        <w:t xml:space="preserve">е </w:t>
      </w:r>
      <w:r w:rsidRPr="004F74A2">
        <w:rPr>
          <w:b/>
          <w:color w:val="000000"/>
          <w:spacing w:val="5"/>
          <w:w w:val="103"/>
          <w:sz w:val="28"/>
          <w:szCs w:val="28"/>
        </w:rPr>
        <w:t>с</w:t>
      </w:r>
      <w:r w:rsidRPr="004F74A2">
        <w:rPr>
          <w:b/>
          <w:color w:val="000000"/>
          <w:w w:val="103"/>
          <w:sz w:val="28"/>
          <w:szCs w:val="28"/>
        </w:rPr>
        <w:t>п</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о</w:t>
      </w:r>
      <w:r w:rsidRPr="004F74A2">
        <w:rPr>
          <w:b/>
          <w:color w:val="000000"/>
          <w:spacing w:val="3"/>
          <w:w w:val="103"/>
          <w:sz w:val="28"/>
          <w:szCs w:val="28"/>
        </w:rPr>
        <w:t>б</w:t>
      </w:r>
      <w:r w:rsidRPr="004F74A2">
        <w:rPr>
          <w:b/>
          <w:color w:val="000000"/>
          <w:w w:val="103"/>
          <w:sz w:val="28"/>
          <w:szCs w:val="28"/>
        </w:rPr>
        <w:t xml:space="preserve">ы </w:t>
      </w:r>
      <w:r w:rsidRPr="004F74A2">
        <w:rPr>
          <w:b/>
          <w:color w:val="000000"/>
          <w:spacing w:val="-2"/>
          <w:w w:val="103"/>
          <w:sz w:val="28"/>
          <w:szCs w:val="28"/>
        </w:rPr>
        <w:t>и</w:t>
      </w:r>
      <w:r w:rsidRPr="004F74A2">
        <w:rPr>
          <w:b/>
          <w:color w:val="000000"/>
          <w:w w:val="103"/>
          <w:sz w:val="28"/>
          <w:szCs w:val="28"/>
        </w:rPr>
        <w:t>х п</w:t>
      </w:r>
      <w:r w:rsidRPr="004F74A2">
        <w:rPr>
          <w:b/>
          <w:color w:val="000000"/>
          <w:spacing w:val="-2"/>
          <w:w w:val="103"/>
          <w:sz w:val="28"/>
          <w:szCs w:val="28"/>
        </w:rPr>
        <w:t>о</w:t>
      </w:r>
      <w:r w:rsidRPr="004F74A2">
        <w:rPr>
          <w:b/>
          <w:color w:val="000000"/>
          <w:spacing w:val="-6"/>
          <w:w w:val="103"/>
          <w:sz w:val="28"/>
          <w:szCs w:val="28"/>
        </w:rPr>
        <w:t>л</w:t>
      </w:r>
      <w:r w:rsidRPr="004F74A2">
        <w:rPr>
          <w:b/>
          <w:color w:val="000000"/>
          <w:spacing w:val="-4"/>
          <w:w w:val="103"/>
          <w:sz w:val="28"/>
          <w:szCs w:val="28"/>
        </w:rPr>
        <w:t>у</w:t>
      </w:r>
      <w:r w:rsidRPr="004F74A2">
        <w:rPr>
          <w:b/>
          <w:color w:val="000000"/>
          <w:spacing w:val="1"/>
          <w:w w:val="103"/>
          <w:sz w:val="28"/>
          <w:szCs w:val="28"/>
        </w:rPr>
        <w:t>ч</w:t>
      </w:r>
      <w:r w:rsidRPr="004F74A2">
        <w:rPr>
          <w:b/>
          <w:color w:val="000000"/>
          <w:spacing w:val="-1"/>
          <w:w w:val="103"/>
          <w:sz w:val="28"/>
          <w:szCs w:val="28"/>
        </w:rPr>
        <w:t>е</w:t>
      </w:r>
      <w:r w:rsidRPr="004F74A2">
        <w:rPr>
          <w:b/>
          <w:color w:val="000000"/>
          <w:spacing w:val="-2"/>
          <w:w w:val="103"/>
          <w:sz w:val="28"/>
          <w:szCs w:val="28"/>
        </w:rPr>
        <w:t>н</w:t>
      </w:r>
      <w:r w:rsidRPr="004F74A2">
        <w:rPr>
          <w:b/>
          <w:color w:val="000000"/>
          <w:spacing w:val="-3"/>
          <w:w w:val="103"/>
          <w:sz w:val="28"/>
          <w:szCs w:val="28"/>
        </w:rPr>
        <w:t>и</w:t>
      </w:r>
      <w:r w:rsidRPr="004F74A2">
        <w:rPr>
          <w:b/>
          <w:color w:val="000000"/>
          <w:w w:val="103"/>
          <w:sz w:val="28"/>
          <w:szCs w:val="28"/>
        </w:rPr>
        <w:t xml:space="preserve">я </w:t>
      </w:r>
      <w:r w:rsidRPr="004F74A2">
        <w:rPr>
          <w:b/>
          <w:color w:val="000000"/>
          <w:spacing w:val="1"/>
          <w:w w:val="103"/>
          <w:sz w:val="28"/>
          <w:szCs w:val="28"/>
        </w:rPr>
        <w:t>з</w:t>
      </w:r>
      <w:r w:rsidRPr="004F74A2">
        <w:rPr>
          <w:b/>
          <w:color w:val="000000"/>
          <w:spacing w:val="-1"/>
          <w:w w:val="103"/>
          <w:sz w:val="28"/>
          <w:szCs w:val="28"/>
        </w:rPr>
        <w:t>ая</w:t>
      </w:r>
      <w:r w:rsidRPr="004F74A2">
        <w:rPr>
          <w:b/>
          <w:color w:val="000000"/>
          <w:w w:val="103"/>
          <w:sz w:val="28"/>
          <w:szCs w:val="28"/>
        </w:rPr>
        <w:t>в</w:t>
      </w:r>
      <w:r w:rsidRPr="004F74A2">
        <w:rPr>
          <w:b/>
          <w:color w:val="000000"/>
          <w:spacing w:val="-2"/>
          <w:w w:val="103"/>
          <w:sz w:val="28"/>
          <w:szCs w:val="28"/>
        </w:rPr>
        <w:t>и</w:t>
      </w:r>
      <w:r w:rsidRPr="004F74A2">
        <w:rPr>
          <w:b/>
          <w:color w:val="000000"/>
          <w:spacing w:val="1"/>
          <w:w w:val="103"/>
          <w:sz w:val="28"/>
          <w:szCs w:val="28"/>
        </w:rPr>
        <w:t>т</w:t>
      </w:r>
      <w:r w:rsidRPr="004F74A2">
        <w:rPr>
          <w:b/>
          <w:color w:val="000000"/>
          <w:spacing w:val="-1"/>
          <w:w w:val="103"/>
          <w:sz w:val="28"/>
          <w:szCs w:val="28"/>
        </w:rPr>
        <w:t>е</w:t>
      </w:r>
      <w:r w:rsidRPr="004F74A2">
        <w:rPr>
          <w:b/>
          <w:color w:val="000000"/>
          <w:spacing w:val="-7"/>
          <w:w w:val="103"/>
          <w:sz w:val="28"/>
          <w:szCs w:val="28"/>
        </w:rPr>
        <w:t>л</w:t>
      </w:r>
      <w:r w:rsidRPr="004F74A2">
        <w:rPr>
          <w:b/>
          <w:color w:val="000000"/>
          <w:w w:val="103"/>
          <w:sz w:val="28"/>
          <w:szCs w:val="28"/>
        </w:rPr>
        <w:t>я</w:t>
      </w:r>
      <w:r w:rsidRPr="004F74A2">
        <w:rPr>
          <w:b/>
          <w:color w:val="000000"/>
          <w:spacing w:val="-2"/>
          <w:w w:val="103"/>
          <w:sz w:val="28"/>
          <w:szCs w:val="28"/>
        </w:rPr>
        <w:t>м</w:t>
      </w:r>
      <w:r w:rsidRPr="004F74A2">
        <w:rPr>
          <w:b/>
          <w:color w:val="000000"/>
          <w:spacing w:val="-3"/>
          <w:w w:val="103"/>
          <w:sz w:val="28"/>
          <w:szCs w:val="28"/>
        </w:rPr>
        <w:t>и</w:t>
      </w:r>
      <w:r w:rsidRPr="004F74A2">
        <w:rPr>
          <w:b/>
          <w:color w:val="000000"/>
          <w:w w:val="103"/>
          <w:sz w:val="28"/>
          <w:szCs w:val="28"/>
        </w:rPr>
        <w:t xml:space="preserve">, в </w:t>
      </w:r>
      <w:r w:rsidRPr="004F74A2">
        <w:rPr>
          <w:b/>
          <w:color w:val="000000"/>
          <w:spacing w:val="2"/>
          <w:w w:val="103"/>
          <w:sz w:val="28"/>
          <w:szCs w:val="28"/>
        </w:rPr>
        <w:t>т</w:t>
      </w:r>
      <w:r w:rsidRPr="004F74A2">
        <w:rPr>
          <w:b/>
          <w:color w:val="000000"/>
          <w:spacing w:val="-1"/>
          <w:w w:val="103"/>
          <w:sz w:val="28"/>
          <w:szCs w:val="28"/>
        </w:rPr>
        <w:t>о</w:t>
      </w:r>
      <w:r w:rsidRPr="004F74A2">
        <w:rPr>
          <w:b/>
          <w:color w:val="000000"/>
          <w:w w:val="103"/>
          <w:sz w:val="28"/>
          <w:szCs w:val="28"/>
        </w:rPr>
        <w:t xml:space="preserve">м </w:t>
      </w:r>
      <w:r w:rsidRPr="004F74A2">
        <w:rPr>
          <w:b/>
          <w:color w:val="000000"/>
          <w:spacing w:val="2"/>
          <w:w w:val="103"/>
          <w:sz w:val="28"/>
          <w:szCs w:val="28"/>
        </w:rPr>
        <w:t>ч</w:t>
      </w:r>
      <w:r w:rsidRPr="004F74A2">
        <w:rPr>
          <w:b/>
          <w:color w:val="000000"/>
          <w:spacing w:val="-2"/>
          <w:w w:val="103"/>
          <w:sz w:val="28"/>
          <w:szCs w:val="28"/>
        </w:rPr>
        <w:t>и</w:t>
      </w:r>
      <w:r w:rsidRPr="004F74A2">
        <w:rPr>
          <w:b/>
          <w:color w:val="000000"/>
          <w:spacing w:val="4"/>
          <w:w w:val="103"/>
          <w:sz w:val="28"/>
          <w:szCs w:val="28"/>
        </w:rPr>
        <w:t>с</w:t>
      </w:r>
      <w:r w:rsidRPr="004F74A2">
        <w:rPr>
          <w:b/>
          <w:color w:val="000000"/>
          <w:spacing w:val="-5"/>
          <w:w w:val="103"/>
          <w:sz w:val="28"/>
          <w:szCs w:val="28"/>
        </w:rPr>
        <w:t>л</w:t>
      </w:r>
      <w:r w:rsidRPr="004F74A2">
        <w:rPr>
          <w:b/>
          <w:color w:val="000000"/>
          <w:w w:val="103"/>
          <w:sz w:val="28"/>
          <w:szCs w:val="28"/>
        </w:rPr>
        <w:t xml:space="preserve">е в </w:t>
      </w:r>
      <w:r w:rsidRPr="004F74A2">
        <w:rPr>
          <w:b/>
          <w:color w:val="000000"/>
          <w:spacing w:val="3"/>
          <w:w w:val="103"/>
          <w:sz w:val="28"/>
          <w:szCs w:val="28"/>
        </w:rPr>
        <w:t>э</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4"/>
          <w:w w:val="103"/>
          <w:sz w:val="28"/>
          <w:szCs w:val="28"/>
        </w:rPr>
        <w:t>к</w:t>
      </w:r>
      <w:r w:rsidRPr="004F74A2">
        <w:rPr>
          <w:b/>
          <w:color w:val="000000"/>
          <w:spacing w:val="2"/>
          <w:w w:val="103"/>
          <w:sz w:val="28"/>
          <w:szCs w:val="28"/>
        </w:rPr>
        <w:t>т</w:t>
      </w:r>
      <w:r w:rsidRPr="004F74A2">
        <w:rPr>
          <w:b/>
          <w:color w:val="000000"/>
          <w:spacing w:val="-2"/>
          <w:w w:val="103"/>
          <w:sz w:val="28"/>
          <w:szCs w:val="28"/>
        </w:rPr>
        <w:t>ронн</w:t>
      </w:r>
      <w:r w:rsidRPr="004F74A2">
        <w:rPr>
          <w:b/>
          <w:color w:val="000000"/>
          <w:spacing w:val="-3"/>
          <w:w w:val="103"/>
          <w:sz w:val="28"/>
          <w:szCs w:val="28"/>
        </w:rPr>
        <w:t>о</w:t>
      </w:r>
      <w:r w:rsidRPr="004F74A2">
        <w:rPr>
          <w:b/>
          <w:color w:val="000000"/>
          <w:w w:val="103"/>
          <w:sz w:val="28"/>
          <w:szCs w:val="28"/>
        </w:rPr>
        <w:t xml:space="preserve">й </w:t>
      </w:r>
      <w:r w:rsidRPr="004F74A2">
        <w:rPr>
          <w:b/>
          <w:color w:val="000000"/>
          <w:spacing w:val="-11"/>
          <w:w w:val="103"/>
          <w:sz w:val="28"/>
          <w:szCs w:val="28"/>
        </w:rPr>
        <w:t>ф</w:t>
      </w:r>
      <w:r w:rsidRPr="004F74A2">
        <w:rPr>
          <w:b/>
          <w:color w:val="000000"/>
          <w:spacing w:val="-2"/>
          <w:w w:val="103"/>
          <w:sz w:val="28"/>
          <w:szCs w:val="28"/>
        </w:rPr>
        <w:t>о</w:t>
      </w:r>
      <w:r w:rsidRPr="004F74A2">
        <w:rPr>
          <w:b/>
          <w:color w:val="000000"/>
          <w:spacing w:val="-3"/>
          <w:w w:val="103"/>
          <w:sz w:val="28"/>
          <w:szCs w:val="28"/>
        </w:rPr>
        <w:t>р</w:t>
      </w:r>
      <w:r w:rsidRPr="004F74A2">
        <w:rPr>
          <w:b/>
          <w:color w:val="000000"/>
          <w:spacing w:val="-2"/>
          <w:w w:val="103"/>
          <w:sz w:val="28"/>
          <w:szCs w:val="28"/>
        </w:rPr>
        <w:t>м</w:t>
      </w:r>
      <w:r w:rsidRPr="004F74A2">
        <w:rPr>
          <w:b/>
          <w:color w:val="000000"/>
          <w:spacing w:val="-3"/>
          <w:w w:val="103"/>
          <w:sz w:val="28"/>
          <w:szCs w:val="28"/>
        </w:rPr>
        <w:t>е</w:t>
      </w:r>
      <w:r w:rsidRPr="004F74A2">
        <w:rPr>
          <w:b/>
          <w:color w:val="000000"/>
          <w:w w:val="103"/>
          <w:sz w:val="28"/>
          <w:szCs w:val="28"/>
        </w:rPr>
        <w:t>.</w:t>
      </w:r>
    </w:p>
    <w:p w:rsidR="0061711D" w:rsidRPr="004F74A2" w:rsidRDefault="0061711D" w:rsidP="004F74A2">
      <w:pPr>
        <w:spacing w:line="23" w:lineRule="atLeast"/>
        <w:ind w:firstLine="709"/>
        <w:jc w:val="both"/>
        <w:rPr>
          <w:w w:val="103"/>
          <w:sz w:val="28"/>
          <w:szCs w:val="28"/>
        </w:rPr>
      </w:pPr>
    </w:p>
    <w:p w:rsidR="0061711D" w:rsidRPr="004F74A2" w:rsidRDefault="0061711D" w:rsidP="004F74A2">
      <w:pPr>
        <w:spacing w:line="23" w:lineRule="atLeast"/>
        <w:ind w:firstLine="709"/>
        <w:jc w:val="both"/>
        <w:rPr>
          <w:b/>
          <w:w w:val="103"/>
          <w:sz w:val="28"/>
          <w:szCs w:val="28"/>
        </w:rPr>
      </w:pPr>
      <w:r w:rsidRPr="004F74A2">
        <w:rPr>
          <w:b/>
          <w:spacing w:val="-2"/>
          <w:w w:val="103"/>
          <w:sz w:val="28"/>
          <w:szCs w:val="28"/>
        </w:rPr>
        <w:t>2</w:t>
      </w:r>
      <w:r w:rsidRPr="004F74A2">
        <w:rPr>
          <w:b/>
          <w:spacing w:val="-1"/>
          <w:w w:val="103"/>
          <w:sz w:val="28"/>
          <w:szCs w:val="28"/>
        </w:rPr>
        <w:t>.</w:t>
      </w:r>
      <w:r w:rsidRPr="004F74A2">
        <w:rPr>
          <w:b/>
          <w:spacing w:val="-3"/>
          <w:w w:val="103"/>
          <w:sz w:val="28"/>
          <w:szCs w:val="28"/>
        </w:rPr>
        <w:t>7</w:t>
      </w:r>
      <w:r w:rsidRPr="004F74A2">
        <w:rPr>
          <w:b/>
          <w:spacing w:val="-1"/>
          <w:w w:val="103"/>
          <w:sz w:val="28"/>
          <w:szCs w:val="28"/>
        </w:rPr>
        <w:t>.</w:t>
      </w:r>
      <w:r w:rsidRPr="004F74A2">
        <w:rPr>
          <w:b/>
          <w:spacing w:val="-3"/>
          <w:w w:val="103"/>
          <w:sz w:val="28"/>
          <w:szCs w:val="28"/>
        </w:rPr>
        <w:t>1</w:t>
      </w:r>
      <w:r w:rsidRPr="004F74A2">
        <w:rPr>
          <w:b/>
          <w:w w:val="103"/>
          <w:sz w:val="28"/>
          <w:szCs w:val="28"/>
        </w:rPr>
        <w:t>. Д</w:t>
      </w:r>
      <w:r w:rsidRPr="004F74A2">
        <w:rPr>
          <w:b/>
          <w:spacing w:val="-6"/>
          <w:w w:val="103"/>
          <w:sz w:val="28"/>
          <w:szCs w:val="28"/>
        </w:rPr>
        <w:t>л</w:t>
      </w:r>
      <w:r w:rsidRPr="004F74A2">
        <w:rPr>
          <w:b/>
          <w:w w:val="103"/>
          <w:sz w:val="28"/>
          <w:szCs w:val="28"/>
        </w:rPr>
        <w:t>я п</w:t>
      </w:r>
      <w:r w:rsidRPr="004F74A2">
        <w:rPr>
          <w:b/>
          <w:spacing w:val="-2"/>
          <w:w w:val="103"/>
          <w:sz w:val="28"/>
          <w:szCs w:val="28"/>
        </w:rPr>
        <w:t>р</w:t>
      </w:r>
      <w:r w:rsidRPr="004F74A2">
        <w:rPr>
          <w:b/>
          <w:spacing w:val="-3"/>
          <w:w w:val="103"/>
          <w:sz w:val="28"/>
          <w:szCs w:val="28"/>
        </w:rPr>
        <w:t>е</w:t>
      </w:r>
      <w:r w:rsidRPr="004F74A2">
        <w:rPr>
          <w:b/>
          <w:spacing w:val="2"/>
          <w:w w:val="103"/>
          <w:sz w:val="28"/>
          <w:szCs w:val="28"/>
        </w:rPr>
        <w:t>д</w:t>
      </w:r>
      <w:r w:rsidRPr="004F74A2">
        <w:rPr>
          <w:b/>
          <w:spacing w:val="-1"/>
          <w:w w:val="103"/>
          <w:sz w:val="28"/>
          <w:szCs w:val="28"/>
        </w:rPr>
        <w:t>о</w:t>
      </w:r>
      <w:r w:rsidRPr="004F74A2">
        <w:rPr>
          <w:b/>
          <w:spacing w:val="4"/>
          <w:w w:val="103"/>
          <w:sz w:val="28"/>
          <w:szCs w:val="28"/>
        </w:rPr>
        <w:t>с</w:t>
      </w:r>
      <w:r w:rsidRPr="004F74A2">
        <w:rPr>
          <w:b/>
          <w:spacing w:val="1"/>
          <w:w w:val="103"/>
          <w:sz w:val="28"/>
          <w:szCs w:val="28"/>
        </w:rPr>
        <w:t>т</w:t>
      </w:r>
      <w:r w:rsidRPr="004F74A2">
        <w:rPr>
          <w:b/>
          <w:spacing w:val="-1"/>
          <w:w w:val="103"/>
          <w:sz w:val="28"/>
          <w:szCs w:val="28"/>
        </w:rPr>
        <w:t>а</w:t>
      </w:r>
      <w:r w:rsidRPr="004F74A2">
        <w:rPr>
          <w:b/>
          <w:w w:val="103"/>
          <w:sz w:val="28"/>
          <w:szCs w:val="28"/>
        </w:rPr>
        <w:t>в</w:t>
      </w:r>
      <w:r w:rsidRPr="004F74A2">
        <w:rPr>
          <w:b/>
          <w:spacing w:val="-6"/>
          <w:w w:val="103"/>
          <w:sz w:val="28"/>
          <w:szCs w:val="28"/>
        </w:rPr>
        <w:t>л</w:t>
      </w:r>
      <w:r w:rsidRPr="004F74A2">
        <w:rPr>
          <w:b/>
          <w:spacing w:val="-2"/>
          <w:w w:val="103"/>
          <w:sz w:val="28"/>
          <w:szCs w:val="28"/>
        </w:rPr>
        <w:t>ен</w:t>
      </w:r>
      <w:r w:rsidRPr="004F74A2">
        <w:rPr>
          <w:b/>
          <w:spacing w:val="-3"/>
          <w:w w:val="103"/>
          <w:sz w:val="28"/>
          <w:szCs w:val="28"/>
        </w:rPr>
        <w:t>и</w:t>
      </w:r>
      <w:r w:rsidRPr="004F74A2">
        <w:rPr>
          <w:b/>
          <w:w w:val="103"/>
          <w:sz w:val="28"/>
          <w:szCs w:val="28"/>
        </w:rPr>
        <w:t xml:space="preserve">я </w:t>
      </w:r>
      <w:r w:rsidRPr="004F74A2">
        <w:rPr>
          <w:b/>
          <w:spacing w:val="-1"/>
          <w:w w:val="103"/>
          <w:sz w:val="28"/>
          <w:szCs w:val="28"/>
        </w:rPr>
        <w:t>м</w:t>
      </w:r>
      <w:r w:rsidRPr="004F74A2">
        <w:rPr>
          <w:b/>
          <w:spacing w:val="-4"/>
          <w:w w:val="103"/>
          <w:sz w:val="28"/>
          <w:szCs w:val="28"/>
        </w:rPr>
        <w:t>у</w:t>
      </w:r>
      <w:r w:rsidRPr="004F74A2">
        <w:rPr>
          <w:b/>
          <w:spacing w:val="-2"/>
          <w:w w:val="103"/>
          <w:sz w:val="28"/>
          <w:szCs w:val="28"/>
        </w:rPr>
        <w:t>н</w:t>
      </w:r>
      <w:r w:rsidRPr="004F74A2">
        <w:rPr>
          <w:b/>
          <w:spacing w:val="-3"/>
          <w:w w:val="103"/>
          <w:sz w:val="28"/>
          <w:szCs w:val="28"/>
        </w:rPr>
        <w:t>и</w:t>
      </w:r>
      <w:r w:rsidRPr="004F74A2">
        <w:rPr>
          <w:b/>
          <w:spacing w:val="4"/>
          <w:w w:val="103"/>
          <w:sz w:val="28"/>
          <w:szCs w:val="28"/>
        </w:rPr>
        <w:t>ц</w:t>
      </w:r>
      <w:r w:rsidRPr="004F74A2">
        <w:rPr>
          <w:b/>
          <w:spacing w:val="-2"/>
          <w:w w:val="103"/>
          <w:sz w:val="28"/>
          <w:szCs w:val="28"/>
        </w:rPr>
        <w:t>и</w:t>
      </w:r>
      <w:r w:rsidRPr="004F74A2">
        <w:rPr>
          <w:b/>
          <w:spacing w:val="-1"/>
          <w:w w:val="103"/>
          <w:sz w:val="28"/>
          <w:szCs w:val="28"/>
        </w:rPr>
        <w:t>п</w:t>
      </w:r>
      <w:r w:rsidRPr="004F74A2">
        <w:rPr>
          <w:b/>
          <w:spacing w:val="-2"/>
          <w:w w:val="103"/>
          <w:sz w:val="28"/>
          <w:szCs w:val="28"/>
        </w:rPr>
        <w:t>а</w:t>
      </w:r>
      <w:r w:rsidRPr="004F74A2">
        <w:rPr>
          <w:b/>
          <w:spacing w:val="-6"/>
          <w:w w:val="103"/>
          <w:sz w:val="28"/>
          <w:szCs w:val="28"/>
        </w:rPr>
        <w:t>л</w:t>
      </w:r>
      <w:r w:rsidRPr="004F74A2">
        <w:rPr>
          <w:b/>
          <w:spacing w:val="1"/>
          <w:w w:val="103"/>
          <w:sz w:val="28"/>
          <w:szCs w:val="28"/>
        </w:rPr>
        <w:t>ь</w:t>
      </w:r>
      <w:r w:rsidRPr="004F74A2">
        <w:rPr>
          <w:b/>
          <w:spacing w:val="-1"/>
          <w:w w:val="103"/>
          <w:sz w:val="28"/>
          <w:szCs w:val="28"/>
        </w:rPr>
        <w:t>н</w:t>
      </w:r>
      <w:r w:rsidRPr="004F74A2">
        <w:rPr>
          <w:b/>
          <w:spacing w:val="-3"/>
          <w:w w:val="103"/>
          <w:sz w:val="28"/>
          <w:szCs w:val="28"/>
        </w:rPr>
        <w:t>о</w:t>
      </w:r>
      <w:r w:rsidRPr="004F74A2">
        <w:rPr>
          <w:b/>
          <w:w w:val="103"/>
          <w:sz w:val="28"/>
          <w:szCs w:val="28"/>
        </w:rPr>
        <w:t xml:space="preserve">й </w:t>
      </w:r>
      <w:r w:rsidRPr="004F74A2">
        <w:rPr>
          <w:b/>
          <w:spacing w:val="-3"/>
          <w:w w:val="103"/>
          <w:sz w:val="28"/>
          <w:szCs w:val="28"/>
        </w:rPr>
        <w:t>у</w:t>
      </w:r>
      <w:r w:rsidRPr="004F74A2">
        <w:rPr>
          <w:b/>
          <w:spacing w:val="4"/>
          <w:w w:val="103"/>
          <w:sz w:val="28"/>
          <w:szCs w:val="28"/>
        </w:rPr>
        <w:t>с</w:t>
      </w:r>
      <w:r w:rsidRPr="004F74A2">
        <w:rPr>
          <w:b/>
          <w:spacing w:val="-5"/>
          <w:w w:val="103"/>
          <w:sz w:val="28"/>
          <w:szCs w:val="28"/>
        </w:rPr>
        <w:t>л</w:t>
      </w:r>
      <w:r w:rsidRPr="004F74A2">
        <w:rPr>
          <w:b/>
          <w:spacing w:val="-4"/>
          <w:w w:val="103"/>
          <w:sz w:val="28"/>
          <w:szCs w:val="28"/>
        </w:rPr>
        <w:t>уг</w:t>
      </w:r>
      <w:r w:rsidRPr="004F74A2">
        <w:rPr>
          <w:b/>
          <w:w w:val="103"/>
          <w:sz w:val="28"/>
          <w:szCs w:val="28"/>
        </w:rPr>
        <w:t xml:space="preserve">и </w:t>
      </w:r>
      <w:r w:rsidRPr="004F74A2">
        <w:rPr>
          <w:b/>
          <w:spacing w:val="2"/>
          <w:w w:val="103"/>
          <w:sz w:val="28"/>
          <w:szCs w:val="28"/>
        </w:rPr>
        <w:t>т</w:t>
      </w:r>
      <w:r w:rsidRPr="004F74A2">
        <w:rPr>
          <w:b/>
          <w:spacing w:val="-2"/>
          <w:w w:val="103"/>
          <w:sz w:val="28"/>
          <w:szCs w:val="28"/>
        </w:rPr>
        <w:t>ре</w:t>
      </w:r>
      <w:r w:rsidRPr="004F74A2">
        <w:rPr>
          <w:b/>
          <w:spacing w:val="3"/>
          <w:w w:val="103"/>
          <w:sz w:val="28"/>
          <w:szCs w:val="28"/>
        </w:rPr>
        <w:t>б</w:t>
      </w:r>
      <w:r w:rsidRPr="004F74A2">
        <w:rPr>
          <w:b/>
          <w:spacing w:val="-3"/>
          <w:w w:val="103"/>
          <w:sz w:val="28"/>
          <w:szCs w:val="28"/>
        </w:rPr>
        <w:t>у</w:t>
      </w:r>
      <w:r w:rsidRPr="004F74A2">
        <w:rPr>
          <w:b/>
          <w:spacing w:val="-1"/>
          <w:w w:val="103"/>
          <w:sz w:val="28"/>
          <w:szCs w:val="28"/>
        </w:rPr>
        <w:t>ю</w:t>
      </w:r>
      <w:r w:rsidRPr="004F74A2">
        <w:rPr>
          <w:b/>
          <w:w w:val="103"/>
          <w:sz w:val="28"/>
          <w:szCs w:val="28"/>
        </w:rPr>
        <w:t>т</w:t>
      </w:r>
      <w:r w:rsidRPr="004F74A2">
        <w:rPr>
          <w:b/>
          <w:spacing w:val="5"/>
          <w:w w:val="103"/>
          <w:sz w:val="28"/>
          <w:szCs w:val="28"/>
        </w:rPr>
        <w:t>с</w:t>
      </w:r>
      <w:r w:rsidRPr="004F74A2">
        <w:rPr>
          <w:b/>
          <w:w w:val="103"/>
          <w:sz w:val="28"/>
          <w:szCs w:val="28"/>
        </w:rPr>
        <w:t xml:space="preserve">я </w:t>
      </w:r>
      <w:r w:rsidRPr="004F74A2">
        <w:rPr>
          <w:b/>
          <w:spacing w:val="5"/>
          <w:w w:val="103"/>
          <w:sz w:val="28"/>
          <w:szCs w:val="28"/>
        </w:rPr>
        <w:t>с</w:t>
      </w:r>
      <w:r w:rsidRPr="004F74A2">
        <w:rPr>
          <w:b/>
          <w:spacing w:val="-5"/>
          <w:w w:val="103"/>
          <w:sz w:val="28"/>
          <w:szCs w:val="28"/>
        </w:rPr>
        <w:t>л</w:t>
      </w:r>
      <w:r w:rsidRPr="004F74A2">
        <w:rPr>
          <w:b/>
          <w:spacing w:val="-2"/>
          <w:w w:val="103"/>
          <w:sz w:val="28"/>
          <w:szCs w:val="28"/>
        </w:rPr>
        <w:t>е</w:t>
      </w:r>
      <w:r w:rsidRPr="004F74A2">
        <w:rPr>
          <w:b/>
          <w:spacing w:val="2"/>
          <w:w w:val="103"/>
          <w:sz w:val="28"/>
          <w:szCs w:val="28"/>
        </w:rPr>
        <w:t>д</w:t>
      </w:r>
      <w:r w:rsidRPr="004F74A2">
        <w:rPr>
          <w:b/>
          <w:spacing w:val="-3"/>
          <w:w w:val="103"/>
          <w:sz w:val="28"/>
          <w:szCs w:val="28"/>
        </w:rPr>
        <w:t>у</w:t>
      </w:r>
      <w:r w:rsidRPr="004F74A2">
        <w:rPr>
          <w:b/>
          <w:spacing w:val="-2"/>
          <w:w w:val="103"/>
          <w:sz w:val="28"/>
          <w:szCs w:val="28"/>
        </w:rPr>
        <w:t>ю</w:t>
      </w:r>
      <w:r w:rsidRPr="004F74A2">
        <w:rPr>
          <w:b/>
          <w:spacing w:val="-11"/>
          <w:w w:val="103"/>
          <w:sz w:val="28"/>
          <w:szCs w:val="28"/>
        </w:rPr>
        <w:t>щ</w:t>
      </w:r>
      <w:r w:rsidRPr="004F74A2">
        <w:rPr>
          <w:b/>
          <w:spacing w:val="-3"/>
          <w:w w:val="103"/>
          <w:sz w:val="28"/>
          <w:szCs w:val="28"/>
        </w:rPr>
        <w:t>и</w:t>
      </w:r>
      <w:r w:rsidRPr="004F74A2">
        <w:rPr>
          <w:b/>
          <w:w w:val="103"/>
          <w:sz w:val="28"/>
          <w:szCs w:val="28"/>
        </w:rPr>
        <w:t xml:space="preserve">е </w:t>
      </w:r>
      <w:r w:rsidRPr="004F74A2">
        <w:rPr>
          <w:b/>
          <w:spacing w:val="2"/>
          <w:w w:val="103"/>
          <w:sz w:val="28"/>
          <w:szCs w:val="28"/>
        </w:rPr>
        <w:t>д</w:t>
      </w:r>
      <w:r w:rsidRPr="004F74A2">
        <w:rPr>
          <w:b/>
          <w:spacing w:val="-1"/>
          <w:w w:val="103"/>
          <w:sz w:val="28"/>
          <w:szCs w:val="28"/>
        </w:rPr>
        <w:t>о</w:t>
      </w:r>
      <w:r w:rsidRPr="004F74A2">
        <w:rPr>
          <w:b/>
          <w:spacing w:val="3"/>
          <w:w w:val="103"/>
          <w:sz w:val="28"/>
          <w:szCs w:val="28"/>
        </w:rPr>
        <w:t>к</w:t>
      </w:r>
      <w:r w:rsidRPr="004F74A2">
        <w:rPr>
          <w:b/>
          <w:spacing w:val="-3"/>
          <w:w w:val="103"/>
          <w:sz w:val="28"/>
          <w:szCs w:val="28"/>
        </w:rPr>
        <w:t>у</w:t>
      </w:r>
      <w:r w:rsidRPr="004F74A2">
        <w:rPr>
          <w:b/>
          <w:spacing w:val="-2"/>
          <w:w w:val="103"/>
          <w:sz w:val="28"/>
          <w:szCs w:val="28"/>
        </w:rPr>
        <w:t>мен</w:t>
      </w:r>
      <w:r w:rsidRPr="004F74A2">
        <w:rPr>
          <w:b/>
          <w:w w:val="103"/>
          <w:sz w:val="28"/>
          <w:szCs w:val="28"/>
        </w:rPr>
        <w:t>т</w:t>
      </w:r>
      <w:r w:rsidRPr="004F74A2">
        <w:rPr>
          <w:b/>
          <w:spacing w:val="3"/>
          <w:w w:val="103"/>
          <w:sz w:val="28"/>
          <w:szCs w:val="28"/>
        </w:rPr>
        <w:t>ы</w:t>
      </w:r>
      <w:r w:rsidRPr="004F74A2">
        <w:rPr>
          <w:b/>
          <w:w w:val="103"/>
          <w:sz w:val="28"/>
          <w:szCs w:val="28"/>
        </w:rPr>
        <w:t xml:space="preserve">, </w:t>
      </w:r>
      <w:r w:rsidRPr="004F74A2">
        <w:rPr>
          <w:b/>
          <w:spacing w:val="-1"/>
          <w:w w:val="103"/>
          <w:sz w:val="28"/>
          <w:szCs w:val="28"/>
        </w:rPr>
        <w:t>н</w:t>
      </w:r>
      <w:r w:rsidRPr="004F74A2">
        <w:rPr>
          <w:b/>
          <w:spacing w:val="-2"/>
          <w:w w:val="103"/>
          <w:sz w:val="28"/>
          <w:szCs w:val="28"/>
        </w:rPr>
        <w:t>а</w:t>
      </w:r>
      <w:r w:rsidRPr="004F74A2">
        <w:rPr>
          <w:b/>
          <w:spacing w:val="-4"/>
          <w:w w:val="103"/>
          <w:sz w:val="28"/>
          <w:szCs w:val="28"/>
        </w:rPr>
        <w:t>х</w:t>
      </w:r>
      <w:r w:rsidRPr="004F74A2">
        <w:rPr>
          <w:b/>
          <w:spacing w:val="-3"/>
          <w:w w:val="103"/>
          <w:sz w:val="28"/>
          <w:szCs w:val="28"/>
        </w:rPr>
        <w:t>о</w:t>
      </w:r>
      <w:r w:rsidRPr="004F74A2">
        <w:rPr>
          <w:b/>
          <w:spacing w:val="2"/>
          <w:w w:val="103"/>
          <w:sz w:val="28"/>
          <w:szCs w:val="28"/>
        </w:rPr>
        <w:t>д</w:t>
      </w:r>
      <w:r w:rsidRPr="004F74A2">
        <w:rPr>
          <w:b/>
          <w:w w:val="103"/>
          <w:sz w:val="28"/>
          <w:szCs w:val="28"/>
        </w:rPr>
        <w:t>я</w:t>
      </w:r>
      <w:r w:rsidRPr="004F74A2">
        <w:rPr>
          <w:b/>
          <w:spacing w:val="-11"/>
          <w:w w:val="103"/>
          <w:sz w:val="28"/>
          <w:szCs w:val="28"/>
        </w:rPr>
        <w:t>щ</w:t>
      </w:r>
      <w:r w:rsidRPr="004F74A2">
        <w:rPr>
          <w:b/>
          <w:spacing w:val="-3"/>
          <w:w w:val="103"/>
          <w:sz w:val="28"/>
          <w:szCs w:val="28"/>
        </w:rPr>
        <w:t>и</w:t>
      </w:r>
      <w:r w:rsidRPr="004F74A2">
        <w:rPr>
          <w:b/>
          <w:spacing w:val="-2"/>
          <w:w w:val="103"/>
          <w:sz w:val="28"/>
          <w:szCs w:val="28"/>
        </w:rPr>
        <w:t>е</w:t>
      </w:r>
      <w:r w:rsidRPr="004F74A2">
        <w:rPr>
          <w:b/>
          <w:spacing w:val="4"/>
          <w:w w:val="103"/>
          <w:sz w:val="28"/>
          <w:szCs w:val="28"/>
        </w:rPr>
        <w:t>с</w:t>
      </w:r>
      <w:r w:rsidRPr="004F74A2">
        <w:rPr>
          <w:b/>
          <w:w w:val="103"/>
          <w:sz w:val="28"/>
          <w:szCs w:val="28"/>
        </w:rPr>
        <w:t xml:space="preserve">я в </w:t>
      </w:r>
      <w:r w:rsidRPr="004F74A2">
        <w:rPr>
          <w:b/>
          <w:spacing w:val="-2"/>
          <w:w w:val="103"/>
          <w:sz w:val="28"/>
          <w:szCs w:val="28"/>
        </w:rPr>
        <w:t>ра</w:t>
      </w:r>
      <w:r w:rsidRPr="004F74A2">
        <w:rPr>
          <w:b/>
          <w:spacing w:val="4"/>
          <w:w w:val="103"/>
          <w:sz w:val="28"/>
          <w:szCs w:val="28"/>
        </w:rPr>
        <w:t>с</w:t>
      </w:r>
      <w:r w:rsidRPr="004F74A2">
        <w:rPr>
          <w:b/>
          <w:w w:val="103"/>
          <w:sz w:val="28"/>
          <w:szCs w:val="28"/>
        </w:rPr>
        <w:t>п</w:t>
      </w:r>
      <w:r w:rsidRPr="004F74A2">
        <w:rPr>
          <w:b/>
          <w:spacing w:val="-2"/>
          <w:w w:val="103"/>
          <w:sz w:val="28"/>
          <w:szCs w:val="28"/>
        </w:rPr>
        <w:t>о</w:t>
      </w:r>
      <w:r w:rsidRPr="004F74A2">
        <w:rPr>
          <w:b/>
          <w:spacing w:val="-3"/>
          <w:w w:val="103"/>
          <w:sz w:val="28"/>
          <w:szCs w:val="28"/>
        </w:rPr>
        <w:t>р</w:t>
      </w:r>
      <w:r w:rsidRPr="004F74A2">
        <w:rPr>
          <w:b/>
          <w:w w:val="103"/>
          <w:sz w:val="28"/>
          <w:szCs w:val="28"/>
        </w:rPr>
        <w:t>я</w:t>
      </w:r>
      <w:r w:rsidRPr="004F74A2">
        <w:rPr>
          <w:b/>
          <w:spacing w:val="-9"/>
          <w:w w:val="103"/>
          <w:sz w:val="28"/>
          <w:szCs w:val="28"/>
        </w:rPr>
        <w:t>ж</w:t>
      </w:r>
      <w:r w:rsidRPr="004F74A2">
        <w:rPr>
          <w:b/>
          <w:spacing w:val="-3"/>
          <w:w w:val="103"/>
          <w:sz w:val="28"/>
          <w:szCs w:val="28"/>
        </w:rPr>
        <w:t>е</w:t>
      </w:r>
      <w:r w:rsidRPr="004F74A2">
        <w:rPr>
          <w:b/>
          <w:spacing w:val="-2"/>
          <w:w w:val="103"/>
          <w:sz w:val="28"/>
          <w:szCs w:val="28"/>
        </w:rPr>
        <w:t>ни</w:t>
      </w:r>
      <w:r w:rsidRPr="004F74A2">
        <w:rPr>
          <w:b/>
          <w:w w:val="103"/>
          <w:sz w:val="28"/>
          <w:szCs w:val="28"/>
        </w:rPr>
        <w:t xml:space="preserve">и </w:t>
      </w:r>
      <w:r w:rsidRPr="004F74A2">
        <w:rPr>
          <w:b/>
          <w:spacing w:val="-3"/>
          <w:w w:val="103"/>
          <w:sz w:val="28"/>
          <w:szCs w:val="28"/>
        </w:rPr>
        <w:t>г</w:t>
      </w:r>
      <w:r w:rsidRPr="004F74A2">
        <w:rPr>
          <w:b/>
          <w:spacing w:val="-2"/>
          <w:w w:val="103"/>
          <w:sz w:val="28"/>
          <w:szCs w:val="28"/>
        </w:rPr>
        <w:t>о</w:t>
      </w:r>
      <w:r w:rsidRPr="004F74A2">
        <w:rPr>
          <w:b/>
          <w:spacing w:val="4"/>
          <w:w w:val="103"/>
          <w:sz w:val="28"/>
          <w:szCs w:val="28"/>
        </w:rPr>
        <w:t>с</w:t>
      </w:r>
      <w:r w:rsidRPr="004F74A2">
        <w:rPr>
          <w:b/>
          <w:spacing w:val="-3"/>
          <w:w w:val="103"/>
          <w:sz w:val="28"/>
          <w:szCs w:val="28"/>
        </w:rPr>
        <w:t>у</w:t>
      </w:r>
      <w:r w:rsidRPr="004F74A2">
        <w:rPr>
          <w:b/>
          <w:spacing w:val="2"/>
          <w:w w:val="103"/>
          <w:sz w:val="28"/>
          <w:szCs w:val="28"/>
        </w:rPr>
        <w:t>д</w:t>
      </w:r>
      <w:r w:rsidRPr="004F74A2">
        <w:rPr>
          <w:b/>
          <w:spacing w:val="-2"/>
          <w:w w:val="103"/>
          <w:sz w:val="28"/>
          <w:szCs w:val="28"/>
        </w:rPr>
        <w:t>ар</w:t>
      </w:r>
      <w:r w:rsidRPr="004F74A2">
        <w:rPr>
          <w:b/>
          <w:spacing w:val="4"/>
          <w:w w:val="103"/>
          <w:sz w:val="28"/>
          <w:szCs w:val="28"/>
        </w:rPr>
        <w:t>с</w:t>
      </w:r>
      <w:r w:rsidRPr="004F74A2">
        <w:rPr>
          <w:b/>
          <w:spacing w:val="1"/>
          <w:w w:val="103"/>
          <w:sz w:val="28"/>
          <w:szCs w:val="28"/>
        </w:rPr>
        <w:t>тв</w:t>
      </w:r>
      <w:r w:rsidRPr="004F74A2">
        <w:rPr>
          <w:b/>
          <w:spacing w:val="-1"/>
          <w:w w:val="103"/>
          <w:sz w:val="28"/>
          <w:szCs w:val="28"/>
        </w:rPr>
        <w:t>е</w:t>
      </w:r>
      <w:r w:rsidRPr="004F74A2">
        <w:rPr>
          <w:b/>
          <w:spacing w:val="-2"/>
          <w:w w:val="103"/>
          <w:sz w:val="28"/>
          <w:szCs w:val="28"/>
        </w:rPr>
        <w:t>нн</w:t>
      </w:r>
      <w:r w:rsidRPr="004F74A2">
        <w:rPr>
          <w:b/>
          <w:spacing w:val="1"/>
          <w:w w:val="103"/>
          <w:sz w:val="28"/>
          <w:szCs w:val="28"/>
        </w:rPr>
        <w:t>ы</w:t>
      </w:r>
      <w:r w:rsidRPr="004F74A2">
        <w:rPr>
          <w:b/>
          <w:w w:val="103"/>
          <w:sz w:val="28"/>
          <w:szCs w:val="28"/>
        </w:rPr>
        <w:t xml:space="preserve">х </w:t>
      </w:r>
      <w:r w:rsidRPr="004F74A2">
        <w:rPr>
          <w:b/>
          <w:spacing w:val="-2"/>
          <w:w w:val="103"/>
          <w:sz w:val="28"/>
          <w:szCs w:val="28"/>
        </w:rPr>
        <w:t>ор</w:t>
      </w:r>
      <w:r w:rsidRPr="004F74A2">
        <w:rPr>
          <w:b/>
          <w:spacing w:val="-4"/>
          <w:w w:val="103"/>
          <w:sz w:val="28"/>
          <w:szCs w:val="28"/>
        </w:rPr>
        <w:t>г</w:t>
      </w:r>
      <w:r w:rsidRPr="004F74A2">
        <w:rPr>
          <w:b/>
          <w:spacing w:val="-3"/>
          <w:w w:val="103"/>
          <w:sz w:val="28"/>
          <w:szCs w:val="28"/>
        </w:rPr>
        <w:t>а</w:t>
      </w:r>
      <w:r w:rsidRPr="004F74A2">
        <w:rPr>
          <w:b/>
          <w:spacing w:val="-2"/>
          <w:w w:val="103"/>
          <w:sz w:val="28"/>
          <w:szCs w:val="28"/>
        </w:rPr>
        <w:t>но</w:t>
      </w:r>
      <w:r w:rsidRPr="004F74A2">
        <w:rPr>
          <w:b/>
          <w:w w:val="103"/>
          <w:sz w:val="28"/>
          <w:szCs w:val="28"/>
        </w:rPr>
        <w:t xml:space="preserve">в и </w:t>
      </w:r>
      <w:r w:rsidRPr="004F74A2">
        <w:rPr>
          <w:b/>
          <w:spacing w:val="-2"/>
          <w:w w:val="103"/>
          <w:sz w:val="28"/>
          <w:szCs w:val="28"/>
        </w:rPr>
        <w:t>о</w:t>
      </w:r>
      <w:r w:rsidRPr="004F74A2">
        <w:rPr>
          <w:b/>
          <w:spacing w:val="-3"/>
          <w:w w:val="103"/>
          <w:sz w:val="28"/>
          <w:szCs w:val="28"/>
        </w:rPr>
        <w:t>рга</w:t>
      </w:r>
      <w:r w:rsidRPr="004F74A2">
        <w:rPr>
          <w:b/>
          <w:spacing w:val="-2"/>
          <w:w w:val="103"/>
          <w:sz w:val="28"/>
          <w:szCs w:val="28"/>
        </w:rPr>
        <w:t>н</w:t>
      </w:r>
      <w:r w:rsidRPr="004F74A2">
        <w:rPr>
          <w:b/>
          <w:spacing w:val="-3"/>
          <w:w w:val="103"/>
          <w:sz w:val="28"/>
          <w:szCs w:val="28"/>
        </w:rPr>
        <w:t>и</w:t>
      </w:r>
      <w:r w:rsidRPr="004F74A2">
        <w:rPr>
          <w:b/>
          <w:spacing w:val="1"/>
          <w:w w:val="103"/>
          <w:sz w:val="28"/>
          <w:szCs w:val="28"/>
        </w:rPr>
        <w:t>з</w:t>
      </w:r>
      <w:r w:rsidRPr="004F74A2">
        <w:rPr>
          <w:b/>
          <w:spacing w:val="-2"/>
          <w:w w:val="103"/>
          <w:sz w:val="28"/>
          <w:szCs w:val="28"/>
        </w:rPr>
        <w:t>а</w:t>
      </w:r>
      <w:r w:rsidRPr="004F74A2">
        <w:rPr>
          <w:b/>
          <w:spacing w:val="4"/>
          <w:w w:val="103"/>
          <w:sz w:val="28"/>
          <w:szCs w:val="28"/>
        </w:rPr>
        <w:t>ц</w:t>
      </w:r>
      <w:r w:rsidRPr="004F74A2">
        <w:rPr>
          <w:b/>
          <w:spacing w:val="-2"/>
          <w:w w:val="103"/>
          <w:sz w:val="28"/>
          <w:szCs w:val="28"/>
        </w:rPr>
        <w:t>и</w:t>
      </w:r>
      <w:r w:rsidRPr="004F74A2">
        <w:rPr>
          <w:b/>
          <w:spacing w:val="-3"/>
          <w:w w:val="103"/>
          <w:sz w:val="28"/>
          <w:szCs w:val="28"/>
        </w:rPr>
        <w:t>й</w:t>
      </w:r>
      <w:r w:rsidRPr="004F74A2">
        <w:rPr>
          <w:b/>
          <w:w w:val="103"/>
          <w:sz w:val="28"/>
          <w:szCs w:val="28"/>
        </w:rPr>
        <w:t xml:space="preserve">, </w:t>
      </w:r>
      <w:r w:rsidRPr="004F74A2">
        <w:rPr>
          <w:b/>
          <w:spacing w:val="-2"/>
          <w:w w:val="103"/>
          <w:sz w:val="28"/>
          <w:szCs w:val="28"/>
        </w:rPr>
        <w:t>н</w:t>
      </w:r>
      <w:r w:rsidRPr="004F74A2">
        <w:rPr>
          <w:b/>
          <w:spacing w:val="-3"/>
          <w:w w:val="103"/>
          <w:sz w:val="28"/>
          <w:szCs w:val="28"/>
        </w:rPr>
        <w:t>а</w:t>
      </w:r>
      <w:r w:rsidRPr="004F74A2">
        <w:rPr>
          <w:b/>
          <w:spacing w:val="-4"/>
          <w:w w:val="103"/>
          <w:sz w:val="28"/>
          <w:szCs w:val="28"/>
        </w:rPr>
        <w:t>х</w:t>
      </w:r>
      <w:r w:rsidRPr="004F74A2">
        <w:rPr>
          <w:b/>
          <w:spacing w:val="-2"/>
          <w:w w:val="103"/>
          <w:sz w:val="28"/>
          <w:szCs w:val="28"/>
        </w:rPr>
        <w:t>о</w:t>
      </w:r>
      <w:r w:rsidRPr="004F74A2">
        <w:rPr>
          <w:b/>
          <w:spacing w:val="2"/>
          <w:w w:val="103"/>
          <w:sz w:val="28"/>
          <w:szCs w:val="28"/>
        </w:rPr>
        <w:t>д</w:t>
      </w:r>
      <w:r w:rsidRPr="004F74A2">
        <w:rPr>
          <w:b/>
          <w:w w:val="103"/>
          <w:sz w:val="28"/>
          <w:szCs w:val="28"/>
        </w:rPr>
        <w:t>я</w:t>
      </w:r>
      <w:r w:rsidRPr="004F74A2">
        <w:rPr>
          <w:b/>
          <w:spacing w:val="-11"/>
          <w:w w:val="103"/>
          <w:sz w:val="28"/>
          <w:szCs w:val="28"/>
        </w:rPr>
        <w:t>щ</w:t>
      </w:r>
      <w:r w:rsidRPr="004F74A2">
        <w:rPr>
          <w:b/>
          <w:spacing w:val="-3"/>
          <w:w w:val="103"/>
          <w:sz w:val="28"/>
          <w:szCs w:val="28"/>
        </w:rPr>
        <w:t>и</w:t>
      </w:r>
      <w:r w:rsidRPr="004F74A2">
        <w:rPr>
          <w:b/>
          <w:spacing w:val="-4"/>
          <w:w w:val="103"/>
          <w:sz w:val="28"/>
          <w:szCs w:val="28"/>
        </w:rPr>
        <w:t>х</w:t>
      </w:r>
      <w:r w:rsidRPr="004F74A2">
        <w:rPr>
          <w:b/>
          <w:spacing w:val="4"/>
          <w:w w:val="103"/>
          <w:sz w:val="28"/>
          <w:szCs w:val="28"/>
        </w:rPr>
        <w:t>с</w:t>
      </w:r>
      <w:r w:rsidRPr="004F74A2">
        <w:rPr>
          <w:b/>
          <w:w w:val="103"/>
          <w:sz w:val="28"/>
          <w:szCs w:val="28"/>
        </w:rPr>
        <w:t xml:space="preserve">я в </w:t>
      </w:r>
      <w:r w:rsidRPr="004F74A2">
        <w:rPr>
          <w:b/>
          <w:spacing w:val="-1"/>
          <w:w w:val="103"/>
          <w:sz w:val="28"/>
          <w:szCs w:val="28"/>
        </w:rPr>
        <w:t>и</w:t>
      </w:r>
      <w:r w:rsidRPr="004F74A2">
        <w:rPr>
          <w:b/>
          <w:w w:val="103"/>
          <w:sz w:val="28"/>
          <w:szCs w:val="28"/>
        </w:rPr>
        <w:t>х в</w:t>
      </w:r>
      <w:r w:rsidRPr="004F74A2">
        <w:rPr>
          <w:b/>
          <w:spacing w:val="-2"/>
          <w:w w:val="103"/>
          <w:sz w:val="28"/>
          <w:szCs w:val="28"/>
        </w:rPr>
        <w:t>е</w:t>
      </w:r>
      <w:r w:rsidRPr="004F74A2">
        <w:rPr>
          <w:b/>
          <w:spacing w:val="2"/>
          <w:w w:val="103"/>
          <w:sz w:val="28"/>
          <w:szCs w:val="28"/>
        </w:rPr>
        <w:t>д</w:t>
      </w:r>
      <w:r w:rsidRPr="004F74A2">
        <w:rPr>
          <w:b/>
          <w:spacing w:val="-2"/>
          <w:w w:val="103"/>
          <w:sz w:val="28"/>
          <w:szCs w:val="28"/>
        </w:rPr>
        <w:t>ени</w:t>
      </w:r>
      <w:r w:rsidRPr="004F74A2">
        <w:rPr>
          <w:b/>
          <w:spacing w:val="-3"/>
          <w:w w:val="103"/>
          <w:sz w:val="28"/>
          <w:szCs w:val="28"/>
        </w:rPr>
        <w:t>и</w:t>
      </w:r>
      <w:r w:rsidRPr="004F74A2">
        <w:rPr>
          <w:b/>
          <w:w w:val="103"/>
          <w:sz w:val="28"/>
          <w:szCs w:val="28"/>
        </w:rPr>
        <w:t>:</w:t>
      </w:r>
    </w:p>
    <w:p w:rsidR="0061711D" w:rsidRPr="004F74A2" w:rsidRDefault="0061711D" w:rsidP="004F74A2">
      <w:pPr>
        <w:numPr>
          <w:ilvl w:val="0"/>
          <w:numId w:val="4"/>
        </w:numPr>
        <w:spacing w:line="23" w:lineRule="atLeast"/>
        <w:jc w:val="both"/>
        <w:rPr>
          <w:color w:val="000000"/>
          <w:sz w:val="28"/>
          <w:szCs w:val="28"/>
        </w:rPr>
      </w:pPr>
      <w:r w:rsidRPr="004F74A2">
        <w:rPr>
          <w:color w:val="000000"/>
          <w:sz w:val="28"/>
          <w:szCs w:val="28"/>
        </w:rPr>
        <w:t>Запрос сведений из Единого государственного реестра юридических лиц.</w:t>
      </w:r>
    </w:p>
    <w:p w:rsidR="0061711D" w:rsidRPr="004F74A2" w:rsidRDefault="0061711D" w:rsidP="004F74A2">
      <w:pPr>
        <w:numPr>
          <w:ilvl w:val="0"/>
          <w:numId w:val="4"/>
        </w:numPr>
        <w:spacing w:line="23" w:lineRule="atLeast"/>
        <w:jc w:val="both"/>
        <w:rPr>
          <w:color w:val="000000"/>
          <w:sz w:val="28"/>
          <w:szCs w:val="28"/>
        </w:rPr>
      </w:pPr>
      <w:r w:rsidRPr="004F74A2">
        <w:rPr>
          <w:color w:val="000000"/>
          <w:sz w:val="28"/>
          <w:szCs w:val="28"/>
        </w:rPr>
        <w:t>Запрос сведений из Единого государственного реестра индивидуальных предпринимателей.</w:t>
      </w:r>
    </w:p>
    <w:p w:rsidR="0061711D" w:rsidRPr="004F74A2" w:rsidRDefault="0061711D" w:rsidP="004F74A2">
      <w:pPr>
        <w:numPr>
          <w:ilvl w:val="0"/>
          <w:numId w:val="4"/>
        </w:numPr>
        <w:spacing w:line="23" w:lineRule="atLeast"/>
        <w:jc w:val="both"/>
        <w:rPr>
          <w:color w:val="000000"/>
          <w:sz w:val="28"/>
          <w:szCs w:val="28"/>
        </w:rPr>
      </w:pPr>
      <w:r w:rsidRPr="004F74A2">
        <w:rPr>
          <w:color w:val="000000"/>
          <w:sz w:val="28"/>
          <w:szCs w:val="28"/>
        </w:rPr>
        <w:t>Сведения из реестра кадастра объектов  недвижимости.</w:t>
      </w:r>
    </w:p>
    <w:p w:rsidR="0061711D" w:rsidRPr="004F74A2" w:rsidRDefault="0061711D" w:rsidP="004F74A2">
      <w:pPr>
        <w:spacing w:line="23" w:lineRule="atLeast"/>
        <w:jc w:val="both"/>
        <w:rPr>
          <w:sz w:val="28"/>
          <w:szCs w:val="28"/>
          <w:lang w:eastAsia="en-US"/>
        </w:rPr>
      </w:pPr>
    </w:p>
    <w:p w:rsidR="0061711D" w:rsidRPr="004F74A2" w:rsidRDefault="0061711D" w:rsidP="004F74A2">
      <w:pPr>
        <w:tabs>
          <w:tab w:val="left" w:pos="560"/>
          <w:tab w:val="left" w:pos="1996"/>
          <w:tab w:val="left" w:pos="2502"/>
          <w:tab w:val="left" w:pos="3424"/>
          <w:tab w:val="left" w:pos="4120"/>
          <w:tab w:val="left" w:pos="4762"/>
        </w:tabs>
        <w:spacing w:line="23" w:lineRule="atLeast"/>
        <w:ind w:firstLine="709"/>
        <w:contextualSpacing/>
        <w:jc w:val="both"/>
        <w:rPr>
          <w:b/>
          <w:color w:val="000000"/>
          <w:spacing w:val="5"/>
          <w:w w:val="103"/>
          <w:sz w:val="28"/>
          <w:szCs w:val="28"/>
        </w:rPr>
      </w:pPr>
      <w:r w:rsidRPr="004F74A2">
        <w:rPr>
          <w:b/>
          <w:color w:val="000000"/>
          <w:spacing w:val="5"/>
          <w:w w:val="103"/>
          <w:sz w:val="28"/>
          <w:szCs w:val="28"/>
        </w:rPr>
        <w:t>2.7.2. Указание на запрет требовать от заявителя:</w:t>
      </w:r>
    </w:p>
    <w:p w:rsidR="0061711D" w:rsidRPr="00306613" w:rsidRDefault="0061711D" w:rsidP="009975EB">
      <w:pPr>
        <w:autoSpaceDE w:val="0"/>
        <w:spacing w:line="23" w:lineRule="atLeast"/>
        <w:ind w:firstLine="709"/>
        <w:jc w:val="both"/>
        <w:rPr>
          <w:sz w:val="28"/>
          <w:szCs w:val="28"/>
        </w:rPr>
      </w:pPr>
      <w:r>
        <w:rPr>
          <w:sz w:val="28"/>
          <w:szCs w:val="28"/>
          <w:lang w:eastAsia="en-US"/>
        </w:rPr>
        <w:t xml:space="preserve"> </w:t>
      </w:r>
      <w:r w:rsidRPr="00306613">
        <w:rPr>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306613">
        <w:rPr>
          <w:bCs/>
          <w:iCs/>
          <w:sz w:val="28"/>
          <w:szCs w:val="28"/>
        </w:rPr>
        <w:t>муниципаль</w:t>
      </w:r>
      <w:r w:rsidRPr="00306613">
        <w:rPr>
          <w:sz w:val="28"/>
          <w:szCs w:val="28"/>
        </w:rPr>
        <w:t>ной услуги;</w:t>
      </w:r>
    </w:p>
    <w:p w:rsidR="0061711D" w:rsidRDefault="0061711D" w:rsidP="009975EB">
      <w:pPr>
        <w:autoSpaceDE w:val="0"/>
        <w:spacing w:line="23" w:lineRule="atLeast"/>
        <w:ind w:firstLine="709"/>
        <w:jc w:val="both"/>
        <w:rPr>
          <w:sz w:val="28"/>
          <w:szCs w:val="28"/>
        </w:rPr>
      </w:pPr>
      <w:r w:rsidRPr="00306613">
        <w:rPr>
          <w:sz w:val="28"/>
          <w:szCs w:val="28"/>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61711D" w:rsidRPr="009975EB" w:rsidRDefault="0061711D" w:rsidP="009975EB">
      <w:pPr>
        <w:autoSpaceDE w:val="0"/>
        <w:spacing w:line="23" w:lineRule="atLeast"/>
        <w:ind w:firstLine="709"/>
        <w:jc w:val="both"/>
        <w:rPr>
          <w:sz w:val="28"/>
          <w:szCs w:val="28"/>
        </w:rPr>
      </w:pPr>
      <w:r w:rsidRPr="009975EB">
        <w:rPr>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61711D" w:rsidRPr="004F74A2" w:rsidRDefault="0061711D" w:rsidP="009975EB">
      <w:pPr>
        <w:spacing w:line="23" w:lineRule="atLeast"/>
        <w:jc w:val="both"/>
        <w:rPr>
          <w:b/>
          <w:iCs/>
          <w:sz w:val="28"/>
          <w:szCs w:val="28"/>
          <w:lang w:eastAsia="en-US"/>
        </w:rPr>
      </w:pPr>
    </w:p>
    <w:p w:rsidR="0061711D" w:rsidRPr="004F74A2" w:rsidRDefault="0061711D" w:rsidP="00427C22">
      <w:pPr>
        <w:pStyle w:val="western"/>
        <w:spacing w:before="0" w:beforeAutospacing="0" w:after="0" w:afterAutospacing="0" w:line="23" w:lineRule="atLeast"/>
        <w:ind w:firstLine="708"/>
        <w:contextualSpacing/>
        <w:jc w:val="both"/>
        <w:rPr>
          <w:b/>
          <w:color w:val="000000"/>
          <w:sz w:val="28"/>
          <w:szCs w:val="28"/>
        </w:rPr>
      </w:pPr>
      <w:r w:rsidRPr="004F74A2">
        <w:rPr>
          <w:b/>
          <w:color w:val="000000"/>
          <w:spacing w:val="-2"/>
          <w:w w:val="103"/>
          <w:sz w:val="28"/>
          <w:szCs w:val="28"/>
        </w:rPr>
        <w:t>2</w:t>
      </w:r>
      <w:r w:rsidRPr="004F74A2">
        <w:rPr>
          <w:b/>
          <w:color w:val="000000"/>
          <w:spacing w:val="-1"/>
          <w:w w:val="103"/>
          <w:sz w:val="28"/>
          <w:szCs w:val="28"/>
        </w:rPr>
        <w:t>.</w:t>
      </w:r>
      <w:r w:rsidRPr="004F74A2">
        <w:rPr>
          <w:b/>
          <w:color w:val="000000"/>
          <w:spacing w:val="-3"/>
          <w:w w:val="103"/>
          <w:sz w:val="28"/>
          <w:szCs w:val="28"/>
        </w:rPr>
        <w:t>8</w:t>
      </w:r>
      <w:r w:rsidRPr="004F74A2">
        <w:rPr>
          <w:b/>
          <w:color w:val="000000"/>
          <w:w w:val="103"/>
          <w:sz w:val="28"/>
          <w:szCs w:val="28"/>
        </w:rPr>
        <w:t>.</w:t>
      </w:r>
      <w:r w:rsidRPr="004F74A2">
        <w:rPr>
          <w:b/>
          <w:color w:val="000000"/>
          <w:spacing w:val="91"/>
          <w:sz w:val="28"/>
          <w:szCs w:val="28"/>
        </w:rPr>
        <w:t xml:space="preserve"> </w:t>
      </w:r>
      <w:r w:rsidRPr="004F74A2">
        <w:rPr>
          <w:b/>
          <w:color w:val="000000"/>
          <w:sz w:val="28"/>
          <w:szCs w:val="28"/>
        </w:rPr>
        <w:t>Исчерпывающий перечень оснований для отказа в приеме документов, необходимых для предоставления муниципальной услуги.</w:t>
      </w:r>
    </w:p>
    <w:p w:rsidR="0061711D" w:rsidRPr="004F74A2" w:rsidRDefault="0061711D" w:rsidP="004F74A2">
      <w:pPr>
        <w:spacing w:line="23" w:lineRule="atLeast"/>
        <w:ind w:firstLine="709"/>
        <w:jc w:val="both"/>
        <w:rPr>
          <w:sz w:val="28"/>
          <w:szCs w:val="28"/>
          <w:lang w:eastAsia="en-US"/>
        </w:rPr>
      </w:pPr>
      <w:r w:rsidRPr="004F74A2">
        <w:rPr>
          <w:sz w:val="28"/>
          <w:szCs w:val="28"/>
          <w:lang w:eastAsia="en-US"/>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61711D" w:rsidRPr="004F74A2" w:rsidRDefault="0061711D" w:rsidP="004F74A2">
      <w:pPr>
        <w:tabs>
          <w:tab w:val="left" w:pos="1276"/>
        </w:tabs>
        <w:spacing w:line="23" w:lineRule="atLeast"/>
        <w:ind w:firstLine="709"/>
        <w:jc w:val="both"/>
        <w:rPr>
          <w:b/>
          <w:sz w:val="28"/>
          <w:szCs w:val="28"/>
          <w:lang w:eastAsia="en-US"/>
        </w:rPr>
      </w:pPr>
    </w:p>
    <w:p w:rsidR="0061711D" w:rsidRPr="004F74A2" w:rsidRDefault="0061711D" w:rsidP="004F74A2">
      <w:pPr>
        <w:tabs>
          <w:tab w:val="left" w:pos="1276"/>
        </w:tabs>
        <w:spacing w:line="23" w:lineRule="atLeast"/>
        <w:ind w:firstLine="709"/>
        <w:jc w:val="both"/>
        <w:rPr>
          <w:b/>
          <w:sz w:val="28"/>
          <w:szCs w:val="28"/>
          <w:lang w:eastAsia="en-US"/>
        </w:rPr>
      </w:pPr>
      <w:r w:rsidRPr="004F74A2">
        <w:rPr>
          <w:b/>
          <w:sz w:val="28"/>
          <w:szCs w:val="28"/>
          <w:lang w:eastAsia="en-US"/>
        </w:rPr>
        <w:t>2.9 Исчерпывающий перечень оснований для приостановления или отказа в предоставлении муниципальной услуги.</w:t>
      </w:r>
    </w:p>
    <w:p w:rsidR="0061711D" w:rsidRPr="004F74A2" w:rsidRDefault="0061711D" w:rsidP="004F74A2">
      <w:pPr>
        <w:spacing w:line="23" w:lineRule="atLeast"/>
        <w:ind w:firstLine="709"/>
        <w:jc w:val="both"/>
        <w:rPr>
          <w:iCs/>
          <w:sz w:val="28"/>
          <w:szCs w:val="28"/>
          <w:lang w:eastAsia="en-US"/>
        </w:rPr>
      </w:pPr>
      <w:r w:rsidRPr="004F74A2">
        <w:rPr>
          <w:iCs/>
          <w:sz w:val="28"/>
          <w:szCs w:val="28"/>
          <w:lang w:eastAsia="en-US"/>
        </w:rPr>
        <w:lastRenderedPageBreak/>
        <w:t>Отказ в предоставлении муниципальной услуги допускается в случае:</w:t>
      </w:r>
    </w:p>
    <w:p w:rsidR="0061711D" w:rsidRPr="004F74A2" w:rsidRDefault="0061711D" w:rsidP="004F74A2">
      <w:pPr>
        <w:pStyle w:val="ConsPlusNormal"/>
        <w:spacing w:line="23" w:lineRule="atLeast"/>
        <w:ind w:firstLine="709"/>
        <w:jc w:val="both"/>
        <w:rPr>
          <w:rFonts w:ascii="Times New Roman" w:hAnsi="Times New Roman" w:cs="Times New Roman"/>
          <w:sz w:val="28"/>
          <w:szCs w:val="28"/>
        </w:rPr>
      </w:pPr>
      <w:bookmarkStart w:id="0" w:name="p337"/>
      <w:bookmarkEnd w:id="0"/>
      <w:r w:rsidRPr="004F74A2">
        <w:rPr>
          <w:rFonts w:ascii="Times New Roman" w:hAnsi="Times New Roman" w:cs="Times New Roman"/>
          <w:sz w:val="28"/>
          <w:szCs w:val="28"/>
        </w:rPr>
        <w:t>- с заявлением о присвоении объекту адресации адреса обратилось лицо, не указанное в настоящем Административном регламенте;</w:t>
      </w:r>
    </w:p>
    <w:p w:rsidR="0061711D" w:rsidRPr="004F74A2" w:rsidRDefault="0061711D" w:rsidP="004F74A2">
      <w:pPr>
        <w:pStyle w:val="ConsPlusNormal"/>
        <w:spacing w:line="23" w:lineRule="atLeast"/>
        <w:ind w:firstLine="709"/>
        <w:jc w:val="both"/>
        <w:rPr>
          <w:rFonts w:ascii="Times New Roman" w:hAnsi="Times New Roman" w:cs="Times New Roman"/>
          <w:sz w:val="28"/>
          <w:szCs w:val="28"/>
        </w:rPr>
      </w:pPr>
      <w:r w:rsidRPr="004F74A2">
        <w:rPr>
          <w:rFonts w:ascii="Times New Roman" w:hAnsi="Times New Roman" w:cs="Times New Roman"/>
          <w:sz w:val="28"/>
          <w:szCs w:val="28"/>
        </w:rPr>
        <w:t>- непредставление документов, указанных в настоящем Административном регламенте;</w:t>
      </w:r>
    </w:p>
    <w:p w:rsidR="0061711D" w:rsidRPr="004F74A2" w:rsidRDefault="0061711D" w:rsidP="004F74A2">
      <w:pPr>
        <w:pStyle w:val="ConsPlusNormal"/>
        <w:spacing w:line="23" w:lineRule="atLeast"/>
        <w:ind w:firstLine="709"/>
        <w:jc w:val="both"/>
        <w:rPr>
          <w:rFonts w:ascii="Times New Roman" w:hAnsi="Times New Roman" w:cs="Times New Roman"/>
          <w:sz w:val="28"/>
          <w:szCs w:val="28"/>
        </w:rPr>
      </w:pPr>
      <w:r w:rsidRPr="004F74A2">
        <w:rPr>
          <w:rFonts w:ascii="Times New Roman" w:hAnsi="Times New Roman" w:cs="Times New Roman"/>
          <w:sz w:val="28"/>
          <w:szCs w:val="28"/>
        </w:rPr>
        <w:t>-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61711D" w:rsidRPr="004F74A2" w:rsidRDefault="0061711D" w:rsidP="004F74A2">
      <w:pPr>
        <w:pStyle w:val="ConsPlusNormal"/>
        <w:spacing w:line="23" w:lineRule="atLeast"/>
        <w:ind w:firstLine="709"/>
        <w:jc w:val="both"/>
        <w:rPr>
          <w:rFonts w:ascii="Times New Roman" w:hAnsi="Times New Roman" w:cs="Times New Roman"/>
          <w:sz w:val="28"/>
          <w:szCs w:val="28"/>
        </w:rPr>
      </w:pPr>
      <w:r w:rsidRPr="004F74A2">
        <w:rPr>
          <w:rFonts w:ascii="Times New Roman" w:hAnsi="Times New Roman" w:cs="Times New Roman"/>
          <w:sz w:val="28"/>
          <w:szCs w:val="28"/>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61711D" w:rsidRPr="004F74A2" w:rsidRDefault="0061711D" w:rsidP="004F74A2">
      <w:pPr>
        <w:spacing w:line="23" w:lineRule="atLeast"/>
        <w:ind w:firstLine="709"/>
        <w:jc w:val="both"/>
        <w:rPr>
          <w:color w:val="000000"/>
          <w:sz w:val="28"/>
          <w:szCs w:val="28"/>
          <w:lang w:eastAsia="en-US"/>
        </w:rPr>
      </w:pPr>
      <w:r w:rsidRPr="004F74A2">
        <w:rPr>
          <w:color w:val="000000"/>
          <w:sz w:val="28"/>
          <w:szCs w:val="28"/>
          <w:lang w:eastAsia="en-US"/>
        </w:rPr>
        <w:t>- наличие соответствующих постановлений (актов) судов;</w:t>
      </w:r>
    </w:p>
    <w:p w:rsidR="0061711D" w:rsidRPr="004F74A2" w:rsidRDefault="0061711D" w:rsidP="004F74A2">
      <w:pPr>
        <w:spacing w:line="23" w:lineRule="atLeast"/>
        <w:ind w:firstLine="709"/>
        <w:jc w:val="both"/>
        <w:rPr>
          <w:color w:val="000000"/>
          <w:sz w:val="28"/>
          <w:szCs w:val="28"/>
          <w:lang w:eastAsia="en-US"/>
        </w:rPr>
      </w:pPr>
      <w:r w:rsidRPr="004F74A2">
        <w:rPr>
          <w:color w:val="000000"/>
          <w:sz w:val="28"/>
          <w:szCs w:val="28"/>
          <w:lang w:eastAsia="en-US"/>
        </w:rPr>
        <w:t xml:space="preserve">-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от 19 ноября </w:t>
      </w:r>
      <w:smartTag w:uri="urn:schemas-microsoft-com:office:smarttags" w:element="metricconverter">
        <w:smartTagPr>
          <w:attr w:name="ProductID" w:val="2014 г"/>
        </w:smartTagPr>
        <w:r w:rsidRPr="004F74A2">
          <w:rPr>
            <w:color w:val="000000"/>
            <w:sz w:val="28"/>
            <w:szCs w:val="28"/>
            <w:lang w:eastAsia="en-US"/>
          </w:rPr>
          <w:t>2014 г</w:t>
        </w:r>
      </w:smartTag>
      <w:r w:rsidRPr="004F74A2">
        <w:rPr>
          <w:color w:val="000000"/>
          <w:sz w:val="28"/>
          <w:szCs w:val="28"/>
          <w:lang w:eastAsia="en-US"/>
        </w:rPr>
        <w:t>. № 1221.</w:t>
      </w:r>
    </w:p>
    <w:p w:rsidR="0061711D" w:rsidRPr="004F74A2" w:rsidRDefault="0061711D" w:rsidP="004F74A2">
      <w:pPr>
        <w:spacing w:line="23" w:lineRule="atLeast"/>
        <w:ind w:firstLine="709"/>
        <w:jc w:val="both"/>
        <w:rPr>
          <w:iCs/>
          <w:sz w:val="28"/>
          <w:szCs w:val="28"/>
          <w:lang w:eastAsia="en-US"/>
        </w:rPr>
      </w:pPr>
      <w:r w:rsidRPr="004F74A2">
        <w:rPr>
          <w:iCs/>
          <w:sz w:val="28"/>
          <w:szCs w:val="28"/>
          <w:lang w:eastAsia="en-US"/>
        </w:rPr>
        <w:t>Оснований для приостановления предоставления муниципальной услуги действующим законодательством не предусмотрено.</w:t>
      </w:r>
    </w:p>
    <w:p w:rsidR="0061711D" w:rsidRPr="004F74A2" w:rsidRDefault="0061711D" w:rsidP="004F74A2">
      <w:pPr>
        <w:tabs>
          <w:tab w:val="left" w:pos="1276"/>
        </w:tabs>
        <w:spacing w:line="23" w:lineRule="atLeast"/>
        <w:ind w:firstLine="709"/>
        <w:jc w:val="both"/>
        <w:rPr>
          <w:b/>
          <w:sz w:val="28"/>
          <w:szCs w:val="28"/>
          <w:lang w:eastAsia="en-US"/>
        </w:rPr>
      </w:pPr>
    </w:p>
    <w:p w:rsidR="0061711D" w:rsidRPr="004F74A2" w:rsidRDefault="0061711D" w:rsidP="00A02BA3">
      <w:pPr>
        <w:spacing w:line="23" w:lineRule="atLeast"/>
        <w:ind w:firstLine="708"/>
        <w:contextualSpacing/>
        <w:jc w:val="both"/>
        <w:rPr>
          <w:b/>
          <w:color w:val="000000"/>
          <w:w w:val="103"/>
          <w:sz w:val="28"/>
          <w:szCs w:val="28"/>
        </w:rPr>
      </w:pPr>
      <w:r w:rsidRPr="004F74A2">
        <w:rPr>
          <w:b/>
          <w:color w:val="000000"/>
          <w:spacing w:val="-2"/>
          <w:w w:val="103"/>
          <w:sz w:val="28"/>
          <w:szCs w:val="28"/>
        </w:rPr>
        <w:t>2</w:t>
      </w:r>
      <w:r w:rsidRPr="004F74A2">
        <w:rPr>
          <w:b/>
          <w:color w:val="000000"/>
          <w:spacing w:val="-1"/>
          <w:w w:val="103"/>
          <w:sz w:val="28"/>
          <w:szCs w:val="28"/>
        </w:rPr>
        <w:t>.</w:t>
      </w:r>
      <w:r w:rsidRPr="004F74A2">
        <w:rPr>
          <w:b/>
          <w:color w:val="000000"/>
          <w:spacing w:val="-3"/>
          <w:w w:val="103"/>
          <w:sz w:val="28"/>
          <w:szCs w:val="28"/>
        </w:rPr>
        <w:t>1</w:t>
      </w:r>
      <w:r w:rsidRPr="004F74A2">
        <w:rPr>
          <w:b/>
          <w:color w:val="000000"/>
          <w:spacing w:val="-2"/>
          <w:w w:val="103"/>
          <w:sz w:val="28"/>
          <w:szCs w:val="28"/>
        </w:rPr>
        <w:t>0</w:t>
      </w:r>
      <w:r w:rsidRPr="004F74A2">
        <w:rPr>
          <w:b/>
          <w:color w:val="000000"/>
          <w:w w:val="103"/>
          <w:sz w:val="28"/>
          <w:szCs w:val="28"/>
        </w:rPr>
        <w:t>.</w:t>
      </w:r>
      <w:r w:rsidRPr="004F74A2">
        <w:rPr>
          <w:b/>
          <w:color w:val="000000"/>
          <w:spacing w:val="11"/>
          <w:sz w:val="28"/>
          <w:szCs w:val="28"/>
        </w:rPr>
        <w:t xml:space="preserve"> </w:t>
      </w:r>
      <w:r w:rsidRPr="004F74A2">
        <w:rPr>
          <w:b/>
          <w:color w:val="000000"/>
          <w:spacing w:val="-5"/>
          <w:w w:val="103"/>
          <w:sz w:val="28"/>
          <w:szCs w:val="28"/>
        </w:rPr>
        <w:t>П</w:t>
      </w:r>
      <w:r w:rsidRPr="004F74A2">
        <w:rPr>
          <w:b/>
          <w:color w:val="000000"/>
          <w:spacing w:val="-2"/>
          <w:w w:val="103"/>
          <w:sz w:val="28"/>
          <w:szCs w:val="28"/>
        </w:rPr>
        <w:t>е</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1"/>
          <w:w w:val="103"/>
          <w:sz w:val="28"/>
          <w:szCs w:val="28"/>
        </w:rPr>
        <w:t>ч</w:t>
      </w:r>
      <w:r w:rsidRPr="004F74A2">
        <w:rPr>
          <w:b/>
          <w:color w:val="000000"/>
          <w:spacing w:val="-2"/>
          <w:w w:val="103"/>
          <w:sz w:val="28"/>
          <w:szCs w:val="28"/>
        </w:rPr>
        <w:t>ен</w:t>
      </w:r>
      <w:r w:rsidRPr="004F74A2">
        <w:rPr>
          <w:b/>
          <w:color w:val="000000"/>
          <w:w w:val="103"/>
          <w:sz w:val="28"/>
          <w:szCs w:val="28"/>
        </w:rPr>
        <w:t>ь</w:t>
      </w:r>
      <w:r w:rsidRPr="004F74A2">
        <w:rPr>
          <w:b/>
          <w:color w:val="000000"/>
          <w:spacing w:val="16"/>
          <w:sz w:val="28"/>
          <w:szCs w:val="28"/>
        </w:rPr>
        <w:t xml:space="preserve"> </w:t>
      </w:r>
      <w:r w:rsidRPr="004F74A2">
        <w:rPr>
          <w:b/>
          <w:color w:val="000000"/>
          <w:spacing w:val="-3"/>
          <w:w w:val="103"/>
          <w:sz w:val="28"/>
          <w:szCs w:val="28"/>
        </w:rPr>
        <w:t>у</w:t>
      </w:r>
      <w:r w:rsidRPr="004F74A2">
        <w:rPr>
          <w:b/>
          <w:color w:val="000000"/>
          <w:spacing w:val="4"/>
          <w:w w:val="103"/>
          <w:sz w:val="28"/>
          <w:szCs w:val="28"/>
        </w:rPr>
        <w:t>с</w:t>
      </w:r>
      <w:r w:rsidRPr="004F74A2">
        <w:rPr>
          <w:b/>
          <w:color w:val="000000"/>
          <w:spacing w:val="-6"/>
          <w:w w:val="103"/>
          <w:sz w:val="28"/>
          <w:szCs w:val="28"/>
        </w:rPr>
        <w:t>л</w:t>
      </w:r>
      <w:r w:rsidRPr="004F74A2">
        <w:rPr>
          <w:b/>
          <w:color w:val="000000"/>
          <w:spacing w:val="-3"/>
          <w:w w:val="103"/>
          <w:sz w:val="28"/>
          <w:szCs w:val="28"/>
        </w:rPr>
        <w:t>у</w:t>
      </w:r>
      <w:r w:rsidRPr="004F74A2">
        <w:rPr>
          <w:b/>
          <w:color w:val="000000"/>
          <w:spacing w:val="-4"/>
          <w:w w:val="103"/>
          <w:sz w:val="28"/>
          <w:szCs w:val="28"/>
        </w:rPr>
        <w:t>г</w:t>
      </w:r>
      <w:r w:rsidRPr="004F74A2">
        <w:rPr>
          <w:b/>
          <w:color w:val="000000"/>
          <w:w w:val="103"/>
          <w:sz w:val="28"/>
          <w:szCs w:val="28"/>
        </w:rPr>
        <w:t>,</w:t>
      </w:r>
      <w:r w:rsidRPr="004F74A2">
        <w:rPr>
          <w:b/>
          <w:color w:val="000000"/>
          <w:spacing w:val="11"/>
          <w:sz w:val="28"/>
          <w:szCs w:val="28"/>
        </w:rPr>
        <w:t xml:space="preserve"> </w:t>
      </w:r>
      <w:r w:rsidRPr="004F74A2">
        <w:rPr>
          <w:b/>
          <w:color w:val="000000"/>
          <w:spacing w:val="5"/>
          <w:w w:val="103"/>
          <w:sz w:val="28"/>
          <w:szCs w:val="28"/>
        </w:rPr>
        <w:t>к</w:t>
      </w:r>
      <w:r w:rsidRPr="004F74A2">
        <w:rPr>
          <w:b/>
          <w:color w:val="000000"/>
          <w:spacing w:val="-2"/>
          <w:w w:val="103"/>
          <w:sz w:val="28"/>
          <w:szCs w:val="28"/>
        </w:rPr>
        <w:t>о</w:t>
      </w:r>
      <w:r w:rsidRPr="004F74A2">
        <w:rPr>
          <w:b/>
          <w:color w:val="000000"/>
          <w:spacing w:val="1"/>
          <w:w w:val="103"/>
          <w:sz w:val="28"/>
          <w:szCs w:val="28"/>
        </w:rPr>
        <w:t>т</w:t>
      </w:r>
      <w:r w:rsidRPr="004F74A2">
        <w:rPr>
          <w:b/>
          <w:color w:val="000000"/>
          <w:spacing w:val="-1"/>
          <w:w w:val="103"/>
          <w:sz w:val="28"/>
          <w:szCs w:val="28"/>
        </w:rPr>
        <w:t>о</w:t>
      </w:r>
      <w:r w:rsidRPr="004F74A2">
        <w:rPr>
          <w:b/>
          <w:color w:val="000000"/>
          <w:spacing w:val="-3"/>
          <w:w w:val="103"/>
          <w:sz w:val="28"/>
          <w:szCs w:val="28"/>
        </w:rPr>
        <w:t>р</w:t>
      </w:r>
      <w:r w:rsidRPr="004F74A2">
        <w:rPr>
          <w:b/>
          <w:color w:val="000000"/>
          <w:spacing w:val="2"/>
          <w:w w:val="103"/>
          <w:sz w:val="28"/>
          <w:szCs w:val="28"/>
        </w:rPr>
        <w:t>ы</w:t>
      </w:r>
      <w:r w:rsidRPr="004F74A2">
        <w:rPr>
          <w:b/>
          <w:color w:val="000000"/>
          <w:w w:val="103"/>
          <w:sz w:val="28"/>
          <w:szCs w:val="28"/>
        </w:rPr>
        <w:t>е</w:t>
      </w:r>
      <w:r w:rsidRPr="004F74A2">
        <w:rPr>
          <w:b/>
          <w:color w:val="000000"/>
          <w:spacing w:val="11"/>
          <w:sz w:val="28"/>
          <w:szCs w:val="28"/>
        </w:rPr>
        <w:t xml:space="preserve"> </w:t>
      </w:r>
      <w:r w:rsidRPr="004F74A2">
        <w:rPr>
          <w:b/>
          <w:color w:val="000000"/>
          <w:w w:val="103"/>
          <w:sz w:val="28"/>
          <w:szCs w:val="28"/>
        </w:rPr>
        <w:t>я</w:t>
      </w:r>
      <w:r w:rsidRPr="004F74A2">
        <w:rPr>
          <w:b/>
          <w:color w:val="000000"/>
          <w:spacing w:val="1"/>
          <w:w w:val="103"/>
          <w:sz w:val="28"/>
          <w:szCs w:val="28"/>
        </w:rPr>
        <w:t>в</w:t>
      </w:r>
      <w:r w:rsidRPr="004F74A2">
        <w:rPr>
          <w:b/>
          <w:color w:val="000000"/>
          <w:spacing w:val="-5"/>
          <w:w w:val="103"/>
          <w:sz w:val="28"/>
          <w:szCs w:val="28"/>
        </w:rPr>
        <w:t>л</w:t>
      </w:r>
      <w:r w:rsidRPr="004F74A2">
        <w:rPr>
          <w:b/>
          <w:color w:val="000000"/>
          <w:spacing w:val="-1"/>
          <w:w w:val="103"/>
          <w:sz w:val="28"/>
          <w:szCs w:val="28"/>
        </w:rPr>
        <w:t>яю</w:t>
      </w:r>
      <w:r w:rsidRPr="004F74A2">
        <w:rPr>
          <w:b/>
          <w:color w:val="000000"/>
          <w:w w:val="103"/>
          <w:sz w:val="28"/>
          <w:szCs w:val="28"/>
        </w:rPr>
        <w:t>т</w:t>
      </w:r>
      <w:r w:rsidRPr="004F74A2">
        <w:rPr>
          <w:b/>
          <w:color w:val="000000"/>
          <w:spacing w:val="5"/>
          <w:w w:val="103"/>
          <w:sz w:val="28"/>
          <w:szCs w:val="28"/>
        </w:rPr>
        <w:t>с</w:t>
      </w:r>
      <w:r w:rsidRPr="004F74A2">
        <w:rPr>
          <w:b/>
          <w:color w:val="000000"/>
          <w:w w:val="103"/>
          <w:sz w:val="28"/>
          <w:szCs w:val="28"/>
        </w:rPr>
        <w:t>я</w:t>
      </w:r>
      <w:r w:rsidRPr="004F74A2">
        <w:rPr>
          <w:b/>
          <w:color w:val="000000"/>
          <w:spacing w:val="14"/>
          <w:sz w:val="28"/>
          <w:szCs w:val="28"/>
        </w:rPr>
        <w:t xml:space="preserve"> </w:t>
      </w:r>
      <w:r w:rsidRPr="004F74A2">
        <w:rPr>
          <w:b/>
          <w:color w:val="000000"/>
          <w:spacing w:val="-1"/>
          <w:w w:val="103"/>
          <w:sz w:val="28"/>
          <w:szCs w:val="28"/>
        </w:rPr>
        <w:t>н</w:t>
      </w:r>
      <w:r w:rsidRPr="004F74A2">
        <w:rPr>
          <w:b/>
          <w:color w:val="000000"/>
          <w:spacing w:val="-2"/>
          <w:w w:val="103"/>
          <w:sz w:val="28"/>
          <w:szCs w:val="28"/>
        </w:rPr>
        <w:t>е</w:t>
      </w:r>
      <w:r w:rsidRPr="004F74A2">
        <w:rPr>
          <w:b/>
          <w:color w:val="000000"/>
          <w:spacing w:val="-3"/>
          <w:w w:val="103"/>
          <w:sz w:val="28"/>
          <w:szCs w:val="28"/>
        </w:rPr>
        <w:t>о</w:t>
      </w:r>
      <w:r w:rsidRPr="004F74A2">
        <w:rPr>
          <w:b/>
          <w:color w:val="000000"/>
          <w:spacing w:val="3"/>
          <w:w w:val="103"/>
          <w:sz w:val="28"/>
          <w:szCs w:val="28"/>
        </w:rPr>
        <w:t>б</w:t>
      </w:r>
      <w:r w:rsidRPr="004F74A2">
        <w:rPr>
          <w:b/>
          <w:color w:val="000000"/>
          <w:spacing w:val="-3"/>
          <w:w w:val="103"/>
          <w:sz w:val="28"/>
          <w:szCs w:val="28"/>
        </w:rPr>
        <w:t>х</w:t>
      </w:r>
      <w:r w:rsidRPr="004F74A2">
        <w:rPr>
          <w:b/>
          <w:color w:val="000000"/>
          <w:spacing w:val="-2"/>
          <w:w w:val="103"/>
          <w:sz w:val="28"/>
          <w:szCs w:val="28"/>
        </w:rPr>
        <w:t>о</w:t>
      </w:r>
      <w:r w:rsidRPr="004F74A2">
        <w:rPr>
          <w:b/>
          <w:color w:val="000000"/>
          <w:spacing w:val="2"/>
          <w:w w:val="103"/>
          <w:sz w:val="28"/>
          <w:szCs w:val="28"/>
        </w:rPr>
        <w:t>д</w:t>
      </w:r>
      <w:r w:rsidRPr="004F74A2">
        <w:rPr>
          <w:b/>
          <w:color w:val="000000"/>
          <w:spacing w:val="-2"/>
          <w:w w:val="103"/>
          <w:sz w:val="28"/>
          <w:szCs w:val="28"/>
        </w:rPr>
        <w:t>им</w:t>
      </w:r>
      <w:r w:rsidRPr="004F74A2">
        <w:rPr>
          <w:b/>
          <w:color w:val="000000"/>
          <w:spacing w:val="2"/>
          <w:w w:val="103"/>
          <w:sz w:val="28"/>
          <w:szCs w:val="28"/>
        </w:rPr>
        <w:t>ы</w:t>
      </w:r>
      <w:r w:rsidRPr="004F74A2">
        <w:rPr>
          <w:b/>
          <w:color w:val="000000"/>
          <w:spacing w:val="-1"/>
          <w:w w:val="103"/>
          <w:sz w:val="28"/>
          <w:szCs w:val="28"/>
        </w:rPr>
        <w:t>м</w:t>
      </w:r>
      <w:r w:rsidRPr="004F74A2">
        <w:rPr>
          <w:b/>
          <w:color w:val="000000"/>
          <w:w w:val="103"/>
          <w:sz w:val="28"/>
          <w:szCs w:val="28"/>
        </w:rPr>
        <w:t>и</w:t>
      </w:r>
      <w:r w:rsidRPr="004F74A2">
        <w:rPr>
          <w:b/>
          <w:color w:val="000000"/>
          <w:spacing w:val="10"/>
          <w:sz w:val="28"/>
          <w:szCs w:val="28"/>
        </w:rPr>
        <w:t xml:space="preserve"> </w:t>
      </w:r>
      <w:r w:rsidRPr="004F74A2">
        <w:rPr>
          <w:b/>
          <w:color w:val="000000"/>
          <w:w w:val="103"/>
          <w:sz w:val="28"/>
          <w:szCs w:val="28"/>
        </w:rPr>
        <w:t>и</w:t>
      </w:r>
      <w:r w:rsidRPr="004F74A2">
        <w:rPr>
          <w:b/>
          <w:color w:val="000000"/>
          <w:spacing w:val="11"/>
          <w:sz w:val="28"/>
          <w:szCs w:val="28"/>
        </w:rPr>
        <w:t xml:space="preserve"> </w:t>
      </w:r>
      <w:r w:rsidRPr="004F74A2">
        <w:rPr>
          <w:b/>
          <w:color w:val="000000"/>
          <w:spacing w:val="-1"/>
          <w:w w:val="103"/>
          <w:sz w:val="28"/>
          <w:szCs w:val="28"/>
        </w:rPr>
        <w:t>о</w:t>
      </w:r>
      <w:r w:rsidRPr="004F74A2">
        <w:rPr>
          <w:b/>
          <w:color w:val="000000"/>
          <w:spacing w:val="3"/>
          <w:w w:val="103"/>
          <w:sz w:val="28"/>
          <w:szCs w:val="28"/>
        </w:rPr>
        <w:t>б</w:t>
      </w:r>
      <w:r w:rsidRPr="004F74A2">
        <w:rPr>
          <w:b/>
          <w:color w:val="000000"/>
          <w:w w:val="103"/>
          <w:sz w:val="28"/>
          <w:szCs w:val="28"/>
        </w:rPr>
        <w:t>я</w:t>
      </w:r>
      <w:r w:rsidRPr="004F74A2">
        <w:rPr>
          <w:b/>
          <w:color w:val="000000"/>
          <w:spacing w:val="1"/>
          <w:w w:val="103"/>
          <w:sz w:val="28"/>
          <w:szCs w:val="28"/>
        </w:rPr>
        <w:t>з</w:t>
      </w:r>
      <w:r w:rsidRPr="004F74A2">
        <w:rPr>
          <w:b/>
          <w:color w:val="000000"/>
          <w:spacing w:val="-1"/>
          <w:w w:val="103"/>
          <w:sz w:val="28"/>
          <w:szCs w:val="28"/>
        </w:rPr>
        <w:t>а</w:t>
      </w:r>
      <w:r w:rsidRPr="004F74A2">
        <w:rPr>
          <w:b/>
          <w:color w:val="000000"/>
          <w:w w:val="103"/>
          <w:sz w:val="28"/>
          <w:szCs w:val="28"/>
        </w:rPr>
        <w:t>т</w:t>
      </w:r>
      <w:r w:rsidRPr="004F74A2">
        <w:rPr>
          <w:b/>
          <w:color w:val="000000"/>
          <w:spacing w:val="-1"/>
          <w:w w:val="103"/>
          <w:sz w:val="28"/>
          <w:szCs w:val="28"/>
        </w:rPr>
        <w:t>е</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ы</w:t>
      </w:r>
      <w:r w:rsidRPr="004F74A2">
        <w:rPr>
          <w:b/>
          <w:color w:val="000000"/>
          <w:spacing w:val="-1"/>
          <w:w w:val="103"/>
          <w:sz w:val="28"/>
          <w:szCs w:val="28"/>
        </w:rPr>
        <w:t>м</w:t>
      </w:r>
      <w:r w:rsidRPr="004F74A2">
        <w:rPr>
          <w:b/>
          <w:color w:val="000000"/>
          <w:w w:val="103"/>
          <w:sz w:val="28"/>
          <w:szCs w:val="28"/>
        </w:rPr>
        <w:t>и</w:t>
      </w:r>
      <w:r w:rsidRPr="004F74A2">
        <w:rPr>
          <w:b/>
          <w:color w:val="000000"/>
          <w:sz w:val="28"/>
          <w:szCs w:val="28"/>
        </w:rPr>
        <w:t xml:space="preserve"> </w:t>
      </w:r>
      <w:r w:rsidRPr="004F74A2">
        <w:rPr>
          <w:b/>
          <w:color w:val="000000"/>
          <w:spacing w:val="2"/>
          <w:w w:val="103"/>
          <w:sz w:val="28"/>
          <w:szCs w:val="28"/>
        </w:rPr>
        <w:t>д</w:t>
      </w:r>
      <w:r w:rsidRPr="004F74A2">
        <w:rPr>
          <w:b/>
          <w:color w:val="000000"/>
          <w:spacing w:val="-5"/>
          <w:w w:val="103"/>
          <w:sz w:val="28"/>
          <w:szCs w:val="28"/>
        </w:rPr>
        <w:t>л</w:t>
      </w:r>
      <w:r w:rsidRPr="004F74A2">
        <w:rPr>
          <w:b/>
          <w:color w:val="000000"/>
          <w:w w:val="103"/>
          <w:sz w:val="28"/>
          <w:szCs w:val="28"/>
        </w:rPr>
        <w:t>я</w:t>
      </w:r>
      <w:r w:rsidRPr="004F74A2">
        <w:rPr>
          <w:b/>
          <w:color w:val="000000"/>
          <w:sz w:val="28"/>
          <w:szCs w:val="28"/>
        </w:rPr>
        <w:t xml:space="preserve"> </w:t>
      </w:r>
      <w:r w:rsidRPr="004F74A2">
        <w:rPr>
          <w:b/>
          <w:color w:val="000000"/>
          <w:spacing w:val="-1"/>
          <w:w w:val="103"/>
          <w:sz w:val="28"/>
          <w:szCs w:val="28"/>
        </w:rPr>
        <w:t>п</w:t>
      </w:r>
      <w:r w:rsidRPr="004F74A2">
        <w:rPr>
          <w:b/>
          <w:color w:val="000000"/>
          <w:spacing w:val="-2"/>
          <w:w w:val="103"/>
          <w:sz w:val="28"/>
          <w:szCs w:val="28"/>
        </w:rPr>
        <w:t>р</w:t>
      </w:r>
      <w:r w:rsidRPr="004F74A2">
        <w:rPr>
          <w:b/>
          <w:color w:val="000000"/>
          <w:spacing w:val="-3"/>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я</w:t>
      </w:r>
      <w:r w:rsidRPr="004F74A2">
        <w:rPr>
          <w:b/>
          <w:color w:val="000000"/>
          <w:spacing w:val="-1"/>
          <w:sz w:val="28"/>
          <w:szCs w:val="28"/>
        </w:rPr>
        <w:t xml:space="preserve"> </w:t>
      </w:r>
      <w:r w:rsidRPr="004F74A2">
        <w:rPr>
          <w:b/>
          <w:color w:val="000000"/>
          <w:spacing w:val="-2"/>
          <w:w w:val="103"/>
          <w:sz w:val="28"/>
          <w:szCs w:val="28"/>
        </w:rPr>
        <w:t>м</w:t>
      </w:r>
      <w:r w:rsidRPr="004F74A2">
        <w:rPr>
          <w:b/>
          <w:color w:val="000000"/>
          <w:spacing w:val="-4"/>
          <w:w w:val="103"/>
          <w:sz w:val="28"/>
          <w:szCs w:val="28"/>
        </w:rPr>
        <w:t>у</w:t>
      </w:r>
      <w:r w:rsidRPr="004F74A2">
        <w:rPr>
          <w:b/>
          <w:color w:val="000000"/>
          <w:spacing w:val="-2"/>
          <w:w w:val="103"/>
          <w:sz w:val="28"/>
          <w:szCs w:val="28"/>
        </w:rPr>
        <w:t>ни</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п</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о</w:t>
      </w:r>
      <w:r w:rsidRPr="004F74A2">
        <w:rPr>
          <w:b/>
          <w:color w:val="000000"/>
          <w:w w:val="103"/>
          <w:sz w:val="28"/>
          <w:szCs w:val="28"/>
        </w:rPr>
        <w:t>й</w:t>
      </w:r>
      <w:r w:rsidRPr="004F74A2">
        <w:rPr>
          <w:b/>
          <w:color w:val="000000"/>
          <w:spacing w:val="-3"/>
          <w:sz w:val="28"/>
          <w:szCs w:val="28"/>
        </w:rPr>
        <w:t xml:space="preserve"> </w:t>
      </w:r>
      <w:r w:rsidRPr="004F74A2">
        <w:rPr>
          <w:b/>
          <w:color w:val="000000"/>
          <w:spacing w:val="-4"/>
          <w:w w:val="103"/>
          <w:sz w:val="28"/>
          <w:szCs w:val="28"/>
        </w:rPr>
        <w:t>у</w:t>
      </w:r>
      <w:r w:rsidRPr="004F74A2">
        <w:rPr>
          <w:b/>
          <w:color w:val="000000"/>
          <w:spacing w:val="4"/>
          <w:w w:val="103"/>
          <w:sz w:val="28"/>
          <w:szCs w:val="28"/>
        </w:rPr>
        <w:t>с</w:t>
      </w:r>
      <w:r w:rsidRPr="004F74A2">
        <w:rPr>
          <w:b/>
          <w:color w:val="000000"/>
          <w:spacing w:val="-5"/>
          <w:w w:val="103"/>
          <w:sz w:val="28"/>
          <w:szCs w:val="28"/>
        </w:rPr>
        <w:t>л</w:t>
      </w:r>
      <w:r w:rsidRPr="004F74A2">
        <w:rPr>
          <w:b/>
          <w:color w:val="000000"/>
          <w:spacing w:val="-4"/>
          <w:w w:val="103"/>
          <w:sz w:val="28"/>
          <w:szCs w:val="28"/>
        </w:rPr>
        <w:t>уг</w:t>
      </w:r>
      <w:r w:rsidRPr="004F74A2">
        <w:rPr>
          <w:b/>
          <w:color w:val="000000"/>
          <w:spacing w:val="-3"/>
          <w:w w:val="103"/>
          <w:sz w:val="28"/>
          <w:szCs w:val="28"/>
        </w:rPr>
        <w:t>и</w:t>
      </w:r>
      <w:r w:rsidRPr="004F74A2">
        <w:rPr>
          <w:b/>
          <w:color w:val="000000"/>
          <w:w w:val="103"/>
          <w:sz w:val="28"/>
          <w:szCs w:val="28"/>
        </w:rPr>
        <w:t>,</w:t>
      </w:r>
      <w:r w:rsidRPr="004F74A2">
        <w:rPr>
          <w:b/>
          <w:color w:val="000000"/>
          <w:spacing w:val="-1"/>
          <w:sz w:val="28"/>
          <w:szCs w:val="28"/>
        </w:rPr>
        <w:t xml:space="preserve"> </w:t>
      </w:r>
      <w:r w:rsidRPr="004F74A2">
        <w:rPr>
          <w:b/>
          <w:color w:val="000000"/>
          <w:w w:val="103"/>
          <w:sz w:val="28"/>
          <w:szCs w:val="28"/>
        </w:rPr>
        <w:t>в</w:t>
      </w:r>
      <w:r w:rsidRPr="004F74A2">
        <w:rPr>
          <w:b/>
          <w:color w:val="000000"/>
          <w:sz w:val="28"/>
          <w:szCs w:val="28"/>
        </w:rPr>
        <w:t xml:space="preserve"> </w:t>
      </w:r>
      <w:r w:rsidRPr="004F74A2">
        <w:rPr>
          <w:b/>
          <w:color w:val="000000"/>
          <w:spacing w:val="1"/>
          <w:w w:val="103"/>
          <w:sz w:val="28"/>
          <w:szCs w:val="28"/>
        </w:rPr>
        <w:t>т</w:t>
      </w:r>
      <w:r w:rsidRPr="004F74A2">
        <w:rPr>
          <w:b/>
          <w:color w:val="000000"/>
          <w:spacing w:val="-1"/>
          <w:w w:val="103"/>
          <w:sz w:val="28"/>
          <w:szCs w:val="28"/>
        </w:rPr>
        <w:t>о</w:t>
      </w:r>
      <w:r w:rsidRPr="004F74A2">
        <w:rPr>
          <w:b/>
          <w:color w:val="000000"/>
          <w:w w:val="103"/>
          <w:sz w:val="28"/>
          <w:szCs w:val="28"/>
        </w:rPr>
        <w:t>м</w:t>
      </w:r>
      <w:r w:rsidRPr="004F74A2">
        <w:rPr>
          <w:b/>
          <w:color w:val="000000"/>
          <w:spacing w:val="-2"/>
          <w:sz w:val="28"/>
          <w:szCs w:val="28"/>
        </w:rPr>
        <w:t xml:space="preserve"> </w:t>
      </w:r>
      <w:r w:rsidRPr="004F74A2">
        <w:rPr>
          <w:b/>
          <w:color w:val="000000"/>
          <w:spacing w:val="1"/>
          <w:w w:val="103"/>
          <w:sz w:val="28"/>
          <w:szCs w:val="28"/>
        </w:rPr>
        <w:t>ч</w:t>
      </w:r>
      <w:r w:rsidRPr="004F74A2">
        <w:rPr>
          <w:b/>
          <w:color w:val="000000"/>
          <w:spacing w:val="-2"/>
          <w:w w:val="103"/>
          <w:sz w:val="28"/>
          <w:szCs w:val="28"/>
        </w:rPr>
        <w:t>и</w:t>
      </w:r>
      <w:r w:rsidRPr="004F74A2">
        <w:rPr>
          <w:b/>
          <w:color w:val="000000"/>
          <w:spacing w:val="4"/>
          <w:w w:val="103"/>
          <w:sz w:val="28"/>
          <w:szCs w:val="28"/>
        </w:rPr>
        <w:t>с</w:t>
      </w:r>
      <w:r w:rsidRPr="004F74A2">
        <w:rPr>
          <w:b/>
          <w:color w:val="000000"/>
          <w:spacing w:val="-5"/>
          <w:w w:val="103"/>
          <w:sz w:val="28"/>
          <w:szCs w:val="28"/>
        </w:rPr>
        <w:t>л</w:t>
      </w:r>
      <w:r w:rsidRPr="004F74A2">
        <w:rPr>
          <w:b/>
          <w:color w:val="000000"/>
          <w:w w:val="103"/>
          <w:sz w:val="28"/>
          <w:szCs w:val="28"/>
        </w:rPr>
        <w:t>е</w:t>
      </w:r>
      <w:r w:rsidRPr="004F74A2">
        <w:rPr>
          <w:b/>
          <w:color w:val="000000"/>
          <w:spacing w:val="-3"/>
          <w:sz w:val="28"/>
          <w:szCs w:val="28"/>
        </w:rPr>
        <w:t xml:space="preserve"> </w:t>
      </w:r>
      <w:r w:rsidRPr="004F74A2">
        <w:rPr>
          <w:b/>
          <w:color w:val="000000"/>
          <w:spacing w:val="4"/>
          <w:w w:val="103"/>
          <w:sz w:val="28"/>
          <w:szCs w:val="28"/>
        </w:rPr>
        <w:t>с</w:t>
      </w:r>
      <w:r w:rsidRPr="004F74A2">
        <w:rPr>
          <w:b/>
          <w:color w:val="000000"/>
          <w:spacing w:val="1"/>
          <w:w w:val="103"/>
          <w:sz w:val="28"/>
          <w:szCs w:val="28"/>
        </w:rPr>
        <w:t>в</w:t>
      </w:r>
      <w:r w:rsidRPr="004F74A2">
        <w:rPr>
          <w:b/>
          <w:color w:val="000000"/>
          <w:spacing w:val="-1"/>
          <w:w w:val="103"/>
          <w:sz w:val="28"/>
          <w:szCs w:val="28"/>
        </w:rPr>
        <w:t>е</w:t>
      </w:r>
      <w:r w:rsidRPr="004F74A2">
        <w:rPr>
          <w:b/>
          <w:color w:val="000000"/>
          <w:spacing w:val="2"/>
          <w:w w:val="103"/>
          <w:sz w:val="28"/>
          <w:szCs w:val="28"/>
        </w:rPr>
        <w:t>д</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я</w:t>
      </w:r>
      <w:r w:rsidRPr="004F74A2">
        <w:rPr>
          <w:b/>
          <w:color w:val="000000"/>
          <w:sz w:val="28"/>
          <w:szCs w:val="28"/>
        </w:rPr>
        <w:t xml:space="preserve"> </w:t>
      </w:r>
      <w:r w:rsidRPr="004F74A2">
        <w:rPr>
          <w:b/>
          <w:color w:val="000000"/>
          <w:w w:val="103"/>
          <w:sz w:val="28"/>
          <w:szCs w:val="28"/>
        </w:rPr>
        <w:t>о</w:t>
      </w:r>
      <w:r w:rsidRPr="004F74A2">
        <w:rPr>
          <w:b/>
          <w:color w:val="000000"/>
          <w:spacing w:val="-3"/>
          <w:sz w:val="28"/>
          <w:szCs w:val="28"/>
        </w:rPr>
        <w:t xml:space="preserve"> </w:t>
      </w:r>
      <w:r w:rsidRPr="004F74A2">
        <w:rPr>
          <w:b/>
          <w:color w:val="000000"/>
          <w:spacing w:val="2"/>
          <w:w w:val="103"/>
          <w:sz w:val="28"/>
          <w:szCs w:val="28"/>
        </w:rPr>
        <w:t>д</w:t>
      </w:r>
      <w:r w:rsidRPr="004F74A2">
        <w:rPr>
          <w:b/>
          <w:color w:val="000000"/>
          <w:spacing w:val="-1"/>
          <w:w w:val="103"/>
          <w:sz w:val="28"/>
          <w:szCs w:val="28"/>
        </w:rPr>
        <w:t>о</w:t>
      </w:r>
      <w:r w:rsidRPr="004F74A2">
        <w:rPr>
          <w:b/>
          <w:color w:val="000000"/>
          <w:spacing w:val="3"/>
          <w:w w:val="103"/>
          <w:sz w:val="28"/>
          <w:szCs w:val="28"/>
        </w:rPr>
        <w:t>к</w:t>
      </w:r>
      <w:r w:rsidRPr="004F74A2">
        <w:rPr>
          <w:b/>
          <w:color w:val="000000"/>
          <w:spacing w:val="-3"/>
          <w:w w:val="103"/>
          <w:sz w:val="28"/>
          <w:szCs w:val="28"/>
        </w:rPr>
        <w:t>у</w:t>
      </w:r>
      <w:r w:rsidRPr="004F74A2">
        <w:rPr>
          <w:b/>
          <w:color w:val="000000"/>
          <w:spacing w:val="-2"/>
          <w:w w:val="103"/>
          <w:sz w:val="28"/>
          <w:szCs w:val="28"/>
        </w:rPr>
        <w:t>м</w:t>
      </w:r>
      <w:r w:rsidRPr="004F74A2">
        <w:rPr>
          <w:b/>
          <w:color w:val="000000"/>
          <w:spacing w:val="-3"/>
          <w:w w:val="103"/>
          <w:sz w:val="28"/>
          <w:szCs w:val="28"/>
        </w:rPr>
        <w:t>е</w:t>
      </w:r>
      <w:r w:rsidRPr="004F74A2">
        <w:rPr>
          <w:b/>
          <w:color w:val="000000"/>
          <w:spacing w:val="-2"/>
          <w:w w:val="103"/>
          <w:sz w:val="28"/>
          <w:szCs w:val="28"/>
        </w:rPr>
        <w:t>н</w:t>
      </w:r>
      <w:r w:rsidRPr="004F74A2">
        <w:rPr>
          <w:b/>
          <w:color w:val="000000"/>
          <w:spacing w:val="1"/>
          <w:w w:val="103"/>
          <w:sz w:val="28"/>
          <w:szCs w:val="28"/>
        </w:rPr>
        <w:t>т</w:t>
      </w:r>
      <w:r w:rsidRPr="004F74A2">
        <w:rPr>
          <w:b/>
          <w:color w:val="000000"/>
          <w:w w:val="103"/>
          <w:sz w:val="28"/>
          <w:szCs w:val="28"/>
        </w:rPr>
        <w:t>е</w:t>
      </w:r>
      <w:r w:rsidRPr="004F74A2">
        <w:rPr>
          <w:b/>
          <w:color w:val="000000"/>
          <w:sz w:val="28"/>
          <w:szCs w:val="28"/>
        </w:rPr>
        <w:t xml:space="preserve"> </w:t>
      </w:r>
      <w:r w:rsidRPr="004F74A2">
        <w:rPr>
          <w:b/>
          <w:color w:val="000000"/>
          <w:w w:val="103"/>
          <w:sz w:val="28"/>
          <w:szCs w:val="28"/>
        </w:rPr>
        <w:t>(</w:t>
      </w:r>
      <w:r w:rsidRPr="004F74A2">
        <w:rPr>
          <w:b/>
          <w:color w:val="000000"/>
          <w:spacing w:val="3"/>
          <w:w w:val="103"/>
          <w:sz w:val="28"/>
          <w:szCs w:val="28"/>
        </w:rPr>
        <w:t>д</w:t>
      </w:r>
      <w:r w:rsidRPr="004F74A2">
        <w:rPr>
          <w:b/>
          <w:color w:val="000000"/>
          <w:spacing w:val="-2"/>
          <w:w w:val="103"/>
          <w:sz w:val="28"/>
          <w:szCs w:val="28"/>
        </w:rPr>
        <w:t>о</w:t>
      </w:r>
      <w:r w:rsidRPr="004F74A2">
        <w:rPr>
          <w:b/>
          <w:color w:val="000000"/>
          <w:spacing w:val="4"/>
          <w:w w:val="103"/>
          <w:sz w:val="28"/>
          <w:szCs w:val="28"/>
        </w:rPr>
        <w:t>к</w:t>
      </w:r>
      <w:r w:rsidRPr="004F74A2">
        <w:rPr>
          <w:b/>
          <w:color w:val="000000"/>
          <w:spacing w:val="-3"/>
          <w:w w:val="103"/>
          <w:sz w:val="28"/>
          <w:szCs w:val="28"/>
        </w:rPr>
        <w:t>у</w:t>
      </w:r>
      <w:r w:rsidRPr="004F74A2">
        <w:rPr>
          <w:b/>
          <w:color w:val="000000"/>
          <w:spacing w:val="-2"/>
          <w:w w:val="103"/>
          <w:sz w:val="28"/>
          <w:szCs w:val="28"/>
        </w:rPr>
        <w:t>м</w:t>
      </w:r>
      <w:r w:rsidRPr="004F74A2">
        <w:rPr>
          <w:b/>
          <w:color w:val="000000"/>
          <w:spacing w:val="-3"/>
          <w:w w:val="103"/>
          <w:sz w:val="28"/>
          <w:szCs w:val="28"/>
        </w:rPr>
        <w:t>е</w:t>
      </w:r>
      <w:r w:rsidRPr="004F74A2">
        <w:rPr>
          <w:b/>
          <w:color w:val="000000"/>
          <w:spacing w:val="-2"/>
          <w:w w:val="103"/>
          <w:sz w:val="28"/>
          <w:szCs w:val="28"/>
        </w:rPr>
        <w:t>н</w:t>
      </w:r>
      <w:r w:rsidRPr="004F74A2">
        <w:rPr>
          <w:b/>
          <w:color w:val="000000"/>
          <w:spacing w:val="1"/>
          <w:w w:val="103"/>
          <w:sz w:val="28"/>
          <w:szCs w:val="28"/>
        </w:rPr>
        <w:t>т</w:t>
      </w:r>
      <w:r w:rsidRPr="004F74A2">
        <w:rPr>
          <w:b/>
          <w:color w:val="000000"/>
          <w:spacing w:val="-2"/>
          <w:w w:val="103"/>
          <w:sz w:val="28"/>
          <w:szCs w:val="28"/>
        </w:rPr>
        <w:t>а</w:t>
      </w:r>
      <w:r w:rsidRPr="004F74A2">
        <w:rPr>
          <w:b/>
          <w:color w:val="000000"/>
          <w:spacing w:val="-4"/>
          <w:w w:val="103"/>
          <w:sz w:val="28"/>
          <w:szCs w:val="28"/>
        </w:rPr>
        <w:t>х</w:t>
      </w:r>
      <w:r w:rsidRPr="004F74A2">
        <w:rPr>
          <w:b/>
          <w:color w:val="000000"/>
          <w:w w:val="103"/>
          <w:sz w:val="28"/>
          <w:szCs w:val="28"/>
        </w:rPr>
        <w:t>),</w:t>
      </w:r>
      <w:r w:rsidRPr="004F74A2">
        <w:rPr>
          <w:b/>
          <w:color w:val="000000"/>
          <w:spacing w:val="51"/>
          <w:sz w:val="28"/>
          <w:szCs w:val="28"/>
        </w:rPr>
        <w:t xml:space="preserve"> </w:t>
      </w:r>
      <w:r w:rsidRPr="004F74A2">
        <w:rPr>
          <w:b/>
          <w:color w:val="000000"/>
          <w:spacing w:val="1"/>
          <w:w w:val="103"/>
          <w:sz w:val="28"/>
          <w:szCs w:val="28"/>
        </w:rPr>
        <w:t>в</w:t>
      </w:r>
      <w:r w:rsidRPr="004F74A2">
        <w:rPr>
          <w:b/>
          <w:color w:val="000000"/>
          <w:spacing w:val="2"/>
          <w:w w:val="103"/>
          <w:sz w:val="28"/>
          <w:szCs w:val="28"/>
        </w:rPr>
        <w:t>ы</w:t>
      </w:r>
      <w:r w:rsidRPr="004F74A2">
        <w:rPr>
          <w:b/>
          <w:color w:val="000000"/>
          <w:spacing w:val="3"/>
          <w:w w:val="103"/>
          <w:sz w:val="28"/>
          <w:szCs w:val="28"/>
        </w:rPr>
        <w:t>д</w:t>
      </w:r>
      <w:r w:rsidRPr="004F74A2">
        <w:rPr>
          <w:b/>
          <w:color w:val="000000"/>
          <w:spacing w:val="-1"/>
          <w:w w:val="103"/>
          <w:sz w:val="28"/>
          <w:szCs w:val="28"/>
        </w:rPr>
        <w:t>а</w:t>
      </w:r>
      <w:r w:rsidRPr="004F74A2">
        <w:rPr>
          <w:b/>
          <w:color w:val="000000"/>
          <w:w w:val="103"/>
          <w:sz w:val="28"/>
          <w:szCs w:val="28"/>
        </w:rPr>
        <w:t>в</w:t>
      </w:r>
      <w:r w:rsidRPr="004F74A2">
        <w:rPr>
          <w:b/>
          <w:color w:val="000000"/>
          <w:spacing w:val="-2"/>
          <w:w w:val="103"/>
          <w:sz w:val="28"/>
          <w:szCs w:val="28"/>
        </w:rPr>
        <w:t>ае</w:t>
      </w:r>
      <w:r w:rsidRPr="004F74A2">
        <w:rPr>
          <w:b/>
          <w:color w:val="000000"/>
          <w:spacing w:val="-3"/>
          <w:w w:val="103"/>
          <w:sz w:val="28"/>
          <w:szCs w:val="28"/>
        </w:rPr>
        <w:t>м</w:t>
      </w:r>
      <w:r w:rsidRPr="004F74A2">
        <w:rPr>
          <w:b/>
          <w:color w:val="000000"/>
          <w:spacing w:val="-2"/>
          <w:w w:val="103"/>
          <w:sz w:val="28"/>
          <w:szCs w:val="28"/>
        </w:rPr>
        <w:t>о</w:t>
      </w:r>
      <w:r w:rsidRPr="004F74A2">
        <w:rPr>
          <w:b/>
          <w:color w:val="000000"/>
          <w:w w:val="103"/>
          <w:sz w:val="28"/>
          <w:szCs w:val="28"/>
        </w:rPr>
        <w:t>м</w:t>
      </w:r>
      <w:r w:rsidRPr="004F74A2">
        <w:rPr>
          <w:b/>
          <w:color w:val="000000"/>
          <w:spacing w:val="49"/>
          <w:sz w:val="28"/>
          <w:szCs w:val="28"/>
        </w:rPr>
        <w:t xml:space="preserve"> </w:t>
      </w:r>
      <w:r w:rsidRPr="004F74A2">
        <w:rPr>
          <w:b/>
          <w:color w:val="000000"/>
          <w:spacing w:val="1"/>
          <w:w w:val="103"/>
          <w:sz w:val="28"/>
          <w:szCs w:val="28"/>
        </w:rPr>
        <w:t>(</w:t>
      </w:r>
      <w:r w:rsidRPr="004F74A2">
        <w:rPr>
          <w:b/>
          <w:color w:val="000000"/>
          <w:w w:val="103"/>
          <w:sz w:val="28"/>
          <w:szCs w:val="28"/>
        </w:rPr>
        <w:t>в</w:t>
      </w:r>
      <w:r w:rsidRPr="004F74A2">
        <w:rPr>
          <w:b/>
          <w:color w:val="000000"/>
          <w:spacing w:val="3"/>
          <w:w w:val="103"/>
          <w:sz w:val="28"/>
          <w:szCs w:val="28"/>
        </w:rPr>
        <w:t>ыд</w:t>
      </w:r>
      <w:r w:rsidRPr="004F74A2">
        <w:rPr>
          <w:b/>
          <w:color w:val="000000"/>
          <w:spacing w:val="-2"/>
          <w:w w:val="103"/>
          <w:sz w:val="28"/>
          <w:szCs w:val="28"/>
        </w:rPr>
        <w:t>а</w:t>
      </w:r>
      <w:r w:rsidRPr="004F74A2">
        <w:rPr>
          <w:b/>
          <w:color w:val="000000"/>
          <w:w w:val="103"/>
          <w:sz w:val="28"/>
          <w:szCs w:val="28"/>
        </w:rPr>
        <w:t>в</w:t>
      </w:r>
      <w:r w:rsidRPr="004F74A2">
        <w:rPr>
          <w:b/>
          <w:color w:val="000000"/>
          <w:spacing w:val="-1"/>
          <w:w w:val="103"/>
          <w:sz w:val="28"/>
          <w:szCs w:val="28"/>
        </w:rPr>
        <w:t>а</w:t>
      </w:r>
      <w:r w:rsidRPr="004F74A2">
        <w:rPr>
          <w:b/>
          <w:color w:val="000000"/>
          <w:spacing w:val="-3"/>
          <w:w w:val="103"/>
          <w:sz w:val="28"/>
          <w:szCs w:val="28"/>
        </w:rPr>
        <w:t>е</w:t>
      </w:r>
      <w:r w:rsidRPr="004F74A2">
        <w:rPr>
          <w:b/>
          <w:color w:val="000000"/>
          <w:spacing w:val="-2"/>
          <w:w w:val="103"/>
          <w:sz w:val="28"/>
          <w:szCs w:val="28"/>
        </w:rPr>
        <w:t>м</w:t>
      </w:r>
      <w:r w:rsidRPr="004F74A2">
        <w:rPr>
          <w:b/>
          <w:color w:val="000000"/>
          <w:spacing w:val="2"/>
          <w:w w:val="103"/>
          <w:sz w:val="28"/>
          <w:szCs w:val="28"/>
        </w:rPr>
        <w:t>ы</w:t>
      </w:r>
      <w:r w:rsidRPr="004F74A2">
        <w:rPr>
          <w:b/>
          <w:color w:val="000000"/>
          <w:spacing w:val="-3"/>
          <w:w w:val="103"/>
          <w:sz w:val="28"/>
          <w:szCs w:val="28"/>
        </w:rPr>
        <w:t>х</w:t>
      </w:r>
      <w:r w:rsidRPr="004F74A2">
        <w:rPr>
          <w:b/>
          <w:color w:val="000000"/>
          <w:w w:val="103"/>
          <w:sz w:val="28"/>
          <w:szCs w:val="28"/>
        </w:rPr>
        <w:t>)</w:t>
      </w:r>
      <w:r w:rsidRPr="004F74A2">
        <w:rPr>
          <w:b/>
          <w:color w:val="000000"/>
          <w:spacing w:val="52"/>
          <w:sz w:val="28"/>
          <w:szCs w:val="28"/>
        </w:rPr>
        <w:t xml:space="preserve"> </w:t>
      </w:r>
      <w:r w:rsidRPr="004F74A2">
        <w:rPr>
          <w:b/>
          <w:color w:val="000000"/>
          <w:spacing w:val="-2"/>
          <w:w w:val="103"/>
          <w:sz w:val="28"/>
          <w:szCs w:val="28"/>
        </w:rPr>
        <w:t>ор</w:t>
      </w:r>
      <w:r w:rsidRPr="004F74A2">
        <w:rPr>
          <w:b/>
          <w:color w:val="000000"/>
          <w:spacing w:val="-4"/>
          <w:w w:val="103"/>
          <w:sz w:val="28"/>
          <w:szCs w:val="28"/>
        </w:rPr>
        <w:t>г</w:t>
      </w:r>
      <w:r w:rsidRPr="004F74A2">
        <w:rPr>
          <w:b/>
          <w:color w:val="000000"/>
          <w:spacing w:val="-3"/>
          <w:w w:val="103"/>
          <w:sz w:val="28"/>
          <w:szCs w:val="28"/>
        </w:rPr>
        <w:t>а</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1"/>
          <w:w w:val="103"/>
          <w:sz w:val="28"/>
          <w:szCs w:val="28"/>
        </w:rPr>
        <w:t>з</w:t>
      </w:r>
      <w:r w:rsidRPr="004F74A2">
        <w:rPr>
          <w:b/>
          <w:color w:val="000000"/>
          <w:spacing w:val="-1"/>
          <w:w w:val="103"/>
          <w:sz w:val="28"/>
          <w:szCs w:val="28"/>
        </w:rPr>
        <w:t>а</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я</w:t>
      </w:r>
      <w:r w:rsidRPr="004F74A2">
        <w:rPr>
          <w:b/>
          <w:color w:val="000000"/>
          <w:spacing w:val="-3"/>
          <w:w w:val="103"/>
          <w:sz w:val="28"/>
          <w:szCs w:val="28"/>
        </w:rPr>
        <w:t>м</w:t>
      </w:r>
      <w:r w:rsidRPr="004F74A2">
        <w:rPr>
          <w:b/>
          <w:color w:val="000000"/>
          <w:spacing w:val="-2"/>
          <w:w w:val="103"/>
          <w:sz w:val="28"/>
          <w:szCs w:val="28"/>
        </w:rPr>
        <w:t>и</w:t>
      </w:r>
      <w:r w:rsidRPr="004F74A2">
        <w:rPr>
          <w:b/>
          <w:color w:val="000000"/>
          <w:w w:val="103"/>
          <w:sz w:val="28"/>
          <w:szCs w:val="28"/>
        </w:rPr>
        <w:t>,</w:t>
      </w:r>
      <w:r w:rsidRPr="004F74A2">
        <w:rPr>
          <w:b/>
          <w:color w:val="000000"/>
          <w:spacing w:val="50"/>
          <w:sz w:val="28"/>
          <w:szCs w:val="28"/>
        </w:rPr>
        <w:t xml:space="preserve"> </w:t>
      </w:r>
      <w:r w:rsidRPr="004F74A2">
        <w:rPr>
          <w:b/>
          <w:color w:val="000000"/>
          <w:spacing w:val="-3"/>
          <w:w w:val="103"/>
          <w:sz w:val="28"/>
          <w:szCs w:val="28"/>
        </w:rPr>
        <w:t>у</w:t>
      </w:r>
      <w:r w:rsidRPr="004F74A2">
        <w:rPr>
          <w:b/>
          <w:color w:val="000000"/>
          <w:spacing w:val="1"/>
          <w:w w:val="103"/>
          <w:sz w:val="28"/>
          <w:szCs w:val="28"/>
        </w:rPr>
        <w:t>ч</w:t>
      </w:r>
      <w:r w:rsidRPr="004F74A2">
        <w:rPr>
          <w:b/>
          <w:color w:val="000000"/>
          <w:spacing w:val="-2"/>
          <w:w w:val="103"/>
          <w:sz w:val="28"/>
          <w:szCs w:val="28"/>
        </w:rPr>
        <w:t>а</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в</w:t>
      </w:r>
      <w:r w:rsidRPr="004F74A2">
        <w:rPr>
          <w:b/>
          <w:color w:val="000000"/>
          <w:spacing w:val="-3"/>
          <w:w w:val="103"/>
          <w:sz w:val="28"/>
          <w:szCs w:val="28"/>
        </w:rPr>
        <w:t>у</w:t>
      </w:r>
      <w:r w:rsidRPr="004F74A2">
        <w:rPr>
          <w:b/>
          <w:color w:val="000000"/>
          <w:spacing w:val="-1"/>
          <w:w w:val="103"/>
          <w:sz w:val="28"/>
          <w:szCs w:val="28"/>
        </w:rPr>
        <w:t>ю</w:t>
      </w:r>
      <w:r w:rsidRPr="004F74A2">
        <w:rPr>
          <w:b/>
          <w:color w:val="000000"/>
          <w:spacing w:val="-12"/>
          <w:w w:val="103"/>
          <w:sz w:val="28"/>
          <w:szCs w:val="28"/>
        </w:rPr>
        <w:t>щ</w:t>
      </w:r>
      <w:r w:rsidRPr="004F74A2">
        <w:rPr>
          <w:b/>
          <w:color w:val="000000"/>
          <w:spacing w:val="-2"/>
          <w:w w:val="103"/>
          <w:sz w:val="28"/>
          <w:szCs w:val="28"/>
        </w:rPr>
        <w:t>им</w:t>
      </w:r>
      <w:r w:rsidRPr="004F74A2">
        <w:rPr>
          <w:b/>
          <w:color w:val="000000"/>
          <w:w w:val="103"/>
          <w:sz w:val="28"/>
          <w:szCs w:val="28"/>
        </w:rPr>
        <w:t>и</w:t>
      </w:r>
      <w:r w:rsidRPr="004F74A2">
        <w:rPr>
          <w:b/>
          <w:color w:val="000000"/>
          <w:spacing w:val="48"/>
          <w:sz w:val="28"/>
          <w:szCs w:val="28"/>
        </w:rPr>
        <w:t xml:space="preserve"> </w:t>
      </w:r>
      <w:r w:rsidRPr="004F74A2">
        <w:rPr>
          <w:b/>
          <w:color w:val="000000"/>
          <w:w w:val="103"/>
          <w:sz w:val="28"/>
          <w:szCs w:val="28"/>
        </w:rPr>
        <w:t>в</w:t>
      </w:r>
      <w:r w:rsidRPr="004F74A2">
        <w:rPr>
          <w:b/>
          <w:color w:val="000000"/>
          <w:sz w:val="28"/>
          <w:szCs w:val="28"/>
        </w:rPr>
        <w:t xml:space="preserve"> </w:t>
      </w:r>
      <w:r w:rsidRPr="004F74A2">
        <w:rPr>
          <w:b/>
          <w:color w:val="000000"/>
          <w:w w:val="103"/>
          <w:sz w:val="28"/>
          <w:szCs w:val="28"/>
        </w:rPr>
        <w:t>п</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и</w:t>
      </w:r>
      <w:r w:rsidRPr="004F74A2">
        <w:rPr>
          <w:b/>
          <w:color w:val="000000"/>
          <w:spacing w:val="-3"/>
          <w:sz w:val="28"/>
          <w:szCs w:val="28"/>
        </w:rPr>
        <w:t xml:space="preserve"> </w:t>
      </w:r>
      <w:r w:rsidRPr="004F74A2">
        <w:rPr>
          <w:b/>
          <w:color w:val="000000"/>
          <w:spacing w:val="-2"/>
          <w:w w:val="103"/>
          <w:sz w:val="28"/>
          <w:szCs w:val="28"/>
        </w:rPr>
        <w:t>м</w:t>
      </w:r>
      <w:r w:rsidRPr="004F74A2">
        <w:rPr>
          <w:b/>
          <w:color w:val="000000"/>
          <w:spacing w:val="-4"/>
          <w:w w:val="103"/>
          <w:sz w:val="28"/>
          <w:szCs w:val="28"/>
        </w:rPr>
        <w:t>у</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4"/>
          <w:w w:val="103"/>
          <w:sz w:val="28"/>
          <w:szCs w:val="28"/>
        </w:rPr>
        <w:t>ц</w:t>
      </w:r>
      <w:r w:rsidRPr="004F74A2">
        <w:rPr>
          <w:b/>
          <w:color w:val="000000"/>
          <w:spacing w:val="-2"/>
          <w:w w:val="103"/>
          <w:sz w:val="28"/>
          <w:szCs w:val="28"/>
        </w:rPr>
        <w:t>и</w:t>
      </w:r>
      <w:r w:rsidRPr="004F74A2">
        <w:rPr>
          <w:b/>
          <w:color w:val="000000"/>
          <w:spacing w:val="-1"/>
          <w:w w:val="103"/>
          <w:sz w:val="28"/>
          <w:szCs w:val="28"/>
        </w:rPr>
        <w:t>п</w:t>
      </w:r>
      <w:r w:rsidRPr="004F74A2">
        <w:rPr>
          <w:b/>
          <w:color w:val="000000"/>
          <w:spacing w:val="-2"/>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3"/>
          <w:w w:val="103"/>
          <w:sz w:val="28"/>
          <w:szCs w:val="28"/>
        </w:rPr>
        <w:t>о</w:t>
      </w:r>
      <w:r w:rsidRPr="004F74A2">
        <w:rPr>
          <w:b/>
          <w:color w:val="000000"/>
          <w:w w:val="103"/>
          <w:sz w:val="28"/>
          <w:szCs w:val="28"/>
        </w:rPr>
        <w:t>й</w:t>
      </w:r>
      <w:r w:rsidRPr="004F74A2">
        <w:rPr>
          <w:b/>
          <w:color w:val="000000"/>
          <w:spacing w:val="-3"/>
          <w:sz w:val="28"/>
          <w:szCs w:val="28"/>
        </w:rPr>
        <w:t xml:space="preserve"> </w:t>
      </w:r>
      <w:r w:rsidRPr="004F74A2">
        <w:rPr>
          <w:b/>
          <w:color w:val="000000"/>
          <w:spacing w:val="-4"/>
          <w:w w:val="103"/>
          <w:sz w:val="28"/>
          <w:szCs w:val="28"/>
        </w:rPr>
        <w:t>у</w:t>
      </w:r>
      <w:r w:rsidRPr="004F74A2">
        <w:rPr>
          <w:b/>
          <w:color w:val="000000"/>
          <w:spacing w:val="5"/>
          <w:w w:val="103"/>
          <w:sz w:val="28"/>
          <w:szCs w:val="28"/>
        </w:rPr>
        <w:t>с</w:t>
      </w:r>
      <w:r w:rsidRPr="004F74A2">
        <w:rPr>
          <w:b/>
          <w:color w:val="000000"/>
          <w:spacing w:val="-6"/>
          <w:w w:val="103"/>
          <w:sz w:val="28"/>
          <w:szCs w:val="28"/>
        </w:rPr>
        <w:t>л</w:t>
      </w:r>
      <w:r w:rsidRPr="004F74A2">
        <w:rPr>
          <w:b/>
          <w:color w:val="000000"/>
          <w:spacing w:val="-4"/>
          <w:w w:val="103"/>
          <w:sz w:val="28"/>
          <w:szCs w:val="28"/>
        </w:rPr>
        <w:t>уг</w:t>
      </w:r>
      <w:r w:rsidRPr="004F74A2">
        <w:rPr>
          <w:b/>
          <w:color w:val="000000"/>
          <w:w w:val="103"/>
          <w:sz w:val="28"/>
          <w:szCs w:val="28"/>
        </w:rPr>
        <w:t>и.</w:t>
      </w:r>
    </w:p>
    <w:p w:rsidR="0061711D" w:rsidRPr="004F74A2" w:rsidRDefault="0061711D" w:rsidP="004F74A2">
      <w:pPr>
        <w:spacing w:line="23" w:lineRule="atLeast"/>
        <w:ind w:firstLine="709"/>
        <w:jc w:val="both"/>
        <w:rPr>
          <w:color w:val="000000"/>
          <w:sz w:val="28"/>
          <w:szCs w:val="28"/>
        </w:rPr>
      </w:pPr>
      <w:r w:rsidRPr="004F74A2">
        <w:rPr>
          <w:color w:val="000000"/>
          <w:sz w:val="28"/>
          <w:szCs w:val="28"/>
        </w:rPr>
        <w:t xml:space="preserve">Необходимыми и обязательными услугами для предоставления муниципальной услуги являются: </w:t>
      </w:r>
    </w:p>
    <w:p w:rsidR="0061711D" w:rsidRPr="004F74A2" w:rsidRDefault="0061711D" w:rsidP="004F74A2">
      <w:pPr>
        <w:spacing w:line="23" w:lineRule="atLeast"/>
        <w:ind w:firstLine="709"/>
        <w:jc w:val="both"/>
        <w:rPr>
          <w:sz w:val="28"/>
          <w:szCs w:val="28"/>
          <w:lang w:eastAsia="en-US"/>
        </w:rPr>
      </w:pPr>
      <w:r w:rsidRPr="004F74A2">
        <w:rPr>
          <w:sz w:val="28"/>
          <w:szCs w:val="28"/>
        </w:rPr>
        <w:t>справка о ранее присвоенном почтовом адресе;</w:t>
      </w:r>
    </w:p>
    <w:p w:rsidR="0061711D" w:rsidRPr="004F74A2" w:rsidRDefault="0061711D" w:rsidP="004F74A2">
      <w:pPr>
        <w:spacing w:line="23" w:lineRule="atLeast"/>
        <w:ind w:firstLine="709"/>
        <w:jc w:val="both"/>
        <w:rPr>
          <w:sz w:val="28"/>
          <w:szCs w:val="28"/>
        </w:rPr>
      </w:pPr>
      <w:r w:rsidRPr="004F74A2">
        <w:rPr>
          <w:sz w:val="28"/>
          <w:szCs w:val="28"/>
        </w:rPr>
        <w:t>схема расположения объекта адресации на кадастровом плане или кадастровой карте соответствующей территории.</w:t>
      </w:r>
    </w:p>
    <w:p w:rsidR="0061711D" w:rsidRPr="004F74A2" w:rsidRDefault="0061711D" w:rsidP="004F74A2">
      <w:pPr>
        <w:spacing w:line="23" w:lineRule="atLeast"/>
        <w:ind w:firstLine="709"/>
        <w:jc w:val="both"/>
        <w:rPr>
          <w:bCs/>
          <w:sz w:val="28"/>
          <w:szCs w:val="28"/>
        </w:rPr>
      </w:pPr>
    </w:p>
    <w:p w:rsidR="0061711D" w:rsidRPr="004F74A2" w:rsidRDefault="0061711D" w:rsidP="004F74A2">
      <w:pPr>
        <w:spacing w:line="23" w:lineRule="atLeast"/>
        <w:ind w:firstLine="709"/>
        <w:jc w:val="both"/>
        <w:rPr>
          <w:b/>
          <w:bCs/>
          <w:sz w:val="28"/>
          <w:szCs w:val="28"/>
          <w:lang w:eastAsia="en-US"/>
        </w:rPr>
      </w:pPr>
      <w:r w:rsidRPr="004F74A2">
        <w:rPr>
          <w:b/>
          <w:bCs/>
          <w:sz w:val="28"/>
          <w:szCs w:val="28"/>
          <w:lang w:eastAsia="en-US"/>
        </w:rPr>
        <w:t>2.11. Порядок, размер и основания взимания государственной пошлины или иной платы, взимаемой за предоставление муниципальной услуги.</w:t>
      </w:r>
    </w:p>
    <w:p w:rsidR="0061711D" w:rsidRPr="004F74A2" w:rsidRDefault="0061711D" w:rsidP="004F74A2">
      <w:pPr>
        <w:spacing w:line="23" w:lineRule="atLeast"/>
        <w:ind w:firstLine="709"/>
        <w:jc w:val="both"/>
        <w:rPr>
          <w:sz w:val="28"/>
          <w:szCs w:val="28"/>
          <w:lang w:eastAsia="en-US"/>
        </w:rPr>
      </w:pPr>
      <w:r w:rsidRPr="004F74A2">
        <w:rPr>
          <w:sz w:val="28"/>
          <w:szCs w:val="28"/>
          <w:lang w:eastAsia="en-US"/>
        </w:rPr>
        <w:t xml:space="preserve">Муниципальная услуга предоставляется без взимания государственной пошлины или иной платы. </w:t>
      </w:r>
    </w:p>
    <w:p w:rsidR="0061711D" w:rsidRPr="004F74A2" w:rsidRDefault="0061711D" w:rsidP="004F74A2">
      <w:pPr>
        <w:spacing w:line="23" w:lineRule="atLeast"/>
        <w:ind w:firstLine="709"/>
        <w:jc w:val="both"/>
        <w:rPr>
          <w:sz w:val="28"/>
          <w:szCs w:val="28"/>
          <w:lang w:eastAsia="en-US"/>
        </w:rPr>
      </w:pPr>
    </w:p>
    <w:p w:rsidR="0061711D" w:rsidRPr="004F74A2" w:rsidRDefault="0061711D" w:rsidP="004F74A2">
      <w:pPr>
        <w:spacing w:line="23" w:lineRule="atLeast"/>
        <w:ind w:firstLine="709"/>
        <w:jc w:val="both"/>
        <w:rPr>
          <w:b/>
          <w:bCs/>
          <w:sz w:val="28"/>
          <w:szCs w:val="28"/>
          <w:lang w:eastAsia="en-US"/>
        </w:rPr>
      </w:pPr>
      <w:r w:rsidRPr="004F74A2">
        <w:rPr>
          <w:b/>
          <w:bCs/>
          <w:sz w:val="28"/>
          <w:szCs w:val="28"/>
          <w:lang w:eastAsia="en-US"/>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711D" w:rsidRPr="004F74A2" w:rsidRDefault="0061711D" w:rsidP="004F74A2">
      <w:pPr>
        <w:spacing w:line="23" w:lineRule="atLeast"/>
        <w:ind w:firstLine="709"/>
        <w:jc w:val="both"/>
        <w:rPr>
          <w:sz w:val="28"/>
          <w:szCs w:val="28"/>
          <w:lang w:eastAsia="en-US"/>
        </w:rPr>
      </w:pPr>
      <w:r w:rsidRPr="004F74A2">
        <w:rPr>
          <w:sz w:val="28"/>
          <w:szCs w:val="28"/>
          <w:lang w:eastAsia="en-US"/>
        </w:rPr>
        <w:t xml:space="preserve">Размер взимания платы за  предоставление услуг, которые являются необходимыми и обязательными для предоставления муниципальной услуги, устанавливается для государственных организаций, являющихся проектными, соответствующими исполнительными органами  государственной власти, осуществляющие функции  и полномочия учредителя и права собственников имущества  данного предприятия,  на основании утвержденной ими методики. </w:t>
      </w:r>
      <w:r w:rsidRPr="004F74A2">
        <w:rPr>
          <w:sz w:val="28"/>
          <w:szCs w:val="28"/>
          <w:lang w:eastAsia="en-US"/>
        </w:rPr>
        <w:lastRenderedPageBreak/>
        <w:t>Организации иной организационно-правовой формы устанавливают размер платы за оказание необходимых и обязательных  услуг самостоятельно с учетом экономически обоснованных ее размеров.</w:t>
      </w:r>
    </w:p>
    <w:p w:rsidR="0061711D" w:rsidRPr="004F74A2" w:rsidRDefault="0061711D" w:rsidP="004F74A2">
      <w:pPr>
        <w:spacing w:line="23" w:lineRule="atLeast"/>
        <w:ind w:firstLine="709"/>
        <w:jc w:val="both"/>
        <w:rPr>
          <w:sz w:val="28"/>
          <w:szCs w:val="28"/>
          <w:lang w:eastAsia="en-US"/>
        </w:rPr>
      </w:pPr>
    </w:p>
    <w:p w:rsidR="0061711D" w:rsidRPr="004F74A2" w:rsidRDefault="0061711D" w:rsidP="004F74A2">
      <w:pPr>
        <w:tabs>
          <w:tab w:val="left" w:pos="1258"/>
          <w:tab w:val="left" w:pos="2462"/>
          <w:tab w:val="left" w:pos="3134"/>
          <w:tab w:val="left" w:pos="3806"/>
        </w:tabs>
        <w:spacing w:line="23" w:lineRule="atLeast"/>
        <w:ind w:firstLine="720"/>
        <w:contextualSpacing/>
        <w:jc w:val="both"/>
        <w:rPr>
          <w:b/>
          <w:color w:val="000000"/>
          <w:w w:val="103"/>
          <w:sz w:val="28"/>
          <w:szCs w:val="28"/>
        </w:rPr>
      </w:pPr>
      <w:r w:rsidRPr="004F74A2">
        <w:rPr>
          <w:b/>
          <w:color w:val="000000"/>
          <w:spacing w:val="-2"/>
          <w:w w:val="103"/>
          <w:sz w:val="28"/>
          <w:szCs w:val="28"/>
        </w:rPr>
        <w:t>2</w:t>
      </w:r>
      <w:r w:rsidRPr="004F74A2">
        <w:rPr>
          <w:b/>
          <w:color w:val="000000"/>
          <w:spacing w:val="-1"/>
          <w:w w:val="103"/>
          <w:sz w:val="28"/>
          <w:szCs w:val="28"/>
        </w:rPr>
        <w:t>.</w:t>
      </w:r>
      <w:r w:rsidRPr="004F74A2">
        <w:rPr>
          <w:b/>
          <w:color w:val="000000"/>
          <w:spacing w:val="-3"/>
          <w:w w:val="103"/>
          <w:sz w:val="28"/>
          <w:szCs w:val="28"/>
        </w:rPr>
        <w:t>1</w:t>
      </w:r>
      <w:r w:rsidRPr="004F74A2">
        <w:rPr>
          <w:b/>
          <w:color w:val="000000"/>
          <w:spacing w:val="-2"/>
          <w:w w:val="103"/>
          <w:sz w:val="28"/>
          <w:szCs w:val="28"/>
        </w:rPr>
        <w:t>3</w:t>
      </w:r>
      <w:r w:rsidRPr="004F74A2">
        <w:rPr>
          <w:b/>
          <w:color w:val="000000"/>
          <w:w w:val="103"/>
          <w:sz w:val="28"/>
          <w:szCs w:val="28"/>
        </w:rPr>
        <w:t>.</w:t>
      </w:r>
      <w:r w:rsidRPr="004F74A2">
        <w:rPr>
          <w:b/>
          <w:color w:val="000000"/>
          <w:spacing w:val="47"/>
          <w:sz w:val="28"/>
          <w:szCs w:val="28"/>
        </w:rPr>
        <w:t xml:space="preserve"> </w:t>
      </w:r>
      <w:r w:rsidRPr="004F74A2">
        <w:rPr>
          <w:b/>
          <w:color w:val="000000"/>
          <w:spacing w:val="-11"/>
          <w:w w:val="103"/>
          <w:sz w:val="28"/>
          <w:szCs w:val="28"/>
        </w:rPr>
        <w:t>М</w:t>
      </w:r>
      <w:r w:rsidRPr="004F74A2">
        <w:rPr>
          <w:b/>
          <w:color w:val="000000"/>
          <w:spacing w:val="-3"/>
          <w:w w:val="103"/>
          <w:sz w:val="28"/>
          <w:szCs w:val="28"/>
        </w:rPr>
        <w:t>а</w:t>
      </w:r>
      <w:r w:rsidRPr="004F74A2">
        <w:rPr>
          <w:b/>
          <w:color w:val="000000"/>
          <w:spacing w:val="4"/>
          <w:w w:val="103"/>
          <w:sz w:val="28"/>
          <w:szCs w:val="28"/>
        </w:rPr>
        <w:t>к</w:t>
      </w:r>
      <w:r w:rsidRPr="004F74A2">
        <w:rPr>
          <w:b/>
          <w:color w:val="000000"/>
          <w:spacing w:val="5"/>
          <w:w w:val="103"/>
          <w:sz w:val="28"/>
          <w:szCs w:val="28"/>
        </w:rPr>
        <w:t>с</w:t>
      </w:r>
      <w:r w:rsidRPr="004F74A2">
        <w:rPr>
          <w:b/>
          <w:color w:val="000000"/>
          <w:spacing w:val="-2"/>
          <w:w w:val="103"/>
          <w:sz w:val="28"/>
          <w:szCs w:val="28"/>
        </w:rPr>
        <w:t>им</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ы</w:t>
      </w:r>
      <w:r w:rsidRPr="004F74A2">
        <w:rPr>
          <w:b/>
          <w:color w:val="000000"/>
          <w:w w:val="103"/>
          <w:sz w:val="28"/>
          <w:szCs w:val="28"/>
        </w:rPr>
        <w:t>й</w:t>
      </w:r>
      <w:r w:rsidRPr="004F74A2">
        <w:rPr>
          <w:b/>
          <w:color w:val="000000"/>
          <w:spacing w:val="47"/>
          <w:sz w:val="28"/>
          <w:szCs w:val="28"/>
        </w:rPr>
        <w:t xml:space="preserve"> </w:t>
      </w:r>
      <w:r w:rsidRPr="004F74A2">
        <w:rPr>
          <w:b/>
          <w:color w:val="000000"/>
          <w:spacing w:val="5"/>
          <w:w w:val="103"/>
          <w:sz w:val="28"/>
          <w:szCs w:val="28"/>
        </w:rPr>
        <w:t>с</w:t>
      </w:r>
      <w:r w:rsidRPr="004F74A2">
        <w:rPr>
          <w:b/>
          <w:color w:val="000000"/>
          <w:spacing w:val="-1"/>
          <w:w w:val="103"/>
          <w:sz w:val="28"/>
          <w:szCs w:val="28"/>
        </w:rPr>
        <w:t>р</w:t>
      </w:r>
      <w:r w:rsidRPr="004F74A2">
        <w:rPr>
          <w:b/>
          <w:color w:val="000000"/>
          <w:spacing w:val="-3"/>
          <w:w w:val="103"/>
          <w:sz w:val="28"/>
          <w:szCs w:val="28"/>
        </w:rPr>
        <w:t>о</w:t>
      </w:r>
      <w:r w:rsidRPr="004F74A2">
        <w:rPr>
          <w:b/>
          <w:color w:val="000000"/>
          <w:w w:val="103"/>
          <w:sz w:val="28"/>
          <w:szCs w:val="28"/>
        </w:rPr>
        <w:t>к</w:t>
      </w:r>
      <w:r w:rsidRPr="004F74A2">
        <w:rPr>
          <w:b/>
          <w:color w:val="000000"/>
          <w:spacing w:val="54"/>
          <w:sz w:val="28"/>
          <w:szCs w:val="28"/>
        </w:rPr>
        <w:t xml:space="preserve"> </w:t>
      </w:r>
      <w:r w:rsidRPr="004F74A2">
        <w:rPr>
          <w:b/>
          <w:color w:val="000000"/>
          <w:spacing w:val="-2"/>
          <w:w w:val="103"/>
          <w:sz w:val="28"/>
          <w:szCs w:val="28"/>
        </w:rPr>
        <w:t>о</w:t>
      </w:r>
      <w:r w:rsidRPr="004F74A2">
        <w:rPr>
          <w:b/>
          <w:color w:val="000000"/>
          <w:spacing w:val="-8"/>
          <w:w w:val="103"/>
          <w:sz w:val="28"/>
          <w:szCs w:val="28"/>
        </w:rPr>
        <w:t>ж</w:t>
      </w:r>
      <w:r w:rsidRPr="004F74A2">
        <w:rPr>
          <w:b/>
          <w:color w:val="000000"/>
          <w:spacing w:val="-3"/>
          <w:w w:val="103"/>
          <w:sz w:val="28"/>
          <w:szCs w:val="28"/>
        </w:rPr>
        <w:t>и</w:t>
      </w:r>
      <w:r w:rsidRPr="004F74A2">
        <w:rPr>
          <w:b/>
          <w:color w:val="000000"/>
          <w:spacing w:val="2"/>
          <w:w w:val="103"/>
          <w:sz w:val="28"/>
          <w:szCs w:val="28"/>
        </w:rPr>
        <w:t>д</w:t>
      </w:r>
      <w:r w:rsidRPr="004F74A2">
        <w:rPr>
          <w:b/>
          <w:color w:val="000000"/>
          <w:spacing w:val="-2"/>
          <w:w w:val="103"/>
          <w:sz w:val="28"/>
          <w:szCs w:val="28"/>
        </w:rPr>
        <w:t>ан</w:t>
      </w:r>
      <w:r w:rsidRPr="004F74A2">
        <w:rPr>
          <w:b/>
          <w:color w:val="000000"/>
          <w:spacing w:val="-3"/>
          <w:w w:val="103"/>
          <w:sz w:val="28"/>
          <w:szCs w:val="28"/>
        </w:rPr>
        <w:t>и</w:t>
      </w:r>
      <w:r w:rsidRPr="004F74A2">
        <w:rPr>
          <w:b/>
          <w:color w:val="000000"/>
          <w:w w:val="103"/>
          <w:sz w:val="28"/>
          <w:szCs w:val="28"/>
        </w:rPr>
        <w:t>я</w:t>
      </w:r>
      <w:r w:rsidRPr="004F74A2">
        <w:rPr>
          <w:b/>
          <w:color w:val="000000"/>
          <w:spacing w:val="49"/>
          <w:sz w:val="28"/>
          <w:szCs w:val="28"/>
        </w:rPr>
        <w:t xml:space="preserve"> </w:t>
      </w:r>
      <w:r w:rsidRPr="004F74A2">
        <w:rPr>
          <w:b/>
          <w:color w:val="000000"/>
          <w:w w:val="103"/>
          <w:sz w:val="28"/>
          <w:szCs w:val="28"/>
        </w:rPr>
        <w:t>в</w:t>
      </w:r>
      <w:r w:rsidRPr="004F74A2">
        <w:rPr>
          <w:b/>
          <w:color w:val="000000"/>
          <w:spacing w:val="51"/>
          <w:sz w:val="28"/>
          <w:szCs w:val="28"/>
        </w:rPr>
        <w:t xml:space="preserve"> </w:t>
      </w:r>
      <w:r w:rsidRPr="004F74A2">
        <w:rPr>
          <w:b/>
          <w:color w:val="000000"/>
          <w:spacing w:val="-2"/>
          <w:w w:val="103"/>
          <w:sz w:val="28"/>
          <w:szCs w:val="28"/>
        </w:rPr>
        <w:t>о</w:t>
      </w:r>
      <w:r w:rsidRPr="004F74A2">
        <w:rPr>
          <w:b/>
          <w:color w:val="000000"/>
          <w:spacing w:val="2"/>
          <w:w w:val="103"/>
          <w:sz w:val="28"/>
          <w:szCs w:val="28"/>
        </w:rPr>
        <w:t>ч</w:t>
      </w:r>
      <w:r w:rsidRPr="004F74A2">
        <w:rPr>
          <w:b/>
          <w:color w:val="000000"/>
          <w:spacing w:val="-2"/>
          <w:w w:val="103"/>
          <w:sz w:val="28"/>
          <w:szCs w:val="28"/>
        </w:rPr>
        <w:t>е</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2"/>
          <w:w w:val="103"/>
          <w:sz w:val="28"/>
          <w:szCs w:val="28"/>
        </w:rPr>
        <w:t>д</w:t>
      </w:r>
      <w:r w:rsidRPr="004F74A2">
        <w:rPr>
          <w:b/>
          <w:color w:val="000000"/>
          <w:w w:val="103"/>
          <w:sz w:val="28"/>
          <w:szCs w:val="28"/>
        </w:rPr>
        <w:t>и</w:t>
      </w:r>
      <w:r w:rsidRPr="004F74A2">
        <w:rPr>
          <w:b/>
          <w:color w:val="000000"/>
          <w:spacing w:val="47"/>
          <w:sz w:val="28"/>
          <w:szCs w:val="28"/>
        </w:rPr>
        <w:t xml:space="preserve"> </w:t>
      </w:r>
      <w:r w:rsidRPr="004F74A2">
        <w:rPr>
          <w:b/>
          <w:color w:val="000000"/>
          <w:w w:val="103"/>
          <w:sz w:val="28"/>
          <w:szCs w:val="28"/>
        </w:rPr>
        <w:t>п</w:t>
      </w:r>
      <w:r w:rsidRPr="004F74A2">
        <w:rPr>
          <w:b/>
          <w:color w:val="000000"/>
          <w:spacing w:val="-2"/>
          <w:w w:val="103"/>
          <w:sz w:val="28"/>
          <w:szCs w:val="28"/>
        </w:rPr>
        <w:t>р</w:t>
      </w:r>
      <w:r w:rsidRPr="004F74A2">
        <w:rPr>
          <w:b/>
          <w:color w:val="000000"/>
          <w:w w:val="103"/>
          <w:sz w:val="28"/>
          <w:szCs w:val="28"/>
        </w:rPr>
        <w:t>и</w:t>
      </w:r>
      <w:r w:rsidRPr="004F74A2">
        <w:rPr>
          <w:b/>
          <w:color w:val="000000"/>
          <w:spacing w:val="46"/>
          <w:sz w:val="28"/>
          <w:szCs w:val="28"/>
        </w:rPr>
        <w:t xml:space="preserve"> </w:t>
      </w:r>
      <w:r w:rsidRPr="004F74A2">
        <w:rPr>
          <w:b/>
          <w:color w:val="000000"/>
          <w:w w:val="103"/>
          <w:sz w:val="28"/>
          <w:szCs w:val="28"/>
        </w:rPr>
        <w:t>п</w:t>
      </w:r>
      <w:r w:rsidRPr="004F74A2">
        <w:rPr>
          <w:b/>
          <w:color w:val="000000"/>
          <w:spacing w:val="-2"/>
          <w:w w:val="103"/>
          <w:sz w:val="28"/>
          <w:szCs w:val="28"/>
        </w:rPr>
        <w:t>о</w:t>
      </w:r>
      <w:r w:rsidRPr="004F74A2">
        <w:rPr>
          <w:b/>
          <w:color w:val="000000"/>
          <w:spacing w:val="2"/>
          <w:w w:val="103"/>
          <w:sz w:val="28"/>
          <w:szCs w:val="28"/>
        </w:rPr>
        <w:t>д</w:t>
      </w:r>
      <w:r w:rsidRPr="004F74A2">
        <w:rPr>
          <w:b/>
          <w:color w:val="000000"/>
          <w:spacing w:val="-1"/>
          <w:w w:val="103"/>
          <w:sz w:val="28"/>
          <w:szCs w:val="28"/>
        </w:rPr>
        <w:t>а</w:t>
      </w:r>
      <w:r w:rsidRPr="004F74A2">
        <w:rPr>
          <w:b/>
          <w:color w:val="000000"/>
          <w:spacing w:val="1"/>
          <w:w w:val="103"/>
          <w:sz w:val="28"/>
          <w:szCs w:val="28"/>
        </w:rPr>
        <w:t>ч</w:t>
      </w:r>
      <w:r w:rsidRPr="004F74A2">
        <w:rPr>
          <w:b/>
          <w:color w:val="000000"/>
          <w:w w:val="103"/>
          <w:sz w:val="28"/>
          <w:szCs w:val="28"/>
        </w:rPr>
        <w:t>е</w:t>
      </w:r>
      <w:r w:rsidRPr="004F74A2">
        <w:rPr>
          <w:b/>
          <w:color w:val="000000"/>
          <w:spacing w:val="48"/>
          <w:sz w:val="28"/>
          <w:szCs w:val="28"/>
        </w:rPr>
        <w:t xml:space="preserve"> </w:t>
      </w:r>
      <w:r w:rsidRPr="004F74A2">
        <w:rPr>
          <w:b/>
          <w:color w:val="000000"/>
          <w:spacing w:val="1"/>
          <w:w w:val="103"/>
          <w:sz w:val="28"/>
          <w:szCs w:val="28"/>
        </w:rPr>
        <w:t>з</w:t>
      </w:r>
      <w:r w:rsidRPr="004F74A2">
        <w:rPr>
          <w:b/>
          <w:color w:val="000000"/>
          <w:spacing w:val="-1"/>
          <w:w w:val="103"/>
          <w:sz w:val="28"/>
          <w:szCs w:val="28"/>
        </w:rPr>
        <w:t>ап</w:t>
      </w:r>
      <w:r w:rsidRPr="004F74A2">
        <w:rPr>
          <w:b/>
          <w:color w:val="000000"/>
          <w:spacing w:val="-2"/>
          <w:w w:val="103"/>
          <w:sz w:val="28"/>
          <w:szCs w:val="28"/>
        </w:rPr>
        <w:t>р</w:t>
      </w:r>
      <w:r w:rsidRPr="004F74A2">
        <w:rPr>
          <w:b/>
          <w:color w:val="000000"/>
          <w:spacing w:val="-3"/>
          <w:w w:val="103"/>
          <w:sz w:val="28"/>
          <w:szCs w:val="28"/>
        </w:rPr>
        <w:t>о</w:t>
      </w:r>
      <w:r w:rsidRPr="004F74A2">
        <w:rPr>
          <w:b/>
          <w:color w:val="000000"/>
          <w:spacing w:val="4"/>
          <w:w w:val="103"/>
          <w:sz w:val="28"/>
          <w:szCs w:val="28"/>
        </w:rPr>
        <w:t>с</w:t>
      </w:r>
      <w:r w:rsidRPr="004F74A2">
        <w:rPr>
          <w:b/>
          <w:color w:val="000000"/>
          <w:w w:val="103"/>
          <w:sz w:val="28"/>
          <w:szCs w:val="28"/>
        </w:rPr>
        <w:t>а</w:t>
      </w:r>
      <w:r w:rsidRPr="004F74A2">
        <w:rPr>
          <w:b/>
          <w:color w:val="000000"/>
          <w:spacing w:val="48"/>
          <w:sz w:val="28"/>
          <w:szCs w:val="28"/>
        </w:rPr>
        <w:t xml:space="preserve"> </w:t>
      </w:r>
      <w:r w:rsidRPr="004F74A2">
        <w:rPr>
          <w:b/>
          <w:color w:val="000000"/>
          <w:w w:val="103"/>
          <w:sz w:val="28"/>
          <w:szCs w:val="28"/>
        </w:rPr>
        <w:t>о</w:t>
      </w:r>
      <w:r w:rsidRPr="004F74A2">
        <w:rPr>
          <w:b/>
          <w:color w:val="000000"/>
          <w:sz w:val="28"/>
          <w:szCs w:val="28"/>
        </w:rPr>
        <w:t xml:space="preserve"> </w:t>
      </w:r>
      <w:r w:rsidRPr="004F74A2">
        <w:rPr>
          <w:b/>
          <w:color w:val="000000"/>
          <w:w w:val="103"/>
          <w:sz w:val="28"/>
          <w:szCs w:val="28"/>
        </w:rPr>
        <w:t>п</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и</w:t>
      </w:r>
      <w:r w:rsidRPr="004F74A2">
        <w:rPr>
          <w:b/>
          <w:color w:val="000000"/>
          <w:sz w:val="28"/>
          <w:szCs w:val="28"/>
        </w:rPr>
        <w:t xml:space="preserve"> </w:t>
      </w:r>
      <w:r w:rsidRPr="004F74A2">
        <w:rPr>
          <w:b/>
          <w:color w:val="000000"/>
          <w:spacing w:val="-2"/>
          <w:w w:val="103"/>
          <w:sz w:val="28"/>
          <w:szCs w:val="28"/>
        </w:rPr>
        <w:t>м</w:t>
      </w:r>
      <w:r w:rsidRPr="004F74A2">
        <w:rPr>
          <w:b/>
          <w:color w:val="000000"/>
          <w:spacing w:val="-4"/>
          <w:w w:val="103"/>
          <w:sz w:val="28"/>
          <w:szCs w:val="28"/>
        </w:rPr>
        <w:t>у</w:t>
      </w:r>
      <w:r w:rsidRPr="004F74A2">
        <w:rPr>
          <w:b/>
          <w:color w:val="000000"/>
          <w:spacing w:val="-2"/>
          <w:w w:val="103"/>
          <w:sz w:val="28"/>
          <w:szCs w:val="28"/>
        </w:rPr>
        <w:t>ни</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п</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о</w:t>
      </w:r>
      <w:r w:rsidRPr="004F74A2">
        <w:rPr>
          <w:b/>
          <w:color w:val="000000"/>
          <w:w w:val="103"/>
          <w:sz w:val="28"/>
          <w:szCs w:val="28"/>
        </w:rPr>
        <w:t>й</w:t>
      </w:r>
      <w:r w:rsidRPr="004F74A2">
        <w:rPr>
          <w:b/>
          <w:color w:val="000000"/>
          <w:sz w:val="28"/>
          <w:szCs w:val="28"/>
        </w:rPr>
        <w:t xml:space="preserve"> </w:t>
      </w:r>
      <w:r w:rsidRPr="004F74A2">
        <w:rPr>
          <w:b/>
          <w:color w:val="000000"/>
          <w:spacing w:val="-3"/>
          <w:w w:val="103"/>
          <w:sz w:val="28"/>
          <w:szCs w:val="28"/>
        </w:rPr>
        <w:t>у</w:t>
      </w:r>
      <w:r w:rsidRPr="004F74A2">
        <w:rPr>
          <w:b/>
          <w:color w:val="000000"/>
          <w:spacing w:val="4"/>
          <w:w w:val="103"/>
          <w:sz w:val="28"/>
          <w:szCs w:val="28"/>
        </w:rPr>
        <w:t>с</w:t>
      </w:r>
      <w:r w:rsidRPr="004F74A2">
        <w:rPr>
          <w:b/>
          <w:color w:val="000000"/>
          <w:spacing w:val="-6"/>
          <w:w w:val="103"/>
          <w:sz w:val="28"/>
          <w:szCs w:val="28"/>
        </w:rPr>
        <w:t>л</w:t>
      </w:r>
      <w:r w:rsidRPr="004F74A2">
        <w:rPr>
          <w:b/>
          <w:color w:val="000000"/>
          <w:spacing w:val="-4"/>
          <w:w w:val="103"/>
          <w:sz w:val="28"/>
          <w:szCs w:val="28"/>
        </w:rPr>
        <w:t>у</w:t>
      </w:r>
      <w:r w:rsidRPr="004F74A2">
        <w:rPr>
          <w:b/>
          <w:color w:val="000000"/>
          <w:spacing w:val="-3"/>
          <w:w w:val="103"/>
          <w:sz w:val="28"/>
          <w:szCs w:val="28"/>
        </w:rPr>
        <w:t>ги</w:t>
      </w:r>
      <w:r w:rsidRPr="004F74A2">
        <w:rPr>
          <w:b/>
          <w:color w:val="000000"/>
          <w:w w:val="103"/>
          <w:sz w:val="28"/>
          <w:szCs w:val="28"/>
        </w:rPr>
        <w:t>,</w:t>
      </w:r>
      <w:r w:rsidRPr="004F74A2">
        <w:rPr>
          <w:b/>
          <w:color w:val="000000"/>
          <w:sz w:val="28"/>
          <w:szCs w:val="28"/>
        </w:rPr>
        <w:t xml:space="preserve"> </w:t>
      </w:r>
      <w:r w:rsidRPr="004F74A2">
        <w:rPr>
          <w:b/>
          <w:color w:val="000000"/>
          <w:spacing w:val="-3"/>
          <w:w w:val="103"/>
          <w:sz w:val="28"/>
          <w:szCs w:val="28"/>
        </w:rPr>
        <w:t>у</w:t>
      </w:r>
      <w:r w:rsidRPr="004F74A2">
        <w:rPr>
          <w:b/>
          <w:color w:val="000000"/>
          <w:spacing w:val="4"/>
          <w:w w:val="103"/>
          <w:sz w:val="28"/>
          <w:szCs w:val="28"/>
        </w:rPr>
        <w:t>с</w:t>
      </w:r>
      <w:r w:rsidRPr="004F74A2">
        <w:rPr>
          <w:b/>
          <w:color w:val="000000"/>
          <w:spacing w:val="-6"/>
          <w:w w:val="103"/>
          <w:sz w:val="28"/>
          <w:szCs w:val="28"/>
        </w:rPr>
        <w:t>л</w:t>
      </w:r>
      <w:r w:rsidRPr="004F74A2">
        <w:rPr>
          <w:b/>
          <w:color w:val="000000"/>
          <w:spacing w:val="-4"/>
          <w:w w:val="103"/>
          <w:sz w:val="28"/>
          <w:szCs w:val="28"/>
        </w:rPr>
        <w:t>у</w:t>
      </w:r>
      <w:r w:rsidRPr="004F74A2">
        <w:rPr>
          <w:b/>
          <w:color w:val="000000"/>
          <w:spacing w:val="-3"/>
          <w:w w:val="103"/>
          <w:sz w:val="28"/>
          <w:szCs w:val="28"/>
        </w:rPr>
        <w:t>ги</w:t>
      </w:r>
      <w:r w:rsidRPr="004F74A2">
        <w:rPr>
          <w:b/>
          <w:color w:val="000000"/>
          <w:w w:val="103"/>
          <w:sz w:val="28"/>
          <w:szCs w:val="28"/>
        </w:rPr>
        <w:t>,</w:t>
      </w:r>
      <w:r w:rsidRPr="004F74A2">
        <w:rPr>
          <w:b/>
          <w:color w:val="000000"/>
          <w:sz w:val="28"/>
          <w:szCs w:val="28"/>
        </w:rPr>
        <w:t xml:space="preserve"> </w:t>
      </w:r>
      <w:r w:rsidRPr="004F74A2">
        <w:rPr>
          <w:b/>
          <w:color w:val="000000"/>
          <w:w w:val="103"/>
          <w:sz w:val="28"/>
          <w:szCs w:val="28"/>
        </w:rPr>
        <w:t>п</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w w:val="103"/>
          <w:sz w:val="28"/>
          <w:szCs w:val="28"/>
        </w:rPr>
        <w:t>я</w:t>
      </w:r>
      <w:r w:rsidRPr="004F74A2">
        <w:rPr>
          <w:b/>
          <w:color w:val="000000"/>
          <w:spacing w:val="-3"/>
          <w:w w:val="103"/>
          <w:sz w:val="28"/>
          <w:szCs w:val="28"/>
        </w:rPr>
        <w:t>е</w:t>
      </w:r>
      <w:r w:rsidRPr="004F74A2">
        <w:rPr>
          <w:b/>
          <w:color w:val="000000"/>
          <w:spacing w:val="-2"/>
          <w:w w:val="103"/>
          <w:sz w:val="28"/>
          <w:szCs w:val="28"/>
        </w:rPr>
        <w:t>мо</w:t>
      </w:r>
      <w:r w:rsidRPr="004F74A2">
        <w:rPr>
          <w:b/>
          <w:color w:val="000000"/>
          <w:w w:val="103"/>
          <w:sz w:val="28"/>
          <w:szCs w:val="28"/>
        </w:rPr>
        <w:t>й</w:t>
      </w:r>
      <w:r w:rsidRPr="004F74A2">
        <w:rPr>
          <w:b/>
          <w:color w:val="000000"/>
          <w:sz w:val="28"/>
          <w:szCs w:val="28"/>
        </w:rPr>
        <w:t xml:space="preserve"> </w:t>
      </w:r>
      <w:r w:rsidRPr="004F74A2">
        <w:rPr>
          <w:b/>
          <w:color w:val="000000"/>
          <w:spacing w:val="-2"/>
          <w:w w:val="103"/>
          <w:sz w:val="28"/>
          <w:szCs w:val="28"/>
        </w:rPr>
        <w:t>о</w:t>
      </w:r>
      <w:r w:rsidRPr="004F74A2">
        <w:rPr>
          <w:b/>
          <w:color w:val="000000"/>
          <w:spacing w:val="-3"/>
          <w:w w:val="103"/>
          <w:sz w:val="28"/>
          <w:szCs w:val="28"/>
        </w:rPr>
        <w:t>рга</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1"/>
          <w:w w:val="103"/>
          <w:sz w:val="28"/>
          <w:szCs w:val="28"/>
        </w:rPr>
        <w:t>з</w:t>
      </w:r>
      <w:r w:rsidRPr="004F74A2">
        <w:rPr>
          <w:b/>
          <w:color w:val="000000"/>
          <w:spacing w:val="-2"/>
          <w:w w:val="103"/>
          <w:sz w:val="28"/>
          <w:szCs w:val="28"/>
        </w:rPr>
        <w:t>а</w:t>
      </w:r>
      <w:r w:rsidRPr="004F74A2">
        <w:rPr>
          <w:b/>
          <w:color w:val="000000"/>
          <w:spacing w:val="4"/>
          <w:w w:val="103"/>
          <w:sz w:val="28"/>
          <w:szCs w:val="28"/>
        </w:rPr>
        <w:t>ц</w:t>
      </w:r>
      <w:r w:rsidRPr="004F74A2">
        <w:rPr>
          <w:b/>
          <w:color w:val="000000"/>
          <w:spacing w:val="-2"/>
          <w:w w:val="103"/>
          <w:sz w:val="28"/>
          <w:szCs w:val="28"/>
        </w:rPr>
        <w:t>и</w:t>
      </w:r>
      <w:r w:rsidRPr="004F74A2">
        <w:rPr>
          <w:b/>
          <w:color w:val="000000"/>
          <w:spacing w:val="-3"/>
          <w:w w:val="103"/>
          <w:sz w:val="28"/>
          <w:szCs w:val="28"/>
        </w:rPr>
        <w:t>е</w:t>
      </w:r>
      <w:r w:rsidRPr="004F74A2">
        <w:rPr>
          <w:b/>
          <w:color w:val="000000"/>
          <w:spacing w:val="-2"/>
          <w:w w:val="103"/>
          <w:sz w:val="28"/>
          <w:szCs w:val="28"/>
        </w:rPr>
        <w:t>й</w:t>
      </w:r>
      <w:r w:rsidRPr="004F74A2">
        <w:rPr>
          <w:b/>
          <w:color w:val="000000"/>
          <w:w w:val="103"/>
          <w:sz w:val="28"/>
          <w:szCs w:val="28"/>
        </w:rPr>
        <w:t>,</w:t>
      </w:r>
      <w:r w:rsidRPr="004F74A2">
        <w:rPr>
          <w:b/>
          <w:color w:val="000000"/>
          <w:spacing w:val="27"/>
          <w:sz w:val="28"/>
          <w:szCs w:val="28"/>
        </w:rPr>
        <w:t xml:space="preserve"> </w:t>
      </w:r>
      <w:r w:rsidRPr="004F74A2">
        <w:rPr>
          <w:b/>
          <w:color w:val="000000"/>
          <w:spacing w:val="-3"/>
          <w:w w:val="103"/>
          <w:sz w:val="28"/>
          <w:szCs w:val="28"/>
        </w:rPr>
        <w:t>у</w:t>
      </w:r>
      <w:r w:rsidRPr="004F74A2">
        <w:rPr>
          <w:b/>
          <w:color w:val="000000"/>
          <w:spacing w:val="1"/>
          <w:w w:val="103"/>
          <w:sz w:val="28"/>
          <w:szCs w:val="28"/>
        </w:rPr>
        <w:t>ч</w:t>
      </w:r>
      <w:r w:rsidRPr="004F74A2">
        <w:rPr>
          <w:b/>
          <w:color w:val="000000"/>
          <w:spacing w:val="-1"/>
          <w:w w:val="103"/>
          <w:sz w:val="28"/>
          <w:szCs w:val="28"/>
        </w:rPr>
        <w:t>а</w:t>
      </w:r>
      <w:r w:rsidRPr="004F74A2">
        <w:rPr>
          <w:b/>
          <w:color w:val="000000"/>
          <w:spacing w:val="4"/>
          <w:w w:val="103"/>
          <w:sz w:val="28"/>
          <w:szCs w:val="28"/>
        </w:rPr>
        <w:t>с</w:t>
      </w:r>
      <w:r w:rsidRPr="004F74A2">
        <w:rPr>
          <w:b/>
          <w:color w:val="000000"/>
          <w:spacing w:val="1"/>
          <w:w w:val="103"/>
          <w:sz w:val="28"/>
          <w:szCs w:val="28"/>
        </w:rPr>
        <w:t>тв</w:t>
      </w:r>
      <w:r w:rsidRPr="004F74A2">
        <w:rPr>
          <w:b/>
          <w:color w:val="000000"/>
          <w:spacing w:val="-3"/>
          <w:w w:val="103"/>
          <w:sz w:val="28"/>
          <w:szCs w:val="28"/>
        </w:rPr>
        <w:t>у</w:t>
      </w:r>
      <w:r w:rsidRPr="004F74A2">
        <w:rPr>
          <w:b/>
          <w:color w:val="000000"/>
          <w:spacing w:val="-1"/>
          <w:w w:val="103"/>
          <w:sz w:val="28"/>
          <w:szCs w:val="28"/>
        </w:rPr>
        <w:t>ю</w:t>
      </w:r>
      <w:r w:rsidRPr="004F74A2">
        <w:rPr>
          <w:b/>
          <w:color w:val="000000"/>
          <w:spacing w:val="-11"/>
          <w:w w:val="103"/>
          <w:sz w:val="28"/>
          <w:szCs w:val="28"/>
        </w:rPr>
        <w:t>щ</w:t>
      </w:r>
      <w:r w:rsidRPr="004F74A2">
        <w:rPr>
          <w:b/>
          <w:color w:val="000000"/>
          <w:spacing w:val="-3"/>
          <w:w w:val="103"/>
          <w:sz w:val="28"/>
          <w:szCs w:val="28"/>
        </w:rPr>
        <w:t>е</w:t>
      </w:r>
      <w:r w:rsidRPr="004F74A2">
        <w:rPr>
          <w:b/>
          <w:color w:val="000000"/>
          <w:w w:val="103"/>
          <w:sz w:val="28"/>
          <w:szCs w:val="28"/>
        </w:rPr>
        <w:t>й</w:t>
      </w:r>
      <w:r w:rsidRPr="004F74A2">
        <w:rPr>
          <w:b/>
          <w:color w:val="000000"/>
          <w:spacing w:val="26"/>
          <w:sz w:val="28"/>
          <w:szCs w:val="28"/>
        </w:rPr>
        <w:t xml:space="preserve"> </w:t>
      </w:r>
      <w:r w:rsidRPr="004F74A2">
        <w:rPr>
          <w:b/>
          <w:color w:val="000000"/>
          <w:w w:val="103"/>
          <w:sz w:val="28"/>
          <w:szCs w:val="28"/>
        </w:rPr>
        <w:t>в</w:t>
      </w:r>
      <w:r w:rsidRPr="004F74A2">
        <w:rPr>
          <w:b/>
          <w:color w:val="000000"/>
          <w:spacing w:val="30"/>
          <w:sz w:val="28"/>
          <w:szCs w:val="28"/>
        </w:rPr>
        <w:t xml:space="preserve"> </w:t>
      </w:r>
      <w:r w:rsidRPr="004F74A2">
        <w:rPr>
          <w:b/>
          <w:color w:val="000000"/>
          <w:w w:val="103"/>
          <w:sz w:val="28"/>
          <w:szCs w:val="28"/>
        </w:rPr>
        <w:t>п</w:t>
      </w:r>
      <w:r w:rsidRPr="004F74A2">
        <w:rPr>
          <w:b/>
          <w:color w:val="000000"/>
          <w:spacing w:val="-2"/>
          <w:w w:val="103"/>
          <w:sz w:val="28"/>
          <w:szCs w:val="28"/>
        </w:rPr>
        <w:t>ре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2"/>
          <w:w w:val="103"/>
          <w:sz w:val="28"/>
          <w:szCs w:val="28"/>
        </w:rPr>
        <w:t>а</w:t>
      </w:r>
      <w:r w:rsidRPr="004F74A2">
        <w:rPr>
          <w:b/>
          <w:color w:val="000000"/>
          <w:w w:val="103"/>
          <w:sz w:val="28"/>
          <w:szCs w:val="28"/>
        </w:rPr>
        <w:t>в</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2"/>
          <w:w w:val="103"/>
          <w:sz w:val="28"/>
          <w:szCs w:val="28"/>
        </w:rPr>
        <w:t>ни</w:t>
      </w:r>
      <w:r w:rsidRPr="004F74A2">
        <w:rPr>
          <w:b/>
          <w:color w:val="000000"/>
          <w:w w:val="103"/>
          <w:sz w:val="28"/>
          <w:szCs w:val="28"/>
        </w:rPr>
        <w:t>и</w:t>
      </w:r>
      <w:r w:rsidRPr="004F74A2">
        <w:rPr>
          <w:b/>
          <w:color w:val="000000"/>
          <w:spacing w:val="25"/>
          <w:sz w:val="28"/>
          <w:szCs w:val="28"/>
        </w:rPr>
        <w:t xml:space="preserve"> </w:t>
      </w:r>
      <w:r w:rsidRPr="004F74A2">
        <w:rPr>
          <w:b/>
          <w:color w:val="000000"/>
          <w:spacing w:val="-1"/>
          <w:w w:val="103"/>
          <w:sz w:val="28"/>
          <w:szCs w:val="28"/>
        </w:rPr>
        <w:t>м</w:t>
      </w:r>
      <w:r w:rsidRPr="004F74A2">
        <w:rPr>
          <w:b/>
          <w:color w:val="000000"/>
          <w:spacing w:val="-4"/>
          <w:w w:val="103"/>
          <w:sz w:val="28"/>
          <w:szCs w:val="28"/>
        </w:rPr>
        <w:t>у</w:t>
      </w:r>
      <w:r w:rsidRPr="004F74A2">
        <w:rPr>
          <w:b/>
          <w:color w:val="000000"/>
          <w:spacing w:val="-2"/>
          <w:w w:val="103"/>
          <w:sz w:val="28"/>
          <w:szCs w:val="28"/>
        </w:rPr>
        <w:t>ни</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п</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о</w:t>
      </w:r>
      <w:r w:rsidRPr="004F74A2">
        <w:rPr>
          <w:b/>
          <w:color w:val="000000"/>
          <w:w w:val="103"/>
          <w:sz w:val="28"/>
          <w:szCs w:val="28"/>
        </w:rPr>
        <w:t>й</w:t>
      </w:r>
      <w:r w:rsidRPr="004F74A2">
        <w:rPr>
          <w:b/>
          <w:color w:val="000000"/>
          <w:spacing w:val="25"/>
          <w:sz w:val="28"/>
          <w:szCs w:val="28"/>
        </w:rPr>
        <w:t xml:space="preserve"> </w:t>
      </w:r>
      <w:r w:rsidRPr="004F74A2">
        <w:rPr>
          <w:b/>
          <w:color w:val="000000"/>
          <w:spacing w:val="-3"/>
          <w:w w:val="103"/>
          <w:sz w:val="28"/>
          <w:szCs w:val="28"/>
        </w:rPr>
        <w:t>у</w:t>
      </w:r>
      <w:r w:rsidRPr="004F74A2">
        <w:rPr>
          <w:b/>
          <w:color w:val="000000"/>
          <w:spacing w:val="4"/>
          <w:w w:val="103"/>
          <w:sz w:val="28"/>
          <w:szCs w:val="28"/>
        </w:rPr>
        <w:t>с</w:t>
      </w:r>
      <w:r w:rsidRPr="004F74A2">
        <w:rPr>
          <w:b/>
          <w:color w:val="000000"/>
          <w:spacing w:val="-5"/>
          <w:w w:val="103"/>
          <w:sz w:val="28"/>
          <w:szCs w:val="28"/>
        </w:rPr>
        <w:t>л</w:t>
      </w:r>
      <w:r w:rsidRPr="004F74A2">
        <w:rPr>
          <w:b/>
          <w:color w:val="000000"/>
          <w:spacing w:val="-4"/>
          <w:w w:val="103"/>
          <w:sz w:val="28"/>
          <w:szCs w:val="28"/>
        </w:rPr>
        <w:t>уг</w:t>
      </w:r>
      <w:r w:rsidRPr="004F74A2">
        <w:rPr>
          <w:b/>
          <w:color w:val="000000"/>
          <w:spacing w:val="-2"/>
          <w:w w:val="103"/>
          <w:sz w:val="28"/>
          <w:szCs w:val="28"/>
        </w:rPr>
        <w:t>и</w:t>
      </w:r>
      <w:r w:rsidRPr="004F74A2">
        <w:rPr>
          <w:b/>
          <w:color w:val="000000"/>
          <w:w w:val="103"/>
          <w:sz w:val="28"/>
          <w:szCs w:val="28"/>
        </w:rPr>
        <w:t>,</w:t>
      </w:r>
      <w:r w:rsidRPr="004F74A2">
        <w:rPr>
          <w:b/>
          <w:color w:val="000000"/>
          <w:spacing w:val="27"/>
          <w:sz w:val="28"/>
          <w:szCs w:val="28"/>
        </w:rPr>
        <w:t xml:space="preserve"> </w:t>
      </w:r>
      <w:r w:rsidRPr="004F74A2">
        <w:rPr>
          <w:b/>
          <w:color w:val="000000"/>
          <w:w w:val="103"/>
          <w:sz w:val="28"/>
          <w:szCs w:val="28"/>
        </w:rPr>
        <w:t>и</w:t>
      </w:r>
      <w:r w:rsidRPr="004F74A2">
        <w:rPr>
          <w:b/>
          <w:color w:val="000000"/>
          <w:spacing w:val="27"/>
          <w:sz w:val="28"/>
          <w:szCs w:val="28"/>
        </w:rPr>
        <w:t xml:space="preserve"> </w:t>
      </w:r>
      <w:r w:rsidRPr="004F74A2">
        <w:rPr>
          <w:b/>
          <w:color w:val="000000"/>
          <w:w w:val="103"/>
          <w:sz w:val="28"/>
          <w:szCs w:val="28"/>
        </w:rPr>
        <w:t>п</w:t>
      </w:r>
      <w:r w:rsidRPr="004F74A2">
        <w:rPr>
          <w:b/>
          <w:color w:val="000000"/>
          <w:spacing w:val="-2"/>
          <w:w w:val="103"/>
          <w:sz w:val="28"/>
          <w:szCs w:val="28"/>
        </w:rPr>
        <w:t>р</w:t>
      </w:r>
      <w:r w:rsidRPr="004F74A2">
        <w:rPr>
          <w:b/>
          <w:color w:val="000000"/>
          <w:w w:val="103"/>
          <w:sz w:val="28"/>
          <w:szCs w:val="28"/>
        </w:rPr>
        <w:t>и</w:t>
      </w:r>
      <w:r w:rsidRPr="004F74A2">
        <w:rPr>
          <w:b/>
          <w:color w:val="000000"/>
          <w:sz w:val="28"/>
          <w:szCs w:val="28"/>
        </w:rPr>
        <w:t xml:space="preserve"> </w:t>
      </w:r>
      <w:r w:rsidRPr="004F74A2">
        <w:rPr>
          <w:b/>
          <w:color w:val="000000"/>
          <w:w w:val="103"/>
          <w:sz w:val="28"/>
          <w:szCs w:val="28"/>
        </w:rPr>
        <w:t>п</w:t>
      </w:r>
      <w:r w:rsidRPr="004F74A2">
        <w:rPr>
          <w:b/>
          <w:color w:val="000000"/>
          <w:spacing w:val="-3"/>
          <w:w w:val="103"/>
          <w:sz w:val="28"/>
          <w:szCs w:val="28"/>
        </w:rPr>
        <w:t>о</w:t>
      </w:r>
      <w:r w:rsidRPr="004F74A2">
        <w:rPr>
          <w:b/>
          <w:color w:val="000000"/>
          <w:spacing w:val="-6"/>
          <w:w w:val="103"/>
          <w:sz w:val="28"/>
          <w:szCs w:val="28"/>
        </w:rPr>
        <w:t>л</w:t>
      </w:r>
      <w:r w:rsidRPr="004F74A2">
        <w:rPr>
          <w:b/>
          <w:color w:val="000000"/>
          <w:spacing w:val="-4"/>
          <w:w w:val="103"/>
          <w:sz w:val="28"/>
          <w:szCs w:val="28"/>
        </w:rPr>
        <w:t>у</w:t>
      </w:r>
      <w:r w:rsidRPr="004F74A2">
        <w:rPr>
          <w:b/>
          <w:color w:val="000000"/>
          <w:spacing w:val="2"/>
          <w:w w:val="103"/>
          <w:sz w:val="28"/>
          <w:szCs w:val="28"/>
        </w:rPr>
        <w:t>ч</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и</w:t>
      </w:r>
      <w:r w:rsidRPr="004F74A2">
        <w:rPr>
          <w:b/>
          <w:color w:val="000000"/>
          <w:spacing w:val="-3"/>
          <w:sz w:val="28"/>
          <w:szCs w:val="28"/>
        </w:rPr>
        <w:t xml:space="preserve"> </w:t>
      </w:r>
      <w:r w:rsidRPr="004F74A2">
        <w:rPr>
          <w:b/>
          <w:color w:val="000000"/>
          <w:spacing w:val="-2"/>
          <w:w w:val="103"/>
          <w:sz w:val="28"/>
          <w:szCs w:val="28"/>
        </w:rPr>
        <w:t>р</w:t>
      </w:r>
      <w:r w:rsidRPr="004F74A2">
        <w:rPr>
          <w:b/>
          <w:color w:val="000000"/>
          <w:spacing w:val="-3"/>
          <w:w w:val="103"/>
          <w:sz w:val="28"/>
          <w:szCs w:val="28"/>
        </w:rPr>
        <w:t>е</w:t>
      </w:r>
      <w:r w:rsidRPr="004F74A2">
        <w:rPr>
          <w:b/>
          <w:color w:val="000000"/>
          <w:spacing w:val="1"/>
          <w:w w:val="103"/>
          <w:sz w:val="28"/>
          <w:szCs w:val="28"/>
        </w:rPr>
        <w:t>з</w:t>
      </w:r>
      <w:r w:rsidRPr="004F74A2">
        <w:rPr>
          <w:b/>
          <w:color w:val="000000"/>
          <w:spacing w:val="-3"/>
          <w:w w:val="103"/>
          <w:sz w:val="28"/>
          <w:szCs w:val="28"/>
        </w:rPr>
        <w:t>у</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2"/>
          <w:w w:val="103"/>
          <w:sz w:val="28"/>
          <w:szCs w:val="28"/>
        </w:rPr>
        <w:t>т</w:t>
      </w:r>
      <w:r w:rsidRPr="004F74A2">
        <w:rPr>
          <w:b/>
          <w:color w:val="000000"/>
          <w:spacing w:val="-2"/>
          <w:w w:val="103"/>
          <w:sz w:val="28"/>
          <w:szCs w:val="28"/>
        </w:rPr>
        <w:t>а</w:t>
      </w:r>
      <w:r w:rsidRPr="004F74A2">
        <w:rPr>
          <w:b/>
          <w:color w:val="000000"/>
          <w:spacing w:val="1"/>
          <w:w w:val="103"/>
          <w:sz w:val="28"/>
          <w:szCs w:val="28"/>
        </w:rPr>
        <w:t>т</w:t>
      </w:r>
      <w:r w:rsidRPr="004F74A2">
        <w:rPr>
          <w:b/>
          <w:color w:val="000000"/>
          <w:w w:val="103"/>
          <w:sz w:val="28"/>
          <w:szCs w:val="28"/>
        </w:rPr>
        <w:t>а</w:t>
      </w:r>
      <w:r w:rsidRPr="004F74A2">
        <w:rPr>
          <w:b/>
          <w:color w:val="000000"/>
          <w:spacing w:val="-2"/>
          <w:sz w:val="28"/>
          <w:szCs w:val="28"/>
        </w:rPr>
        <w:t xml:space="preserve"> </w:t>
      </w:r>
      <w:r w:rsidRPr="004F74A2">
        <w:rPr>
          <w:b/>
          <w:color w:val="000000"/>
          <w:w w:val="103"/>
          <w:sz w:val="28"/>
          <w:szCs w:val="28"/>
        </w:rPr>
        <w:t>п</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2"/>
          <w:w w:val="103"/>
          <w:sz w:val="28"/>
          <w:szCs w:val="28"/>
        </w:rPr>
        <w:t>а</w:t>
      </w:r>
      <w:r w:rsidRPr="004F74A2">
        <w:rPr>
          <w:b/>
          <w:color w:val="000000"/>
          <w:w w:val="103"/>
          <w:sz w:val="28"/>
          <w:szCs w:val="28"/>
        </w:rPr>
        <w:t>в</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1"/>
          <w:w w:val="103"/>
          <w:sz w:val="28"/>
          <w:szCs w:val="28"/>
        </w:rPr>
        <w:t>н</w:t>
      </w:r>
      <w:r w:rsidRPr="004F74A2">
        <w:rPr>
          <w:b/>
          <w:color w:val="000000"/>
          <w:spacing w:val="-3"/>
          <w:w w:val="103"/>
          <w:sz w:val="28"/>
          <w:szCs w:val="28"/>
        </w:rPr>
        <w:t>и</w:t>
      </w:r>
      <w:r w:rsidRPr="004F74A2">
        <w:rPr>
          <w:b/>
          <w:color w:val="000000"/>
          <w:w w:val="103"/>
          <w:sz w:val="28"/>
          <w:szCs w:val="28"/>
        </w:rPr>
        <w:t>я</w:t>
      </w:r>
      <w:r w:rsidRPr="004F74A2">
        <w:rPr>
          <w:b/>
          <w:color w:val="000000"/>
          <w:spacing w:val="-1"/>
          <w:sz w:val="28"/>
          <w:szCs w:val="28"/>
        </w:rPr>
        <w:t xml:space="preserve"> </w:t>
      </w:r>
      <w:r w:rsidRPr="004F74A2">
        <w:rPr>
          <w:b/>
          <w:color w:val="000000"/>
          <w:spacing w:val="1"/>
          <w:w w:val="103"/>
          <w:sz w:val="28"/>
          <w:szCs w:val="28"/>
        </w:rPr>
        <w:t>т</w:t>
      </w:r>
      <w:r w:rsidRPr="004F74A2">
        <w:rPr>
          <w:b/>
          <w:color w:val="000000"/>
          <w:spacing w:val="-2"/>
          <w:w w:val="103"/>
          <w:sz w:val="28"/>
          <w:szCs w:val="28"/>
        </w:rPr>
        <w:t>а</w:t>
      </w:r>
      <w:r w:rsidRPr="004F74A2">
        <w:rPr>
          <w:b/>
          <w:color w:val="000000"/>
          <w:spacing w:val="4"/>
          <w:w w:val="103"/>
          <w:sz w:val="28"/>
          <w:szCs w:val="28"/>
        </w:rPr>
        <w:t>к</w:t>
      </w:r>
      <w:r w:rsidRPr="004F74A2">
        <w:rPr>
          <w:b/>
          <w:color w:val="000000"/>
          <w:spacing w:val="-2"/>
          <w:w w:val="103"/>
          <w:sz w:val="28"/>
          <w:szCs w:val="28"/>
        </w:rPr>
        <w:t>и</w:t>
      </w:r>
      <w:r w:rsidRPr="004F74A2">
        <w:rPr>
          <w:b/>
          <w:color w:val="000000"/>
          <w:w w:val="103"/>
          <w:sz w:val="28"/>
          <w:szCs w:val="28"/>
        </w:rPr>
        <w:t>х</w:t>
      </w:r>
      <w:r w:rsidRPr="004F74A2">
        <w:rPr>
          <w:b/>
          <w:color w:val="000000"/>
          <w:spacing w:val="-4"/>
          <w:sz w:val="28"/>
          <w:szCs w:val="28"/>
        </w:rPr>
        <w:t xml:space="preserve"> </w:t>
      </w:r>
      <w:r w:rsidRPr="004F74A2">
        <w:rPr>
          <w:b/>
          <w:color w:val="000000"/>
          <w:spacing w:val="-4"/>
          <w:w w:val="103"/>
          <w:sz w:val="28"/>
          <w:szCs w:val="28"/>
        </w:rPr>
        <w:t>у</w:t>
      </w:r>
      <w:r w:rsidRPr="004F74A2">
        <w:rPr>
          <w:b/>
          <w:color w:val="000000"/>
          <w:spacing w:val="4"/>
          <w:w w:val="103"/>
          <w:sz w:val="28"/>
          <w:szCs w:val="28"/>
        </w:rPr>
        <w:t>с</w:t>
      </w:r>
      <w:r w:rsidRPr="004F74A2">
        <w:rPr>
          <w:b/>
          <w:color w:val="000000"/>
          <w:spacing w:val="-5"/>
          <w:w w:val="103"/>
          <w:sz w:val="28"/>
          <w:szCs w:val="28"/>
        </w:rPr>
        <w:t>л</w:t>
      </w:r>
      <w:r w:rsidRPr="004F74A2">
        <w:rPr>
          <w:b/>
          <w:color w:val="000000"/>
          <w:spacing w:val="-4"/>
          <w:w w:val="103"/>
          <w:sz w:val="28"/>
          <w:szCs w:val="28"/>
        </w:rPr>
        <w:t>у</w:t>
      </w:r>
      <w:r w:rsidRPr="004F74A2">
        <w:rPr>
          <w:b/>
          <w:color w:val="000000"/>
          <w:w w:val="103"/>
          <w:sz w:val="28"/>
          <w:szCs w:val="28"/>
        </w:rPr>
        <w:t>г.</w:t>
      </w:r>
    </w:p>
    <w:p w:rsidR="0061711D" w:rsidRPr="004F74A2" w:rsidRDefault="0061711D" w:rsidP="004F74A2">
      <w:pPr>
        <w:tabs>
          <w:tab w:val="left" w:pos="1186"/>
          <w:tab w:val="left" w:pos="1805"/>
          <w:tab w:val="left" w:pos="2108"/>
          <w:tab w:val="left" w:pos="2980"/>
          <w:tab w:val="left" w:pos="3887"/>
        </w:tabs>
        <w:spacing w:line="23" w:lineRule="atLeast"/>
        <w:ind w:firstLine="720"/>
        <w:contextualSpacing/>
        <w:jc w:val="both"/>
        <w:rPr>
          <w:color w:val="000000"/>
          <w:w w:val="103"/>
          <w:sz w:val="28"/>
          <w:szCs w:val="28"/>
        </w:rPr>
      </w:pPr>
      <w:r w:rsidRPr="004F74A2">
        <w:rPr>
          <w:color w:val="000000"/>
          <w:spacing w:val="2"/>
          <w:w w:val="103"/>
          <w:sz w:val="28"/>
          <w:szCs w:val="28"/>
        </w:rPr>
        <w:t>С</w:t>
      </w:r>
      <w:r w:rsidRPr="004F74A2">
        <w:rPr>
          <w:color w:val="000000"/>
          <w:spacing w:val="-2"/>
          <w:w w:val="103"/>
          <w:sz w:val="28"/>
          <w:szCs w:val="28"/>
        </w:rPr>
        <w:t>ро</w:t>
      </w:r>
      <w:r w:rsidRPr="004F74A2">
        <w:rPr>
          <w:color w:val="000000"/>
          <w:w w:val="103"/>
          <w:sz w:val="28"/>
          <w:szCs w:val="28"/>
        </w:rPr>
        <w:t>к</w:t>
      </w:r>
      <w:r w:rsidRPr="004F74A2">
        <w:rPr>
          <w:color w:val="000000"/>
          <w:spacing w:val="87"/>
          <w:sz w:val="28"/>
          <w:szCs w:val="28"/>
        </w:rPr>
        <w:t xml:space="preserve"> </w:t>
      </w:r>
      <w:r w:rsidRPr="004F74A2">
        <w:rPr>
          <w:color w:val="000000"/>
          <w:spacing w:val="-2"/>
          <w:w w:val="103"/>
          <w:sz w:val="28"/>
          <w:szCs w:val="28"/>
        </w:rPr>
        <w:t>о</w:t>
      </w:r>
      <w:r w:rsidRPr="004F74A2">
        <w:rPr>
          <w:color w:val="000000"/>
          <w:spacing w:val="-9"/>
          <w:w w:val="103"/>
          <w:sz w:val="28"/>
          <w:szCs w:val="28"/>
        </w:rPr>
        <w:t>ж</w:t>
      </w:r>
      <w:r w:rsidRPr="004F74A2">
        <w:rPr>
          <w:color w:val="000000"/>
          <w:spacing w:val="-2"/>
          <w:w w:val="103"/>
          <w:sz w:val="28"/>
          <w:szCs w:val="28"/>
        </w:rPr>
        <w:t>и</w:t>
      </w:r>
      <w:r w:rsidRPr="004F74A2">
        <w:rPr>
          <w:color w:val="000000"/>
          <w:spacing w:val="1"/>
          <w:w w:val="103"/>
          <w:sz w:val="28"/>
          <w:szCs w:val="28"/>
        </w:rPr>
        <w:t>д</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82"/>
          <w:sz w:val="28"/>
          <w:szCs w:val="28"/>
        </w:rPr>
        <w:t xml:space="preserve"> </w:t>
      </w:r>
      <w:r w:rsidRPr="004F74A2">
        <w:rPr>
          <w:color w:val="000000"/>
          <w:w w:val="103"/>
          <w:sz w:val="28"/>
          <w:szCs w:val="28"/>
        </w:rPr>
        <w:t>в</w:t>
      </w:r>
      <w:r w:rsidRPr="004F74A2">
        <w:rPr>
          <w:color w:val="000000"/>
          <w:spacing w:val="84"/>
          <w:sz w:val="28"/>
          <w:szCs w:val="28"/>
        </w:rPr>
        <w:t xml:space="preserve"> </w:t>
      </w:r>
      <w:r w:rsidRPr="004F74A2">
        <w:rPr>
          <w:color w:val="000000"/>
          <w:spacing w:val="-1"/>
          <w:w w:val="103"/>
          <w:sz w:val="28"/>
          <w:szCs w:val="28"/>
        </w:rPr>
        <w:t>о</w:t>
      </w:r>
      <w:r w:rsidRPr="004F74A2">
        <w:rPr>
          <w:color w:val="000000"/>
          <w:spacing w:val="1"/>
          <w:w w:val="103"/>
          <w:sz w:val="28"/>
          <w:szCs w:val="28"/>
        </w:rPr>
        <w:t>ч</w:t>
      </w:r>
      <w:r w:rsidRPr="004F74A2">
        <w:rPr>
          <w:color w:val="000000"/>
          <w:spacing w:val="-2"/>
          <w:w w:val="103"/>
          <w:sz w:val="28"/>
          <w:szCs w:val="28"/>
        </w:rPr>
        <w:t>ер</w:t>
      </w:r>
      <w:r w:rsidRPr="004F74A2">
        <w:rPr>
          <w:color w:val="000000"/>
          <w:spacing w:val="-3"/>
          <w:w w:val="103"/>
          <w:sz w:val="28"/>
          <w:szCs w:val="28"/>
        </w:rPr>
        <w:t>е</w:t>
      </w:r>
      <w:r w:rsidRPr="004F74A2">
        <w:rPr>
          <w:color w:val="000000"/>
          <w:spacing w:val="2"/>
          <w:w w:val="103"/>
          <w:sz w:val="28"/>
          <w:szCs w:val="28"/>
        </w:rPr>
        <w:t>д</w:t>
      </w:r>
      <w:r w:rsidRPr="004F74A2">
        <w:rPr>
          <w:color w:val="000000"/>
          <w:w w:val="103"/>
          <w:sz w:val="28"/>
          <w:szCs w:val="28"/>
        </w:rPr>
        <w:t>и</w:t>
      </w:r>
      <w:r w:rsidRPr="004F74A2">
        <w:rPr>
          <w:color w:val="000000"/>
          <w:spacing w:val="81"/>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79"/>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spacing w:val="-1"/>
          <w:w w:val="103"/>
          <w:sz w:val="28"/>
          <w:szCs w:val="28"/>
        </w:rPr>
        <w:t>а</w:t>
      </w:r>
      <w:r w:rsidRPr="004F74A2">
        <w:rPr>
          <w:color w:val="000000"/>
          <w:spacing w:val="1"/>
          <w:w w:val="103"/>
          <w:sz w:val="28"/>
          <w:szCs w:val="28"/>
        </w:rPr>
        <w:t>ч</w:t>
      </w:r>
      <w:r w:rsidRPr="004F74A2">
        <w:rPr>
          <w:color w:val="000000"/>
          <w:w w:val="103"/>
          <w:sz w:val="28"/>
          <w:szCs w:val="28"/>
        </w:rPr>
        <w:t>е</w:t>
      </w:r>
      <w:r w:rsidRPr="004F74A2">
        <w:rPr>
          <w:color w:val="000000"/>
          <w:spacing w:val="81"/>
          <w:sz w:val="28"/>
          <w:szCs w:val="28"/>
        </w:rPr>
        <w:t xml:space="preserve"> </w:t>
      </w:r>
      <w:r w:rsidRPr="004F74A2">
        <w:rPr>
          <w:color w:val="000000"/>
          <w:spacing w:val="1"/>
          <w:w w:val="103"/>
          <w:sz w:val="28"/>
          <w:szCs w:val="28"/>
        </w:rPr>
        <w:t>з</w:t>
      </w:r>
      <w:r w:rsidRPr="004F74A2">
        <w:rPr>
          <w:color w:val="000000"/>
          <w:spacing w:val="-1"/>
          <w:w w:val="103"/>
          <w:sz w:val="28"/>
          <w:szCs w:val="28"/>
        </w:rPr>
        <w:t>ап</w:t>
      </w:r>
      <w:r w:rsidRPr="004F74A2">
        <w:rPr>
          <w:color w:val="000000"/>
          <w:spacing w:val="-2"/>
          <w:w w:val="103"/>
          <w:sz w:val="28"/>
          <w:szCs w:val="28"/>
        </w:rPr>
        <w:t>р</w:t>
      </w:r>
      <w:r w:rsidRPr="004F74A2">
        <w:rPr>
          <w:color w:val="000000"/>
          <w:spacing w:val="-3"/>
          <w:w w:val="103"/>
          <w:sz w:val="28"/>
          <w:szCs w:val="28"/>
        </w:rPr>
        <w:t>о</w:t>
      </w:r>
      <w:r w:rsidRPr="004F74A2">
        <w:rPr>
          <w:color w:val="000000"/>
          <w:spacing w:val="4"/>
          <w:w w:val="103"/>
          <w:sz w:val="28"/>
          <w:szCs w:val="28"/>
        </w:rPr>
        <w:t>с</w:t>
      </w:r>
      <w:r w:rsidRPr="004F74A2">
        <w:rPr>
          <w:color w:val="000000"/>
          <w:w w:val="103"/>
          <w:sz w:val="28"/>
          <w:szCs w:val="28"/>
        </w:rPr>
        <w:t>а</w:t>
      </w:r>
      <w:r w:rsidRPr="004F74A2">
        <w:rPr>
          <w:color w:val="000000"/>
          <w:spacing w:val="81"/>
          <w:sz w:val="28"/>
          <w:szCs w:val="28"/>
        </w:rPr>
        <w:t xml:space="preserve"> </w:t>
      </w:r>
      <w:r w:rsidRPr="004F74A2">
        <w:rPr>
          <w:color w:val="000000"/>
          <w:w w:val="103"/>
          <w:sz w:val="28"/>
          <w:szCs w:val="28"/>
        </w:rPr>
        <w:t>о</w:t>
      </w:r>
      <w:r w:rsidRPr="004F74A2">
        <w:rPr>
          <w:color w:val="000000"/>
          <w:spacing w:val="81"/>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1"/>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и</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3"/>
          <w:w w:val="103"/>
          <w:sz w:val="28"/>
          <w:szCs w:val="28"/>
        </w:rPr>
        <w:t>г</w:t>
      </w:r>
      <w:r w:rsidRPr="004F74A2">
        <w:rPr>
          <w:color w:val="000000"/>
          <w:w w:val="103"/>
          <w:sz w:val="28"/>
          <w:szCs w:val="28"/>
        </w:rPr>
        <w:t>и</w:t>
      </w:r>
      <w:r w:rsidRPr="004F74A2">
        <w:rPr>
          <w:color w:val="000000"/>
          <w:sz w:val="28"/>
          <w:szCs w:val="28"/>
        </w:rPr>
        <w:t xml:space="preserve"> </w:t>
      </w:r>
      <w:r w:rsidRPr="004F74A2">
        <w:rPr>
          <w:color w:val="000000"/>
          <w:w w:val="103"/>
          <w:sz w:val="28"/>
          <w:szCs w:val="28"/>
        </w:rPr>
        <w:t>и</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 xml:space="preserve">и </w:t>
      </w:r>
      <w:r w:rsidRPr="004F74A2">
        <w:rPr>
          <w:color w:val="000000"/>
          <w:spacing w:val="-2"/>
          <w:w w:val="103"/>
          <w:sz w:val="28"/>
          <w:szCs w:val="28"/>
        </w:rPr>
        <w:t>р</w:t>
      </w:r>
      <w:r w:rsidRPr="004F74A2">
        <w:rPr>
          <w:color w:val="000000"/>
          <w:spacing w:val="-3"/>
          <w:w w:val="103"/>
          <w:sz w:val="28"/>
          <w:szCs w:val="28"/>
        </w:rPr>
        <w:t>е</w:t>
      </w:r>
      <w:r w:rsidRPr="004F74A2">
        <w:rPr>
          <w:color w:val="000000"/>
          <w:spacing w:val="1"/>
          <w:w w:val="103"/>
          <w:sz w:val="28"/>
          <w:szCs w:val="28"/>
        </w:rPr>
        <w:t>з</w:t>
      </w:r>
      <w:r w:rsidRPr="004F74A2">
        <w:rPr>
          <w:color w:val="000000"/>
          <w:spacing w:val="-3"/>
          <w:w w:val="103"/>
          <w:sz w:val="28"/>
          <w:szCs w:val="28"/>
        </w:rPr>
        <w:t>у</w:t>
      </w:r>
      <w:r w:rsidRPr="004F74A2">
        <w:rPr>
          <w:color w:val="000000"/>
          <w:spacing w:val="-6"/>
          <w:w w:val="103"/>
          <w:sz w:val="28"/>
          <w:szCs w:val="28"/>
        </w:rPr>
        <w:t>л</w:t>
      </w:r>
      <w:r w:rsidRPr="004F74A2">
        <w:rPr>
          <w:color w:val="000000"/>
          <w:spacing w:val="-7"/>
          <w:w w:val="103"/>
          <w:sz w:val="28"/>
          <w:szCs w:val="28"/>
        </w:rPr>
        <w:t>ь</w:t>
      </w:r>
      <w:r w:rsidRPr="004F74A2">
        <w:rPr>
          <w:color w:val="000000"/>
          <w:spacing w:val="1"/>
          <w:w w:val="103"/>
          <w:sz w:val="28"/>
          <w:szCs w:val="28"/>
        </w:rPr>
        <w:t>т</w:t>
      </w:r>
      <w:r w:rsidRPr="004F74A2">
        <w:rPr>
          <w:color w:val="000000"/>
          <w:spacing w:val="-2"/>
          <w:w w:val="103"/>
          <w:sz w:val="28"/>
          <w:szCs w:val="28"/>
        </w:rPr>
        <w:t>а</w:t>
      </w:r>
      <w:r w:rsidRPr="004F74A2">
        <w:rPr>
          <w:color w:val="000000"/>
          <w:spacing w:val="1"/>
          <w:w w:val="103"/>
          <w:sz w:val="28"/>
          <w:szCs w:val="28"/>
        </w:rPr>
        <w:t>т</w:t>
      </w:r>
      <w:r w:rsidRPr="004F74A2">
        <w:rPr>
          <w:color w:val="000000"/>
          <w:w w:val="103"/>
          <w:sz w:val="28"/>
          <w:szCs w:val="28"/>
        </w:rPr>
        <w:t>а</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3"/>
          <w:sz w:val="28"/>
          <w:szCs w:val="28"/>
        </w:rPr>
        <w:t xml:space="preserve"> </w:t>
      </w:r>
      <w:r w:rsidRPr="004F74A2">
        <w:rPr>
          <w:color w:val="000000"/>
          <w:spacing w:val="-2"/>
          <w:w w:val="103"/>
          <w:sz w:val="28"/>
          <w:szCs w:val="28"/>
        </w:rPr>
        <w:t>н</w:t>
      </w:r>
      <w:r w:rsidRPr="004F74A2">
        <w:rPr>
          <w:color w:val="000000"/>
          <w:w w:val="103"/>
          <w:sz w:val="28"/>
          <w:szCs w:val="28"/>
        </w:rPr>
        <w:t>е</w:t>
      </w:r>
      <w:r w:rsidRPr="004F74A2">
        <w:rPr>
          <w:color w:val="000000"/>
          <w:spacing w:val="-2"/>
          <w:sz w:val="28"/>
          <w:szCs w:val="28"/>
        </w:rPr>
        <w:t xml:space="preserve"> </w:t>
      </w:r>
      <w:r w:rsidRPr="004F74A2">
        <w:rPr>
          <w:color w:val="000000"/>
          <w:spacing w:val="1"/>
          <w:w w:val="103"/>
          <w:sz w:val="28"/>
          <w:szCs w:val="28"/>
        </w:rPr>
        <w:t>д</w:t>
      </w:r>
      <w:r w:rsidRPr="004F74A2">
        <w:rPr>
          <w:color w:val="000000"/>
          <w:spacing w:val="-1"/>
          <w:w w:val="103"/>
          <w:sz w:val="28"/>
          <w:szCs w:val="28"/>
        </w:rPr>
        <w:t>о</w:t>
      </w:r>
      <w:r w:rsidRPr="004F74A2">
        <w:rPr>
          <w:color w:val="000000"/>
          <w:spacing w:val="-6"/>
          <w:w w:val="103"/>
          <w:sz w:val="28"/>
          <w:szCs w:val="28"/>
        </w:rPr>
        <w:t>л</w:t>
      </w:r>
      <w:r w:rsidRPr="004F74A2">
        <w:rPr>
          <w:color w:val="000000"/>
          <w:spacing w:val="-9"/>
          <w:w w:val="103"/>
          <w:sz w:val="28"/>
          <w:szCs w:val="28"/>
        </w:rPr>
        <w:t>ж</w:t>
      </w:r>
      <w:r w:rsidRPr="004F74A2">
        <w:rPr>
          <w:color w:val="000000"/>
          <w:spacing w:val="-2"/>
          <w:w w:val="103"/>
          <w:sz w:val="28"/>
          <w:szCs w:val="28"/>
        </w:rPr>
        <w:t>е</w:t>
      </w:r>
      <w:r w:rsidRPr="004F74A2">
        <w:rPr>
          <w:color w:val="000000"/>
          <w:w w:val="103"/>
          <w:sz w:val="28"/>
          <w:szCs w:val="28"/>
        </w:rPr>
        <w:t>н</w:t>
      </w:r>
      <w:r w:rsidRPr="004F74A2">
        <w:rPr>
          <w:color w:val="000000"/>
          <w:spacing w:val="-3"/>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w w:val="103"/>
          <w:sz w:val="28"/>
          <w:szCs w:val="28"/>
        </w:rPr>
        <w:t>в</w:t>
      </w:r>
      <w:r w:rsidRPr="004F74A2">
        <w:rPr>
          <w:color w:val="000000"/>
          <w:spacing w:val="3"/>
          <w:w w:val="103"/>
          <w:sz w:val="28"/>
          <w:szCs w:val="28"/>
        </w:rPr>
        <w:t>ы</w:t>
      </w:r>
      <w:r w:rsidRPr="004F74A2">
        <w:rPr>
          <w:color w:val="000000"/>
          <w:spacing w:val="-8"/>
          <w:w w:val="103"/>
          <w:sz w:val="28"/>
          <w:szCs w:val="28"/>
        </w:rPr>
        <w:t>ш</w:t>
      </w:r>
      <w:r w:rsidRPr="004F74A2">
        <w:rPr>
          <w:color w:val="000000"/>
          <w:spacing w:val="-2"/>
          <w:w w:val="103"/>
          <w:sz w:val="28"/>
          <w:szCs w:val="28"/>
        </w:rPr>
        <w:t>а</w:t>
      </w:r>
      <w:r w:rsidRPr="004F74A2">
        <w:rPr>
          <w:color w:val="000000"/>
          <w:w w:val="103"/>
          <w:sz w:val="28"/>
          <w:szCs w:val="28"/>
        </w:rPr>
        <w:t>ть</w:t>
      </w:r>
      <w:r w:rsidRPr="004F74A2">
        <w:rPr>
          <w:color w:val="000000"/>
          <w:spacing w:val="2"/>
          <w:sz w:val="28"/>
          <w:szCs w:val="28"/>
        </w:rPr>
        <w:t xml:space="preserve"> </w:t>
      </w:r>
      <w:r w:rsidRPr="004F74A2">
        <w:rPr>
          <w:color w:val="000000"/>
          <w:spacing w:val="-1"/>
          <w:w w:val="103"/>
          <w:sz w:val="28"/>
          <w:szCs w:val="28"/>
        </w:rPr>
        <w:t>1</w:t>
      </w:r>
      <w:r w:rsidRPr="004F74A2">
        <w:rPr>
          <w:color w:val="000000"/>
          <w:w w:val="103"/>
          <w:sz w:val="28"/>
          <w:szCs w:val="28"/>
        </w:rPr>
        <w:t>5</w:t>
      </w:r>
      <w:r w:rsidRPr="004F74A2">
        <w:rPr>
          <w:color w:val="000000"/>
          <w:spacing w:val="-3"/>
          <w:sz w:val="28"/>
          <w:szCs w:val="28"/>
        </w:rPr>
        <w:t xml:space="preserve"> </w:t>
      </w:r>
      <w:r w:rsidRPr="004F74A2">
        <w:rPr>
          <w:color w:val="000000"/>
          <w:w w:val="103"/>
          <w:sz w:val="28"/>
          <w:szCs w:val="28"/>
        </w:rPr>
        <w:t>(пя</w:t>
      </w:r>
      <w:r w:rsidRPr="004F74A2">
        <w:rPr>
          <w:color w:val="000000"/>
          <w:spacing w:val="1"/>
          <w:w w:val="103"/>
          <w:sz w:val="28"/>
          <w:szCs w:val="28"/>
        </w:rPr>
        <w:t>т</w:t>
      </w:r>
      <w:r w:rsidRPr="004F74A2">
        <w:rPr>
          <w:color w:val="000000"/>
          <w:spacing w:val="-1"/>
          <w:w w:val="103"/>
          <w:sz w:val="28"/>
          <w:szCs w:val="28"/>
        </w:rPr>
        <w:t>н</w:t>
      </w:r>
      <w:r w:rsidRPr="004F74A2">
        <w:rPr>
          <w:color w:val="000000"/>
          <w:spacing w:val="-3"/>
          <w:w w:val="103"/>
          <w:sz w:val="28"/>
          <w:szCs w:val="28"/>
        </w:rPr>
        <w:t>а</w:t>
      </w:r>
      <w:r w:rsidRPr="004F74A2">
        <w:rPr>
          <w:color w:val="000000"/>
          <w:spacing w:val="2"/>
          <w:w w:val="103"/>
          <w:sz w:val="28"/>
          <w:szCs w:val="28"/>
        </w:rPr>
        <w:t>д</w:t>
      </w:r>
      <w:r w:rsidRPr="004F74A2">
        <w:rPr>
          <w:color w:val="000000"/>
          <w:spacing w:val="4"/>
          <w:w w:val="103"/>
          <w:sz w:val="28"/>
          <w:szCs w:val="28"/>
        </w:rPr>
        <w:t>ц</w:t>
      </w:r>
      <w:r w:rsidRPr="004F74A2">
        <w:rPr>
          <w:color w:val="000000"/>
          <w:spacing w:val="-1"/>
          <w:w w:val="103"/>
          <w:sz w:val="28"/>
          <w:szCs w:val="28"/>
        </w:rPr>
        <w:t>а</w:t>
      </w:r>
      <w:r w:rsidRPr="004F74A2">
        <w:rPr>
          <w:color w:val="000000"/>
          <w:w w:val="103"/>
          <w:sz w:val="28"/>
          <w:szCs w:val="28"/>
        </w:rPr>
        <w:t>т</w:t>
      </w:r>
      <w:r w:rsidRPr="004F74A2">
        <w:rPr>
          <w:color w:val="000000"/>
          <w:spacing w:val="-1"/>
          <w:w w:val="103"/>
          <w:sz w:val="28"/>
          <w:szCs w:val="28"/>
        </w:rPr>
        <w:t>и</w:t>
      </w:r>
      <w:r w:rsidRPr="004F74A2">
        <w:rPr>
          <w:color w:val="000000"/>
          <w:w w:val="103"/>
          <w:sz w:val="28"/>
          <w:szCs w:val="28"/>
        </w:rPr>
        <w:t>)</w:t>
      </w:r>
      <w:r w:rsidRPr="004F74A2">
        <w:rPr>
          <w:color w:val="000000"/>
          <w:sz w:val="28"/>
          <w:szCs w:val="28"/>
        </w:rPr>
        <w:t xml:space="preserve"> </w:t>
      </w:r>
      <w:r w:rsidRPr="004F74A2">
        <w:rPr>
          <w:color w:val="000000"/>
          <w:spacing w:val="-2"/>
          <w:w w:val="103"/>
          <w:sz w:val="28"/>
          <w:szCs w:val="28"/>
        </w:rPr>
        <w:t>м</w:t>
      </w:r>
      <w:r w:rsidRPr="004F74A2">
        <w:rPr>
          <w:color w:val="000000"/>
          <w:spacing w:val="-3"/>
          <w:w w:val="103"/>
          <w:sz w:val="28"/>
          <w:szCs w:val="28"/>
        </w:rPr>
        <w:t>и</w:t>
      </w:r>
      <w:r w:rsidRPr="004F74A2">
        <w:rPr>
          <w:color w:val="000000"/>
          <w:spacing w:val="-2"/>
          <w:w w:val="103"/>
          <w:sz w:val="28"/>
          <w:szCs w:val="28"/>
        </w:rPr>
        <w:t>н</w:t>
      </w:r>
      <w:r w:rsidRPr="004F74A2">
        <w:rPr>
          <w:color w:val="000000"/>
          <w:spacing w:val="-4"/>
          <w:w w:val="103"/>
          <w:sz w:val="28"/>
          <w:szCs w:val="28"/>
        </w:rPr>
        <w:t>у</w:t>
      </w:r>
      <w:r w:rsidRPr="004F74A2">
        <w:rPr>
          <w:color w:val="000000"/>
          <w:spacing w:val="1"/>
          <w:w w:val="103"/>
          <w:sz w:val="28"/>
          <w:szCs w:val="28"/>
        </w:rPr>
        <w:t>т</w:t>
      </w:r>
      <w:r w:rsidRPr="004F74A2">
        <w:rPr>
          <w:color w:val="000000"/>
          <w:w w:val="103"/>
          <w:sz w:val="28"/>
          <w:szCs w:val="28"/>
        </w:rPr>
        <w:t>.</w:t>
      </w:r>
    </w:p>
    <w:p w:rsidR="0061711D" w:rsidRPr="004F74A2" w:rsidRDefault="0061711D" w:rsidP="004F74A2">
      <w:pPr>
        <w:spacing w:line="23" w:lineRule="atLeast"/>
        <w:ind w:firstLine="720"/>
        <w:contextualSpacing/>
        <w:jc w:val="both"/>
        <w:rPr>
          <w:w w:val="103"/>
          <w:sz w:val="28"/>
          <w:szCs w:val="28"/>
        </w:rPr>
      </w:pPr>
    </w:p>
    <w:p w:rsidR="0061711D" w:rsidRPr="004F74A2" w:rsidRDefault="0061711D" w:rsidP="004F74A2">
      <w:pPr>
        <w:spacing w:line="23" w:lineRule="atLeast"/>
        <w:ind w:firstLine="720"/>
        <w:jc w:val="both"/>
        <w:rPr>
          <w:b/>
          <w:color w:val="000000"/>
          <w:w w:val="103"/>
          <w:sz w:val="28"/>
          <w:szCs w:val="28"/>
        </w:rPr>
      </w:pPr>
      <w:r w:rsidRPr="004F74A2">
        <w:rPr>
          <w:b/>
          <w:color w:val="000000"/>
          <w:spacing w:val="-2"/>
          <w:w w:val="103"/>
          <w:sz w:val="28"/>
          <w:szCs w:val="28"/>
        </w:rPr>
        <w:t>2</w:t>
      </w:r>
      <w:r w:rsidRPr="004F74A2">
        <w:rPr>
          <w:b/>
          <w:color w:val="000000"/>
          <w:spacing w:val="-1"/>
          <w:w w:val="103"/>
          <w:sz w:val="28"/>
          <w:szCs w:val="28"/>
        </w:rPr>
        <w:t>.</w:t>
      </w:r>
      <w:r w:rsidRPr="004F74A2">
        <w:rPr>
          <w:b/>
          <w:color w:val="000000"/>
          <w:spacing w:val="-3"/>
          <w:w w:val="103"/>
          <w:sz w:val="28"/>
          <w:szCs w:val="28"/>
        </w:rPr>
        <w:t>1</w:t>
      </w:r>
      <w:r w:rsidRPr="004F74A2">
        <w:rPr>
          <w:b/>
          <w:color w:val="000000"/>
          <w:spacing w:val="-2"/>
          <w:w w:val="103"/>
          <w:sz w:val="28"/>
          <w:szCs w:val="28"/>
        </w:rPr>
        <w:t>4</w:t>
      </w:r>
      <w:r w:rsidRPr="004F74A2">
        <w:rPr>
          <w:b/>
          <w:color w:val="000000"/>
          <w:w w:val="103"/>
          <w:sz w:val="28"/>
          <w:szCs w:val="28"/>
        </w:rPr>
        <w:t>.</w:t>
      </w:r>
      <w:r w:rsidRPr="004F74A2">
        <w:rPr>
          <w:b/>
          <w:color w:val="000000"/>
          <w:spacing w:val="2"/>
          <w:w w:val="103"/>
          <w:sz w:val="28"/>
          <w:szCs w:val="28"/>
        </w:rPr>
        <w:t xml:space="preserve"> С</w:t>
      </w:r>
      <w:r w:rsidRPr="004F74A2">
        <w:rPr>
          <w:b/>
          <w:color w:val="000000"/>
          <w:spacing w:val="-1"/>
          <w:w w:val="103"/>
          <w:sz w:val="28"/>
          <w:szCs w:val="28"/>
        </w:rPr>
        <w:t>р</w:t>
      </w:r>
      <w:r w:rsidRPr="004F74A2">
        <w:rPr>
          <w:b/>
          <w:color w:val="000000"/>
          <w:spacing w:val="-3"/>
          <w:w w:val="103"/>
          <w:sz w:val="28"/>
          <w:szCs w:val="28"/>
        </w:rPr>
        <w:t>о</w:t>
      </w:r>
      <w:r w:rsidRPr="004F74A2">
        <w:rPr>
          <w:b/>
          <w:color w:val="000000"/>
          <w:w w:val="103"/>
          <w:sz w:val="28"/>
          <w:szCs w:val="28"/>
        </w:rPr>
        <w:t>к и п</w:t>
      </w:r>
      <w:r w:rsidRPr="004F74A2">
        <w:rPr>
          <w:b/>
          <w:color w:val="000000"/>
          <w:spacing w:val="-2"/>
          <w:w w:val="103"/>
          <w:sz w:val="28"/>
          <w:szCs w:val="28"/>
        </w:rPr>
        <w:t>о</w:t>
      </w:r>
      <w:r w:rsidRPr="004F74A2">
        <w:rPr>
          <w:b/>
          <w:color w:val="000000"/>
          <w:spacing w:val="-3"/>
          <w:w w:val="103"/>
          <w:sz w:val="28"/>
          <w:szCs w:val="28"/>
        </w:rPr>
        <w:t>р</w:t>
      </w:r>
      <w:r w:rsidRPr="004F74A2">
        <w:rPr>
          <w:b/>
          <w:color w:val="000000"/>
          <w:spacing w:val="-1"/>
          <w:w w:val="103"/>
          <w:sz w:val="28"/>
          <w:szCs w:val="28"/>
        </w:rPr>
        <w:t>я</w:t>
      </w:r>
      <w:r w:rsidRPr="004F74A2">
        <w:rPr>
          <w:b/>
          <w:color w:val="000000"/>
          <w:spacing w:val="2"/>
          <w:w w:val="103"/>
          <w:sz w:val="28"/>
          <w:szCs w:val="28"/>
        </w:rPr>
        <w:t>д</w:t>
      </w:r>
      <w:r w:rsidRPr="004F74A2">
        <w:rPr>
          <w:b/>
          <w:color w:val="000000"/>
          <w:spacing w:val="-1"/>
          <w:w w:val="103"/>
          <w:sz w:val="28"/>
          <w:szCs w:val="28"/>
        </w:rPr>
        <w:t>о</w:t>
      </w:r>
      <w:r w:rsidRPr="004F74A2">
        <w:rPr>
          <w:b/>
          <w:color w:val="000000"/>
          <w:w w:val="103"/>
          <w:sz w:val="28"/>
          <w:szCs w:val="28"/>
        </w:rPr>
        <w:t xml:space="preserve">к </w:t>
      </w:r>
      <w:r w:rsidRPr="004F74A2">
        <w:rPr>
          <w:b/>
          <w:color w:val="000000"/>
          <w:spacing w:val="-2"/>
          <w:w w:val="103"/>
          <w:sz w:val="28"/>
          <w:szCs w:val="28"/>
        </w:rPr>
        <w:t>ре</w:t>
      </w:r>
      <w:r w:rsidRPr="004F74A2">
        <w:rPr>
          <w:b/>
          <w:color w:val="000000"/>
          <w:spacing w:val="-4"/>
          <w:w w:val="103"/>
          <w:sz w:val="28"/>
          <w:szCs w:val="28"/>
        </w:rPr>
        <w:t>г</w:t>
      </w:r>
      <w:r w:rsidRPr="004F74A2">
        <w:rPr>
          <w:b/>
          <w:color w:val="000000"/>
          <w:spacing w:val="-3"/>
          <w:w w:val="103"/>
          <w:sz w:val="28"/>
          <w:szCs w:val="28"/>
        </w:rPr>
        <w:t>и</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2"/>
          <w:w w:val="103"/>
          <w:sz w:val="28"/>
          <w:szCs w:val="28"/>
        </w:rPr>
        <w:t>ра</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 xml:space="preserve">и </w:t>
      </w:r>
      <w:r w:rsidRPr="004F74A2">
        <w:rPr>
          <w:b/>
          <w:color w:val="000000"/>
          <w:spacing w:val="1"/>
          <w:w w:val="103"/>
          <w:sz w:val="28"/>
          <w:szCs w:val="28"/>
        </w:rPr>
        <w:t>з</w:t>
      </w:r>
      <w:r w:rsidRPr="004F74A2">
        <w:rPr>
          <w:b/>
          <w:color w:val="000000"/>
          <w:spacing w:val="-1"/>
          <w:w w:val="103"/>
          <w:sz w:val="28"/>
          <w:szCs w:val="28"/>
        </w:rPr>
        <w:t>ап</w:t>
      </w:r>
      <w:r w:rsidRPr="004F74A2">
        <w:rPr>
          <w:b/>
          <w:color w:val="000000"/>
          <w:spacing w:val="-2"/>
          <w:w w:val="103"/>
          <w:sz w:val="28"/>
          <w:szCs w:val="28"/>
        </w:rPr>
        <w:t>р</w:t>
      </w:r>
      <w:r w:rsidRPr="004F74A2">
        <w:rPr>
          <w:b/>
          <w:color w:val="000000"/>
          <w:spacing w:val="-3"/>
          <w:w w:val="103"/>
          <w:sz w:val="28"/>
          <w:szCs w:val="28"/>
        </w:rPr>
        <w:t>о</w:t>
      </w:r>
      <w:r w:rsidRPr="004F74A2">
        <w:rPr>
          <w:b/>
          <w:color w:val="000000"/>
          <w:spacing w:val="4"/>
          <w:w w:val="103"/>
          <w:sz w:val="28"/>
          <w:szCs w:val="28"/>
        </w:rPr>
        <w:t>с</w:t>
      </w:r>
      <w:r w:rsidRPr="004F74A2">
        <w:rPr>
          <w:b/>
          <w:color w:val="000000"/>
          <w:w w:val="103"/>
          <w:sz w:val="28"/>
          <w:szCs w:val="28"/>
        </w:rPr>
        <w:t xml:space="preserve">а </w:t>
      </w:r>
      <w:r w:rsidRPr="004F74A2">
        <w:rPr>
          <w:b/>
          <w:color w:val="000000"/>
          <w:spacing w:val="2"/>
          <w:w w:val="103"/>
          <w:sz w:val="28"/>
          <w:szCs w:val="28"/>
        </w:rPr>
        <w:t>з</w:t>
      </w:r>
      <w:r w:rsidRPr="004F74A2">
        <w:rPr>
          <w:b/>
          <w:color w:val="000000"/>
          <w:spacing w:val="-2"/>
          <w:w w:val="103"/>
          <w:sz w:val="28"/>
          <w:szCs w:val="28"/>
        </w:rPr>
        <w:t>а</w:t>
      </w:r>
      <w:r w:rsidRPr="004F74A2">
        <w:rPr>
          <w:b/>
          <w:color w:val="000000"/>
          <w:w w:val="103"/>
          <w:sz w:val="28"/>
          <w:szCs w:val="28"/>
        </w:rPr>
        <w:t>яв</w:t>
      </w:r>
      <w:r w:rsidRPr="004F74A2">
        <w:rPr>
          <w:b/>
          <w:color w:val="000000"/>
          <w:spacing w:val="-2"/>
          <w:w w:val="103"/>
          <w:sz w:val="28"/>
          <w:szCs w:val="28"/>
        </w:rPr>
        <w:t>и</w:t>
      </w:r>
      <w:r w:rsidRPr="004F74A2">
        <w:rPr>
          <w:b/>
          <w:color w:val="000000"/>
          <w:spacing w:val="1"/>
          <w:w w:val="103"/>
          <w:sz w:val="28"/>
          <w:szCs w:val="28"/>
        </w:rPr>
        <w:t>т</w:t>
      </w:r>
      <w:r w:rsidRPr="004F74A2">
        <w:rPr>
          <w:b/>
          <w:color w:val="000000"/>
          <w:spacing w:val="-2"/>
          <w:w w:val="103"/>
          <w:sz w:val="28"/>
          <w:szCs w:val="28"/>
        </w:rPr>
        <w:t>е</w:t>
      </w:r>
      <w:r w:rsidRPr="004F74A2">
        <w:rPr>
          <w:b/>
          <w:color w:val="000000"/>
          <w:spacing w:val="-6"/>
          <w:w w:val="103"/>
          <w:sz w:val="28"/>
          <w:szCs w:val="28"/>
        </w:rPr>
        <w:t>л</w:t>
      </w:r>
      <w:r w:rsidRPr="004F74A2">
        <w:rPr>
          <w:b/>
          <w:color w:val="000000"/>
          <w:w w:val="103"/>
          <w:sz w:val="28"/>
          <w:szCs w:val="28"/>
        </w:rPr>
        <w:t>я о п</w:t>
      </w:r>
      <w:r w:rsidRPr="004F74A2">
        <w:rPr>
          <w:b/>
          <w:color w:val="000000"/>
          <w:spacing w:val="-2"/>
          <w:w w:val="103"/>
          <w:sz w:val="28"/>
          <w:szCs w:val="28"/>
        </w:rPr>
        <w:t>р</w:t>
      </w:r>
      <w:r w:rsidRPr="004F74A2">
        <w:rPr>
          <w:b/>
          <w:color w:val="000000"/>
          <w:spacing w:val="-3"/>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 xml:space="preserve">и </w:t>
      </w:r>
      <w:r w:rsidRPr="004F74A2">
        <w:rPr>
          <w:b/>
          <w:color w:val="000000"/>
          <w:spacing w:val="-2"/>
          <w:w w:val="103"/>
          <w:sz w:val="28"/>
          <w:szCs w:val="28"/>
        </w:rPr>
        <w:t>м</w:t>
      </w:r>
      <w:r w:rsidRPr="004F74A2">
        <w:rPr>
          <w:b/>
          <w:color w:val="000000"/>
          <w:spacing w:val="-4"/>
          <w:w w:val="103"/>
          <w:sz w:val="28"/>
          <w:szCs w:val="28"/>
        </w:rPr>
        <w:t>у</w:t>
      </w:r>
      <w:r w:rsidRPr="004F74A2">
        <w:rPr>
          <w:b/>
          <w:color w:val="000000"/>
          <w:spacing w:val="-2"/>
          <w:w w:val="103"/>
          <w:sz w:val="28"/>
          <w:szCs w:val="28"/>
        </w:rPr>
        <w:t>ни</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п</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о</w:t>
      </w:r>
      <w:r w:rsidRPr="004F74A2">
        <w:rPr>
          <w:b/>
          <w:color w:val="000000"/>
          <w:w w:val="103"/>
          <w:sz w:val="28"/>
          <w:szCs w:val="28"/>
        </w:rPr>
        <w:t xml:space="preserve">й </w:t>
      </w:r>
      <w:r w:rsidRPr="004F74A2">
        <w:rPr>
          <w:b/>
          <w:color w:val="000000"/>
          <w:spacing w:val="-4"/>
          <w:w w:val="103"/>
          <w:sz w:val="28"/>
          <w:szCs w:val="28"/>
        </w:rPr>
        <w:t>у</w:t>
      </w:r>
      <w:r w:rsidRPr="004F74A2">
        <w:rPr>
          <w:b/>
          <w:color w:val="000000"/>
          <w:spacing w:val="4"/>
          <w:w w:val="103"/>
          <w:sz w:val="28"/>
          <w:szCs w:val="28"/>
        </w:rPr>
        <w:t>с</w:t>
      </w:r>
      <w:r w:rsidRPr="004F74A2">
        <w:rPr>
          <w:b/>
          <w:color w:val="000000"/>
          <w:spacing w:val="-5"/>
          <w:w w:val="103"/>
          <w:sz w:val="28"/>
          <w:szCs w:val="28"/>
        </w:rPr>
        <w:t>л</w:t>
      </w:r>
      <w:r w:rsidRPr="004F74A2">
        <w:rPr>
          <w:b/>
          <w:color w:val="000000"/>
          <w:spacing w:val="-4"/>
          <w:w w:val="103"/>
          <w:sz w:val="28"/>
          <w:szCs w:val="28"/>
        </w:rPr>
        <w:t>уг</w:t>
      </w:r>
      <w:r w:rsidRPr="004F74A2">
        <w:rPr>
          <w:b/>
          <w:color w:val="000000"/>
          <w:spacing w:val="-3"/>
          <w:w w:val="103"/>
          <w:sz w:val="28"/>
          <w:szCs w:val="28"/>
        </w:rPr>
        <w:t>и</w:t>
      </w:r>
      <w:r w:rsidRPr="004F74A2">
        <w:rPr>
          <w:b/>
          <w:color w:val="000000"/>
          <w:w w:val="103"/>
          <w:sz w:val="28"/>
          <w:szCs w:val="28"/>
        </w:rPr>
        <w:t xml:space="preserve"> и услуги предоставляемой организацией, участвующей в предоставлении муниципальной услуги, в </w:t>
      </w:r>
      <w:r w:rsidRPr="004F74A2">
        <w:rPr>
          <w:b/>
          <w:color w:val="000000"/>
          <w:spacing w:val="1"/>
          <w:w w:val="103"/>
          <w:sz w:val="28"/>
          <w:szCs w:val="28"/>
        </w:rPr>
        <w:t>т</w:t>
      </w:r>
      <w:r w:rsidRPr="004F74A2">
        <w:rPr>
          <w:b/>
          <w:color w:val="000000"/>
          <w:spacing w:val="-1"/>
          <w:w w:val="103"/>
          <w:sz w:val="28"/>
          <w:szCs w:val="28"/>
        </w:rPr>
        <w:t>о</w:t>
      </w:r>
      <w:r w:rsidRPr="004F74A2">
        <w:rPr>
          <w:b/>
          <w:color w:val="000000"/>
          <w:w w:val="103"/>
          <w:sz w:val="28"/>
          <w:szCs w:val="28"/>
        </w:rPr>
        <w:t xml:space="preserve">м </w:t>
      </w:r>
      <w:r w:rsidRPr="004F74A2">
        <w:rPr>
          <w:b/>
          <w:color w:val="000000"/>
          <w:spacing w:val="1"/>
          <w:w w:val="103"/>
          <w:sz w:val="28"/>
          <w:szCs w:val="28"/>
        </w:rPr>
        <w:t>ч</w:t>
      </w:r>
      <w:r w:rsidRPr="004F74A2">
        <w:rPr>
          <w:b/>
          <w:color w:val="000000"/>
          <w:spacing w:val="-2"/>
          <w:w w:val="103"/>
          <w:sz w:val="28"/>
          <w:szCs w:val="28"/>
        </w:rPr>
        <w:t>и</w:t>
      </w:r>
      <w:r w:rsidRPr="004F74A2">
        <w:rPr>
          <w:b/>
          <w:color w:val="000000"/>
          <w:spacing w:val="4"/>
          <w:w w:val="103"/>
          <w:sz w:val="28"/>
          <w:szCs w:val="28"/>
        </w:rPr>
        <w:t>с</w:t>
      </w:r>
      <w:r w:rsidRPr="004F74A2">
        <w:rPr>
          <w:b/>
          <w:color w:val="000000"/>
          <w:spacing w:val="-5"/>
          <w:w w:val="103"/>
          <w:sz w:val="28"/>
          <w:szCs w:val="28"/>
        </w:rPr>
        <w:t>л</w:t>
      </w:r>
      <w:r w:rsidRPr="004F74A2">
        <w:rPr>
          <w:b/>
          <w:color w:val="000000"/>
          <w:w w:val="103"/>
          <w:sz w:val="28"/>
          <w:szCs w:val="28"/>
        </w:rPr>
        <w:t xml:space="preserve">е в </w:t>
      </w:r>
      <w:r w:rsidRPr="004F74A2">
        <w:rPr>
          <w:b/>
          <w:color w:val="000000"/>
          <w:spacing w:val="4"/>
          <w:w w:val="103"/>
          <w:sz w:val="28"/>
          <w:szCs w:val="28"/>
        </w:rPr>
        <w:t>э</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4"/>
          <w:w w:val="103"/>
          <w:sz w:val="28"/>
          <w:szCs w:val="28"/>
        </w:rPr>
        <w:t>к</w:t>
      </w:r>
      <w:r w:rsidRPr="004F74A2">
        <w:rPr>
          <w:b/>
          <w:color w:val="000000"/>
          <w:spacing w:val="1"/>
          <w:w w:val="103"/>
          <w:sz w:val="28"/>
          <w:szCs w:val="28"/>
        </w:rPr>
        <w:t>т</w:t>
      </w:r>
      <w:r w:rsidRPr="004F74A2">
        <w:rPr>
          <w:b/>
          <w:color w:val="000000"/>
          <w:spacing w:val="-1"/>
          <w:w w:val="103"/>
          <w:sz w:val="28"/>
          <w:szCs w:val="28"/>
        </w:rPr>
        <w:t>р</w:t>
      </w:r>
      <w:r w:rsidRPr="004F74A2">
        <w:rPr>
          <w:b/>
          <w:color w:val="000000"/>
          <w:spacing w:val="-3"/>
          <w:w w:val="103"/>
          <w:sz w:val="28"/>
          <w:szCs w:val="28"/>
        </w:rPr>
        <w:t>о</w:t>
      </w:r>
      <w:r w:rsidRPr="004F74A2">
        <w:rPr>
          <w:b/>
          <w:color w:val="000000"/>
          <w:spacing w:val="-2"/>
          <w:w w:val="103"/>
          <w:sz w:val="28"/>
          <w:szCs w:val="28"/>
        </w:rPr>
        <w:t>нно</w:t>
      </w:r>
      <w:r w:rsidRPr="004F74A2">
        <w:rPr>
          <w:b/>
          <w:color w:val="000000"/>
          <w:w w:val="103"/>
          <w:sz w:val="28"/>
          <w:szCs w:val="28"/>
        </w:rPr>
        <w:t xml:space="preserve">й </w:t>
      </w:r>
      <w:r w:rsidRPr="004F74A2">
        <w:rPr>
          <w:b/>
          <w:color w:val="000000"/>
          <w:spacing w:val="-11"/>
          <w:w w:val="103"/>
          <w:sz w:val="28"/>
          <w:szCs w:val="28"/>
        </w:rPr>
        <w:t>ф</w:t>
      </w:r>
      <w:r w:rsidRPr="004F74A2">
        <w:rPr>
          <w:b/>
          <w:color w:val="000000"/>
          <w:spacing w:val="-3"/>
          <w:w w:val="103"/>
          <w:sz w:val="28"/>
          <w:szCs w:val="28"/>
        </w:rPr>
        <w:t>о</w:t>
      </w:r>
      <w:r w:rsidRPr="004F74A2">
        <w:rPr>
          <w:b/>
          <w:color w:val="000000"/>
          <w:spacing w:val="-2"/>
          <w:w w:val="103"/>
          <w:sz w:val="28"/>
          <w:szCs w:val="28"/>
        </w:rPr>
        <w:t>рм</w:t>
      </w:r>
      <w:r w:rsidRPr="004F74A2">
        <w:rPr>
          <w:b/>
          <w:color w:val="000000"/>
          <w:w w:val="103"/>
          <w:sz w:val="28"/>
          <w:szCs w:val="28"/>
        </w:rPr>
        <w:t>е.</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 о п</w:t>
      </w:r>
      <w:r w:rsidRPr="004F74A2">
        <w:rPr>
          <w:color w:val="000000"/>
          <w:spacing w:val="-2"/>
          <w:w w:val="103"/>
          <w:sz w:val="28"/>
          <w:szCs w:val="28"/>
        </w:rPr>
        <w:t>ре</w:t>
      </w:r>
      <w:r w:rsidRPr="004F74A2">
        <w:rPr>
          <w:color w:val="000000"/>
          <w:spacing w:val="1"/>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 xml:space="preserve">и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 xml:space="preserve">й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 xml:space="preserve">, в </w:t>
      </w:r>
      <w:r w:rsidRPr="004F74A2">
        <w:rPr>
          <w:color w:val="000000"/>
          <w:spacing w:val="2"/>
          <w:w w:val="103"/>
          <w:sz w:val="28"/>
          <w:szCs w:val="28"/>
        </w:rPr>
        <w:t>т</w:t>
      </w:r>
      <w:r w:rsidRPr="004F74A2">
        <w:rPr>
          <w:color w:val="000000"/>
          <w:spacing w:val="-2"/>
          <w:w w:val="103"/>
          <w:sz w:val="28"/>
          <w:szCs w:val="28"/>
        </w:rPr>
        <w:t>о</w:t>
      </w:r>
      <w:r w:rsidRPr="004F74A2">
        <w:rPr>
          <w:color w:val="000000"/>
          <w:w w:val="103"/>
          <w:sz w:val="28"/>
          <w:szCs w:val="28"/>
        </w:rPr>
        <w:t xml:space="preserve">м </w:t>
      </w:r>
      <w:r w:rsidRPr="004F74A2">
        <w:rPr>
          <w:color w:val="000000"/>
          <w:spacing w:val="2"/>
          <w:w w:val="103"/>
          <w:sz w:val="28"/>
          <w:szCs w:val="28"/>
        </w:rPr>
        <w:t>ч</w:t>
      </w:r>
      <w:r w:rsidRPr="004F74A2">
        <w:rPr>
          <w:color w:val="000000"/>
          <w:spacing w:val="-1"/>
          <w:w w:val="103"/>
          <w:sz w:val="28"/>
          <w:szCs w:val="28"/>
        </w:rPr>
        <w:t>и</w:t>
      </w:r>
      <w:r w:rsidRPr="004F74A2">
        <w:rPr>
          <w:color w:val="000000"/>
          <w:spacing w:val="4"/>
          <w:w w:val="103"/>
          <w:sz w:val="28"/>
          <w:szCs w:val="28"/>
        </w:rPr>
        <w:t>с</w:t>
      </w:r>
      <w:r w:rsidRPr="004F74A2">
        <w:rPr>
          <w:color w:val="000000"/>
          <w:spacing w:val="-6"/>
          <w:w w:val="103"/>
          <w:sz w:val="28"/>
          <w:szCs w:val="28"/>
        </w:rPr>
        <w:t>л</w:t>
      </w:r>
      <w:r w:rsidRPr="004F74A2">
        <w:rPr>
          <w:color w:val="000000"/>
          <w:w w:val="103"/>
          <w:sz w:val="28"/>
          <w:szCs w:val="28"/>
        </w:rPr>
        <w:t>е 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енн</w:t>
      </w:r>
      <w:r w:rsidRPr="004F74A2">
        <w:rPr>
          <w:color w:val="000000"/>
          <w:spacing w:val="-3"/>
          <w:w w:val="103"/>
          <w:sz w:val="28"/>
          <w:szCs w:val="28"/>
        </w:rPr>
        <w:t>о</w:t>
      </w:r>
      <w:r w:rsidRPr="004F74A2">
        <w:rPr>
          <w:color w:val="000000"/>
          <w:w w:val="103"/>
          <w:sz w:val="28"/>
          <w:szCs w:val="28"/>
        </w:rPr>
        <w:t xml:space="preserve">е </w:t>
      </w:r>
      <w:r w:rsidRPr="004F74A2">
        <w:rPr>
          <w:color w:val="000000"/>
          <w:spacing w:val="2"/>
          <w:w w:val="103"/>
          <w:sz w:val="28"/>
          <w:szCs w:val="28"/>
        </w:rPr>
        <w:t>ч</w:t>
      </w:r>
      <w:r w:rsidRPr="004F74A2">
        <w:rPr>
          <w:color w:val="000000"/>
          <w:spacing w:val="-1"/>
          <w:w w:val="103"/>
          <w:sz w:val="28"/>
          <w:szCs w:val="28"/>
        </w:rPr>
        <w:t>е</w:t>
      </w:r>
      <w:r w:rsidRPr="004F74A2">
        <w:rPr>
          <w:color w:val="000000"/>
          <w:spacing w:val="-3"/>
          <w:w w:val="103"/>
          <w:sz w:val="28"/>
          <w:szCs w:val="28"/>
        </w:rPr>
        <w:t>р</w:t>
      </w:r>
      <w:r w:rsidRPr="004F74A2">
        <w:rPr>
          <w:color w:val="000000"/>
          <w:spacing w:val="-2"/>
          <w:w w:val="103"/>
          <w:sz w:val="28"/>
          <w:szCs w:val="28"/>
        </w:rPr>
        <w:t>е</w:t>
      </w:r>
      <w:r w:rsidRPr="004F74A2">
        <w:rPr>
          <w:color w:val="000000"/>
          <w:w w:val="103"/>
          <w:sz w:val="28"/>
          <w:szCs w:val="28"/>
        </w:rPr>
        <w:t>з Е</w:t>
      </w:r>
      <w:r w:rsidRPr="004F74A2">
        <w:rPr>
          <w:color w:val="000000"/>
          <w:spacing w:val="3"/>
          <w:w w:val="103"/>
          <w:sz w:val="28"/>
          <w:szCs w:val="28"/>
        </w:rPr>
        <w:t>д</w:t>
      </w:r>
      <w:r w:rsidRPr="004F74A2">
        <w:rPr>
          <w:color w:val="000000"/>
          <w:spacing w:val="-2"/>
          <w:w w:val="103"/>
          <w:sz w:val="28"/>
          <w:szCs w:val="28"/>
        </w:rPr>
        <w:t>ин</w:t>
      </w:r>
      <w:r w:rsidRPr="004F74A2">
        <w:rPr>
          <w:color w:val="000000"/>
          <w:spacing w:val="2"/>
          <w:w w:val="103"/>
          <w:sz w:val="28"/>
          <w:szCs w:val="28"/>
        </w:rPr>
        <w:t>ы</w:t>
      </w:r>
      <w:r w:rsidRPr="004F74A2">
        <w:rPr>
          <w:color w:val="000000"/>
          <w:w w:val="103"/>
          <w:sz w:val="28"/>
          <w:szCs w:val="28"/>
        </w:rPr>
        <w:t>й п</w:t>
      </w:r>
      <w:r w:rsidRPr="004F74A2">
        <w:rPr>
          <w:color w:val="000000"/>
          <w:spacing w:val="-2"/>
          <w:w w:val="103"/>
          <w:sz w:val="28"/>
          <w:szCs w:val="28"/>
        </w:rPr>
        <w:t>о</w:t>
      </w:r>
      <w:r w:rsidRPr="004F74A2">
        <w:rPr>
          <w:color w:val="000000"/>
          <w:spacing w:val="-3"/>
          <w:w w:val="103"/>
          <w:sz w:val="28"/>
          <w:szCs w:val="28"/>
        </w:rPr>
        <w:t>р</w:t>
      </w:r>
      <w:r w:rsidRPr="004F74A2">
        <w:rPr>
          <w:color w:val="000000"/>
          <w:spacing w:val="1"/>
          <w:w w:val="103"/>
          <w:sz w:val="28"/>
          <w:szCs w:val="28"/>
        </w:rPr>
        <w:t>т</w:t>
      </w:r>
      <w:r w:rsidRPr="004F74A2">
        <w:rPr>
          <w:color w:val="000000"/>
          <w:spacing w:val="-2"/>
          <w:w w:val="103"/>
          <w:sz w:val="28"/>
          <w:szCs w:val="28"/>
        </w:rPr>
        <w:t>а</w:t>
      </w:r>
      <w:r w:rsidRPr="004F74A2">
        <w:rPr>
          <w:color w:val="000000"/>
          <w:spacing w:val="-6"/>
          <w:w w:val="103"/>
          <w:sz w:val="28"/>
          <w:szCs w:val="28"/>
        </w:rPr>
        <w:t>л</w:t>
      </w:r>
      <w:r w:rsidRPr="004F74A2">
        <w:rPr>
          <w:color w:val="000000"/>
          <w:w w:val="103"/>
          <w:sz w:val="28"/>
          <w:szCs w:val="28"/>
        </w:rPr>
        <w:t>, п</w:t>
      </w:r>
      <w:r w:rsidRPr="004F74A2">
        <w:rPr>
          <w:color w:val="000000"/>
          <w:spacing w:val="-3"/>
          <w:w w:val="103"/>
          <w:sz w:val="28"/>
          <w:szCs w:val="28"/>
        </w:rPr>
        <w:t>о</w:t>
      </w:r>
      <w:r w:rsidRPr="004F74A2">
        <w:rPr>
          <w:color w:val="000000"/>
          <w:spacing w:val="5"/>
          <w:w w:val="103"/>
          <w:sz w:val="28"/>
          <w:szCs w:val="28"/>
        </w:rPr>
        <w:t>с</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о</w:t>
      </w:r>
      <w:r w:rsidRPr="004F74A2">
        <w:rPr>
          <w:color w:val="000000"/>
          <w:w w:val="103"/>
          <w:sz w:val="28"/>
          <w:szCs w:val="28"/>
        </w:rPr>
        <w:t>м п</w:t>
      </w:r>
      <w:r w:rsidRPr="004F74A2">
        <w:rPr>
          <w:color w:val="000000"/>
          <w:spacing w:val="-2"/>
          <w:w w:val="103"/>
          <w:sz w:val="28"/>
          <w:szCs w:val="28"/>
        </w:rPr>
        <w:t>о</w:t>
      </w:r>
      <w:r w:rsidRPr="004F74A2">
        <w:rPr>
          <w:color w:val="000000"/>
          <w:spacing w:val="1"/>
          <w:w w:val="103"/>
          <w:sz w:val="28"/>
          <w:szCs w:val="28"/>
        </w:rPr>
        <w:t>ч</w:t>
      </w:r>
      <w:r w:rsidRPr="004F74A2">
        <w:rPr>
          <w:color w:val="000000"/>
          <w:spacing w:val="2"/>
          <w:w w:val="103"/>
          <w:sz w:val="28"/>
          <w:szCs w:val="28"/>
        </w:rPr>
        <w:t>т</w:t>
      </w:r>
      <w:r w:rsidRPr="004F74A2">
        <w:rPr>
          <w:color w:val="000000"/>
          <w:spacing w:val="-2"/>
          <w:w w:val="103"/>
          <w:sz w:val="28"/>
          <w:szCs w:val="28"/>
        </w:rPr>
        <w:t>о</w:t>
      </w:r>
      <w:r w:rsidRPr="004F74A2">
        <w:rPr>
          <w:color w:val="000000"/>
          <w:w w:val="103"/>
          <w:sz w:val="28"/>
          <w:szCs w:val="28"/>
        </w:rPr>
        <w:t>в</w:t>
      </w:r>
      <w:r w:rsidRPr="004F74A2">
        <w:rPr>
          <w:color w:val="000000"/>
          <w:spacing w:val="-1"/>
          <w:w w:val="103"/>
          <w:sz w:val="28"/>
          <w:szCs w:val="28"/>
        </w:rPr>
        <w:t>о</w:t>
      </w:r>
      <w:r w:rsidRPr="004F74A2">
        <w:rPr>
          <w:color w:val="000000"/>
          <w:spacing w:val="-4"/>
          <w:w w:val="103"/>
          <w:sz w:val="28"/>
          <w:szCs w:val="28"/>
        </w:rPr>
        <w:t>г</w:t>
      </w:r>
      <w:r w:rsidRPr="004F74A2">
        <w:rPr>
          <w:color w:val="000000"/>
          <w:w w:val="103"/>
          <w:sz w:val="28"/>
          <w:szCs w:val="28"/>
        </w:rPr>
        <w:t xml:space="preserve">о </w:t>
      </w:r>
      <w:r w:rsidRPr="004F74A2">
        <w:rPr>
          <w:color w:val="000000"/>
          <w:spacing w:val="-2"/>
          <w:w w:val="103"/>
          <w:sz w:val="28"/>
          <w:szCs w:val="28"/>
        </w:rPr>
        <w:t>о</w:t>
      </w:r>
      <w:r w:rsidRPr="004F74A2">
        <w:rPr>
          <w:color w:val="000000"/>
          <w:spacing w:val="1"/>
          <w:w w:val="103"/>
          <w:sz w:val="28"/>
          <w:szCs w:val="28"/>
        </w:rPr>
        <w:t>т</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 xml:space="preserve">я </w:t>
      </w:r>
      <w:r w:rsidRPr="004F74A2">
        <w:rPr>
          <w:color w:val="000000"/>
          <w:spacing w:val="-2"/>
          <w:w w:val="103"/>
          <w:sz w:val="28"/>
          <w:szCs w:val="28"/>
        </w:rPr>
        <w:t>р</w:t>
      </w:r>
      <w:r w:rsidRPr="004F74A2">
        <w:rPr>
          <w:color w:val="000000"/>
          <w:spacing w:val="-3"/>
          <w:w w:val="103"/>
          <w:sz w:val="28"/>
          <w:szCs w:val="28"/>
        </w:rPr>
        <w:t>еги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р</w:t>
      </w:r>
      <w:r w:rsidRPr="004F74A2">
        <w:rPr>
          <w:color w:val="000000"/>
          <w:spacing w:val="-4"/>
          <w:w w:val="103"/>
          <w:sz w:val="28"/>
          <w:szCs w:val="28"/>
        </w:rPr>
        <w:t>у</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 xml:space="preserve">я в </w:t>
      </w:r>
      <w:r w:rsidRPr="004F74A2">
        <w:rPr>
          <w:color w:val="000000"/>
          <w:spacing w:val="-3"/>
          <w:w w:val="103"/>
          <w:sz w:val="28"/>
          <w:szCs w:val="28"/>
        </w:rPr>
        <w:t>Админис</w:t>
      </w:r>
      <w:r>
        <w:rPr>
          <w:color w:val="000000"/>
          <w:spacing w:val="-3"/>
          <w:w w:val="103"/>
          <w:sz w:val="28"/>
          <w:szCs w:val="28"/>
        </w:rPr>
        <w:t>трации</w:t>
      </w:r>
      <w:r w:rsidRPr="004F74A2">
        <w:rPr>
          <w:color w:val="000000"/>
          <w:spacing w:val="-3"/>
          <w:w w:val="103"/>
          <w:sz w:val="28"/>
          <w:szCs w:val="28"/>
        </w:rPr>
        <w:t xml:space="preserve"> </w:t>
      </w:r>
      <w:r w:rsidRPr="004F74A2">
        <w:rPr>
          <w:color w:val="000000"/>
          <w:w w:val="103"/>
          <w:sz w:val="28"/>
          <w:szCs w:val="28"/>
        </w:rPr>
        <w:t xml:space="preserve">в </w:t>
      </w:r>
      <w:r w:rsidRPr="004F74A2">
        <w:rPr>
          <w:color w:val="000000"/>
          <w:spacing w:val="3"/>
          <w:w w:val="103"/>
          <w:sz w:val="28"/>
          <w:szCs w:val="28"/>
        </w:rPr>
        <w:t>д</w:t>
      </w:r>
      <w:r w:rsidRPr="004F74A2">
        <w:rPr>
          <w:color w:val="000000"/>
          <w:spacing w:val="-2"/>
          <w:w w:val="103"/>
          <w:sz w:val="28"/>
          <w:szCs w:val="28"/>
        </w:rPr>
        <w:t>ен</w:t>
      </w:r>
      <w:r w:rsidRPr="004F74A2">
        <w:rPr>
          <w:color w:val="000000"/>
          <w:w w:val="103"/>
          <w:sz w:val="28"/>
          <w:szCs w:val="28"/>
        </w:rPr>
        <w:t xml:space="preserve">ь </w:t>
      </w:r>
      <w:r w:rsidRPr="004F74A2">
        <w:rPr>
          <w:color w:val="000000"/>
          <w:spacing w:val="-1"/>
          <w:w w:val="103"/>
          <w:sz w:val="28"/>
          <w:szCs w:val="28"/>
        </w:rPr>
        <w:t>е</w:t>
      </w:r>
      <w:r w:rsidRPr="004F74A2">
        <w:rPr>
          <w:color w:val="000000"/>
          <w:spacing w:val="-4"/>
          <w:w w:val="103"/>
          <w:sz w:val="28"/>
          <w:szCs w:val="28"/>
        </w:rPr>
        <w:t>г</w:t>
      </w:r>
      <w:r w:rsidRPr="004F74A2">
        <w:rPr>
          <w:color w:val="000000"/>
          <w:w w:val="103"/>
          <w:sz w:val="28"/>
          <w:szCs w:val="28"/>
        </w:rPr>
        <w:t>о п</w:t>
      </w:r>
      <w:r w:rsidRPr="004F74A2">
        <w:rPr>
          <w:color w:val="000000"/>
          <w:spacing w:val="-2"/>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3"/>
          <w:w w:val="103"/>
          <w:sz w:val="28"/>
          <w:szCs w:val="28"/>
        </w:rPr>
        <w:t>у</w:t>
      </w:r>
      <w:r w:rsidRPr="004F74A2">
        <w:rPr>
          <w:color w:val="000000"/>
          <w:w w:val="103"/>
          <w:sz w:val="28"/>
          <w:szCs w:val="28"/>
        </w:rPr>
        <w:t>п</w:t>
      </w:r>
      <w:r w:rsidRPr="004F74A2">
        <w:rPr>
          <w:color w:val="000000"/>
          <w:spacing w:val="-6"/>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spacing w:val="-1"/>
          <w:w w:val="103"/>
          <w:sz w:val="28"/>
          <w:szCs w:val="28"/>
        </w:rPr>
        <w:t>я</w:t>
      </w:r>
      <w:r w:rsidRPr="004F74A2">
        <w:rPr>
          <w:color w:val="000000"/>
          <w:w w:val="103"/>
          <w:sz w:val="28"/>
          <w:szCs w:val="28"/>
        </w:rPr>
        <w:t>, в п</w:t>
      </w:r>
      <w:r w:rsidRPr="004F74A2">
        <w:rPr>
          <w:color w:val="000000"/>
          <w:spacing w:val="-3"/>
          <w:w w:val="103"/>
          <w:sz w:val="28"/>
          <w:szCs w:val="28"/>
        </w:rPr>
        <w:t>о</w:t>
      </w:r>
      <w:r w:rsidRPr="004F74A2">
        <w:rPr>
          <w:color w:val="000000"/>
          <w:spacing w:val="-2"/>
          <w:w w:val="103"/>
          <w:sz w:val="28"/>
          <w:szCs w:val="28"/>
        </w:rPr>
        <w:t>р</w:t>
      </w:r>
      <w:r w:rsidRPr="004F74A2">
        <w:rPr>
          <w:color w:val="000000"/>
          <w:spacing w:val="-1"/>
          <w:w w:val="103"/>
          <w:sz w:val="28"/>
          <w:szCs w:val="28"/>
        </w:rPr>
        <w:t>я</w:t>
      </w:r>
      <w:r w:rsidRPr="004F74A2">
        <w:rPr>
          <w:color w:val="000000"/>
          <w:spacing w:val="2"/>
          <w:w w:val="103"/>
          <w:sz w:val="28"/>
          <w:szCs w:val="28"/>
        </w:rPr>
        <w:t>д</w:t>
      </w:r>
      <w:r w:rsidRPr="004F74A2">
        <w:rPr>
          <w:color w:val="000000"/>
          <w:spacing w:val="5"/>
          <w:w w:val="103"/>
          <w:sz w:val="28"/>
          <w:szCs w:val="28"/>
        </w:rPr>
        <w:t>к</w:t>
      </w:r>
      <w:r w:rsidRPr="004F74A2">
        <w:rPr>
          <w:color w:val="000000"/>
          <w:w w:val="103"/>
          <w:sz w:val="28"/>
          <w:szCs w:val="28"/>
        </w:rPr>
        <w:t xml:space="preserve">е </w:t>
      </w:r>
      <w:r w:rsidRPr="004F74A2">
        <w:rPr>
          <w:color w:val="000000"/>
          <w:spacing w:val="2"/>
          <w:w w:val="103"/>
          <w:sz w:val="28"/>
          <w:szCs w:val="28"/>
        </w:rPr>
        <w:t>д</w:t>
      </w:r>
      <w:r w:rsidRPr="004F74A2">
        <w:rPr>
          <w:color w:val="000000"/>
          <w:spacing w:val="-2"/>
          <w:w w:val="103"/>
          <w:sz w:val="28"/>
          <w:szCs w:val="28"/>
        </w:rPr>
        <w:t>е</w:t>
      </w:r>
      <w:r w:rsidRPr="004F74A2">
        <w:rPr>
          <w:color w:val="000000"/>
          <w:spacing w:val="-6"/>
          <w:w w:val="103"/>
          <w:sz w:val="28"/>
          <w:szCs w:val="28"/>
        </w:rPr>
        <w:t>л</w:t>
      </w:r>
      <w:r w:rsidRPr="004F74A2">
        <w:rPr>
          <w:color w:val="000000"/>
          <w:spacing w:val="-2"/>
          <w:w w:val="103"/>
          <w:sz w:val="28"/>
          <w:szCs w:val="28"/>
        </w:rPr>
        <w:t>о</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ои</w:t>
      </w:r>
      <w:r w:rsidRPr="004F74A2">
        <w:rPr>
          <w:color w:val="000000"/>
          <w:spacing w:val="1"/>
          <w:w w:val="103"/>
          <w:sz w:val="28"/>
          <w:szCs w:val="28"/>
        </w:rPr>
        <w:t>зв</w:t>
      </w:r>
      <w:r w:rsidRPr="004F74A2">
        <w:rPr>
          <w:color w:val="000000"/>
          <w:spacing w:val="-2"/>
          <w:w w:val="103"/>
          <w:sz w:val="28"/>
          <w:szCs w:val="28"/>
        </w:rPr>
        <w:t>о</w:t>
      </w:r>
      <w:r w:rsidRPr="004F74A2">
        <w:rPr>
          <w:color w:val="000000"/>
          <w:spacing w:val="2"/>
          <w:w w:val="103"/>
          <w:sz w:val="28"/>
          <w:szCs w:val="28"/>
        </w:rPr>
        <w:t>д</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а</w:t>
      </w:r>
      <w:r w:rsidRPr="004F74A2">
        <w:rPr>
          <w:color w:val="000000"/>
          <w:w w:val="10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ано</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енн</w:t>
      </w:r>
      <w:r w:rsidRPr="004F74A2">
        <w:rPr>
          <w:color w:val="000000"/>
          <w:spacing w:val="-3"/>
          <w:w w:val="103"/>
          <w:sz w:val="28"/>
          <w:szCs w:val="28"/>
        </w:rPr>
        <w:t>о</w:t>
      </w:r>
      <w:r w:rsidRPr="004F74A2">
        <w:rPr>
          <w:color w:val="000000"/>
          <w:w w:val="103"/>
          <w:sz w:val="28"/>
          <w:szCs w:val="28"/>
        </w:rPr>
        <w:t>м в Администрации.</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Е</w:t>
      </w:r>
      <w:r w:rsidRPr="004F74A2">
        <w:rPr>
          <w:color w:val="000000"/>
          <w:spacing w:val="5"/>
          <w:w w:val="103"/>
          <w:sz w:val="28"/>
          <w:szCs w:val="28"/>
        </w:rPr>
        <w:t>с</w:t>
      </w:r>
      <w:r w:rsidRPr="004F74A2">
        <w:rPr>
          <w:color w:val="000000"/>
          <w:spacing w:val="-5"/>
          <w:w w:val="103"/>
          <w:sz w:val="28"/>
          <w:szCs w:val="28"/>
        </w:rPr>
        <w:t>л</w:t>
      </w:r>
      <w:r w:rsidRPr="004F74A2">
        <w:rPr>
          <w:color w:val="000000"/>
          <w:w w:val="103"/>
          <w:sz w:val="28"/>
          <w:szCs w:val="28"/>
        </w:rPr>
        <w:t xml:space="preserve">и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е о 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 xml:space="preserve">и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 xml:space="preserve">й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 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w w:val="103"/>
          <w:sz w:val="28"/>
          <w:szCs w:val="28"/>
        </w:rPr>
        <w:t xml:space="preserve">о </w:t>
      </w:r>
      <w:r w:rsidRPr="004F74A2">
        <w:rPr>
          <w:color w:val="000000"/>
          <w:spacing w:val="-2"/>
          <w:w w:val="103"/>
          <w:sz w:val="28"/>
          <w:szCs w:val="28"/>
        </w:rPr>
        <w:t>мен</w:t>
      </w:r>
      <w:r w:rsidRPr="004F74A2">
        <w:rPr>
          <w:color w:val="000000"/>
          <w:spacing w:val="-3"/>
          <w:w w:val="103"/>
          <w:sz w:val="28"/>
          <w:szCs w:val="28"/>
        </w:rPr>
        <w:t>е</w:t>
      </w:r>
      <w:r w:rsidRPr="004F74A2">
        <w:rPr>
          <w:color w:val="000000"/>
          <w:w w:val="103"/>
          <w:sz w:val="28"/>
          <w:szCs w:val="28"/>
        </w:rPr>
        <w:t xml:space="preserve">е </w:t>
      </w:r>
      <w:r w:rsidRPr="004F74A2">
        <w:rPr>
          <w:color w:val="000000"/>
          <w:spacing w:val="2"/>
          <w:w w:val="103"/>
          <w:sz w:val="28"/>
          <w:szCs w:val="28"/>
        </w:rPr>
        <w:t>ч</w:t>
      </w:r>
      <w:r w:rsidRPr="004F74A2">
        <w:rPr>
          <w:color w:val="000000"/>
          <w:spacing w:val="-1"/>
          <w:w w:val="103"/>
          <w:sz w:val="28"/>
          <w:szCs w:val="28"/>
        </w:rPr>
        <w:t>е</w:t>
      </w:r>
      <w:r w:rsidRPr="004F74A2">
        <w:rPr>
          <w:color w:val="000000"/>
          <w:w w:val="103"/>
          <w:sz w:val="28"/>
          <w:szCs w:val="28"/>
        </w:rPr>
        <w:t xml:space="preserve">м </w:t>
      </w:r>
      <w:r w:rsidRPr="004F74A2">
        <w:rPr>
          <w:color w:val="000000"/>
          <w:spacing w:val="1"/>
          <w:w w:val="103"/>
          <w:sz w:val="28"/>
          <w:szCs w:val="28"/>
        </w:rPr>
        <w:t>з</w:t>
      </w:r>
      <w:r w:rsidRPr="004F74A2">
        <w:rPr>
          <w:color w:val="000000"/>
          <w:w w:val="103"/>
          <w:sz w:val="28"/>
          <w:szCs w:val="28"/>
        </w:rPr>
        <w:t xml:space="preserve">а </w:t>
      </w:r>
      <w:r w:rsidRPr="004F74A2">
        <w:rPr>
          <w:color w:val="000000"/>
          <w:spacing w:val="-1"/>
          <w:w w:val="103"/>
          <w:sz w:val="28"/>
          <w:szCs w:val="28"/>
        </w:rPr>
        <w:t>3</w:t>
      </w:r>
      <w:r w:rsidRPr="004F74A2">
        <w:rPr>
          <w:color w:val="000000"/>
          <w:w w:val="103"/>
          <w:sz w:val="28"/>
          <w:szCs w:val="28"/>
        </w:rPr>
        <w:t xml:space="preserve">0 </w:t>
      </w:r>
      <w:r w:rsidRPr="004F74A2">
        <w:rPr>
          <w:color w:val="000000"/>
          <w:spacing w:val="-1"/>
          <w:w w:val="103"/>
          <w:sz w:val="28"/>
          <w:szCs w:val="28"/>
        </w:rPr>
        <w:t>м</w:t>
      </w:r>
      <w:r w:rsidRPr="004F74A2">
        <w:rPr>
          <w:color w:val="000000"/>
          <w:spacing w:val="-3"/>
          <w:w w:val="103"/>
          <w:sz w:val="28"/>
          <w:szCs w:val="28"/>
        </w:rPr>
        <w:t>и</w:t>
      </w:r>
      <w:r w:rsidRPr="004F74A2">
        <w:rPr>
          <w:color w:val="000000"/>
          <w:spacing w:val="-2"/>
          <w:w w:val="103"/>
          <w:sz w:val="28"/>
          <w:szCs w:val="28"/>
        </w:rPr>
        <w:t>н</w:t>
      </w:r>
      <w:r w:rsidRPr="004F74A2">
        <w:rPr>
          <w:color w:val="000000"/>
          <w:spacing w:val="-4"/>
          <w:w w:val="103"/>
          <w:sz w:val="28"/>
          <w:szCs w:val="28"/>
        </w:rPr>
        <w:t>у</w:t>
      </w:r>
      <w:r w:rsidRPr="004F74A2">
        <w:rPr>
          <w:color w:val="000000"/>
          <w:w w:val="103"/>
          <w:sz w:val="28"/>
          <w:szCs w:val="28"/>
        </w:rPr>
        <w:t xml:space="preserve">т </w:t>
      </w:r>
      <w:r w:rsidRPr="004F74A2">
        <w:rPr>
          <w:color w:val="000000"/>
          <w:spacing w:val="3"/>
          <w:w w:val="103"/>
          <w:sz w:val="28"/>
          <w:szCs w:val="28"/>
        </w:rPr>
        <w:t>д</w:t>
      </w:r>
      <w:r w:rsidRPr="004F74A2">
        <w:rPr>
          <w:color w:val="000000"/>
          <w:w w:val="103"/>
          <w:sz w:val="28"/>
          <w:szCs w:val="28"/>
        </w:rPr>
        <w:t xml:space="preserve">о </w:t>
      </w:r>
      <w:r w:rsidRPr="004F74A2">
        <w:rPr>
          <w:color w:val="000000"/>
          <w:spacing w:val="-2"/>
          <w:w w:val="103"/>
          <w:sz w:val="28"/>
          <w:szCs w:val="28"/>
        </w:rPr>
        <w:t>о</w:t>
      </w:r>
      <w:r w:rsidRPr="004F74A2">
        <w:rPr>
          <w:color w:val="000000"/>
          <w:spacing w:val="4"/>
          <w:w w:val="103"/>
          <w:sz w:val="28"/>
          <w:szCs w:val="28"/>
        </w:rPr>
        <w:t>к</w:t>
      </w:r>
      <w:r w:rsidRPr="004F74A2">
        <w:rPr>
          <w:color w:val="000000"/>
          <w:spacing w:val="-2"/>
          <w:w w:val="103"/>
          <w:sz w:val="28"/>
          <w:szCs w:val="28"/>
        </w:rPr>
        <w:t>он</w:t>
      </w:r>
      <w:r w:rsidRPr="004F74A2">
        <w:rPr>
          <w:color w:val="000000"/>
          <w:spacing w:val="1"/>
          <w:w w:val="103"/>
          <w:sz w:val="28"/>
          <w:szCs w:val="28"/>
        </w:rPr>
        <w:t>ч</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 xml:space="preserve">я </w:t>
      </w:r>
      <w:r w:rsidRPr="004F74A2">
        <w:rPr>
          <w:color w:val="000000"/>
          <w:spacing w:val="-2"/>
          <w:w w:val="103"/>
          <w:sz w:val="28"/>
          <w:szCs w:val="28"/>
        </w:rPr>
        <w:t>ра</w:t>
      </w:r>
      <w:r w:rsidRPr="004F74A2">
        <w:rPr>
          <w:color w:val="000000"/>
          <w:spacing w:val="3"/>
          <w:w w:val="103"/>
          <w:sz w:val="28"/>
          <w:szCs w:val="28"/>
        </w:rPr>
        <w:t>б</w:t>
      </w:r>
      <w:r w:rsidRPr="004F74A2">
        <w:rPr>
          <w:color w:val="000000"/>
          <w:spacing w:val="-2"/>
          <w:w w:val="103"/>
          <w:sz w:val="28"/>
          <w:szCs w:val="28"/>
        </w:rPr>
        <w:t>о</w:t>
      </w:r>
      <w:r w:rsidRPr="004F74A2">
        <w:rPr>
          <w:color w:val="000000"/>
          <w:spacing w:val="2"/>
          <w:w w:val="103"/>
          <w:sz w:val="28"/>
          <w:szCs w:val="28"/>
        </w:rPr>
        <w:t>ч</w:t>
      </w:r>
      <w:r w:rsidRPr="004F74A2">
        <w:rPr>
          <w:color w:val="000000"/>
          <w:spacing w:val="-2"/>
          <w:w w:val="103"/>
          <w:sz w:val="28"/>
          <w:szCs w:val="28"/>
        </w:rPr>
        <w:t>е</w:t>
      </w:r>
      <w:r w:rsidRPr="004F74A2">
        <w:rPr>
          <w:color w:val="000000"/>
          <w:spacing w:val="-4"/>
          <w:w w:val="103"/>
          <w:sz w:val="28"/>
          <w:szCs w:val="28"/>
        </w:rPr>
        <w:t>г</w:t>
      </w:r>
      <w:r w:rsidRPr="004F74A2">
        <w:rPr>
          <w:color w:val="000000"/>
          <w:w w:val="103"/>
          <w:sz w:val="28"/>
          <w:szCs w:val="28"/>
        </w:rPr>
        <w:t xml:space="preserve">о </w:t>
      </w:r>
      <w:r w:rsidRPr="004F74A2">
        <w:rPr>
          <w:color w:val="000000"/>
          <w:spacing w:val="3"/>
          <w:w w:val="103"/>
          <w:sz w:val="28"/>
          <w:szCs w:val="28"/>
        </w:rPr>
        <w:t>д</w:t>
      </w:r>
      <w:r w:rsidRPr="004F74A2">
        <w:rPr>
          <w:color w:val="000000"/>
          <w:spacing w:val="-1"/>
          <w:w w:val="103"/>
          <w:sz w:val="28"/>
          <w:szCs w:val="28"/>
        </w:rPr>
        <w:t>ня</w:t>
      </w:r>
      <w:r w:rsidRPr="004F74A2">
        <w:rPr>
          <w:color w:val="000000"/>
          <w:w w:val="103"/>
          <w:sz w:val="28"/>
          <w:szCs w:val="28"/>
        </w:rPr>
        <w:t xml:space="preserve">, </w:t>
      </w:r>
      <w:r w:rsidRPr="004F74A2">
        <w:rPr>
          <w:color w:val="000000"/>
          <w:spacing w:val="-5"/>
          <w:w w:val="103"/>
          <w:sz w:val="28"/>
          <w:szCs w:val="28"/>
        </w:rPr>
        <w:t>л</w:t>
      </w:r>
      <w:r w:rsidRPr="004F74A2">
        <w:rPr>
          <w:color w:val="000000"/>
          <w:spacing w:val="-3"/>
          <w:w w:val="103"/>
          <w:sz w:val="28"/>
          <w:szCs w:val="28"/>
        </w:rPr>
        <w:t>и</w:t>
      </w:r>
      <w:r w:rsidRPr="004F74A2">
        <w:rPr>
          <w:color w:val="000000"/>
          <w:spacing w:val="4"/>
          <w:w w:val="103"/>
          <w:sz w:val="28"/>
          <w:szCs w:val="28"/>
        </w:rPr>
        <w:t>б</w:t>
      </w:r>
      <w:r w:rsidRPr="004F74A2">
        <w:rPr>
          <w:color w:val="000000"/>
          <w:w w:val="103"/>
          <w:sz w:val="28"/>
          <w:szCs w:val="28"/>
        </w:rPr>
        <w:t>о 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ен</w:t>
      </w:r>
      <w:r w:rsidRPr="004F74A2">
        <w:rPr>
          <w:color w:val="000000"/>
          <w:w w:val="103"/>
          <w:sz w:val="28"/>
          <w:szCs w:val="28"/>
        </w:rPr>
        <w:t xml:space="preserve">о в </w:t>
      </w:r>
      <w:r w:rsidRPr="004F74A2">
        <w:rPr>
          <w:color w:val="000000"/>
          <w:spacing w:val="1"/>
          <w:w w:val="103"/>
          <w:sz w:val="28"/>
          <w:szCs w:val="28"/>
        </w:rPr>
        <w:t>в</w:t>
      </w:r>
      <w:r w:rsidRPr="004F74A2">
        <w:rPr>
          <w:color w:val="000000"/>
          <w:spacing w:val="3"/>
          <w:w w:val="103"/>
          <w:sz w:val="28"/>
          <w:szCs w:val="28"/>
        </w:rPr>
        <w:t>ы</w:t>
      </w:r>
      <w:r w:rsidRPr="004F74A2">
        <w:rPr>
          <w:color w:val="000000"/>
          <w:spacing w:val="-3"/>
          <w:w w:val="103"/>
          <w:sz w:val="28"/>
          <w:szCs w:val="28"/>
        </w:rPr>
        <w:t>хо</w:t>
      </w:r>
      <w:r w:rsidRPr="004F74A2">
        <w:rPr>
          <w:color w:val="000000"/>
          <w:spacing w:val="2"/>
          <w:w w:val="103"/>
          <w:sz w:val="28"/>
          <w:szCs w:val="28"/>
        </w:rPr>
        <w:t>д</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 xml:space="preserve">й </w:t>
      </w:r>
      <w:r w:rsidRPr="004F74A2">
        <w:rPr>
          <w:color w:val="000000"/>
          <w:spacing w:val="2"/>
          <w:w w:val="103"/>
          <w:sz w:val="28"/>
          <w:szCs w:val="28"/>
        </w:rPr>
        <w:t>д</w:t>
      </w:r>
      <w:r w:rsidRPr="004F74A2">
        <w:rPr>
          <w:color w:val="000000"/>
          <w:spacing w:val="-1"/>
          <w:w w:val="103"/>
          <w:sz w:val="28"/>
          <w:szCs w:val="28"/>
        </w:rPr>
        <w:t>е</w:t>
      </w:r>
      <w:r w:rsidRPr="004F74A2">
        <w:rPr>
          <w:color w:val="000000"/>
          <w:spacing w:val="-2"/>
          <w:w w:val="103"/>
          <w:sz w:val="28"/>
          <w:szCs w:val="28"/>
        </w:rPr>
        <w:t>н</w:t>
      </w:r>
      <w:r w:rsidRPr="004F74A2">
        <w:rPr>
          <w:color w:val="000000"/>
          <w:spacing w:val="1"/>
          <w:w w:val="103"/>
          <w:sz w:val="28"/>
          <w:szCs w:val="28"/>
        </w:rPr>
        <w:t>ь</w:t>
      </w:r>
      <w:r w:rsidRPr="004F74A2">
        <w:rPr>
          <w:color w:val="000000"/>
          <w:w w:val="103"/>
          <w:sz w:val="28"/>
          <w:szCs w:val="28"/>
        </w:rPr>
        <w:t xml:space="preserve">, </w:t>
      </w:r>
      <w:r w:rsidRPr="004F74A2">
        <w:rPr>
          <w:color w:val="000000"/>
          <w:spacing w:val="-3"/>
          <w:w w:val="103"/>
          <w:sz w:val="28"/>
          <w:szCs w:val="28"/>
        </w:rPr>
        <w:t>о</w:t>
      </w:r>
      <w:r w:rsidRPr="004F74A2">
        <w:rPr>
          <w:color w:val="000000"/>
          <w:spacing w:val="-2"/>
          <w:w w:val="103"/>
          <w:sz w:val="28"/>
          <w:szCs w:val="28"/>
        </w:rPr>
        <w:t>н</w:t>
      </w:r>
      <w:r w:rsidRPr="004F74A2">
        <w:rPr>
          <w:color w:val="000000"/>
          <w:w w:val="103"/>
          <w:sz w:val="28"/>
          <w:szCs w:val="28"/>
        </w:rPr>
        <w:t xml:space="preserve">о </w:t>
      </w:r>
      <w:r w:rsidRPr="004F74A2">
        <w:rPr>
          <w:color w:val="000000"/>
          <w:spacing w:val="-3"/>
          <w:w w:val="103"/>
          <w:sz w:val="28"/>
          <w:szCs w:val="28"/>
        </w:rPr>
        <w:t>р</w:t>
      </w:r>
      <w:r w:rsidRPr="004F74A2">
        <w:rPr>
          <w:color w:val="000000"/>
          <w:spacing w:val="-2"/>
          <w:w w:val="103"/>
          <w:sz w:val="28"/>
          <w:szCs w:val="28"/>
        </w:rPr>
        <w:t>е</w:t>
      </w:r>
      <w:r w:rsidRPr="004F74A2">
        <w:rPr>
          <w:color w:val="000000"/>
          <w:spacing w:val="-4"/>
          <w:w w:val="103"/>
          <w:sz w:val="28"/>
          <w:szCs w:val="28"/>
        </w:rPr>
        <w:t>г</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р</w:t>
      </w:r>
      <w:r w:rsidRPr="004F74A2">
        <w:rPr>
          <w:color w:val="000000"/>
          <w:spacing w:val="-4"/>
          <w:w w:val="103"/>
          <w:sz w:val="28"/>
          <w:szCs w:val="28"/>
        </w:rPr>
        <w:t>у</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 xml:space="preserve">я в </w:t>
      </w:r>
      <w:r w:rsidRPr="004F74A2">
        <w:rPr>
          <w:color w:val="000000"/>
          <w:spacing w:val="2"/>
          <w:w w:val="103"/>
          <w:sz w:val="28"/>
          <w:szCs w:val="28"/>
        </w:rPr>
        <w:t>т</w:t>
      </w:r>
      <w:r w:rsidRPr="004F74A2">
        <w:rPr>
          <w:color w:val="000000"/>
          <w:spacing w:val="-1"/>
          <w:w w:val="103"/>
          <w:sz w:val="28"/>
          <w:szCs w:val="28"/>
        </w:rPr>
        <w:t>е</w:t>
      </w:r>
      <w:r w:rsidRPr="004F74A2">
        <w:rPr>
          <w:color w:val="000000"/>
          <w:spacing w:val="1"/>
          <w:w w:val="103"/>
          <w:sz w:val="28"/>
          <w:szCs w:val="28"/>
        </w:rPr>
        <w:t>ч</w:t>
      </w:r>
      <w:r w:rsidRPr="004F74A2">
        <w:rPr>
          <w:color w:val="000000"/>
          <w:spacing w:val="-2"/>
          <w:w w:val="103"/>
          <w:sz w:val="28"/>
          <w:szCs w:val="28"/>
        </w:rPr>
        <w:t>ени</w:t>
      </w:r>
      <w:r w:rsidRPr="004F74A2">
        <w:rPr>
          <w:color w:val="000000"/>
          <w:w w:val="103"/>
          <w:sz w:val="28"/>
          <w:szCs w:val="28"/>
        </w:rPr>
        <w:t xml:space="preserve">е </w:t>
      </w:r>
      <w:r w:rsidRPr="004F74A2">
        <w:rPr>
          <w:color w:val="000000"/>
          <w:spacing w:val="4"/>
          <w:w w:val="103"/>
          <w:sz w:val="28"/>
          <w:szCs w:val="28"/>
        </w:rPr>
        <w:t>с</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д</w:t>
      </w:r>
      <w:r w:rsidRPr="004F74A2">
        <w:rPr>
          <w:color w:val="000000"/>
          <w:spacing w:val="-3"/>
          <w:w w:val="103"/>
          <w:sz w:val="28"/>
          <w:szCs w:val="28"/>
        </w:rPr>
        <w:t>у</w:t>
      </w:r>
      <w:r w:rsidRPr="004F74A2">
        <w:rPr>
          <w:color w:val="000000"/>
          <w:spacing w:val="-1"/>
          <w:w w:val="103"/>
          <w:sz w:val="28"/>
          <w:szCs w:val="28"/>
        </w:rPr>
        <w:t>ю</w:t>
      </w:r>
      <w:r w:rsidRPr="004F74A2">
        <w:rPr>
          <w:color w:val="000000"/>
          <w:spacing w:val="-11"/>
          <w:w w:val="103"/>
          <w:sz w:val="28"/>
          <w:szCs w:val="28"/>
        </w:rPr>
        <w:t>щ</w:t>
      </w:r>
      <w:r w:rsidRPr="004F74A2">
        <w:rPr>
          <w:color w:val="000000"/>
          <w:spacing w:val="-3"/>
          <w:w w:val="103"/>
          <w:sz w:val="28"/>
          <w:szCs w:val="28"/>
        </w:rPr>
        <w:t>е</w:t>
      </w:r>
      <w:r w:rsidRPr="004F74A2">
        <w:rPr>
          <w:color w:val="000000"/>
          <w:spacing w:val="-4"/>
          <w:w w:val="103"/>
          <w:sz w:val="28"/>
          <w:szCs w:val="28"/>
        </w:rPr>
        <w:t>г</w:t>
      </w:r>
      <w:r w:rsidRPr="004F74A2">
        <w:rPr>
          <w:color w:val="000000"/>
          <w:w w:val="103"/>
          <w:sz w:val="28"/>
          <w:szCs w:val="28"/>
        </w:rPr>
        <w:t>о (</w:t>
      </w:r>
      <w:r w:rsidRPr="004F74A2">
        <w:rPr>
          <w:color w:val="000000"/>
          <w:spacing w:val="3"/>
          <w:w w:val="103"/>
          <w:sz w:val="28"/>
          <w:szCs w:val="28"/>
        </w:rPr>
        <w:t>б</w:t>
      </w:r>
      <w:r w:rsidRPr="004F74A2">
        <w:rPr>
          <w:color w:val="000000"/>
          <w:spacing w:val="-5"/>
          <w:w w:val="103"/>
          <w:sz w:val="28"/>
          <w:szCs w:val="28"/>
        </w:rPr>
        <w:t>л</w:t>
      </w:r>
      <w:r w:rsidRPr="004F74A2">
        <w:rPr>
          <w:color w:val="000000"/>
          <w:spacing w:val="-3"/>
          <w:w w:val="103"/>
          <w:sz w:val="28"/>
          <w:szCs w:val="28"/>
        </w:rPr>
        <w:t>и</w:t>
      </w:r>
      <w:r w:rsidRPr="004F74A2">
        <w:rPr>
          <w:color w:val="000000"/>
          <w:spacing w:val="-8"/>
          <w:w w:val="103"/>
          <w:sz w:val="28"/>
          <w:szCs w:val="28"/>
        </w:rPr>
        <w:t>ж</w:t>
      </w:r>
      <w:r w:rsidRPr="004F74A2">
        <w:rPr>
          <w:color w:val="000000"/>
          <w:spacing w:val="-3"/>
          <w:w w:val="103"/>
          <w:sz w:val="28"/>
          <w:szCs w:val="28"/>
        </w:rPr>
        <w:t>ай</w:t>
      </w:r>
      <w:r w:rsidRPr="004F74A2">
        <w:rPr>
          <w:color w:val="000000"/>
          <w:spacing w:val="-8"/>
          <w:w w:val="103"/>
          <w:sz w:val="28"/>
          <w:szCs w:val="28"/>
        </w:rPr>
        <w:t>ш</w:t>
      </w:r>
      <w:r w:rsidRPr="004F74A2">
        <w:rPr>
          <w:color w:val="000000"/>
          <w:spacing w:val="-3"/>
          <w:w w:val="103"/>
          <w:sz w:val="28"/>
          <w:szCs w:val="28"/>
        </w:rPr>
        <w:t>его</w:t>
      </w:r>
      <w:r w:rsidRPr="004F74A2">
        <w:rPr>
          <w:color w:val="000000"/>
          <w:w w:val="103"/>
          <w:sz w:val="28"/>
          <w:szCs w:val="28"/>
        </w:rPr>
        <w:t xml:space="preserve">) </w:t>
      </w:r>
      <w:r w:rsidRPr="004F74A2">
        <w:rPr>
          <w:color w:val="000000"/>
          <w:spacing w:val="-2"/>
          <w:w w:val="103"/>
          <w:sz w:val="28"/>
          <w:szCs w:val="28"/>
        </w:rPr>
        <w:t>р</w:t>
      </w:r>
      <w:r w:rsidRPr="004F74A2">
        <w:rPr>
          <w:color w:val="000000"/>
          <w:spacing w:val="-3"/>
          <w:w w:val="103"/>
          <w:sz w:val="28"/>
          <w:szCs w:val="28"/>
        </w:rPr>
        <w:t>а</w:t>
      </w:r>
      <w:r w:rsidRPr="004F74A2">
        <w:rPr>
          <w:color w:val="000000"/>
          <w:spacing w:val="4"/>
          <w:w w:val="103"/>
          <w:sz w:val="28"/>
          <w:szCs w:val="28"/>
        </w:rPr>
        <w:t>б</w:t>
      </w:r>
      <w:r w:rsidRPr="004F74A2">
        <w:rPr>
          <w:color w:val="000000"/>
          <w:spacing w:val="-2"/>
          <w:w w:val="103"/>
          <w:sz w:val="28"/>
          <w:szCs w:val="28"/>
        </w:rPr>
        <w:t>о</w:t>
      </w:r>
      <w:r w:rsidRPr="004F74A2">
        <w:rPr>
          <w:color w:val="000000"/>
          <w:spacing w:val="1"/>
          <w:w w:val="103"/>
          <w:sz w:val="28"/>
          <w:szCs w:val="28"/>
        </w:rPr>
        <w:t>ч</w:t>
      </w:r>
      <w:r w:rsidRPr="004F74A2">
        <w:rPr>
          <w:color w:val="000000"/>
          <w:spacing w:val="-1"/>
          <w:w w:val="103"/>
          <w:sz w:val="28"/>
          <w:szCs w:val="28"/>
        </w:rPr>
        <w:t>е</w:t>
      </w:r>
      <w:r w:rsidRPr="004F74A2">
        <w:rPr>
          <w:color w:val="000000"/>
          <w:spacing w:val="-4"/>
          <w:w w:val="103"/>
          <w:sz w:val="28"/>
          <w:szCs w:val="28"/>
        </w:rPr>
        <w:t>г</w:t>
      </w:r>
      <w:r w:rsidRPr="004F74A2">
        <w:rPr>
          <w:color w:val="000000"/>
          <w:w w:val="103"/>
          <w:sz w:val="28"/>
          <w:szCs w:val="28"/>
        </w:rPr>
        <w:t xml:space="preserve">о </w:t>
      </w:r>
      <w:r w:rsidRPr="004F74A2">
        <w:rPr>
          <w:color w:val="000000"/>
          <w:spacing w:val="2"/>
          <w:w w:val="103"/>
          <w:sz w:val="28"/>
          <w:szCs w:val="28"/>
        </w:rPr>
        <w:t>д</w:t>
      </w:r>
      <w:r w:rsidRPr="004F74A2">
        <w:rPr>
          <w:color w:val="000000"/>
          <w:spacing w:val="-1"/>
          <w:w w:val="103"/>
          <w:sz w:val="28"/>
          <w:szCs w:val="28"/>
        </w:rPr>
        <w:t>н</w:t>
      </w:r>
      <w:r w:rsidRPr="004F74A2">
        <w:rPr>
          <w:color w:val="000000"/>
          <w:w w:val="103"/>
          <w:sz w:val="28"/>
          <w:szCs w:val="28"/>
        </w:rPr>
        <w:t>я.</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Д</w:t>
      </w:r>
      <w:r w:rsidRPr="004F74A2">
        <w:rPr>
          <w:color w:val="000000"/>
          <w:spacing w:val="-3"/>
          <w:w w:val="103"/>
          <w:sz w:val="28"/>
          <w:szCs w:val="28"/>
        </w:rPr>
        <w:t>а</w:t>
      </w:r>
      <w:r w:rsidRPr="004F74A2">
        <w:rPr>
          <w:color w:val="000000"/>
          <w:spacing w:val="1"/>
          <w:w w:val="103"/>
          <w:sz w:val="28"/>
          <w:szCs w:val="28"/>
        </w:rPr>
        <w:t>т</w:t>
      </w:r>
      <w:r w:rsidRPr="004F74A2">
        <w:rPr>
          <w:color w:val="000000"/>
          <w:spacing w:val="-2"/>
          <w:w w:val="103"/>
          <w:sz w:val="28"/>
          <w:szCs w:val="28"/>
        </w:rPr>
        <w:t>о</w:t>
      </w:r>
      <w:r w:rsidRPr="004F74A2">
        <w:rPr>
          <w:color w:val="000000"/>
          <w:w w:val="103"/>
          <w:sz w:val="28"/>
          <w:szCs w:val="28"/>
        </w:rPr>
        <w:t>й п</w:t>
      </w:r>
      <w:r w:rsidRPr="004F74A2">
        <w:rPr>
          <w:color w:val="000000"/>
          <w:spacing w:val="-2"/>
          <w:w w:val="103"/>
          <w:sz w:val="28"/>
          <w:szCs w:val="28"/>
        </w:rPr>
        <w:t>р</w:t>
      </w:r>
      <w:r w:rsidRPr="004F74A2">
        <w:rPr>
          <w:color w:val="000000"/>
          <w:spacing w:val="-3"/>
          <w:w w:val="103"/>
          <w:sz w:val="28"/>
          <w:szCs w:val="28"/>
        </w:rPr>
        <w:t>ие</w:t>
      </w:r>
      <w:r w:rsidRPr="004F74A2">
        <w:rPr>
          <w:color w:val="000000"/>
          <w:spacing w:val="-2"/>
          <w:w w:val="103"/>
          <w:sz w:val="28"/>
          <w:szCs w:val="28"/>
        </w:rPr>
        <w:t>м</w:t>
      </w:r>
      <w:r w:rsidRPr="004F74A2">
        <w:rPr>
          <w:color w:val="000000"/>
          <w:w w:val="103"/>
          <w:sz w:val="28"/>
          <w:szCs w:val="28"/>
        </w:rPr>
        <w:t xml:space="preserve">а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 о п</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 xml:space="preserve">и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 xml:space="preserve">й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 xml:space="preserve">и </w:t>
      </w:r>
      <w:r w:rsidRPr="004F74A2">
        <w:rPr>
          <w:color w:val="000000"/>
          <w:spacing w:val="5"/>
          <w:w w:val="103"/>
          <w:sz w:val="28"/>
          <w:szCs w:val="28"/>
        </w:rPr>
        <w:t>с</w:t>
      </w:r>
      <w:r w:rsidRPr="004F74A2">
        <w:rPr>
          <w:color w:val="000000"/>
          <w:spacing w:val="2"/>
          <w:w w:val="103"/>
          <w:sz w:val="28"/>
          <w:szCs w:val="28"/>
        </w:rPr>
        <w:t>ч</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ае</w:t>
      </w:r>
      <w:r w:rsidRPr="004F74A2">
        <w:rPr>
          <w:color w:val="000000"/>
          <w:w w:val="103"/>
          <w:sz w:val="28"/>
          <w:szCs w:val="28"/>
        </w:rPr>
        <w:t>т</w:t>
      </w:r>
      <w:r w:rsidRPr="004F74A2">
        <w:rPr>
          <w:color w:val="000000"/>
          <w:spacing w:val="5"/>
          <w:w w:val="103"/>
          <w:sz w:val="28"/>
          <w:szCs w:val="28"/>
        </w:rPr>
        <w:t>с</w:t>
      </w:r>
      <w:r w:rsidRPr="004F74A2">
        <w:rPr>
          <w:color w:val="000000"/>
          <w:w w:val="103"/>
          <w:sz w:val="28"/>
          <w:szCs w:val="28"/>
        </w:rPr>
        <w:t xml:space="preserve">я </w:t>
      </w:r>
      <w:r w:rsidRPr="004F74A2">
        <w:rPr>
          <w:color w:val="000000"/>
          <w:spacing w:val="3"/>
          <w:w w:val="103"/>
          <w:sz w:val="28"/>
          <w:szCs w:val="28"/>
        </w:rPr>
        <w:t>д</w:t>
      </w:r>
      <w:r w:rsidRPr="004F74A2">
        <w:rPr>
          <w:color w:val="000000"/>
          <w:spacing w:val="-2"/>
          <w:w w:val="103"/>
          <w:sz w:val="28"/>
          <w:szCs w:val="28"/>
        </w:rPr>
        <w:t>а</w:t>
      </w:r>
      <w:r w:rsidRPr="004F74A2">
        <w:rPr>
          <w:color w:val="000000"/>
          <w:spacing w:val="1"/>
          <w:w w:val="103"/>
          <w:sz w:val="28"/>
          <w:szCs w:val="28"/>
        </w:rPr>
        <w:t>т</w:t>
      </w:r>
      <w:r w:rsidRPr="004F74A2">
        <w:rPr>
          <w:color w:val="000000"/>
          <w:w w:val="103"/>
          <w:sz w:val="28"/>
          <w:szCs w:val="28"/>
        </w:rPr>
        <w:t xml:space="preserve">а </w:t>
      </w:r>
      <w:r w:rsidRPr="004F74A2">
        <w:rPr>
          <w:color w:val="000000"/>
          <w:spacing w:val="-1"/>
          <w:w w:val="103"/>
          <w:sz w:val="28"/>
          <w:szCs w:val="28"/>
        </w:rPr>
        <w:t>е</w:t>
      </w:r>
      <w:r w:rsidRPr="004F74A2">
        <w:rPr>
          <w:color w:val="000000"/>
          <w:spacing w:val="-4"/>
          <w:w w:val="103"/>
          <w:sz w:val="28"/>
          <w:szCs w:val="28"/>
        </w:rPr>
        <w:t>г</w:t>
      </w:r>
      <w:r w:rsidRPr="004F74A2">
        <w:rPr>
          <w:color w:val="000000"/>
          <w:w w:val="103"/>
          <w:sz w:val="28"/>
          <w:szCs w:val="28"/>
        </w:rPr>
        <w:t xml:space="preserve">о </w:t>
      </w:r>
      <w:r w:rsidRPr="004F74A2">
        <w:rPr>
          <w:color w:val="000000"/>
          <w:spacing w:val="-2"/>
          <w:w w:val="103"/>
          <w:sz w:val="28"/>
          <w:szCs w:val="28"/>
        </w:rPr>
        <w:t>о</w:t>
      </w:r>
      <w:r w:rsidRPr="004F74A2">
        <w:rPr>
          <w:color w:val="000000"/>
          <w:spacing w:val="-11"/>
          <w:w w:val="103"/>
          <w:sz w:val="28"/>
          <w:szCs w:val="28"/>
        </w:rPr>
        <w:t>ф</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и</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 xml:space="preserve">й </w:t>
      </w:r>
      <w:r w:rsidRPr="004F74A2">
        <w:rPr>
          <w:color w:val="000000"/>
          <w:spacing w:val="-2"/>
          <w:w w:val="103"/>
          <w:sz w:val="28"/>
          <w:szCs w:val="28"/>
        </w:rPr>
        <w:t>ре</w:t>
      </w:r>
      <w:r w:rsidRPr="004F74A2">
        <w:rPr>
          <w:color w:val="000000"/>
          <w:spacing w:val="-4"/>
          <w:w w:val="103"/>
          <w:sz w:val="28"/>
          <w:szCs w:val="28"/>
        </w:rPr>
        <w:t>г</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р</w:t>
      </w:r>
      <w:r w:rsidRPr="004F74A2">
        <w:rPr>
          <w:color w:val="000000"/>
          <w:spacing w:val="-3"/>
          <w:w w:val="103"/>
          <w:sz w:val="28"/>
          <w:szCs w:val="28"/>
        </w:rPr>
        <w:t>а</w:t>
      </w:r>
      <w:r w:rsidRPr="004F74A2">
        <w:rPr>
          <w:color w:val="000000"/>
          <w:spacing w:val="3"/>
          <w:w w:val="103"/>
          <w:sz w:val="28"/>
          <w:szCs w:val="28"/>
        </w:rPr>
        <w:t>ц</w:t>
      </w:r>
      <w:r w:rsidRPr="004F74A2">
        <w:rPr>
          <w:color w:val="000000"/>
          <w:spacing w:val="-1"/>
          <w:w w:val="103"/>
          <w:sz w:val="28"/>
          <w:szCs w:val="28"/>
        </w:rPr>
        <w:t>и</w:t>
      </w:r>
      <w:r w:rsidRPr="004F74A2">
        <w:rPr>
          <w:color w:val="000000"/>
          <w:w w:val="103"/>
          <w:sz w:val="28"/>
          <w:szCs w:val="28"/>
        </w:rPr>
        <w:t>и в Администрации.</w:t>
      </w:r>
    </w:p>
    <w:p w:rsidR="0061711D" w:rsidRPr="004F74A2" w:rsidRDefault="0061711D" w:rsidP="004F74A2">
      <w:pPr>
        <w:spacing w:line="23" w:lineRule="atLeast"/>
        <w:ind w:firstLine="720"/>
        <w:jc w:val="both"/>
        <w:rPr>
          <w:color w:val="000000"/>
          <w:w w:val="103"/>
          <w:sz w:val="28"/>
          <w:szCs w:val="28"/>
        </w:rPr>
      </w:pPr>
      <w:r w:rsidRPr="004F74A2">
        <w:rPr>
          <w:color w:val="000000"/>
          <w:spacing w:val="-2"/>
          <w:w w:val="103"/>
          <w:sz w:val="28"/>
          <w:szCs w:val="28"/>
        </w:rPr>
        <w:t>Ре</w:t>
      </w:r>
      <w:r w:rsidRPr="004F74A2">
        <w:rPr>
          <w:color w:val="000000"/>
          <w:spacing w:val="-4"/>
          <w:w w:val="103"/>
          <w:sz w:val="28"/>
          <w:szCs w:val="28"/>
        </w:rPr>
        <w:t>г</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ра</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 xml:space="preserve">я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 о 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 xml:space="preserve">и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 xml:space="preserve">й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 xml:space="preserve">и </w:t>
      </w:r>
      <w:r w:rsidRPr="004F74A2">
        <w:rPr>
          <w:color w:val="000000"/>
          <w:spacing w:val="-2"/>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3"/>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5"/>
          <w:w w:val="103"/>
          <w:sz w:val="28"/>
          <w:szCs w:val="28"/>
        </w:rPr>
        <w:t>л</w:t>
      </w:r>
      <w:r w:rsidRPr="004F74A2">
        <w:rPr>
          <w:color w:val="000000"/>
          <w:spacing w:val="-1"/>
          <w:w w:val="103"/>
          <w:sz w:val="28"/>
          <w:szCs w:val="28"/>
        </w:rPr>
        <w:t>я</w:t>
      </w:r>
      <w:r w:rsidRPr="004F74A2">
        <w:rPr>
          <w:color w:val="000000"/>
          <w:spacing w:val="-2"/>
          <w:w w:val="103"/>
          <w:sz w:val="28"/>
          <w:szCs w:val="28"/>
        </w:rPr>
        <w:t>е</w:t>
      </w:r>
      <w:r w:rsidRPr="004F74A2">
        <w:rPr>
          <w:color w:val="000000"/>
          <w:w w:val="103"/>
          <w:sz w:val="28"/>
          <w:szCs w:val="28"/>
        </w:rPr>
        <w:t>т</w:t>
      </w:r>
      <w:r w:rsidRPr="004F74A2">
        <w:rPr>
          <w:color w:val="000000"/>
          <w:spacing w:val="6"/>
          <w:w w:val="103"/>
          <w:sz w:val="28"/>
          <w:szCs w:val="28"/>
        </w:rPr>
        <w:t>с</w:t>
      </w:r>
      <w:r w:rsidRPr="004F74A2">
        <w:rPr>
          <w:color w:val="000000"/>
          <w:w w:val="103"/>
          <w:sz w:val="28"/>
          <w:szCs w:val="28"/>
        </w:rPr>
        <w:t xml:space="preserve">я в </w:t>
      </w:r>
      <w:r w:rsidRPr="004F74A2">
        <w:rPr>
          <w:color w:val="000000"/>
          <w:spacing w:val="4"/>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1"/>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м в</w:t>
      </w:r>
      <w:r w:rsidRPr="004F74A2">
        <w:rPr>
          <w:color w:val="000000"/>
          <w:spacing w:val="-2"/>
          <w:w w:val="103"/>
          <w:sz w:val="28"/>
          <w:szCs w:val="28"/>
        </w:rPr>
        <w:t>и</w:t>
      </w:r>
      <w:r w:rsidRPr="004F74A2">
        <w:rPr>
          <w:color w:val="000000"/>
          <w:spacing w:val="2"/>
          <w:w w:val="103"/>
          <w:sz w:val="28"/>
          <w:szCs w:val="28"/>
        </w:rPr>
        <w:t>д</w:t>
      </w:r>
      <w:r w:rsidRPr="004F74A2">
        <w:rPr>
          <w:color w:val="000000"/>
          <w:w w:val="103"/>
          <w:sz w:val="28"/>
          <w:szCs w:val="28"/>
        </w:rPr>
        <w:t>е п</w:t>
      </w:r>
      <w:r w:rsidRPr="004F74A2">
        <w:rPr>
          <w:color w:val="000000"/>
          <w:spacing w:val="-4"/>
          <w:w w:val="103"/>
          <w:sz w:val="28"/>
          <w:szCs w:val="28"/>
        </w:rPr>
        <w:t>у</w:t>
      </w:r>
      <w:r w:rsidRPr="004F74A2">
        <w:rPr>
          <w:color w:val="000000"/>
          <w:spacing w:val="1"/>
          <w:w w:val="103"/>
          <w:sz w:val="28"/>
          <w:szCs w:val="28"/>
        </w:rPr>
        <w:t>т</w:t>
      </w:r>
      <w:r w:rsidRPr="004F74A2">
        <w:rPr>
          <w:color w:val="000000"/>
          <w:spacing w:val="-2"/>
          <w:w w:val="103"/>
          <w:sz w:val="28"/>
          <w:szCs w:val="28"/>
        </w:rPr>
        <w:t>е</w:t>
      </w:r>
      <w:r w:rsidRPr="004F74A2">
        <w:rPr>
          <w:color w:val="000000"/>
          <w:w w:val="103"/>
          <w:sz w:val="28"/>
          <w:szCs w:val="28"/>
        </w:rPr>
        <w:t>м в</w:t>
      </w:r>
      <w:r w:rsidRPr="004F74A2">
        <w:rPr>
          <w:color w:val="000000"/>
          <w:spacing w:val="-1"/>
          <w:w w:val="103"/>
          <w:sz w:val="28"/>
          <w:szCs w:val="28"/>
        </w:rPr>
        <w:t>н</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ени</w:t>
      </w:r>
      <w:r w:rsidRPr="004F74A2">
        <w:rPr>
          <w:color w:val="000000"/>
          <w:w w:val="103"/>
          <w:sz w:val="28"/>
          <w:szCs w:val="28"/>
        </w:rPr>
        <w:t xml:space="preserve">я </w:t>
      </w:r>
      <w:r w:rsidRPr="004F74A2">
        <w:rPr>
          <w:color w:val="000000"/>
          <w:spacing w:val="-1"/>
          <w:w w:val="103"/>
          <w:sz w:val="28"/>
          <w:szCs w:val="28"/>
        </w:rPr>
        <w:t>и</w:t>
      </w:r>
      <w:r w:rsidRPr="004F74A2">
        <w:rPr>
          <w:color w:val="000000"/>
          <w:spacing w:val="-2"/>
          <w:w w:val="103"/>
          <w:sz w:val="28"/>
          <w:szCs w:val="28"/>
        </w:rPr>
        <w:t>н</w:t>
      </w:r>
      <w:r w:rsidRPr="004F74A2">
        <w:rPr>
          <w:color w:val="000000"/>
          <w:spacing w:val="-12"/>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ма</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 xml:space="preserve">и о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 xml:space="preserve">и в </w:t>
      </w:r>
      <w:r w:rsidRPr="004F74A2">
        <w:rPr>
          <w:color w:val="000000"/>
          <w:spacing w:val="-1"/>
          <w:w w:val="103"/>
          <w:sz w:val="28"/>
          <w:szCs w:val="28"/>
        </w:rPr>
        <w:t>р</w:t>
      </w:r>
      <w:r w:rsidRPr="004F74A2">
        <w:rPr>
          <w:color w:val="000000"/>
          <w:spacing w:val="-3"/>
          <w:w w:val="103"/>
          <w:sz w:val="28"/>
          <w:szCs w:val="28"/>
        </w:rPr>
        <w:t>е</w:t>
      </w:r>
      <w:r w:rsidRPr="004F74A2">
        <w:rPr>
          <w:color w:val="000000"/>
          <w:spacing w:val="-4"/>
          <w:w w:val="103"/>
          <w:sz w:val="28"/>
          <w:szCs w:val="28"/>
        </w:rPr>
        <w:t>г</w:t>
      </w:r>
      <w:r w:rsidRPr="004F74A2">
        <w:rPr>
          <w:color w:val="000000"/>
          <w:spacing w:val="-2"/>
          <w:w w:val="103"/>
          <w:sz w:val="28"/>
          <w:szCs w:val="28"/>
        </w:rPr>
        <w:t>и</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р</w:t>
      </w:r>
      <w:r w:rsidRPr="004F74A2">
        <w:rPr>
          <w:color w:val="000000"/>
          <w:spacing w:val="-3"/>
          <w:w w:val="103"/>
          <w:sz w:val="28"/>
          <w:szCs w:val="28"/>
        </w:rPr>
        <w:t>а</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w:t>
      </w:r>
      <w:r w:rsidRPr="004F74A2">
        <w:rPr>
          <w:color w:val="000000"/>
          <w:spacing w:val="4"/>
          <w:w w:val="103"/>
          <w:sz w:val="28"/>
          <w:szCs w:val="28"/>
        </w:rPr>
        <w:t>к</w:t>
      </w:r>
      <w:r w:rsidRPr="004F74A2">
        <w:rPr>
          <w:color w:val="000000"/>
          <w:spacing w:val="-2"/>
          <w:w w:val="103"/>
          <w:sz w:val="28"/>
          <w:szCs w:val="28"/>
        </w:rPr>
        <w:t>он</w:t>
      </w:r>
      <w:r w:rsidRPr="004F74A2">
        <w:rPr>
          <w:color w:val="000000"/>
          <w:spacing w:val="1"/>
          <w:w w:val="103"/>
          <w:sz w:val="28"/>
          <w:szCs w:val="28"/>
        </w:rPr>
        <w:t>т</w:t>
      </w:r>
      <w:r w:rsidRPr="004F74A2">
        <w:rPr>
          <w:color w:val="000000"/>
          <w:spacing w:val="-2"/>
          <w:w w:val="103"/>
          <w:sz w:val="28"/>
          <w:szCs w:val="28"/>
        </w:rPr>
        <w:t>ро</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4"/>
          <w:w w:val="103"/>
          <w:sz w:val="28"/>
          <w:szCs w:val="28"/>
        </w:rPr>
        <w:t>у</w:t>
      </w:r>
      <w:r w:rsidRPr="004F74A2">
        <w:rPr>
          <w:color w:val="000000"/>
          <w:w w:val="103"/>
          <w:sz w:val="28"/>
          <w:szCs w:val="28"/>
        </w:rPr>
        <w:t xml:space="preserve">ю </w:t>
      </w:r>
      <w:r w:rsidRPr="004F74A2">
        <w:rPr>
          <w:color w:val="000000"/>
          <w:spacing w:val="4"/>
          <w:w w:val="103"/>
          <w:sz w:val="28"/>
          <w:szCs w:val="28"/>
        </w:rPr>
        <w:t>к</w:t>
      </w:r>
      <w:r w:rsidRPr="004F74A2">
        <w:rPr>
          <w:color w:val="000000"/>
          <w:spacing w:val="-2"/>
          <w:w w:val="103"/>
          <w:sz w:val="28"/>
          <w:szCs w:val="28"/>
        </w:rPr>
        <w:t>ар</w:t>
      </w:r>
      <w:r w:rsidRPr="004F74A2">
        <w:rPr>
          <w:color w:val="000000"/>
          <w:spacing w:val="1"/>
          <w:w w:val="103"/>
          <w:sz w:val="28"/>
          <w:szCs w:val="28"/>
        </w:rPr>
        <w:t>т</w:t>
      </w:r>
      <w:r w:rsidRPr="004F74A2">
        <w:rPr>
          <w:color w:val="000000"/>
          <w:spacing w:val="-2"/>
          <w:w w:val="103"/>
          <w:sz w:val="28"/>
          <w:szCs w:val="28"/>
        </w:rPr>
        <w:t>о</w:t>
      </w:r>
      <w:r w:rsidRPr="004F74A2">
        <w:rPr>
          <w:color w:val="000000"/>
          <w:spacing w:val="1"/>
          <w:w w:val="103"/>
          <w:sz w:val="28"/>
          <w:szCs w:val="28"/>
        </w:rPr>
        <w:t>ч</w:t>
      </w:r>
      <w:r w:rsidRPr="004F74A2">
        <w:rPr>
          <w:color w:val="000000"/>
          <w:spacing w:val="5"/>
          <w:w w:val="103"/>
          <w:sz w:val="28"/>
          <w:szCs w:val="28"/>
        </w:rPr>
        <w:t>к</w:t>
      </w:r>
      <w:r w:rsidRPr="004F74A2">
        <w:rPr>
          <w:color w:val="000000"/>
          <w:w w:val="103"/>
          <w:sz w:val="28"/>
          <w:szCs w:val="28"/>
        </w:rPr>
        <w:t>у (</w:t>
      </w:r>
      <w:r w:rsidRPr="004F74A2">
        <w:rPr>
          <w:color w:val="000000"/>
          <w:spacing w:val="-1"/>
          <w:w w:val="103"/>
          <w:sz w:val="28"/>
          <w:szCs w:val="28"/>
        </w:rPr>
        <w:t>н</w:t>
      </w:r>
      <w:r w:rsidRPr="004F74A2">
        <w:rPr>
          <w:color w:val="000000"/>
          <w:spacing w:val="-2"/>
          <w:w w:val="103"/>
          <w:sz w:val="28"/>
          <w:szCs w:val="28"/>
        </w:rPr>
        <w:t>ом</w:t>
      </w:r>
      <w:r w:rsidRPr="004F74A2">
        <w:rPr>
          <w:color w:val="000000"/>
          <w:spacing w:val="-3"/>
          <w:w w:val="103"/>
          <w:sz w:val="28"/>
          <w:szCs w:val="28"/>
        </w:rPr>
        <w:t>е</w:t>
      </w:r>
      <w:r w:rsidRPr="004F74A2">
        <w:rPr>
          <w:color w:val="000000"/>
          <w:w w:val="103"/>
          <w:sz w:val="28"/>
          <w:szCs w:val="28"/>
        </w:rPr>
        <w:t xml:space="preserve">р </w:t>
      </w:r>
      <w:r w:rsidRPr="004F74A2">
        <w:rPr>
          <w:color w:val="000000"/>
          <w:spacing w:val="2"/>
          <w:w w:val="103"/>
          <w:sz w:val="28"/>
          <w:szCs w:val="28"/>
        </w:rPr>
        <w:t>з</w:t>
      </w:r>
      <w:r w:rsidRPr="004F74A2">
        <w:rPr>
          <w:color w:val="000000"/>
          <w:spacing w:val="-2"/>
          <w:w w:val="103"/>
          <w:sz w:val="28"/>
          <w:szCs w:val="28"/>
        </w:rPr>
        <w:t>а</w:t>
      </w:r>
      <w:r w:rsidRPr="004F74A2">
        <w:rPr>
          <w:color w:val="000000"/>
          <w:spacing w:val="-1"/>
          <w:w w:val="103"/>
          <w:sz w:val="28"/>
          <w:szCs w:val="28"/>
        </w:rPr>
        <w:t>я</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spacing w:val="-1"/>
          <w:w w:val="103"/>
          <w:sz w:val="28"/>
          <w:szCs w:val="28"/>
        </w:rPr>
        <w:t>я</w:t>
      </w:r>
      <w:r w:rsidRPr="004F74A2">
        <w:rPr>
          <w:color w:val="000000"/>
          <w:w w:val="103"/>
          <w:sz w:val="28"/>
          <w:szCs w:val="28"/>
        </w:rPr>
        <w:t xml:space="preserve">, </w:t>
      </w:r>
      <w:r w:rsidRPr="004F74A2">
        <w:rPr>
          <w:color w:val="000000"/>
          <w:spacing w:val="3"/>
          <w:w w:val="103"/>
          <w:sz w:val="28"/>
          <w:szCs w:val="28"/>
        </w:rPr>
        <w:t>д</w:t>
      </w:r>
      <w:r w:rsidRPr="004F74A2">
        <w:rPr>
          <w:color w:val="000000"/>
          <w:spacing w:val="-1"/>
          <w:w w:val="103"/>
          <w:sz w:val="28"/>
          <w:szCs w:val="28"/>
        </w:rPr>
        <w:t>а</w:t>
      </w:r>
      <w:r w:rsidRPr="004F74A2">
        <w:rPr>
          <w:color w:val="000000"/>
          <w:w w:val="103"/>
          <w:sz w:val="28"/>
          <w:szCs w:val="28"/>
        </w:rPr>
        <w:t>та п</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ем</w:t>
      </w:r>
      <w:r w:rsidRPr="004F74A2">
        <w:rPr>
          <w:color w:val="000000"/>
          <w:w w:val="103"/>
          <w:sz w:val="28"/>
          <w:szCs w:val="28"/>
        </w:rPr>
        <w:t xml:space="preserve">а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 xml:space="preserve">я, </w:t>
      </w:r>
      <w:r w:rsidRPr="004F74A2">
        <w:rPr>
          <w:color w:val="000000"/>
          <w:spacing w:val="-10"/>
          <w:w w:val="103"/>
          <w:sz w:val="28"/>
          <w:szCs w:val="28"/>
        </w:rPr>
        <w:t>ф</w:t>
      </w:r>
      <w:r w:rsidRPr="004F74A2">
        <w:rPr>
          <w:color w:val="000000"/>
          <w:spacing w:val="-2"/>
          <w:w w:val="103"/>
          <w:sz w:val="28"/>
          <w:szCs w:val="28"/>
        </w:rPr>
        <w:t>ам</w:t>
      </w:r>
      <w:r w:rsidRPr="004F74A2">
        <w:rPr>
          <w:color w:val="000000"/>
          <w:spacing w:val="-3"/>
          <w:w w:val="103"/>
          <w:sz w:val="28"/>
          <w:szCs w:val="28"/>
        </w:rPr>
        <w:t>и</w:t>
      </w:r>
      <w:r w:rsidRPr="004F74A2">
        <w:rPr>
          <w:color w:val="000000"/>
          <w:spacing w:val="-6"/>
          <w:w w:val="103"/>
          <w:sz w:val="28"/>
          <w:szCs w:val="28"/>
        </w:rPr>
        <w:t>л</w:t>
      </w:r>
      <w:r w:rsidRPr="004F74A2">
        <w:rPr>
          <w:color w:val="000000"/>
          <w:spacing w:val="-3"/>
          <w:w w:val="103"/>
          <w:sz w:val="28"/>
          <w:szCs w:val="28"/>
        </w:rPr>
        <w:t>и</w:t>
      </w:r>
      <w:r w:rsidRPr="004F74A2">
        <w:rPr>
          <w:color w:val="000000"/>
          <w:spacing w:val="-1"/>
          <w:w w:val="103"/>
          <w:sz w:val="28"/>
          <w:szCs w:val="28"/>
        </w:rPr>
        <w:t>я</w:t>
      </w:r>
      <w:r w:rsidRPr="004F74A2">
        <w:rPr>
          <w:color w:val="000000"/>
          <w:w w:val="103"/>
          <w:sz w:val="28"/>
          <w:szCs w:val="28"/>
        </w:rPr>
        <w:t xml:space="preserve">, </w:t>
      </w:r>
      <w:r w:rsidRPr="004F74A2">
        <w:rPr>
          <w:color w:val="000000"/>
          <w:spacing w:val="-2"/>
          <w:w w:val="103"/>
          <w:sz w:val="28"/>
          <w:szCs w:val="28"/>
        </w:rPr>
        <w:t>им</w:t>
      </w:r>
      <w:r w:rsidRPr="004F74A2">
        <w:rPr>
          <w:color w:val="000000"/>
          <w:spacing w:val="-1"/>
          <w:w w:val="103"/>
          <w:sz w:val="28"/>
          <w:szCs w:val="28"/>
        </w:rPr>
        <w:t>я</w:t>
      </w:r>
      <w:r w:rsidRPr="004F74A2">
        <w:rPr>
          <w:color w:val="000000"/>
          <w:w w:val="103"/>
          <w:sz w:val="28"/>
          <w:szCs w:val="28"/>
        </w:rPr>
        <w:t xml:space="preserve">, </w:t>
      </w:r>
      <w:r w:rsidRPr="004F74A2">
        <w:rPr>
          <w:color w:val="000000"/>
          <w:spacing w:val="-2"/>
          <w:w w:val="103"/>
          <w:sz w:val="28"/>
          <w:szCs w:val="28"/>
        </w:rPr>
        <w:t>о</w:t>
      </w:r>
      <w:r w:rsidRPr="004F74A2">
        <w:rPr>
          <w:color w:val="000000"/>
          <w:spacing w:val="1"/>
          <w:w w:val="103"/>
          <w:sz w:val="28"/>
          <w:szCs w:val="28"/>
        </w:rPr>
        <w:t>т</w:t>
      </w:r>
      <w:r w:rsidRPr="004F74A2">
        <w:rPr>
          <w:color w:val="000000"/>
          <w:spacing w:val="2"/>
          <w:w w:val="103"/>
          <w:sz w:val="28"/>
          <w:szCs w:val="28"/>
        </w:rPr>
        <w:t>ч</w:t>
      </w:r>
      <w:r w:rsidRPr="004F74A2">
        <w:rPr>
          <w:color w:val="000000"/>
          <w:spacing w:val="-1"/>
          <w:w w:val="103"/>
          <w:sz w:val="28"/>
          <w:szCs w:val="28"/>
        </w:rPr>
        <w:t>е</w:t>
      </w:r>
      <w:r w:rsidRPr="004F74A2">
        <w:rPr>
          <w:color w:val="000000"/>
          <w:spacing w:val="4"/>
          <w:w w:val="103"/>
          <w:sz w:val="28"/>
          <w:szCs w:val="28"/>
        </w:rPr>
        <w:t>с</w:t>
      </w:r>
      <w:r w:rsidRPr="004F74A2">
        <w:rPr>
          <w:color w:val="000000"/>
          <w:spacing w:val="1"/>
          <w:w w:val="103"/>
          <w:sz w:val="28"/>
          <w:szCs w:val="28"/>
        </w:rPr>
        <w:t>тв</w:t>
      </w:r>
      <w:r w:rsidRPr="004F74A2">
        <w:rPr>
          <w:color w:val="000000"/>
          <w:w w:val="103"/>
          <w:sz w:val="28"/>
          <w:szCs w:val="28"/>
        </w:rPr>
        <w:t xml:space="preserve">о </w:t>
      </w:r>
      <w:r w:rsidRPr="004F74A2">
        <w:rPr>
          <w:color w:val="000000"/>
          <w:spacing w:val="1"/>
          <w:w w:val="103"/>
          <w:sz w:val="28"/>
          <w:szCs w:val="28"/>
        </w:rPr>
        <w:t>(</w:t>
      </w:r>
      <w:r w:rsidRPr="004F74A2">
        <w:rPr>
          <w:color w:val="000000"/>
          <w:w w:val="103"/>
          <w:sz w:val="28"/>
          <w:szCs w:val="28"/>
        </w:rPr>
        <w:t>п</w:t>
      </w:r>
      <w:r w:rsidRPr="004F74A2">
        <w:rPr>
          <w:color w:val="000000"/>
          <w:spacing w:val="-2"/>
          <w:w w:val="103"/>
          <w:sz w:val="28"/>
          <w:szCs w:val="28"/>
        </w:rPr>
        <w:t>р</w:t>
      </w:r>
      <w:r w:rsidRPr="004F74A2">
        <w:rPr>
          <w:color w:val="000000"/>
          <w:w w:val="103"/>
          <w:sz w:val="28"/>
          <w:szCs w:val="28"/>
        </w:rPr>
        <w:t xml:space="preserve">и </w:t>
      </w:r>
      <w:r w:rsidRPr="004F74A2">
        <w:rPr>
          <w:color w:val="000000"/>
          <w:spacing w:val="-1"/>
          <w:w w:val="103"/>
          <w:sz w:val="28"/>
          <w:szCs w:val="28"/>
        </w:rPr>
        <w:t>н</w:t>
      </w:r>
      <w:r w:rsidRPr="004F74A2">
        <w:rPr>
          <w:color w:val="000000"/>
          <w:spacing w:val="-3"/>
          <w:w w:val="103"/>
          <w:sz w:val="28"/>
          <w:szCs w:val="28"/>
        </w:rPr>
        <w:t>а</w:t>
      </w:r>
      <w:r w:rsidRPr="004F74A2">
        <w:rPr>
          <w:color w:val="000000"/>
          <w:spacing w:val="-6"/>
          <w:w w:val="103"/>
          <w:sz w:val="28"/>
          <w:szCs w:val="28"/>
        </w:rPr>
        <w:t>л</w:t>
      </w:r>
      <w:r w:rsidRPr="004F74A2">
        <w:rPr>
          <w:color w:val="000000"/>
          <w:spacing w:val="-3"/>
          <w:w w:val="103"/>
          <w:sz w:val="28"/>
          <w:szCs w:val="28"/>
        </w:rPr>
        <w:t>и</w:t>
      </w:r>
      <w:r w:rsidRPr="004F74A2">
        <w:rPr>
          <w:color w:val="000000"/>
          <w:spacing w:val="1"/>
          <w:w w:val="103"/>
          <w:sz w:val="28"/>
          <w:szCs w:val="28"/>
        </w:rPr>
        <w:t>ч</w:t>
      </w:r>
      <w:r w:rsidRPr="004F74A2">
        <w:rPr>
          <w:color w:val="000000"/>
          <w:spacing w:val="-1"/>
          <w:w w:val="103"/>
          <w:sz w:val="28"/>
          <w:szCs w:val="28"/>
        </w:rPr>
        <w:t>и</w:t>
      </w:r>
      <w:r w:rsidRPr="004F74A2">
        <w:rPr>
          <w:color w:val="000000"/>
          <w:spacing w:val="-3"/>
          <w:w w:val="103"/>
          <w:sz w:val="28"/>
          <w:szCs w:val="28"/>
        </w:rPr>
        <w:t>и</w:t>
      </w:r>
      <w:r w:rsidRPr="004F74A2">
        <w:rPr>
          <w:color w:val="000000"/>
          <w:w w:val="103"/>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 xml:space="preserve">я – </w:t>
      </w:r>
      <w:r w:rsidRPr="004F74A2">
        <w:rPr>
          <w:color w:val="000000"/>
          <w:spacing w:val="-10"/>
          <w:w w:val="103"/>
          <w:sz w:val="28"/>
          <w:szCs w:val="28"/>
        </w:rPr>
        <w:t>ф</w:t>
      </w:r>
      <w:r w:rsidRPr="004F74A2">
        <w:rPr>
          <w:color w:val="000000"/>
          <w:spacing w:val="-3"/>
          <w:w w:val="103"/>
          <w:sz w:val="28"/>
          <w:szCs w:val="28"/>
        </w:rPr>
        <w:t>и</w:t>
      </w:r>
      <w:r w:rsidRPr="004F74A2">
        <w:rPr>
          <w:color w:val="000000"/>
          <w:w w:val="103"/>
          <w:sz w:val="28"/>
          <w:szCs w:val="28"/>
        </w:rPr>
        <w:t>з</w:t>
      </w:r>
      <w:r w:rsidRPr="004F74A2">
        <w:rPr>
          <w:color w:val="000000"/>
          <w:spacing w:val="-1"/>
          <w:w w:val="103"/>
          <w:sz w:val="28"/>
          <w:szCs w:val="28"/>
        </w:rPr>
        <w:t>и</w:t>
      </w:r>
      <w:r w:rsidRPr="004F74A2">
        <w:rPr>
          <w:color w:val="000000"/>
          <w:spacing w:val="1"/>
          <w:w w:val="103"/>
          <w:sz w:val="28"/>
          <w:szCs w:val="28"/>
        </w:rPr>
        <w:t>ч</w:t>
      </w:r>
      <w:r w:rsidRPr="004F74A2">
        <w:rPr>
          <w:color w:val="000000"/>
          <w:spacing w:val="-2"/>
          <w:w w:val="103"/>
          <w:sz w:val="28"/>
          <w:szCs w:val="28"/>
        </w:rPr>
        <w:t>е</w:t>
      </w:r>
      <w:r w:rsidRPr="004F74A2">
        <w:rPr>
          <w:color w:val="000000"/>
          <w:spacing w:val="4"/>
          <w:w w:val="103"/>
          <w:sz w:val="28"/>
          <w:szCs w:val="28"/>
        </w:rPr>
        <w:t>с</w:t>
      </w:r>
      <w:r w:rsidRPr="004F74A2">
        <w:rPr>
          <w:color w:val="000000"/>
          <w:spacing w:val="5"/>
          <w:w w:val="103"/>
          <w:sz w:val="28"/>
          <w:szCs w:val="28"/>
        </w:rPr>
        <w:t>к</w:t>
      </w:r>
      <w:r w:rsidRPr="004F74A2">
        <w:rPr>
          <w:color w:val="000000"/>
          <w:spacing w:val="-2"/>
          <w:w w:val="103"/>
          <w:sz w:val="28"/>
          <w:szCs w:val="28"/>
        </w:rPr>
        <w:t>о</w:t>
      </w:r>
      <w:r w:rsidRPr="004F74A2">
        <w:rPr>
          <w:color w:val="000000"/>
          <w:spacing w:val="-4"/>
          <w:w w:val="103"/>
          <w:sz w:val="28"/>
          <w:szCs w:val="28"/>
        </w:rPr>
        <w:t>г</w:t>
      </w:r>
      <w:r w:rsidRPr="004F74A2">
        <w:rPr>
          <w:color w:val="000000"/>
          <w:w w:val="103"/>
          <w:sz w:val="28"/>
          <w:szCs w:val="28"/>
        </w:rPr>
        <w:t xml:space="preserve">о </w:t>
      </w:r>
      <w:r w:rsidRPr="004F74A2">
        <w:rPr>
          <w:color w:val="000000"/>
          <w:spacing w:val="-6"/>
          <w:w w:val="103"/>
          <w:sz w:val="28"/>
          <w:szCs w:val="28"/>
        </w:rPr>
        <w:t>л</w:t>
      </w:r>
      <w:r w:rsidRPr="004F74A2">
        <w:rPr>
          <w:color w:val="000000"/>
          <w:spacing w:val="-2"/>
          <w:w w:val="103"/>
          <w:sz w:val="28"/>
          <w:szCs w:val="28"/>
        </w:rPr>
        <w:t>и</w:t>
      </w:r>
      <w:r w:rsidRPr="004F74A2">
        <w:rPr>
          <w:color w:val="000000"/>
          <w:spacing w:val="3"/>
          <w:w w:val="103"/>
          <w:sz w:val="28"/>
          <w:szCs w:val="28"/>
        </w:rPr>
        <w:t>ц</w:t>
      </w:r>
      <w:r w:rsidRPr="004F74A2">
        <w:rPr>
          <w:color w:val="000000"/>
          <w:spacing w:val="-2"/>
          <w:w w:val="103"/>
          <w:sz w:val="28"/>
          <w:szCs w:val="28"/>
        </w:rPr>
        <w:t>а</w:t>
      </w:r>
      <w:r w:rsidRPr="004F74A2">
        <w:rPr>
          <w:color w:val="000000"/>
          <w:w w:val="103"/>
          <w:sz w:val="28"/>
          <w:szCs w:val="28"/>
        </w:rPr>
        <w:t xml:space="preserve">, </w:t>
      </w:r>
      <w:r w:rsidRPr="004F74A2">
        <w:rPr>
          <w:color w:val="000000"/>
          <w:spacing w:val="-2"/>
          <w:w w:val="103"/>
          <w:sz w:val="28"/>
          <w:szCs w:val="28"/>
        </w:rPr>
        <w:t>е</w:t>
      </w:r>
      <w:r w:rsidRPr="004F74A2">
        <w:rPr>
          <w:color w:val="000000"/>
          <w:spacing w:val="-3"/>
          <w:w w:val="103"/>
          <w:sz w:val="28"/>
          <w:szCs w:val="28"/>
        </w:rPr>
        <w:t>г</w:t>
      </w:r>
      <w:r w:rsidRPr="004F74A2">
        <w:rPr>
          <w:color w:val="000000"/>
          <w:w w:val="103"/>
          <w:sz w:val="28"/>
          <w:szCs w:val="28"/>
        </w:rPr>
        <w:t xml:space="preserve">о </w:t>
      </w:r>
      <w:r w:rsidRPr="004F74A2">
        <w:rPr>
          <w:color w:val="000000"/>
          <w:spacing w:val="3"/>
          <w:w w:val="103"/>
          <w:sz w:val="28"/>
          <w:szCs w:val="28"/>
        </w:rPr>
        <w:t>д</w:t>
      </w:r>
      <w:r w:rsidRPr="004F74A2">
        <w:rPr>
          <w:color w:val="000000"/>
          <w:spacing w:val="-2"/>
          <w:w w:val="103"/>
          <w:sz w:val="28"/>
          <w:szCs w:val="28"/>
        </w:rPr>
        <w:t>ома</w:t>
      </w:r>
      <w:r w:rsidRPr="004F74A2">
        <w:rPr>
          <w:color w:val="000000"/>
          <w:spacing w:val="-9"/>
          <w:w w:val="103"/>
          <w:sz w:val="28"/>
          <w:szCs w:val="28"/>
        </w:rPr>
        <w:t>ш</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 xml:space="preserve">й </w:t>
      </w:r>
      <w:r w:rsidRPr="004F74A2">
        <w:rPr>
          <w:color w:val="000000"/>
          <w:spacing w:val="-2"/>
          <w:w w:val="103"/>
          <w:sz w:val="28"/>
          <w:szCs w:val="28"/>
        </w:rPr>
        <w:t>а</w:t>
      </w:r>
      <w:r w:rsidRPr="004F74A2">
        <w:rPr>
          <w:color w:val="000000"/>
          <w:spacing w:val="2"/>
          <w:w w:val="103"/>
          <w:sz w:val="28"/>
          <w:szCs w:val="28"/>
        </w:rPr>
        <w:t>д</w:t>
      </w:r>
      <w:r w:rsidRPr="004F74A2">
        <w:rPr>
          <w:color w:val="000000"/>
          <w:spacing w:val="-2"/>
          <w:w w:val="103"/>
          <w:sz w:val="28"/>
          <w:szCs w:val="28"/>
        </w:rPr>
        <w:t>ре</w:t>
      </w:r>
      <w:r w:rsidRPr="004F74A2">
        <w:rPr>
          <w:color w:val="000000"/>
          <w:spacing w:val="4"/>
          <w:w w:val="103"/>
          <w:sz w:val="28"/>
          <w:szCs w:val="28"/>
        </w:rPr>
        <w:t>с</w:t>
      </w:r>
      <w:r w:rsidRPr="004F74A2">
        <w:rPr>
          <w:color w:val="000000"/>
          <w:w w:val="103"/>
          <w:sz w:val="28"/>
          <w:szCs w:val="28"/>
        </w:rPr>
        <w:t xml:space="preserve">, </w:t>
      </w:r>
      <w:r w:rsidRPr="004F74A2">
        <w:rPr>
          <w:color w:val="000000"/>
          <w:spacing w:val="-1"/>
          <w:w w:val="103"/>
          <w:sz w:val="28"/>
          <w:szCs w:val="28"/>
        </w:rPr>
        <w:t>н</w:t>
      </w:r>
      <w:r w:rsidRPr="004F74A2">
        <w:rPr>
          <w:color w:val="000000"/>
          <w:spacing w:val="-3"/>
          <w:w w:val="103"/>
          <w:sz w:val="28"/>
          <w:szCs w:val="28"/>
        </w:rPr>
        <w:t>аи</w:t>
      </w:r>
      <w:r w:rsidRPr="004F74A2">
        <w:rPr>
          <w:color w:val="000000"/>
          <w:spacing w:val="-2"/>
          <w:w w:val="103"/>
          <w:sz w:val="28"/>
          <w:szCs w:val="28"/>
        </w:rPr>
        <w:t>мен</w:t>
      </w:r>
      <w:r w:rsidRPr="004F74A2">
        <w:rPr>
          <w:color w:val="000000"/>
          <w:spacing w:val="-3"/>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е ю</w:t>
      </w:r>
      <w:r w:rsidRPr="004F74A2">
        <w:rPr>
          <w:color w:val="000000"/>
          <w:spacing w:val="-3"/>
          <w:w w:val="103"/>
          <w:sz w:val="28"/>
          <w:szCs w:val="28"/>
        </w:rPr>
        <w:t>р</w:t>
      </w:r>
      <w:r w:rsidRPr="004F74A2">
        <w:rPr>
          <w:color w:val="000000"/>
          <w:spacing w:val="-2"/>
          <w:w w:val="103"/>
          <w:sz w:val="28"/>
          <w:szCs w:val="28"/>
        </w:rPr>
        <w:t>и</w:t>
      </w:r>
      <w:r w:rsidRPr="004F74A2">
        <w:rPr>
          <w:color w:val="000000"/>
          <w:spacing w:val="1"/>
          <w:w w:val="103"/>
          <w:sz w:val="28"/>
          <w:szCs w:val="28"/>
        </w:rPr>
        <w:t>д</w:t>
      </w:r>
      <w:r w:rsidRPr="004F74A2">
        <w:rPr>
          <w:color w:val="000000"/>
          <w:spacing w:val="-1"/>
          <w:w w:val="103"/>
          <w:sz w:val="28"/>
          <w:szCs w:val="28"/>
        </w:rPr>
        <w:t>и</w:t>
      </w:r>
      <w:r w:rsidRPr="004F74A2">
        <w:rPr>
          <w:color w:val="000000"/>
          <w:spacing w:val="1"/>
          <w:w w:val="103"/>
          <w:sz w:val="28"/>
          <w:szCs w:val="28"/>
        </w:rPr>
        <w:t>ч</w:t>
      </w:r>
      <w:r w:rsidRPr="004F74A2">
        <w:rPr>
          <w:color w:val="000000"/>
          <w:spacing w:val="-2"/>
          <w:w w:val="103"/>
          <w:sz w:val="28"/>
          <w:szCs w:val="28"/>
        </w:rPr>
        <w:t>е</w:t>
      </w:r>
      <w:r w:rsidRPr="004F74A2">
        <w:rPr>
          <w:color w:val="000000"/>
          <w:spacing w:val="4"/>
          <w:w w:val="103"/>
          <w:sz w:val="28"/>
          <w:szCs w:val="28"/>
        </w:rPr>
        <w:t>с</w:t>
      </w:r>
      <w:r w:rsidRPr="004F74A2">
        <w:rPr>
          <w:color w:val="000000"/>
          <w:spacing w:val="5"/>
          <w:w w:val="103"/>
          <w:sz w:val="28"/>
          <w:szCs w:val="28"/>
        </w:rPr>
        <w:t>к</w:t>
      </w:r>
      <w:r w:rsidRPr="004F74A2">
        <w:rPr>
          <w:color w:val="000000"/>
          <w:spacing w:val="-2"/>
          <w:w w:val="103"/>
          <w:sz w:val="28"/>
          <w:szCs w:val="28"/>
        </w:rPr>
        <w:t>о</w:t>
      </w:r>
      <w:r w:rsidRPr="004F74A2">
        <w:rPr>
          <w:color w:val="000000"/>
          <w:spacing w:val="-4"/>
          <w:w w:val="103"/>
          <w:sz w:val="28"/>
          <w:szCs w:val="28"/>
        </w:rPr>
        <w:t>г</w:t>
      </w:r>
      <w:r w:rsidRPr="004F74A2">
        <w:rPr>
          <w:color w:val="000000"/>
          <w:w w:val="103"/>
          <w:sz w:val="28"/>
          <w:szCs w:val="28"/>
        </w:rPr>
        <w:t xml:space="preserve">о </w:t>
      </w:r>
      <w:r w:rsidRPr="004F74A2">
        <w:rPr>
          <w:color w:val="000000"/>
          <w:spacing w:val="-5"/>
          <w:w w:val="103"/>
          <w:sz w:val="28"/>
          <w:szCs w:val="28"/>
        </w:rPr>
        <w:t>л</w:t>
      </w:r>
      <w:r w:rsidRPr="004F74A2">
        <w:rPr>
          <w:color w:val="000000"/>
          <w:spacing w:val="-3"/>
          <w:w w:val="103"/>
          <w:sz w:val="28"/>
          <w:szCs w:val="28"/>
        </w:rPr>
        <w:t>и</w:t>
      </w:r>
      <w:r w:rsidRPr="004F74A2">
        <w:rPr>
          <w:color w:val="000000"/>
          <w:spacing w:val="3"/>
          <w:w w:val="103"/>
          <w:sz w:val="28"/>
          <w:szCs w:val="28"/>
        </w:rPr>
        <w:t>ц</w:t>
      </w:r>
      <w:r w:rsidRPr="004F74A2">
        <w:rPr>
          <w:color w:val="000000"/>
          <w:w w:val="103"/>
          <w:sz w:val="28"/>
          <w:szCs w:val="28"/>
        </w:rPr>
        <w:t>а-</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я</w:t>
      </w:r>
      <w:r w:rsidRPr="004F74A2">
        <w:rPr>
          <w:color w:val="000000"/>
          <w:w w:val="103"/>
          <w:sz w:val="28"/>
          <w:szCs w:val="28"/>
        </w:rPr>
        <w:t xml:space="preserve">, </w:t>
      </w:r>
      <w:r w:rsidRPr="004F74A2">
        <w:rPr>
          <w:color w:val="000000"/>
          <w:spacing w:val="-2"/>
          <w:w w:val="103"/>
          <w:sz w:val="28"/>
          <w:szCs w:val="28"/>
        </w:rPr>
        <w:t>е</w:t>
      </w:r>
      <w:r w:rsidRPr="004F74A2">
        <w:rPr>
          <w:color w:val="000000"/>
          <w:spacing w:val="-3"/>
          <w:w w:val="103"/>
          <w:sz w:val="28"/>
          <w:szCs w:val="28"/>
        </w:rPr>
        <w:t>г</w:t>
      </w:r>
      <w:r w:rsidRPr="004F74A2">
        <w:rPr>
          <w:color w:val="000000"/>
          <w:w w:val="103"/>
          <w:sz w:val="28"/>
          <w:szCs w:val="28"/>
        </w:rPr>
        <w:t xml:space="preserve">о </w:t>
      </w:r>
      <w:r w:rsidRPr="004F74A2">
        <w:rPr>
          <w:color w:val="000000"/>
          <w:spacing w:val="-1"/>
          <w:w w:val="103"/>
          <w:sz w:val="28"/>
          <w:szCs w:val="28"/>
        </w:rPr>
        <w:t>ю</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д</w:t>
      </w:r>
      <w:r w:rsidRPr="004F74A2">
        <w:rPr>
          <w:color w:val="000000"/>
          <w:spacing w:val="-2"/>
          <w:w w:val="103"/>
          <w:sz w:val="28"/>
          <w:szCs w:val="28"/>
        </w:rPr>
        <w:t>и</w:t>
      </w:r>
      <w:r w:rsidRPr="004F74A2">
        <w:rPr>
          <w:color w:val="000000"/>
          <w:spacing w:val="1"/>
          <w:w w:val="103"/>
          <w:sz w:val="28"/>
          <w:szCs w:val="28"/>
        </w:rPr>
        <w:t>ч</w:t>
      </w:r>
      <w:r w:rsidRPr="004F74A2">
        <w:rPr>
          <w:color w:val="000000"/>
          <w:spacing w:val="-2"/>
          <w:w w:val="103"/>
          <w:sz w:val="28"/>
          <w:szCs w:val="28"/>
        </w:rPr>
        <w:t>е</w:t>
      </w:r>
      <w:r w:rsidRPr="004F74A2">
        <w:rPr>
          <w:color w:val="000000"/>
          <w:spacing w:val="5"/>
          <w:w w:val="103"/>
          <w:sz w:val="28"/>
          <w:szCs w:val="28"/>
        </w:rPr>
        <w:t>с</w:t>
      </w:r>
      <w:r w:rsidRPr="004F74A2">
        <w:rPr>
          <w:color w:val="000000"/>
          <w:spacing w:val="4"/>
          <w:w w:val="103"/>
          <w:sz w:val="28"/>
          <w:szCs w:val="28"/>
        </w:rPr>
        <w:t>к</w:t>
      </w:r>
      <w:r w:rsidRPr="004F74A2">
        <w:rPr>
          <w:color w:val="000000"/>
          <w:spacing w:val="-2"/>
          <w:w w:val="103"/>
          <w:sz w:val="28"/>
          <w:szCs w:val="28"/>
        </w:rPr>
        <w:t>и</w:t>
      </w:r>
      <w:r w:rsidRPr="004F74A2">
        <w:rPr>
          <w:color w:val="000000"/>
          <w:w w:val="103"/>
          <w:sz w:val="28"/>
          <w:szCs w:val="28"/>
        </w:rPr>
        <w:t xml:space="preserve">й </w:t>
      </w:r>
      <w:r w:rsidRPr="004F74A2">
        <w:rPr>
          <w:color w:val="000000"/>
          <w:spacing w:val="-2"/>
          <w:w w:val="103"/>
          <w:sz w:val="28"/>
          <w:szCs w:val="28"/>
        </w:rPr>
        <w:t>а</w:t>
      </w:r>
      <w:r w:rsidRPr="004F74A2">
        <w:rPr>
          <w:color w:val="000000"/>
          <w:spacing w:val="2"/>
          <w:w w:val="103"/>
          <w:sz w:val="28"/>
          <w:szCs w:val="28"/>
        </w:rPr>
        <w:t>д</w:t>
      </w:r>
      <w:r w:rsidRPr="004F74A2">
        <w:rPr>
          <w:color w:val="000000"/>
          <w:spacing w:val="-2"/>
          <w:w w:val="103"/>
          <w:sz w:val="28"/>
          <w:szCs w:val="28"/>
        </w:rPr>
        <w:t>ре</w:t>
      </w:r>
      <w:r w:rsidRPr="004F74A2">
        <w:rPr>
          <w:color w:val="000000"/>
          <w:spacing w:val="4"/>
          <w:w w:val="103"/>
          <w:sz w:val="28"/>
          <w:szCs w:val="28"/>
        </w:rPr>
        <w:t>с</w:t>
      </w:r>
      <w:r w:rsidRPr="004F74A2">
        <w:rPr>
          <w:color w:val="000000"/>
          <w:w w:val="103"/>
          <w:sz w:val="28"/>
          <w:szCs w:val="28"/>
        </w:rPr>
        <w:t xml:space="preserve">, </w:t>
      </w:r>
      <w:r w:rsidRPr="004F74A2">
        <w:rPr>
          <w:color w:val="000000"/>
          <w:spacing w:val="4"/>
          <w:w w:val="103"/>
          <w:sz w:val="28"/>
          <w:szCs w:val="28"/>
        </w:rPr>
        <w:t>к</w:t>
      </w:r>
      <w:r w:rsidRPr="004F74A2">
        <w:rPr>
          <w:color w:val="000000"/>
          <w:spacing w:val="-2"/>
          <w:w w:val="103"/>
          <w:sz w:val="28"/>
          <w:szCs w:val="28"/>
        </w:rPr>
        <w:t>ра</w:t>
      </w:r>
      <w:r w:rsidRPr="004F74A2">
        <w:rPr>
          <w:color w:val="000000"/>
          <w:w w:val="103"/>
          <w:sz w:val="28"/>
          <w:szCs w:val="28"/>
        </w:rPr>
        <w:t>т</w:t>
      </w:r>
      <w:r w:rsidRPr="004F74A2">
        <w:rPr>
          <w:color w:val="000000"/>
          <w:spacing w:val="5"/>
          <w:w w:val="103"/>
          <w:sz w:val="28"/>
          <w:szCs w:val="28"/>
        </w:rPr>
        <w:t>к</w:t>
      </w:r>
      <w:r w:rsidRPr="004F74A2">
        <w:rPr>
          <w:color w:val="000000"/>
          <w:spacing w:val="-2"/>
          <w:w w:val="103"/>
          <w:sz w:val="28"/>
          <w:szCs w:val="28"/>
        </w:rPr>
        <w:t>о</w:t>
      </w:r>
      <w:r w:rsidRPr="004F74A2">
        <w:rPr>
          <w:color w:val="000000"/>
          <w:w w:val="103"/>
          <w:sz w:val="28"/>
          <w:szCs w:val="28"/>
        </w:rPr>
        <w:t xml:space="preserve">е </w:t>
      </w:r>
      <w:r w:rsidRPr="004F74A2">
        <w:rPr>
          <w:color w:val="000000"/>
          <w:spacing w:val="4"/>
          <w:w w:val="103"/>
          <w:sz w:val="28"/>
          <w:szCs w:val="28"/>
        </w:rPr>
        <w:t>с</w:t>
      </w:r>
      <w:r w:rsidRPr="004F74A2">
        <w:rPr>
          <w:color w:val="000000"/>
          <w:spacing w:val="-2"/>
          <w:w w:val="103"/>
          <w:sz w:val="28"/>
          <w:szCs w:val="28"/>
        </w:rPr>
        <w:t>о</w:t>
      </w:r>
      <w:r w:rsidRPr="004F74A2">
        <w:rPr>
          <w:color w:val="000000"/>
          <w:spacing w:val="2"/>
          <w:w w:val="103"/>
          <w:sz w:val="28"/>
          <w:szCs w:val="28"/>
        </w:rPr>
        <w:t>д</w:t>
      </w:r>
      <w:r w:rsidRPr="004F74A2">
        <w:rPr>
          <w:color w:val="000000"/>
          <w:spacing w:val="-1"/>
          <w:w w:val="103"/>
          <w:sz w:val="28"/>
          <w:szCs w:val="28"/>
        </w:rPr>
        <w:t>е</w:t>
      </w:r>
      <w:r w:rsidRPr="004F74A2">
        <w:rPr>
          <w:color w:val="000000"/>
          <w:spacing w:val="-3"/>
          <w:w w:val="103"/>
          <w:sz w:val="28"/>
          <w:szCs w:val="28"/>
        </w:rPr>
        <w:t>р</w:t>
      </w:r>
      <w:r w:rsidRPr="004F74A2">
        <w:rPr>
          <w:color w:val="000000"/>
          <w:spacing w:val="-9"/>
          <w:w w:val="103"/>
          <w:sz w:val="28"/>
          <w:szCs w:val="28"/>
        </w:rPr>
        <w:t>ж</w:t>
      </w:r>
      <w:r w:rsidRPr="004F74A2">
        <w:rPr>
          <w:color w:val="000000"/>
          <w:spacing w:val="-2"/>
          <w:w w:val="103"/>
          <w:sz w:val="28"/>
          <w:szCs w:val="28"/>
        </w:rPr>
        <w:t>ан</w:t>
      </w:r>
      <w:r w:rsidRPr="004F74A2">
        <w:rPr>
          <w:color w:val="000000"/>
          <w:spacing w:val="-3"/>
          <w:w w:val="103"/>
          <w:sz w:val="28"/>
          <w:szCs w:val="28"/>
        </w:rPr>
        <w:t>и</w:t>
      </w:r>
      <w:r w:rsidRPr="004F74A2">
        <w:rPr>
          <w:color w:val="000000"/>
          <w:w w:val="103"/>
          <w:sz w:val="28"/>
          <w:szCs w:val="28"/>
        </w:rPr>
        <w:t xml:space="preserve">е </w:t>
      </w:r>
      <w:r w:rsidRPr="004F74A2">
        <w:rPr>
          <w:color w:val="000000"/>
          <w:spacing w:val="-3"/>
          <w:w w:val="103"/>
          <w:sz w:val="28"/>
          <w:szCs w:val="28"/>
        </w:rPr>
        <w:t>о</w:t>
      </w:r>
      <w:r w:rsidRPr="004F74A2">
        <w:rPr>
          <w:color w:val="000000"/>
          <w:spacing w:val="3"/>
          <w:w w:val="103"/>
          <w:sz w:val="28"/>
          <w:szCs w:val="28"/>
        </w:rPr>
        <w:t>б</w:t>
      </w:r>
      <w:r w:rsidRPr="004F74A2">
        <w:rPr>
          <w:color w:val="000000"/>
          <w:spacing w:val="-1"/>
          <w:w w:val="103"/>
          <w:sz w:val="28"/>
          <w:szCs w:val="28"/>
        </w:rPr>
        <w:t>р</w:t>
      </w:r>
      <w:r w:rsidRPr="004F74A2">
        <w:rPr>
          <w:color w:val="000000"/>
          <w:spacing w:val="-3"/>
          <w:w w:val="103"/>
          <w:sz w:val="28"/>
          <w:szCs w:val="28"/>
        </w:rPr>
        <w:t>а</w:t>
      </w:r>
      <w:r w:rsidRPr="004F74A2">
        <w:rPr>
          <w:color w:val="000000"/>
          <w:spacing w:val="-11"/>
          <w:w w:val="103"/>
          <w:sz w:val="28"/>
          <w:szCs w:val="28"/>
        </w:rPr>
        <w:t>щ</w:t>
      </w:r>
      <w:r w:rsidRPr="004F74A2">
        <w:rPr>
          <w:color w:val="000000"/>
          <w:spacing w:val="-2"/>
          <w:w w:val="103"/>
          <w:sz w:val="28"/>
          <w:szCs w:val="28"/>
        </w:rPr>
        <w:t>ен</w:t>
      </w:r>
      <w:r w:rsidRPr="004F74A2">
        <w:rPr>
          <w:color w:val="000000"/>
          <w:spacing w:val="-3"/>
          <w:w w:val="103"/>
          <w:sz w:val="28"/>
          <w:szCs w:val="28"/>
        </w:rPr>
        <w:t>и</w:t>
      </w:r>
      <w:r w:rsidRPr="004F74A2">
        <w:rPr>
          <w:color w:val="000000"/>
          <w:spacing w:val="-1"/>
          <w:w w:val="103"/>
          <w:sz w:val="28"/>
          <w:szCs w:val="28"/>
        </w:rPr>
        <w:t>я</w:t>
      </w:r>
      <w:r w:rsidRPr="004F74A2">
        <w:rPr>
          <w:color w:val="000000"/>
          <w:w w:val="103"/>
          <w:sz w:val="28"/>
          <w:szCs w:val="28"/>
        </w:rPr>
        <w:t>).</w:t>
      </w:r>
    </w:p>
    <w:p w:rsidR="0061711D" w:rsidRPr="004F74A2" w:rsidRDefault="0061711D" w:rsidP="004F74A2">
      <w:pPr>
        <w:spacing w:line="23" w:lineRule="atLeast"/>
        <w:ind w:firstLine="720"/>
        <w:jc w:val="both"/>
        <w:rPr>
          <w:w w:val="103"/>
          <w:sz w:val="28"/>
          <w:szCs w:val="28"/>
        </w:rPr>
      </w:pPr>
    </w:p>
    <w:p w:rsidR="0061711D" w:rsidRPr="004F74A2" w:rsidRDefault="0061711D" w:rsidP="009975EB">
      <w:pPr>
        <w:spacing w:line="23" w:lineRule="atLeast"/>
        <w:ind w:firstLine="708"/>
        <w:jc w:val="both"/>
        <w:rPr>
          <w:b/>
          <w:sz w:val="28"/>
          <w:szCs w:val="28"/>
        </w:rPr>
      </w:pPr>
      <w:r w:rsidRPr="004F74A2">
        <w:rPr>
          <w:b/>
          <w:sz w:val="28"/>
          <w:szCs w:val="28"/>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61711D" w:rsidRPr="004F74A2" w:rsidRDefault="0061711D" w:rsidP="004F74A2">
      <w:pPr>
        <w:spacing w:line="23" w:lineRule="atLeast"/>
        <w:ind w:firstLine="709"/>
        <w:jc w:val="both"/>
        <w:rPr>
          <w:sz w:val="28"/>
          <w:szCs w:val="28"/>
        </w:rPr>
      </w:pPr>
      <w:r w:rsidRPr="004F74A2">
        <w:rPr>
          <w:color w:val="000000"/>
          <w:sz w:val="28"/>
          <w:szCs w:val="28"/>
        </w:rPr>
        <w:t xml:space="preserve">Рабочие кабинеты Уполномоченного органа должны соответствовать </w:t>
      </w:r>
      <w:r w:rsidRPr="004F74A2">
        <w:rPr>
          <w:sz w:val="28"/>
          <w:szCs w:val="28"/>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61711D" w:rsidRPr="004F74A2" w:rsidRDefault="0061711D" w:rsidP="004F74A2">
      <w:pPr>
        <w:spacing w:line="23" w:lineRule="atLeast"/>
        <w:ind w:firstLine="709"/>
        <w:jc w:val="both"/>
        <w:rPr>
          <w:sz w:val="28"/>
          <w:szCs w:val="28"/>
        </w:rPr>
      </w:pPr>
      <w:r w:rsidRPr="004F74A2">
        <w:rPr>
          <w:sz w:val="28"/>
          <w:szCs w:val="28"/>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lastRenderedPageBreak/>
        <w:t>Требования к размещению мест ожидания:</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а) места ожидания должны быть оборудованы стульями (кресельными секциями) и (или) скамьями (банкетами);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Требования к оформлению входа в здание:</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а) здание должно быть оборудовано удобной лестницей с поручнями для свободного доступа заявителей в помещение;</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б) центральный вход в здание должен быть оборудован информационной табличкой (вывеской), содержащей следующую информацию:</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наименование уполномоченного органа;</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режим работы;</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в) вход и выход из здания оборудуются соответствующими указателями;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 xml:space="preserve">г) информационные таблички должны размещаться рядом с входом либо на двери входа так, чтобы их хорошо видели посетители; </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д) фасад здания (строения) должен быть оборудован осветительными приборами; </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А4, в которых размещаются информационные листки).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Требования к местам приема заявителей:</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а) кабинеты приема заявителей должны быть оборудованы информационными табличками с указанием:</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номера кабинета;</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фамилии, имени, отчества и должности специалиста, осуществляющего предоставление муниципальной услуги;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времени перерыва на обед;</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в) место для приема заявителя должно быть снабжено стулом, иметь место для письма и раскладки документов.</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 xml:space="preserve">В целях обеспечения конфиденциальности сведений о заявителе, одним должностным лицом одновременно ведется прием только одного заявителя. </w:t>
      </w:r>
    </w:p>
    <w:p w:rsidR="0061711D" w:rsidRPr="004F74A2" w:rsidRDefault="0061711D" w:rsidP="004F74A2">
      <w:pPr>
        <w:autoSpaceDE w:val="0"/>
        <w:autoSpaceDN w:val="0"/>
        <w:adjustRightInd w:val="0"/>
        <w:spacing w:line="23" w:lineRule="atLeast"/>
        <w:ind w:firstLine="709"/>
        <w:jc w:val="both"/>
        <w:rPr>
          <w:sz w:val="28"/>
          <w:szCs w:val="28"/>
        </w:rPr>
      </w:pPr>
    </w:p>
    <w:p w:rsidR="0061711D" w:rsidRPr="004F74A2" w:rsidRDefault="0061711D" w:rsidP="004F74A2">
      <w:pPr>
        <w:autoSpaceDE w:val="0"/>
        <w:autoSpaceDN w:val="0"/>
        <w:adjustRightInd w:val="0"/>
        <w:spacing w:line="23" w:lineRule="atLeast"/>
        <w:ind w:firstLine="709"/>
        <w:jc w:val="both"/>
        <w:rPr>
          <w:b/>
          <w:sz w:val="28"/>
          <w:szCs w:val="28"/>
        </w:rPr>
      </w:pPr>
      <w:r w:rsidRPr="004F74A2">
        <w:rPr>
          <w:b/>
          <w:w w:val="101"/>
          <w:sz w:val="28"/>
          <w:szCs w:val="28"/>
        </w:rPr>
        <w:t>2.15.1.</w:t>
      </w:r>
      <w:r w:rsidRPr="004F74A2">
        <w:rPr>
          <w:b/>
          <w:sz w:val="28"/>
          <w:szCs w:val="28"/>
        </w:rPr>
        <w:t xml:space="preserve"> При предоставлении муниципальной услуги Администрация</w:t>
      </w:r>
      <w:r>
        <w:rPr>
          <w:b/>
          <w:color w:val="000000"/>
          <w:spacing w:val="-3"/>
          <w:w w:val="103"/>
          <w:sz w:val="28"/>
          <w:szCs w:val="28"/>
        </w:rPr>
        <w:t xml:space="preserve"> с</w:t>
      </w:r>
      <w:r w:rsidRPr="004F74A2">
        <w:rPr>
          <w:b/>
          <w:color w:val="000000"/>
          <w:spacing w:val="-3"/>
          <w:w w:val="103"/>
          <w:sz w:val="28"/>
          <w:szCs w:val="28"/>
        </w:rPr>
        <w:t>труктурное подразделение</w:t>
      </w:r>
      <w:r w:rsidRPr="004F74A2">
        <w:rPr>
          <w:b/>
          <w:sz w:val="28"/>
          <w:szCs w:val="28"/>
        </w:rPr>
        <w:t xml:space="preserve"> обеспечивает инвалидам:</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lastRenderedPageBreak/>
        <w:t>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возможность самостоятельного передвижения по территории, на которой расположены помещения, в которых предоставляется муниципальная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сопровождение инвалидов, имеющих стойкие расстройства функции зрения и самостоятельного передвижения;</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зданию (помещению), в котором предоставляется муниципальная услуга и к услуге с учетом ограничений их жизнедеятельности;</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допуск сурдопереводчика и тифлосурдопереводчика;</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допуск собаки – проводника в здание (помещение), в котором предоставляется муниципальная услуга;</w:t>
      </w:r>
    </w:p>
    <w:p w:rsidR="0061711D" w:rsidRPr="004F74A2" w:rsidRDefault="0061711D" w:rsidP="004F74A2">
      <w:pPr>
        <w:autoSpaceDE w:val="0"/>
        <w:autoSpaceDN w:val="0"/>
        <w:adjustRightInd w:val="0"/>
        <w:spacing w:line="23" w:lineRule="atLeast"/>
        <w:ind w:firstLine="709"/>
        <w:jc w:val="both"/>
        <w:rPr>
          <w:sz w:val="28"/>
          <w:szCs w:val="28"/>
        </w:rPr>
      </w:pPr>
      <w:r w:rsidRPr="004F74A2">
        <w:rPr>
          <w:sz w:val="28"/>
          <w:szCs w:val="28"/>
        </w:rPr>
        <w:t>оказание инвалидам помощи в преодолении барьеров, мешающих получению ими услуг наравне с другими лицами.</w:t>
      </w:r>
    </w:p>
    <w:p w:rsidR="0061711D" w:rsidRPr="004F74A2" w:rsidRDefault="0061711D" w:rsidP="004F74A2">
      <w:pPr>
        <w:pStyle w:val="ConsPlusNormal"/>
        <w:spacing w:line="23" w:lineRule="atLeast"/>
        <w:ind w:firstLine="540"/>
        <w:jc w:val="both"/>
        <w:rPr>
          <w:rFonts w:ascii="Times New Roman" w:hAnsi="Times New Roman" w:cs="Times New Roman"/>
          <w:color w:val="000000"/>
          <w:w w:val="101"/>
          <w:sz w:val="28"/>
          <w:szCs w:val="28"/>
        </w:rPr>
      </w:pPr>
    </w:p>
    <w:p w:rsidR="0061711D" w:rsidRPr="004F74A2" w:rsidRDefault="0061711D" w:rsidP="004F74A2">
      <w:pPr>
        <w:tabs>
          <w:tab w:val="left" w:pos="844"/>
          <w:tab w:val="left" w:pos="2004"/>
          <w:tab w:val="left" w:pos="2595"/>
          <w:tab w:val="left" w:pos="2871"/>
          <w:tab w:val="left" w:pos="4473"/>
        </w:tabs>
        <w:spacing w:line="23" w:lineRule="atLeast"/>
        <w:jc w:val="both"/>
        <w:rPr>
          <w:b/>
          <w:w w:val="103"/>
          <w:sz w:val="28"/>
          <w:szCs w:val="28"/>
        </w:rPr>
      </w:pPr>
      <w:r>
        <w:rPr>
          <w:b/>
          <w:spacing w:val="-2"/>
          <w:w w:val="103"/>
          <w:sz w:val="28"/>
          <w:szCs w:val="28"/>
        </w:rPr>
        <w:tab/>
      </w:r>
      <w:r w:rsidRPr="004F74A2">
        <w:rPr>
          <w:b/>
          <w:spacing w:val="-2"/>
          <w:w w:val="103"/>
          <w:sz w:val="28"/>
          <w:szCs w:val="28"/>
        </w:rPr>
        <w:t>2</w:t>
      </w:r>
      <w:r w:rsidRPr="004F74A2">
        <w:rPr>
          <w:b/>
          <w:spacing w:val="-1"/>
          <w:w w:val="103"/>
          <w:sz w:val="28"/>
          <w:szCs w:val="28"/>
        </w:rPr>
        <w:t>.</w:t>
      </w:r>
      <w:r w:rsidRPr="004F74A2">
        <w:rPr>
          <w:b/>
          <w:spacing w:val="-3"/>
          <w:w w:val="103"/>
          <w:sz w:val="28"/>
          <w:szCs w:val="28"/>
        </w:rPr>
        <w:t>1</w:t>
      </w:r>
      <w:r w:rsidRPr="004F74A2">
        <w:rPr>
          <w:b/>
          <w:spacing w:val="-2"/>
          <w:w w:val="103"/>
          <w:sz w:val="28"/>
          <w:szCs w:val="28"/>
        </w:rPr>
        <w:t>6</w:t>
      </w:r>
      <w:r w:rsidRPr="004F74A2">
        <w:rPr>
          <w:b/>
          <w:w w:val="103"/>
          <w:sz w:val="28"/>
          <w:szCs w:val="28"/>
        </w:rPr>
        <w:t>.</w:t>
      </w:r>
      <w:r w:rsidRPr="004F74A2">
        <w:rPr>
          <w:b/>
          <w:spacing w:val="36"/>
          <w:sz w:val="28"/>
          <w:szCs w:val="28"/>
        </w:rPr>
        <w:t xml:space="preserve"> </w:t>
      </w:r>
      <w:r w:rsidRPr="004F74A2">
        <w:rPr>
          <w:b/>
          <w:spacing w:val="-6"/>
          <w:w w:val="103"/>
          <w:sz w:val="28"/>
          <w:szCs w:val="28"/>
        </w:rPr>
        <w:t>П</w:t>
      </w:r>
      <w:r w:rsidRPr="004F74A2">
        <w:rPr>
          <w:b/>
          <w:spacing w:val="-2"/>
          <w:w w:val="103"/>
          <w:sz w:val="28"/>
          <w:szCs w:val="28"/>
        </w:rPr>
        <w:t>о</w:t>
      </w:r>
      <w:r w:rsidRPr="004F74A2">
        <w:rPr>
          <w:b/>
          <w:spacing w:val="3"/>
          <w:w w:val="103"/>
          <w:sz w:val="28"/>
          <w:szCs w:val="28"/>
        </w:rPr>
        <w:t>к</w:t>
      </w:r>
      <w:r w:rsidRPr="004F74A2">
        <w:rPr>
          <w:b/>
          <w:spacing w:val="-1"/>
          <w:w w:val="103"/>
          <w:sz w:val="28"/>
          <w:szCs w:val="28"/>
        </w:rPr>
        <w:t>а</w:t>
      </w:r>
      <w:r w:rsidRPr="004F74A2">
        <w:rPr>
          <w:b/>
          <w:w w:val="103"/>
          <w:sz w:val="28"/>
          <w:szCs w:val="28"/>
        </w:rPr>
        <w:t>з</w:t>
      </w:r>
      <w:r w:rsidRPr="004F74A2">
        <w:rPr>
          <w:b/>
          <w:spacing w:val="-1"/>
          <w:w w:val="103"/>
          <w:sz w:val="28"/>
          <w:szCs w:val="28"/>
        </w:rPr>
        <w:t>а</w:t>
      </w:r>
      <w:r w:rsidRPr="004F74A2">
        <w:rPr>
          <w:b/>
          <w:spacing w:val="1"/>
          <w:w w:val="103"/>
          <w:sz w:val="28"/>
          <w:szCs w:val="28"/>
        </w:rPr>
        <w:t>т</w:t>
      </w:r>
      <w:r w:rsidRPr="004F74A2">
        <w:rPr>
          <w:b/>
          <w:spacing w:val="-2"/>
          <w:w w:val="103"/>
          <w:sz w:val="28"/>
          <w:szCs w:val="28"/>
        </w:rPr>
        <w:t>е</w:t>
      </w:r>
      <w:r w:rsidRPr="004F74A2">
        <w:rPr>
          <w:b/>
          <w:spacing w:val="-6"/>
          <w:w w:val="103"/>
          <w:sz w:val="28"/>
          <w:szCs w:val="28"/>
        </w:rPr>
        <w:t>л</w:t>
      </w:r>
      <w:r w:rsidRPr="004F74A2">
        <w:rPr>
          <w:b/>
          <w:w w:val="103"/>
          <w:sz w:val="28"/>
          <w:szCs w:val="28"/>
        </w:rPr>
        <w:t>и</w:t>
      </w:r>
      <w:r w:rsidRPr="004F74A2">
        <w:rPr>
          <w:b/>
          <w:spacing w:val="34"/>
          <w:sz w:val="28"/>
          <w:szCs w:val="28"/>
        </w:rPr>
        <w:t xml:space="preserve"> </w:t>
      </w:r>
      <w:r w:rsidRPr="004F74A2">
        <w:rPr>
          <w:b/>
          <w:spacing w:val="3"/>
          <w:w w:val="103"/>
          <w:sz w:val="28"/>
          <w:szCs w:val="28"/>
        </w:rPr>
        <w:t>д</w:t>
      </w:r>
      <w:r w:rsidRPr="004F74A2">
        <w:rPr>
          <w:b/>
          <w:spacing w:val="-1"/>
          <w:w w:val="103"/>
          <w:sz w:val="28"/>
          <w:szCs w:val="28"/>
        </w:rPr>
        <w:t>о</w:t>
      </w:r>
      <w:r w:rsidRPr="004F74A2">
        <w:rPr>
          <w:b/>
          <w:spacing w:val="4"/>
          <w:w w:val="103"/>
          <w:sz w:val="28"/>
          <w:szCs w:val="28"/>
        </w:rPr>
        <w:t>с</w:t>
      </w:r>
      <w:r w:rsidRPr="004F74A2">
        <w:rPr>
          <w:b/>
          <w:spacing w:val="1"/>
          <w:w w:val="103"/>
          <w:sz w:val="28"/>
          <w:szCs w:val="28"/>
        </w:rPr>
        <w:t>т</w:t>
      </w:r>
      <w:r w:rsidRPr="004F74A2">
        <w:rPr>
          <w:b/>
          <w:spacing w:val="-3"/>
          <w:w w:val="103"/>
          <w:sz w:val="28"/>
          <w:szCs w:val="28"/>
        </w:rPr>
        <w:t>у</w:t>
      </w:r>
      <w:r w:rsidRPr="004F74A2">
        <w:rPr>
          <w:b/>
          <w:w w:val="103"/>
          <w:sz w:val="28"/>
          <w:szCs w:val="28"/>
        </w:rPr>
        <w:t>п</w:t>
      </w:r>
      <w:r w:rsidRPr="004F74A2">
        <w:rPr>
          <w:b/>
          <w:spacing w:val="-2"/>
          <w:w w:val="103"/>
          <w:sz w:val="28"/>
          <w:szCs w:val="28"/>
        </w:rPr>
        <w:t>н</w:t>
      </w:r>
      <w:r w:rsidRPr="004F74A2">
        <w:rPr>
          <w:b/>
          <w:spacing w:val="-3"/>
          <w:w w:val="103"/>
          <w:sz w:val="28"/>
          <w:szCs w:val="28"/>
        </w:rPr>
        <w:t>о</w:t>
      </w:r>
      <w:r w:rsidRPr="004F74A2">
        <w:rPr>
          <w:b/>
          <w:spacing w:val="5"/>
          <w:w w:val="103"/>
          <w:sz w:val="28"/>
          <w:szCs w:val="28"/>
        </w:rPr>
        <w:t>с</w:t>
      </w:r>
      <w:r w:rsidRPr="004F74A2">
        <w:rPr>
          <w:b/>
          <w:spacing w:val="1"/>
          <w:w w:val="103"/>
          <w:sz w:val="28"/>
          <w:szCs w:val="28"/>
        </w:rPr>
        <w:t>т</w:t>
      </w:r>
      <w:r w:rsidRPr="004F74A2">
        <w:rPr>
          <w:b/>
          <w:w w:val="103"/>
          <w:sz w:val="28"/>
          <w:szCs w:val="28"/>
        </w:rPr>
        <w:t>и</w:t>
      </w:r>
      <w:r w:rsidRPr="004F74A2">
        <w:rPr>
          <w:b/>
          <w:spacing w:val="36"/>
          <w:sz w:val="28"/>
          <w:szCs w:val="28"/>
        </w:rPr>
        <w:t xml:space="preserve"> </w:t>
      </w:r>
      <w:r w:rsidRPr="004F74A2">
        <w:rPr>
          <w:b/>
          <w:w w:val="103"/>
          <w:sz w:val="28"/>
          <w:szCs w:val="28"/>
        </w:rPr>
        <w:t>и</w:t>
      </w:r>
      <w:r w:rsidRPr="004F74A2">
        <w:rPr>
          <w:b/>
          <w:spacing w:val="35"/>
          <w:sz w:val="28"/>
          <w:szCs w:val="28"/>
        </w:rPr>
        <w:t xml:space="preserve"> </w:t>
      </w:r>
      <w:r w:rsidRPr="004F74A2">
        <w:rPr>
          <w:b/>
          <w:spacing w:val="5"/>
          <w:w w:val="103"/>
          <w:sz w:val="28"/>
          <w:szCs w:val="28"/>
        </w:rPr>
        <w:t>к</w:t>
      </w:r>
      <w:r w:rsidRPr="004F74A2">
        <w:rPr>
          <w:b/>
          <w:spacing w:val="-2"/>
          <w:w w:val="103"/>
          <w:sz w:val="28"/>
          <w:szCs w:val="28"/>
        </w:rPr>
        <w:t>а</w:t>
      </w:r>
      <w:r w:rsidRPr="004F74A2">
        <w:rPr>
          <w:b/>
          <w:spacing w:val="1"/>
          <w:w w:val="103"/>
          <w:sz w:val="28"/>
          <w:szCs w:val="28"/>
        </w:rPr>
        <w:t>ч</w:t>
      </w:r>
      <w:r w:rsidRPr="004F74A2">
        <w:rPr>
          <w:b/>
          <w:spacing w:val="-1"/>
          <w:w w:val="103"/>
          <w:sz w:val="28"/>
          <w:szCs w:val="28"/>
        </w:rPr>
        <w:t>е</w:t>
      </w:r>
      <w:r w:rsidRPr="004F74A2">
        <w:rPr>
          <w:b/>
          <w:spacing w:val="4"/>
          <w:w w:val="103"/>
          <w:sz w:val="28"/>
          <w:szCs w:val="28"/>
        </w:rPr>
        <w:t>с</w:t>
      </w:r>
      <w:r w:rsidRPr="004F74A2">
        <w:rPr>
          <w:b/>
          <w:spacing w:val="2"/>
          <w:w w:val="103"/>
          <w:sz w:val="28"/>
          <w:szCs w:val="28"/>
        </w:rPr>
        <w:t>т</w:t>
      </w:r>
      <w:r w:rsidRPr="004F74A2">
        <w:rPr>
          <w:b/>
          <w:w w:val="103"/>
          <w:sz w:val="28"/>
          <w:szCs w:val="28"/>
        </w:rPr>
        <w:t>ва</w:t>
      </w:r>
      <w:r w:rsidRPr="004F74A2">
        <w:rPr>
          <w:b/>
          <w:spacing w:val="36"/>
          <w:sz w:val="28"/>
          <w:szCs w:val="28"/>
        </w:rPr>
        <w:t xml:space="preserve"> </w:t>
      </w:r>
      <w:r w:rsidRPr="004F74A2">
        <w:rPr>
          <w:b/>
          <w:spacing w:val="-1"/>
          <w:w w:val="103"/>
          <w:sz w:val="28"/>
          <w:szCs w:val="28"/>
        </w:rPr>
        <w:t>м</w:t>
      </w:r>
      <w:r w:rsidRPr="004F74A2">
        <w:rPr>
          <w:b/>
          <w:spacing w:val="-4"/>
          <w:w w:val="103"/>
          <w:sz w:val="28"/>
          <w:szCs w:val="28"/>
        </w:rPr>
        <w:t>у</w:t>
      </w:r>
      <w:r w:rsidRPr="004F74A2">
        <w:rPr>
          <w:b/>
          <w:spacing w:val="-2"/>
          <w:w w:val="103"/>
          <w:sz w:val="28"/>
          <w:szCs w:val="28"/>
        </w:rPr>
        <w:t>н</w:t>
      </w:r>
      <w:r w:rsidRPr="004F74A2">
        <w:rPr>
          <w:b/>
          <w:spacing w:val="-3"/>
          <w:w w:val="103"/>
          <w:sz w:val="28"/>
          <w:szCs w:val="28"/>
        </w:rPr>
        <w:t>и</w:t>
      </w:r>
      <w:r w:rsidRPr="004F74A2">
        <w:rPr>
          <w:b/>
          <w:spacing w:val="4"/>
          <w:w w:val="103"/>
          <w:sz w:val="28"/>
          <w:szCs w:val="28"/>
        </w:rPr>
        <w:t>ц</w:t>
      </w:r>
      <w:r w:rsidRPr="004F74A2">
        <w:rPr>
          <w:b/>
          <w:spacing w:val="-2"/>
          <w:w w:val="103"/>
          <w:sz w:val="28"/>
          <w:szCs w:val="28"/>
        </w:rPr>
        <w:t>и</w:t>
      </w:r>
      <w:r w:rsidRPr="004F74A2">
        <w:rPr>
          <w:b/>
          <w:spacing w:val="-1"/>
          <w:w w:val="103"/>
          <w:sz w:val="28"/>
          <w:szCs w:val="28"/>
        </w:rPr>
        <w:t>п</w:t>
      </w:r>
      <w:r w:rsidRPr="004F74A2">
        <w:rPr>
          <w:b/>
          <w:spacing w:val="-2"/>
          <w:w w:val="103"/>
          <w:sz w:val="28"/>
          <w:szCs w:val="28"/>
        </w:rPr>
        <w:t>а</w:t>
      </w:r>
      <w:r w:rsidRPr="004F74A2">
        <w:rPr>
          <w:b/>
          <w:spacing w:val="-6"/>
          <w:w w:val="103"/>
          <w:sz w:val="28"/>
          <w:szCs w:val="28"/>
        </w:rPr>
        <w:t>л</w:t>
      </w:r>
      <w:r w:rsidRPr="004F74A2">
        <w:rPr>
          <w:b/>
          <w:spacing w:val="1"/>
          <w:w w:val="103"/>
          <w:sz w:val="28"/>
          <w:szCs w:val="28"/>
        </w:rPr>
        <w:t>ь</w:t>
      </w:r>
      <w:r w:rsidRPr="004F74A2">
        <w:rPr>
          <w:b/>
          <w:spacing w:val="-1"/>
          <w:w w:val="103"/>
          <w:sz w:val="28"/>
          <w:szCs w:val="28"/>
        </w:rPr>
        <w:t>н</w:t>
      </w:r>
      <w:r w:rsidRPr="004F74A2">
        <w:rPr>
          <w:b/>
          <w:spacing w:val="-3"/>
          <w:w w:val="103"/>
          <w:sz w:val="28"/>
          <w:szCs w:val="28"/>
        </w:rPr>
        <w:t>о</w:t>
      </w:r>
      <w:r w:rsidRPr="004F74A2">
        <w:rPr>
          <w:b/>
          <w:w w:val="103"/>
          <w:sz w:val="28"/>
          <w:szCs w:val="28"/>
        </w:rPr>
        <w:t>й</w:t>
      </w:r>
      <w:r w:rsidRPr="004F74A2">
        <w:rPr>
          <w:b/>
          <w:spacing w:val="35"/>
          <w:sz w:val="28"/>
          <w:szCs w:val="28"/>
        </w:rPr>
        <w:t xml:space="preserve"> </w:t>
      </w:r>
      <w:r w:rsidRPr="004F74A2">
        <w:rPr>
          <w:b/>
          <w:spacing w:val="-3"/>
          <w:w w:val="103"/>
          <w:sz w:val="28"/>
          <w:szCs w:val="28"/>
        </w:rPr>
        <w:t>у</w:t>
      </w:r>
      <w:r w:rsidRPr="004F74A2">
        <w:rPr>
          <w:b/>
          <w:spacing w:val="4"/>
          <w:w w:val="103"/>
          <w:sz w:val="28"/>
          <w:szCs w:val="28"/>
        </w:rPr>
        <w:t>с</w:t>
      </w:r>
      <w:r w:rsidRPr="004F74A2">
        <w:rPr>
          <w:b/>
          <w:spacing w:val="-5"/>
          <w:w w:val="103"/>
          <w:sz w:val="28"/>
          <w:szCs w:val="28"/>
        </w:rPr>
        <w:t>л</w:t>
      </w:r>
      <w:r w:rsidRPr="004F74A2">
        <w:rPr>
          <w:b/>
          <w:spacing w:val="-4"/>
          <w:w w:val="103"/>
          <w:sz w:val="28"/>
          <w:szCs w:val="28"/>
        </w:rPr>
        <w:t>уг</w:t>
      </w:r>
      <w:r w:rsidRPr="004F74A2">
        <w:rPr>
          <w:b/>
          <w:spacing w:val="-3"/>
          <w:w w:val="103"/>
          <w:sz w:val="28"/>
          <w:szCs w:val="28"/>
        </w:rPr>
        <w:t>и</w:t>
      </w:r>
      <w:r w:rsidRPr="004F74A2">
        <w:rPr>
          <w:b/>
          <w:w w:val="103"/>
          <w:sz w:val="28"/>
          <w:szCs w:val="28"/>
        </w:rPr>
        <w:t>,</w:t>
      </w:r>
      <w:r w:rsidRPr="004F74A2">
        <w:rPr>
          <w:b/>
          <w:spacing w:val="36"/>
          <w:sz w:val="28"/>
          <w:szCs w:val="28"/>
        </w:rPr>
        <w:t xml:space="preserve"> </w:t>
      </w:r>
      <w:r w:rsidRPr="004F74A2">
        <w:rPr>
          <w:b/>
          <w:w w:val="103"/>
          <w:sz w:val="28"/>
          <w:szCs w:val="28"/>
        </w:rPr>
        <w:t>в</w:t>
      </w:r>
      <w:r w:rsidRPr="004F74A2">
        <w:rPr>
          <w:b/>
          <w:spacing w:val="39"/>
          <w:sz w:val="28"/>
          <w:szCs w:val="28"/>
        </w:rPr>
        <w:t xml:space="preserve"> </w:t>
      </w:r>
      <w:r w:rsidRPr="004F74A2">
        <w:rPr>
          <w:b/>
          <w:spacing w:val="2"/>
          <w:w w:val="103"/>
          <w:sz w:val="28"/>
          <w:szCs w:val="28"/>
        </w:rPr>
        <w:t>т</w:t>
      </w:r>
      <w:r w:rsidRPr="004F74A2">
        <w:rPr>
          <w:b/>
          <w:spacing w:val="-1"/>
          <w:w w:val="103"/>
          <w:sz w:val="28"/>
          <w:szCs w:val="28"/>
        </w:rPr>
        <w:t>о</w:t>
      </w:r>
      <w:r w:rsidRPr="004F74A2">
        <w:rPr>
          <w:b/>
          <w:w w:val="103"/>
          <w:sz w:val="28"/>
          <w:szCs w:val="28"/>
        </w:rPr>
        <w:t>м</w:t>
      </w:r>
      <w:r w:rsidRPr="004F74A2">
        <w:rPr>
          <w:b/>
          <w:sz w:val="28"/>
          <w:szCs w:val="28"/>
        </w:rPr>
        <w:t xml:space="preserve"> </w:t>
      </w:r>
      <w:r w:rsidRPr="004F74A2">
        <w:rPr>
          <w:b/>
          <w:spacing w:val="2"/>
          <w:w w:val="103"/>
          <w:sz w:val="28"/>
          <w:szCs w:val="28"/>
        </w:rPr>
        <w:t>ч</w:t>
      </w:r>
      <w:r w:rsidRPr="004F74A2">
        <w:rPr>
          <w:b/>
          <w:spacing w:val="-2"/>
          <w:w w:val="103"/>
          <w:sz w:val="28"/>
          <w:szCs w:val="28"/>
        </w:rPr>
        <w:t>и</w:t>
      </w:r>
      <w:r w:rsidRPr="004F74A2">
        <w:rPr>
          <w:b/>
          <w:spacing w:val="4"/>
          <w:w w:val="103"/>
          <w:sz w:val="28"/>
          <w:szCs w:val="28"/>
        </w:rPr>
        <w:t>с</w:t>
      </w:r>
      <w:r w:rsidRPr="004F74A2">
        <w:rPr>
          <w:b/>
          <w:spacing w:val="-5"/>
          <w:w w:val="103"/>
          <w:sz w:val="28"/>
          <w:szCs w:val="28"/>
        </w:rPr>
        <w:t>л</w:t>
      </w:r>
      <w:r w:rsidRPr="004F74A2">
        <w:rPr>
          <w:b/>
          <w:w w:val="103"/>
          <w:sz w:val="28"/>
          <w:szCs w:val="28"/>
        </w:rPr>
        <w:t>е</w:t>
      </w:r>
      <w:r w:rsidRPr="004F74A2">
        <w:rPr>
          <w:b/>
          <w:spacing w:val="35"/>
          <w:sz w:val="28"/>
          <w:szCs w:val="28"/>
        </w:rPr>
        <w:t xml:space="preserve"> </w:t>
      </w:r>
      <w:r w:rsidRPr="004F74A2">
        <w:rPr>
          <w:b/>
          <w:spacing w:val="4"/>
          <w:w w:val="103"/>
          <w:sz w:val="28"/>
          <w:szCs w:val="28"/>
        </w:rPr>
        <w:t>к</w:t>
      </w:r>
      <w:r w:rsidRPr="004F74A2">
        <w:rPr>
          <w:b/>
          <w:spacing w:val="-1"/>
          <w:w w:val="103"/>
          <w:sz w:val="28"/>
          <w:szCs w:val="28"/>
        </w:rPr>
        <w:t>о</w:t>
      </w:r>
      <w:r w:rsidRPr="004F74A2">
        <w:rPr>
          <w:b/>
          <w:spacing w:val="-6"/>
          <w:w w:val="103"/>
          <w:sz w:val="28"/>
          <w:szCs w:val="28"/>
        </w:rPr>
        <w:t>л</w:t>
      </w:r>
      <w:r w:rsidRPr="004F74A2">
        <w:rPr>
          <w:b/>
          <w:spacing w:val="-3"/>
          <w:w w:val="103"/>
          <w:sz w:val="28"/>
          <w:szCs w:val="28"/>
        </w:rPr>
        <w:t>и</w:t>
      </w:r>
      <w:r w:rsidRPr="004F74A2">
        <w:rPr>
          <w:b/>
          <w:spacing w:val="1"/>
          <w:w w:val="103"/>
          <w:sz w:val="28"/>
          <w:szCs w:val="28"/>
        </w:rPr>
        <w:t>ч</w:t>
      </w:r>
      <w:r w:rsidRPr="004F74A2">
        <w:rPr>
          <w:b/>
          <w:spacing w:val="-2"/>
          <w:w w:val="103"/>
          <w:sz w:val="28"/>
          <w:szCs w:val="28"/>
        </w:rPr>
        <w:t>е</w:t>
      </w:r>
      <w:r w:rsidRPr="004F74A2">
        <w:rPr>
          <w:b/>
          <w:spacing w:val="4"/>
          <w:w w:val="103"/>
          <w:sz w:val="28"/>
          <w:szCs w:val="28"/>
        </w:rPr>
        <w:t>с</w:t>
      </w:r>
      <w:r w:rsidRPr="004F74A2">
        <w:rPr>
          <w:b/>
          <w:spacing w:val="2"/>
          <w:w w:val="103"/>
          <w:sz w:val="28"/>
          <w:szCs w:val="28"/>
        </w:rPr>
        <w:t>т</w:t>
      </w:r>
      <w:r w:rsidRPr="004F74A2">
        <w:rPr>
          <w:b/>
          <w:spacing w:val="1"/>
          <w:w w:val="103"/>
          <w:sz w:val="28"/>
          <w:szCs w:val="28"/>
        </w:rPr>
        <w:t>в</w:t>
      </w:r>
      <w:r w:rsidRPr="004F74A2">
        <w:rPr>
          <w:b/>
          <w:w w:val="103"/>
          <w:sz w:val="28"/>
          <w:szCs w:val="28"/>
        </w:rPr>
        <w:t>о</w:t>
      </w:r>
      <w:r w:rsidRPr="004F74A2">
        <w:rPr>
          <w:b/>
          <w:spacing w:val="36"/>
          <w:sz w:val="28"/>
          <w:szCs w:val="28"/>
        </w:rPr>
        <w:t xml:space="preserve"> </w:t>
      </w:r>
      <w:r w:rsidRPr="004F74A2">
        <w:rPr>
          <w:b/>
          <w:spacing w:val="1"/>
          <w:w w:val="103"/>
          <w:sz w:val="28"/>
          <w:szCs w:val="28"/>
        </w:rPr>
        <w:t>в</w:t>
      </w:r>
      <w:r w:rsidRPr="004F74A2">
        <w:rPr>
          <w:b/>
          <w:spacing w:val="2"/>
          <w:w w:val="103"/>
          <w:sz w:val="28"/>
          <w:szCs w:val="28"/>
        </w:rPr>
        <w:t>з</w:t>
      </w:r>
      <w:r w:rsidRPr="004F74A2">
        <w:rPr>
          <w:b/>
          <w:spacing w:val="-2"/>
          <w:w w:val="103"/>
          <w:sz w:val="28"/>
          <w:szCs w:val="28"/>
        </w:rPr>
        <w:t>а</w:t>
      </w:r>
      <w:r w:rsidRPr="004F74A2">
        <w:rPr>
          <w:b/>
          <w:spacing w:val="-3"/>
          <w:w w:val="103"/>
          <w:sz w:val="28"/>
          <w:szCs w:val="28"/>
        </w:rPr>
        <w:t>и</w:t>
      </w:r>
      <w:r w:rsidRPr="004F74A2">
        <w:rPr>
          <w:b/>
          <w:spacing w:val="-2"/>
          <w:w w:val="103"/>
          <w:sz w:val="28"/>
          <w:szCs w:val="28"/>
        </w:rPr>
        <w:t>мо</w:t>
      </w:r>
      <w:r w:rsidRPr="004F74A2">
        <w:rPr>
          <w:b/>
          <w:spacing w:val="1"/>
          <w:w w:val="103"/>
          <w:sz w:val="28"/>
          <w:szCs w:val="28"/>
        </w:rPr>
        <w:t>д</w:t>
      </w:r>
      <w:r w:rsidRPr="004F74A2">
        <w:rPr>
          <w:b/>
          <w:spacing w:val="-1"/>
          <w:w w:val="103"/>
          <w:sz w:val="28"/>
          <w:szCs w:val="28"/>
        </w:rPr>
        <w:t>е</w:t>
      </w:r>
      <w:r w:rsidRPr="004F74A2">
        <w:rPr>
          <w:b/>
          <w:spacing w:val="-3"/>
          <w:w w:val="103"/>
          <w:sz w:val="28"/>
          <w:szCs w:val="28"/>
        </w:rPr>
        <w:t>й</w:t>
      </w:r>
      <w:r w:rsidRPr="004F74A2">
        <w:rPr>
          <w:b/>
          <w:spacing w:val="4"/>
          <w:w w:val="103"/>
          <w:sz w:val="28"/>
          <w:szCs w:val="28"/>
        </w:rPr>
        <w:t>с</w:t>
      </w:r>
      <w:r w:rsidRPr="004F74A2">
        <w:rPr>
          <w:b/>
          <w:spacing w:val="2"/>
          <w:w w:val="103"/>
          <w:sz w:val="28"/>
          <w:szCs w:val="28"/>
        </w:rPr>
        <w:t>т</w:t>
      </w:r>
      <w:r w:rsidRPr="004F74A2">
        <w:rPr>
          <w:b/>
          <w:spacing w:val="1"/>
          <w:w w:val="103"/>
          <w:sz w:val="28"/>
          <w:szCs w:val="28"/>
        </w:rPr>
        <w:t>в</w:t>
      </w:r>
      <w:r w:rsidRPr="004F74A2">
        <w:rPr>
          <w:b/>
          <w:spacing w:val="-2"/>
          <w:w w:val="103"/>
          <w:sz w:val="28"/>
          <w:szCs w:val="28"/>
        </w:rPr>
        <w:t>и</w:t>
      </w:r>
      <w:r w:rsidRPr="004F74A2">
        <w:rPr>
          <w:b/>
          <w:w w:val="103"/>
          <w:sz w:val="28"/>
          <w:szCs w:val="28"/>
        </w:rPr>
        <w:t>й</w:t>
      </w:r>
      <w:r w:rsidRPr="004F74A2">
        <w:rPr>
          <w:b/>
          <w:spacing w:val="35"/>
          <w:sz w:val="28"/>
          <w:szCs w:val="28"/>
        </w:rPr>
        <w:t xml:space="preserve"> </w:t>
      </w:r>
      <w:r w:rsidRPr="004F74A2">
        <w:rPr>
          <w:b/>
          <w:spacing w:val="1"/>
          <w:w w:val="103"/>
          <w:sz w:val="28"/>
          <w:szCs w:val="28"/>
        </w:rPr>
        <w:t>з</w:t>
      </w:r>
      <w:r w:rsidRPr="004F74A2">
        <w:rPr>
          <w:b/>
          <w:spacing w:val="-1"/>
          <w:w w:val="103"/>
          <w:sz w:val="28"/>
          <w:szCs w:val="28"/>
        </w:rPr>
        <w:t>ая</w:t>
      </w:r>
      <w:r w:rsidRPr="004F74A2">
        <w:rPr>
          <w:b/>
          <w:w w:val="103"/>
          <w:sz w:val="28"/>
          <w:szCs w:val="28"/>
        </w:rPr>
        <w:t>в</w:t>
      </w:r>
      <w:r w:rsidRPr="004F74A2">
        <w:rPr>
          <w:b/>
          <w:spacing w:val="-2"/>
          <w:w w:val="103"/>
          <w:sz w:val="28"/>
          <w:szCs w:val="28"/>
        </w:rPr>
        <w:t>и</w:t>
      </w:r>
      <w:r w:rsidRPr="004F74A2">
        <w:rPr>
          <w:b/>
          <w:spacing w:val="1"/>
          <w:w w:val="103"/>
          <w:sz w:val="28"/>
          <w:szCs w:val="28"/>
        </w:rPr>
        <w:t>т</w:t>
      </w:r>
      <w:r w:rsidRPr="004F74A2">
        <w:rPr>
          <w:b/>
          <w:spacing w:val="-1"/>
          <w:w w:val="103"/>
          <w:sz w:val="28"/>
          <w:szCs w:val="28"/>
        </w:rPr>
        <w:t>е</w:t>
      </w:r>
      <w:r w:rsidRPr="004F74A2">
        <w:rPr>
          <w:b/>
          <w:spacing w:val="-7"/>
          <w:w w:val="103"/>
          <w:sz w:val="28"/>
          <w:szCs w:val="28"/>
        </w:rPr>
        <w:t>л</w:t>
      </w:r>
      <w:r w:rsidRPr="004F74A2">
        <w:rPr>
          <w:b/>
          <w:w w:val="103"/>
          <w:sz w:val="28"/>
          <w:szCs w:val="28"/>
        </w:rPr>
        <w:t>я</w:t>
      </w:r>
      <w:r w:rsidRPr="004F74A2">
        <w:rPr>
          <w:b/>
          <w:spacing w:val="37"/>
          <w:sz w:val="28"/>
          <w:szCs w:val="28"/>
        </w:rPr>
        <w:t xml:space="preserve"> </w:t>
      </w:r>
      <w:r w:rsidRPr="004F74A2">
        <w:rPr>
          <w:b/>
          <w:w w:val="103"/>
          <w:sz w:val="28"/>
          <w:szCs w:val="28"/>
        </w:rPr>
        <w:t>с</w:t>
      </w:r>
      <w:r w:rsidRPr="004F74A2">
        <w:rPr>
          <w:b/>
          <w:spacing w:val="44"/>
          <w:sz w:val="28"/>
          <w:szCs w:val="28"/>
        </w:rPr>
        <w:t xml:space="preserve"> </w:t>
      </w:r>
      <w:r w:rsidRPr="004F74A2">
        <w:rPr>
          <w:b/>
          <w:spacing w:val="3"/>
          <w:w w:val="103"/>
          <w:sz w:val="28"/>
          <w:szCs w:val="28"/>
        </w:rPr>
        <w:t>д</w:t>
      </w:r>
      <w:r w:rsidRPr="004F74A2">
        <w:rPr>
          <w:b/>
          <w:spacing w:val="-2"/>
          <w:w w:val="103"/>
          <w:sz w:val="28"/>
          <w:szCs w:val="28"/>
        </w:rPr>
        <w:t>о</w:t>
      </w:r>
      <w:r w:rsidRPr="004F74A2">
        <w:rPr>
          <w:b/>
          <w:spacing w:val="-6"/>
          <w:w w:val="103"/>
          <w:sz w:val="28"/>
          <w:szCs w:val="28"/>
        </w:rPr>
        <w:t>л</w:t>
      </w:r>
      <w:r w:rsidRPr="004F74A2">
        <w:rPr>
          <w:b/>
          <w:spacing w:val="-8"/>
          <w:w w:val="103"/>
          <w:sz w:val="28"/>
          <w:szCs w:val="28"/>
        </w:rPr>
        <w:t>ж</w:t>
      </w:r>
      <w:r w:rsidRPr="004F74A2">
        <w:rPr>
          <w:b/>
          <w:spacing w:val="-2"/>
          <w:w w:val="103"/>
          <w:sz w:val="28"/>
          <w:szCs w:val="28"/>
        </w:rPr>
        <w:t>н</w:t>
      </w:r>
      <w:r w:rsidRPr="004F74A2">
        <w:rPr>
          <w:b/>
          <w:spacing w:val="-3"/>
          <w:w w:val="103"/>
          <w:sz w:val="28"/>
          <w:szCs w:val="28"/>
        </w:rPr>
        <w:t>о</w:t>
      </w:r>
      <w:r w:rsidRPr="004F74A2">
        <w:rPr>
          <w:b/>
          <w:spacing w:val="4"/>
          <w:w w:val="103"/>
          <w:sz w:val="28"/>
          <w:szCs w:val="28"/>
        </w:rPr>
        <w:t>с</w:t>
      </w:r>
      <w:r w:rsidRPr="004F74A2">
        <w:rPr>
          <w:b/>
          <w:spacing w:val="2"/>
          <w:w w:val="103"/>
          <w:sz w:val="28"/>
          <w:szCs w:val="28"/>
        </w:rPr>
        <w:t>т</w:t>
      </w:r>
      <w:r w:rsidRPr="004F74A2">
        <w:rPr>
          <w:b/>
          <w:spacing w:val="-1"/>
          <w:w w:val="103"/>
          <w:sz w:val="28"/>
          <w:szCs w:val="28"/>
        </w:rPr>
        <w:t>н</w:t>
      </w:r>
      <w:r w:rsidRPr="004F74A2">
        <w:rPr>
          <w:b/>
          <w:spacing w:val="2"/>
          <w:w w:val="103"/>
          <w:sz w:val="28"/>
          <w:szCs w:val="28"/>
        </w:rPr>
        <w:t>ы</w:t>
      </w:r>
      <w:r w:rsidRPr="004F74A2">
        <w:rPr>
          <w:b/>
          <w:spacing w:val="-1"/>
          <w:w w:val="103"/>
          <w:sz w:val="28"/>
          <w:szCs w:val="28"/>
        </w:rPr>
        <w:t>м</w:t>
      </w:r>
      <w:r w:rsidRPr="004F74A2">
        <w:rPr>
          <w:b/>
          <w:w w:val="103"/>
          <w:sz w:val="28"/>
          <w:szCs w:val="28"/>
        </w:rPr>
        <w:t>и</w:t>
      </w:r>
      <w:r w:rsidRPr="004F74A2">
        <w:rPr>
          <w:b/>
          <w:spacing w:val="34"/>
          <w:sz w:val="28"/>
          <w:szCs w:val="28"/>
        </w:rPr>
        <w:t xml:space="preserve"> </w:t>
      </w:r>
      <w:r w:rsidRPr="004F74A2">
        <w:rPr>
          <w:b/>
          <w:spacing w:val="-5"/>
          <w:w w:val="103"/>
          <w:sz w:val="28"/>
          <w:szCs w:val="28"/>
        </w:rPr>
        <w:t>л</w:t>
      </w:r>
      <w:r w:rsidRPr="004F74A2">
        <w:rPr>
          <w:b/>
          <w:spacing w:val="-3"/>
          <w:w w:val="103"/>
          <w:sz w:val="28"/>
          <w:szCs w:val="28"/>
        </w:rPr>
        <w:t>и</w:t>
      </w:r>
      <w:r w:rsidRPr="004F74A2">
        <w:rPr>
          <w:b/>
          <w:spacing w:val="4"/>
          <w:w w:val="103"/>
          <w:sz w:val="28"/>
          <w:szCs w:val="28"/>
        </w:rPr>
        <w:t>ц</w:t>
      </w:r>
      <w:r w:rsidRPr="004F74A2">
        <w:rPr>
          <w:b/>
          <w:spacing w:val="-2"/>
          <w:w w:val="103"/>
          <w:sz w:val="28"/>
          <w:szCs w:val="28"/>
        </w:rPr>
        <w:t>ам</w:t>
      </w:r>
      <w:r w:rsidRPr="004F74A2">
        <w:rPr>
          <w:b/>
          <w:w w:val="103"/>
          <w:sz w:val="28"/>
          <w:szCs w:val="28"/>
        </w:rPr>
        <w:t>и</w:t>
      </w:r>
      <w:r w:rsidRPr="004F74A2">
        <w:rPr>
          <w:b/>
          <w:spacing w:val="35"/>
          <w:sz w:val="28"/>
          <w:szCs w:val="28"/>
        </w:rPr>
        <w:t xml:space="preserve"> </w:t>
      </w:r>
      <w:r w:rsidRPr="004F74A2">
        <w:rPr>
          <w:b/>
          <w:w w:val="103"/>
          <w:sz w:val="28"/>
          <w:szCs w:val="28"/>
        </w:rPr>
        <w:t>п</w:t>
      </w:r>
      <w:r w:rsidRPr="004F74A2">
        <w:rPr>
          <w:b/>
          <w:spacing w:val="-2"/>
          <w:w w:val="103"/>
          <w:sz w:val="28"/>
          <w:szCs w:val="28"/>
        </w:rPr>
        <w:t>р</w:t>
      </w:r>
      <w:r w:rsidRPr="004F74A2">
        <w:rPr>
          <w:b/>
          <w:w w:val="103"/>
          <w:sz w:val="28"/>
          <w:szCs w:val="28"/>
        </w:rPr>
        <w:t>и</w:t>
      </w:r>
      <w:r w:rsidRPr="004F74A2">
        <w:rPr>
          <w:b/>
          <w:sz w:val="28"/>
          <w:szCs w:val="28"/>
        </w:rPr>
        <w:t xml:space="preserve"> </w:t>
      </w:r>
      <w:r w:rsidRPr="004F74A2">
        <w:rPr>
          <w:b/>
          <w:w w:val="103"/>
          <w:sz w:val="28"/>
          <w:szCs w:val="28"/>
        </w:rPr>
        <w:t>п</w:t>
      </w:r>
      <w:r w:rsidRPr="004F74A2">
        <w:rPr>
          <w:b/>
          <w:spacing w:val="-3"/>
          <w:w w:val="103"/>
          <w:sz w:val="28"/>
          <w:szCs w:val="28"/>
        </w:rPr>
        <w:t>р</w:t>
      </w:r>
      <w:r w:rsidRPr="004F74A2">
        <w:rPr>
          <w:b/>
          <w:spacing w:val="-2"/>
          <w:w w:val="103"/>
          <w:sz w:val="28"/>
          <w:szCs w:val="28"/>
        </w:rPr>
        <w:t>е</w:t>
      </w:r>
      <w:r w:rsidRPr="004F74A2">
        <w:rPr>
          <w:b/>
          <w:spacing w:val="2"/>
          <w:w w:val="103"/>
          <w:sz w:val="28"/>
          <w:szCs w:val="28"/>
        </w:rPr>
        <w:t>д</w:t>
      </w:r>
      <w:r w:rsidRPr="004F74A2">
        <w:rPr>
          <w:b/>
          <w:spacing w:val="-2"/>
          <w:w w:val="103"/>
          <w:sz w:val="28"/>
          <w:szCs w:val="28"/>
        </w:rPr>
        <w:t>о</w:t>
      </w:r>
      <w:r w:rsidRPr="004F74A2">
        <w:rPr>
          <w:b/>
          <w:spacing w:val="4"/>
          <w:w w:val="103"/>
          <w:sz w:val="28"/>
          <w:szCs w:val="28"/>
        </w:rPr>
        <w:t>с</w:t>
      </w:r>
      <w:r w:rsidRPr="004F74A2">
        <w:rPr>
          <w:b/>
          <w:spacing w:val="2"/>
          <w:w w:val="103"/>
          <w:sz w:val="28"/>
          <w:szCs w:val="28"/>
        </w:rPr>
        <w:t>т</w:t>
      </w:r>
      <w:r w:rsidRPr="004F74A2">
        <w:rPr>
          <w:b/>
          <w:spacing w:val="-1"/>
          <w:w w:val="103"/>
          <w:sz w:val="28"/>
          <w:szCs w:val="28"/>
        </w:rPr>
        <w:t>а</w:t>
      </w:r>
      <w:r w:rsidRPr="004F74A2">
        <w:rPr>
          <w:b/>
          <w:w w:val="103"/>
          <w:sz w:val="28"/>
          <w:szCs w:val="28"/>
        </w:rPr>
        <w:t>в</w:t>
      </w:r>
      <w:r w:rsidRPr="004F74A2">
        <w:rPr>
          <w:b/>
          <w:spacing w:val="-6"/>
          <w:w w:val="103"/>
          <w:sz w:val="28"/>
          <w:szCs w:val="28"/>
        </w:rPr>
        <w:t>л</w:t>
      </w:r>
      <w:r w:rsidRPr="004F74A2">
        <w:rPr>
          <w:b/>
          <w:spacing w:val="-2"/>
          <w:w w:val="103"/>
          <w:sz w:val="28"/>
          <w:szCs w:val="28"/>
        </w:rPr>
        <w:t>ен</w:t>
      </w:r>
      <w:r w:rsidRPr="004F74A2">
        <w:rPr>
          <w:b/>
          <w:spacing w:val="-3"/>
          <w:w w:val="103"/>
          <w:sz w:val="28"/>
          <w:szCs w:val="28"/>
        </w:rPr>
        <w:t>и</w:t>
      </w:r>
      <w:r w:rsidRPr="004F74A2">
        <w:rPr>
          <w:b/>
          <w:w w:val="103"/>
          <w:sz w:val="28"/>
          <w:szCs w:val="28"/>
        </w:rPr>
        <w:t>и</w:t>
      </w:r>
      <w:r w:rsidRPr="004F74A2">
        <w:rPr>
          <w:b/>
          <w:spacing w:val="6"/>
          <w:sz w:val="28"/>
          <w:szCs w:val="28"/>
        </w:rPr>
        <w:t xml:space="preserve"> </w:t>
      </w:r>
      <w:r w:rsidRPr="004F74A2">
        <w:rPr>
          <w:b/>
          <w:spacing w:val="-1"/>
          <w:w w:val="103"/>
          <w:sz w:val="28"/>
          <w:szCs w:val="28"/>
        </w:rPr>
        <w:t>м</w:t>
      </w:r>
      <w:r w:rsidRPr="004F74A2">
        <w:rPr>
          <w:b/>
          <w:spacing w:val="-4"/>
          <w:w w:val="103"/>
          <w:sz w:val="28"/>
          <w:szCs w:val="28"/>
        </w:rPr>
        <w:t>у</w:t>
      </w:r>
      <w:r w:rsidRPr="004F74A2">
        <w:rPr>
          <w:b/>
          <w:spacing w:val="-2"/>
          <w:w w:val="103"/>
          <w:sz w:val="28"/>
          <w:szCs w:val="28"/>
        </w:rPr>
        <w:t>ни</w:t>
      </w:r>
      <w:r w:rsidRPr="004F74A2">
        <w:rPr>
          <w:b/>
          <w:spacing w:val="3"/>
          <w:w w:val="103"/>
          <w:sz w:val="28"/>
          <w:szCs w:val="28"/>
        </w:rPr>
        <w:t>ц</w:t>
      </w:r>
      <w:r w:rsidRPr="004F74A2">
        <w:rPr>
          <w:b/>
          <w:spacing w:val="-2"/>
          <w:w w:val="103"/>
          <w:sz w:val="28"/>
          <w:szCs w:val="28"/>
        </w:rPr>
        <w:t>и</w:t>
      </w:r>
      <w:r w:rsidRPr="004F74A2">
        <w:rPr>
          <w:b/>
          <w:w w:val="103"/>
          <w:sz w:val="28"/>
          <w:szCs w:val="28"/>
        </w:rPr>
        <w:t>п</w:t>
      </w:r>
      <w:r w:rsidRPr="004F74A2">
        <w:rPr>
          <w:b/>
          <w:spacing w:val="-3"/>
          <w:w w:val="103"/>
          <w:sz w:val="28"/>
          <w:szCs w:val="28"/>
        </w:rPr>
        <w:t>а</w:t>
      </w:r>
      <w:r w:rsidRPr="004F74A2">
        <w:rPr>
          <w:b/>
          <w:spacing w:val="-6"/>
          <w:w w:val="103"/>
          <w:sz w:val="28"/>
          <w:szCs w:val="28"/>
        </w:rPr>
        <w:t>л</w:t>
      </w:r>
      <w:r w:rsidRPr="004F74A2">
        <w:rPr>
          <w:b/>
          <w:spacing w:val="1"/>
          <w:w w:val="103"/>
          <w:sz w:val="28"/>
          <w:szCs w:val="28"/>
        </w:rPr>
        <w:t>ь</w:t>
      </w:r>
      <w:r w:rsidRPr="004F74A2">
        <w:rPr>
          <w:b/>
          <w:spacing w:val="-1"/>
          <w:w w:val="103"/>
          <w:sz w:val="28"/>
          <w:szCs w:val="28"/>
        </w:rPr>
        <w:t>н</w:t>
      </w:r>
      <w:r w:rsidRPr="004F74A2">
        <w:rPr>
          <w:b/>
          <w:spacing w:val="-2"/>
          <w:w w:val="103"/>
          <w:sz w:val="28"/>
          <w:szCs w:val="28"/>
        </w:rPr>
        <w:t>о</w:t>
      </w:r>
      <w:r w:rsidRPr="004F74A2">
        <w:rPr>
          <w:b/>
          <w:w w:val="103"/>
          <w:sz w:val="28"/>
          <w:szCs w:val="28"/>
        </w:rPr>
        <w:t>й</w:t>
      </w:r>
      <w:r w:rsidRPr="004F74A2">
        <w:rPr>
          <w:b/>
          <w:spacing w:val="6"/>
          <w:sz w:val="28"/>
          <w:szCs w:val="28"/>
        </w:rPr>
        <w:t xml:space="preserve"> </w:t>
      </w:r>
      <w:r w:rsidRPr="004F74A2">
        <w:rPr>
          <w:b/>
          <w:spacing w:val="-3"/>
          <w:w w:val="103"/>
          <w:sz w:val="28"/>
          <w:szCs w:val="28"/>
        </w:rPr>
        <w:t>у</w:t>
      </w:r>
      <w:r w:rsidRPr="004F74A2">
        <w:rPr>
          <w:b/>
          <w:spacing w:val="4"/>
          <w:w w:val="103"/>
          <w:sz w:val="28"/>
          <w:szCs w:val="28"/>
        </w:rPr>
        <w:t>с</w:t>
      </w:r>
      <w:r w:rsidRPr="004F74A2">
        <w:rPr>
          <w:b/>
          <w:spacing w:val="-5"/>
          <w:w w:val="103"/>
          <w:sz w:val="28"/>
          <w:szCs w:val="28"/>
        </w:rPr>
        <w:t>л</w:t>
      </w:r>
      <w:r w:rsidRPr="004F74A2">
        <w:rPr>
          <w:b/>
          <w:spacing w:val="-4"/>
          <w:w w:val="103"/>
          <w:sz w:val="28"/>
          <w:szCs w:val="28"/>
        </w:rPr>
        <w:t>уг</w:t>
      </w:r>
      <w:r w:rsidRPr="004F74A2">
        <w:rPr>
          <w:b/>
          <w:w w:val="103"/>
          <w:sz w:val="28"/>
          <w:szCs w:val="28"/>
        </w:rPr>
        <w:t>и</w:t>
      </w:r>
      <w:r w:rsidRPr="004F74A2">
        <w:rPr>
          <w:b/>
          <w:spacing w:val="7"/>
          <w:sz w:val="28"/>
          <w:szCs w:val="28"/>
        </w:rPr>
        <w:t xml:space="preserve"> </w:t>
      </w:r>
      <w:r w:rsidRPr="004F74A2">
        <w:rPr>
          <w:b/>
          <w:w w:val="103"/>
          <w:sz w:val="28"/>
          <w:szCs w:val="28"/>
        </w:rPr>
        <w:t>и</w:t>
      </w:r>
      <w:r w:rsidRPr="004F74A2">
        <w:rPr>
          <w:b/>
          <w:spacing w:val="8"/>
          <w:sz w:val="28"/>
          <w:szCs w:val="28"/>
        </w:rPr>
        <w:t xml:space="preserve"> </w:t>
      </w:r>
      <w:r w:rsidRPr="004F74A2">
        <w:rPr>
          <w:b/>
          <w:spacing w:val="-2"/>
          <w:w w:val="103"/>
          <w:sz w:val="28"/>
          <w:szCs w:val="28"/>
        </w:rPr>
        <w:t>и</w:t>
      </w:r>
      <w:r w:rsidRPr="004F74A2">
        <w:rPr>
          <w:b/>
          <w:w w:val="103"/>
          <w:sz w:val="28"/>
          <w:szCs w:val="28"/>
        </w:rPr>
        <w:t>х</w:t>
      </w:r>
      <w:r w:rsidRPr="004F74A2">
        <w:rPr>
          <w:b/>
          <w:spacing w:val="6"/>
          <w:sz w:val="28"/>
          <w:szCs w:val="28"/>
        </w:rPr>
        <w:t xml:space="preserve"> </w:t>
      </w:r>
      <w:r w:rsidRPr="004F74A2">
        <w:rPr>
          <w:b/>
          <w:w w:val="103"/>
          <w:sz w:val="28"/>
          <w:szCs w:val="28"/>
        </w:rPr>
        <w:t>п</w:t>
      </w:r>
      <w:r w:rsidRPr="004F74A2">
        <w:rPr>
          <w:b/>
          <w:spacing w:val="-2"/>
          <w:w w:val="103"/>
          <w:sz w:val="28"/>
          <w:szCs w:val="28"/>
        </w:rPr>
        <w:t>р</w:t>
      </w:r>
      <w:r w:rsidRPr="004F74A2">
        <w:rPr>
          <w:b/>
          <w:spacing w:val="-3"/>
          <w:w w:val="103"/>
          <w:sz w:val="28"/>
          <w:szCs w:val="28"/>
        </w:rPr>
        <w:t>о</w:t>
      </w:r>
      <w:r w:rsidRPr="004F74A2">
        <w:rPr>
          <w:b/>
          <w:spacing w:val="2"/>
          <w:w w:val="103"/>
          <w:sz w:val="28"/>
          <w:szCs w:val="28"/>
        </w:rPr>
        <w:t>д</w:t>
      </w:r>
      <w:r w:rsidRPr="004F74A2">
        <w:rPr>
          <w:b/>
          <w:spacing w:val="-2"/>
          <w:w w:val="103"/>
          <w:sz w:val="28"/>
          <w:szCs w:val="28"/>
        </w:rPr>
        <w:t>о</w:t>
      </w:r>
      <w:r w:rsidRPr="004F74A2">
        <w:rPr>
          <w:b/>
          <w:spacing w:val="-6"/>
          <w:w w:val="103"/>
          <w:sz w:val="28"/>
          <w:szCs w:val="28"/>
        </w:rPr>
        <w:t>л</w:t>
      </w:r>
      <w:r w:rsidRPr="004F74A2">
        <w:rPr>
          <w:b/>
          <w:spacing w:val="-8"/>
          <w:w w:val="103"/>
          <w:sz w:val="28"/>
          <w:szCs w:val="28"/>
        </w:rPr>
        <w:t>ж</w:t>
      </w:r>
      <w:r w:rsidRPr="004F74A2">
        <w:rPr>
          <w:b/>
          <w:spacing w:val="-3"/>
          <w:w w:val="103"/>
          <w:sz w:val="28"/>
          <w:szCs w:val="28"/>
        </w:rPr>
        <w:t>и</w:t>
      </w:r>
      <w:r w:rsidRPr="004F74A2">
        <w:rPr>
          <w:b/>
          <w:w w:val="103"/>
          <w:sz w:val="28"/>
          <w:szCs w:val="28"/>
        </w:rPr>
        <w:t>т</w:t>
      </w:r>
      <w:r w:rsidRPr="004F74A2">
        <w:rPr>
          <w:b/>
          <w:spacing w:val="-1"/>
          <w:w w:val="103"/>
          <w:sz w:val="28"/>
          <w:szCs w:val="28"/>
        </w:rPr>
        <w:t>е</w:t>
      </w:r>
      <w:r w:rsidRPr="004F74A2">
        <w:rPr>
          <w:b/>
          <w:spacing w:val="-6"/>
          <w:w w:val="103"/>
          <w:sz w:val="28"/>
          <w:szCs w:val="28"/>
        </w:rPr>
        <w:t>л</w:t>
      </w:r>
      <w:r w:rsidRPr="004F74A2">
        <w:rPr>
          <w:b/>
          <w:spacing w:val="1"/>
          <w:w w:val="103"/>
          <w:sz w:val="28"/>
          <w:szCs w:val="28"/>
        </w:rPr>
        <w:t>ь</w:t>
      </w:r>
      <w:r w:rsidRPr="004F74A2">
        <w:rPr>
          <w:b/>
          <w:spacing w:val="-1"/>
          <w:w w:val="103"/>
          <w:sz w:val="28"/>
          <w:szCs w:val="28"/>
        </w:rPr>
        <w:t>н</w:t>
      </w:r>
      <w:r w:rsidRPr="004F74A2">
        <w:rPr>
          <w:b/>
          <w:spacing w:val="-3"/>
          <w:w w:val="103"/>
          <w:sz w:val="28"/>
          <w:szCs w:val="28"/>
        </w:rPr>
        <w:t>о</w:t>
      </w:r>
      <w:r w:rsidRPr="004F74A2">
        <w:rPr>
          <w:b/>
          <w:spacing w:val="4"/>
          <w:w w:val="103"/>
          <w:sz w:val="28"/>
          <w:szCs w:val="28"/>
        </w:rPr>
        <w:t>с</w:t>
      </w:r>
      <w:r w:rsidRPr="004F74A2">
        <w:rPr>
          <w:b/>
          <w:spacing w:val="2"/>
          <w:w w:val="103"/>
          <w:sz w:val="28"/>
          <w:szCs w:val="28"/>
        </w:rPr>
        <w:t>ть</w:t>
      </w:r>
      <w:r w:rsidRPr="004F74A2">
        <w:rPr>
          <w:b/>
          <w:w w:val="103"/>
          <w:sz w:val="28"/>
          <w:szCs w:val="28"/>
        </w:rPr>
        <w:t>,</w:t>
      </w:r>
      <w:r w:rsidRPr="004F74A2">
        <w:rPr>
          <w:b/>
          <w:spacing w:val="10"/>
          <w:sz w:val="28"/>
          <w:szCs w:val="28"/>
        </w:rPr>
        <w:t xml:space="preserve"> </w:t>
      </w:r>
      <w:r w:rsidRPr="004F74A2">
        <w:rPr>
          <w:b/>
          <w:spacing w:val="1"/>
          <w:w w:val="103"/>
          <w:sz w:val="28"/>
          <w:szCs w:val="28"/>
        </w:rPr>
        <w:t>в</w:t>
      </w:r>
      <w:r w:rsidRPr="004F74A2">
        <w:rPr>
          <w:b/>
          <w:spacing w:val="-2"/>
          <w:w w:val="103"/>
          <w:sz w:val="28"/>
          <w:szCs w:val="28"/>
        </w:rPr>
        <w:t>о</w:t>
      </w:r>
      <w:r w:rsidRPr="004F74A2">
        <w:rPr>
          <w:b/>
          <w:spacing w:val="1"/>
          <w:w w:val="103"/>
          <w:sz w:val="28"/>
          <w:szCs w:val="28"/>
        </w:rPr>
        <w:t>з</w:t>
      </w:r>
      <w:r w:rsidRPr="004F74A2">
        <w:rPr>
          <w:b/>
          <w:spacing w:val="-1"/>
          <w:w w:val="103"/>
          <w:sz w:val="28"/>
          <w:szCs w:val="28"/>
        </w:rPr>
        <w:t>м</w:t>
      </w:r>
      <w:r w:rsidRPr="004F74A2">
        <w:rPr>
          <w:b/>
          <w:spacing w:val="-3"/>
          <w:w w:val="103"/>
          <w:sz w:val="28"/>
          <w:szCs w:val="28"/>
        </w:rPr>
        <w:t>о</w:t>
      </w:r>
      <w:r w:rsidRPr="004F74A2">
        <w:rPr>
          <w:b/>
          <w:spacing w:val="-9"/>
          <w:w w:val="103"/>
          <w:sz w:val="28"/>
          <w:szCs w:val="28"/>
        </w:rPr>
        <w:t>ж</w:t>
      </w:r>
      <w:r w:rsidRPr="004F74A2">
        <w:rPr>
          <w:b/>
          <w:spacing w:val="-2"/>
          <w:w w:val="103"/>
          <w:sz w:val="28"/>
          <w:szCs w:val="28"/>
        </w:rPr>
        <w:t>но</w:t>
      </w:r>
      <w:r w:rsidRPr="004F74A2">
        <w:rPr>
          <w:b/>
          <w:spacing w:val="4"/>
          <w:w w:val="103"/>
          <w:sz w:val="28"/>
          <w:szCs w:val="28"/>
        </w:rPr>
        <w:t>с</w:t>
      </w:r>
      <w:r w:rsidRPr="004F74A2">
        <w:rPr>
          <w:b/>
          <w:spacing w:val="2"/>
          <w:w w:val="103"/>
          <w:sz w:val="28"/>
          <w:szCs w:val="28"/>
        </w:rPr>
        <w:t>т</w:t>
      </w:r>
      <w:r w:rsidRPr="004F74A2">
        <w:rPr>
          <w:b/>
          <w:w w:val="103"/>
          <w:sz w:val="28"/>
          <w:szCs w:val="28"/>
        </w:rPr>
        <w:t>ь</w:t>
      </w:r>
      <w:r w:rsidRPr="004F74A2">
        <w:rPr>
          <w:b/>
          <w:sz w:val="28"/>
          <w:szCs w:val="28"/>
        </w:rPr>
        <w:t xml:space="preserve"> </w:t>
      </w:r>
      <w:r w:rsidRPr="004F74A2">
        <w:rPr>
          <w:b/>
          <w:w w:val="103"/>
          <w:sz w:val="28"/>
          <w:szCs w:val="28"/>
        </w:rPr>
        <w:t>п</w:t>
      </w:r>
      <w:r w:rsidRPr="004F74A2">
        <w:rPr>
          <w:b/>
          <w:spacing w:val="-3"/>
          <w:w w:val="103"/>
          <w:sz w:val="28"/>
          <w:szCs w:val="28"/>
        </w:rPr>
        <w:t>о</w:t>
      </w:r>
      <w:r w:rsidRPr="004F74A2">
        <w:rPr>
          <w:b/>
          <w:spacing w:val="-6"/>
          <w:w w:val="103"/>
          <w:sz w:val="28"/>
          <w:szCs w:val="28"/>
        </w:rPr>
        <w:t>л</w:t>
      </w:r>
      <w:r w:rsidRPr="004F74A2">
        <w:rPr>
          <w:b/>
          <w:spacing w:val="-4"/>
          <w:w w:val="103"/>
          <w:sz w:val="28"/>
          <w:szCs w:val="28"/>
        </w:rPr>
        <w:t>у</w:t>
      </w:r>
      <w:r w:rsidRPr="004F74A2">
        <w:rPr>
          <w:b/>
          <w:spacing w:val="2"/>
          <w:w w:val="103"/>
          <w:sz w:val="28"/>
          <w:szCs w:val="28"/>
        </w:rPr>
        <w:t>ч</w:t>
      </w:r>
      <w:r w:rsidRPr="004F74A2">
        <w:rPr>
          <w:b/>
          <w:spacing w:val="-2"/>
          <w:w w:val="103"/>
          <w:sz w:val="28"/>
          <w:szCs w:val="28"/>
        </w:rPr>
        <w:t>ен</w:t>
      </w:r>
      <w:r w:rsidRPr="004F74A2">
        <w:rPr>
          <w:b/>
          <w:spacing w:val="-3"/>
          <w:w w:val="103"/>
          <w:sz w:val="28"/>
          <w:szCs w:val="28"/>
        </w:rPr>
        <w:t>и</w:t>
      </w:r>
      <w:r w:rsidRPr="004F74A2">
        <w:rPr>
          <w:b/>
          <w:w w:val="103"/>
          <w:sz w:val="28"/>
          <w:szCs w:val="28"/>
        </w:rPr>
        <w:t xml:space="preserve">я </w:t>
      </w:r>
      <w:r w:rsidRPr="004F74A2">
        <w:rPr>
          <w:b/>
          <w:spacing w:val="-2"/>
          <w:w w:val="103"/>
          <w:sz w:val="28"/>
          <w:szCs w:val="28"/>
        </w:rPr>
        <w:t>м</w:t>
      </w:r>
      <w:r w:rsidRPr="004F74A2">
        <w:rPr>
          <w:b/>
          <w:spacing w:val="-4"/>
          <w:w w:val="103"/>
          <w:sz w:val="28"/>
          <w:szCs w:val="28"/>
        </w:rPr>
        <w:t>у</w:t>
      </w:r>
      <w:r w:rsidRPr="004F74A2">
        <w:rPr>
          <w:b/>
          <w:spacing w:val="-2"/>
          <w:w w:val="103"/>
          <w:sz w:val="28"/>
          <w:szCs w:val="28"/>
        </w:rPr>
        <w:t>ни</w:t>
      </w:r>
      <w:r w:rsidRPr="004F74A2">
        <w:rPr>
          <w:b/>
          <w:spacing w:val="3"/>
          <w:w w:val="103"/>
          <w:sz w:val="28"/>
          <w:szCs w:val="28"/>
        </w:rPr>
        <w:t>ц</w:t>
      </w:r>
      <w:r w:rsidRPr="004F74A2">
        <w:rPr>
          <w:b/>
          <w:spacing w:val="-2"/>
          <w:w w:val="103"/>
          <w:sz w:val="28"/>
          <w:szCs w:val="28"/>
        </w:rPr>
        <w:t>и</w:t>
      </w:r>
      <w:r w:rsidRPr="004F74A2">
        <w:rPr>
          <w:b/>
          <w:w w:val="103"/>
          <w:sz w:val="28"/>
          <w:szCs w:val="28"/>
        </w:rPr>
        <w:t>п</w:t>
      </w:r>
      <w:r w:rsidRPr="004F74A2">
        <w:rPr>
          <w:b/>
          <w:spacing w:val="-3"/>
          <w:w w:val="103"/>
          <w:sz w:val="28"/>
          <w:szCs w:val="28"/>
        </w:rPr>
        <w:t>а</w:t>
      </w:r>
      <w:r w:rsidRPr="004F74A2">
        <w:rPr>
          <w:b/>
          <w:spacing w:val="-6"/>
          <w:w w:val="103"/>
          <w:sz w:val="28"/>
          <w:szCs w:val="28"/>
        </w:rPr>
        <w:t>л</w:t>
      </w:r>
      <w:r w:rsidRPr="004F74A2">
        <w:rPr>
          <w:b/>
          <w:spacing w:val="1"/>
          <w:w w:val="103"/>
          <w:sz w:val="28"/>
          <w:szCs w:val="28"/>
        </w:rPr>
        <w:t>ь</w:t>
      </w:r>
      <w:r w:rsidRPr="004F74A2">
        <w:rPr>
          <w:b/>
          <w:spacing w:val="-1"/>
          <w:w w:val="103"/>
          <w:sz w:val="28"/>
          <w:szCs w:val="28"/>
        </w:rPr>
        <w:t>н</w:t>
      </w:r>
      <w:r w:rsidRPr="004F74A2">
        <w:rPr>
          <w:b/>
          <w:spacing w:val="-2"/>
          <w:w w:val="103"/>
          <w:sz w:val="28"/>
          <w:szCs w:val="28"/>
        </w:rPr>
        <w:t>о</w:t>
      </w:r>
      <w:r w:rsidRPr="004F74A2">
        <w:rPr>
          <w:b/>
          <w:w w:val="103"/>
          <w:sz w:val="28"/>
          <w:szCs w:val="28"/>
        </w:rPr>
        <w:t xml:space="preserve">й </w:t>
      </w:r>
      <w:r w:rsidRPr="004F74A2">
        <w:rPr>
          <w:b/>
          <w:spacing w:val="-3"/>
          <w:w w:val="103"/>
          <w:sz w:val="28"/>
          <w:szCs w:val="28"/>
        </w:rPr>
        <w:t>у</w:t>
      </w:r>
      <w:r w:rsidRPr="004F74A2">
        <w:rPr>
          <w:b/>
          <w:spacing w:val="4"/>
          <w:w w:val="103"/>
          <w:sz w:val="28"/>
          <w:szCs w:val="28"/>
        </w:rPr>
        <w:t>с</w:t>
      </w:r>
      <w:r w:rsidRPr="004F74A2">
        <w:rPr>
          <w:b/>
          <w:spacing w:val="-6"/>
          <w:w w:val="103"/>
          <w:sz w:val="28"/>
          <w:szCs w:val="28"/>
        </w:rPr>
        <w:t>л</w:t>
      </w:r>
      <w:r w:rsidRPr="004F74A2">
        <w:rPr>
          <w:b/>
          <w:spacing w:val="-4"/>
          <w:w w:val="103"/>
          <w:sz w:val="28"/>
          <w:szCs w:val="28"/>
        </w:rPr>
        <w:t>у</w:t>
      </w:r>
      <w:r w:rsidRPr="004F74A2">
        <w:rPr>
          <w:b/>
          <w:spacing w:val="-3"/>
          <w:w w:val="103"/>
          <w:sz w:val="28"/>
          <w:szCs w:val="28"/>
        </w:rPr>
        <w:t>г</w:t>
      </w:r>
      <w:r w:rsidRPr="004F74A2">
        <w:rPr>
          <w:b/>
          <w:w w:val="103"/>
          <w:sz w:val="28"/>
          <w:szCs w:val="28"/>
        </w:rPr>
        <w:t>и</w:t>
      </w:r>
      <w:r w:rsidRPr="004F74A2">
        <w:rPr>
          <w:b/>
          <w:sz w:val="28"/>
          <w:szCs w:val="28"/>
        </w:rPr>
        <w:t xml:space="preserve"> </w:t>
      </w:r>
      <w:r w:rsidRPr="004F74A2">
        <w:rPr>
          <w:b/>
          <w:w w:val="103"/>
          <w:sz w:val="28"/>
          <w:szCs w:val="28"/>
        </w:rPr>
        <w:t>в</w:t>
      </w:r>
      <w:r w:rsidRPr="004F74A2">
        <w:rPr>
          <w:b/>
          <w:sz w:val="28"/>
          <w:szCs w:val="28"/>
        </w:rPr>
        <w:t xml:space="preserve"> </w:t>
      </w:r>
      <w:r w:rsidRPr="004F74A2">
        <w:rPr>
          <w:b/>
          <w:spacing w:val="-2"/>
          <w:w w:val="103"/>
          <w:sz w:val="28"/>
          <w:szCs w:val="28"/>
        </w:rPr>
        <w:t>мно</w:t>
      </w:r>
      <w:r w:rsidRPr="004F74A2">
        <w:rPr>
          <w:b/>
          <w:spacing w:val="-4"/>
          <w:w w:val="103"/>
          <w:sz w:val="28"/>
          <w:szCs w:val="28"/>
        </w:rPr>
        <w:t>г</w:t>
      </w:r>
      <w:r w:rsidRPr="004F74A2">
        <w:rPr>
          <w:b/>
          <w:spacing w:val="-2"/>
          <w:w w:val="103"/>
          <w:sz w:val="28"/>
          <w:szCs w:val="28"/>
        </w:rPr>
        <w:t>о</w:t>
      </w:r>
      <w:r w:rsidRPr="004F74A2">
        <w:rPr>
          <w:b/>
          <w:spacing w:val="-12"/>
          <w:w w:val="103"/>
          <w:sz w:val="28"/>
          <w:szCs w:val="28"/>
        </w:rPr>
        <w:t>ф</w:t>
      </w:r>
      <w:r w:rsidRPr="004F74A2">
        <w:rPr>
          <w:b/>
          <w:spacing w:val="-4"/>
          <w:w w:val="103"/>
          <w:sz w:val="28"/>
          <w:szCs w:val="28"/>
        </w:rPr>
        <w:t>у</w:t>
      </w:r>
      <w:r w:rsidRPr="004F74A2">
        <w:rPr>
          <w:b/>
          <w:spacing w:val="-2"/>
          <w:w w:val="103"/>
          <w:sz w:val="28"/>
          <w:szCs w:val="28"/>
        </w:rPr>
        <w:t>н</w:t>
      </w:r>
      <w:r w:rsidRPr="004F74A2">
        <w:rPr>
          <w:b/>
          <w:spacing w:val="4"/>
          <w:w w:val="103"/>
          <w:sz w:val="28"/>
          <w:szCs w:val="28"/>
        </w:rPr>
        <w:t>кц</w:t>
      </w:r>
      <w:r w:rsidRPr="004F74A2">
        <w:rPr>
          <w:b/>
          <w:spacing w:val="-2"/>
          <w:w w:val="103"/>
          <w:sz w:val="28"/>
          <w:szCs w:val="28"/>
        </w:rPr>
        <w:t>ион</w:t>
      </w:r>
      <w:r w:rsidRPr="004F74A2">
        <w:rPr>
          <w:b/>
          <w:spacing w:val="-3"/>
          <w:w w:val="103"/>
          <w:sz w:val="28"/>
          <w:szCs w:val="28"/>
        </w:rPr>
        <w:t>а</w:t>
      </w:r>
      <w:r w:rsidRPr="004F74A2">
        <w:rPr>
          <w:b/>
          <w:spacing w:val="-6"/>
          <w:w w:val="103"/>
          <w:sz w:val="28"/>
          <w:szCs w:val="28"/>
        </w:rPr>
        <w:t>л</w:t>
      </w:r>
      <w:r w:rsidRPr="004F74A2">
        <w:rPr>
          <w:b/>
          <w:spacing w:val="1"/>
          <w:w w:val="103"/>
          <w:sz w:val="28"/>
          <w:szCs w:val="28"/>
        </w:rPr>
        <w:t>ь</w:t>
      </w:r>
      <w:r w:rsidRPr="004F74A2">
        <w:rPr>
          <w:b/>
          <w:spacing w:val="-1"/>
          <w:w w:val="103"/>
          <w:sz w:val="28"/>
          <w:szCs w:val="28"/>
        </w:rPr>
        <w:t>н</w:t>
      </w:r>
      <w:r w:rsidRPr="004F74A2">
        <w:rPr>
          <w:b/>
          <w:spacing w:val="-2"/>
          <w:w w:val="103"/>
          <w:sz w:val="28"/>
          <w:szCs w:val="28"/>
        </w:rPr>
        <w:t>о</w:t>
      </w:r>
      <w:r w:rsidRPr="004F74A2">
        <w:rPr>
          <w:b/>
          <w:w w:val="103"/>
          <w:sz w:val="28"/>
          <w:szCs w:val="28"/>
        </w:rPr>
        <w:t>м</w:t>
      </w:r>
      <w:r w:rsidRPr="004F74A2">
        <w:rPr>
          <w:b/>
          <w:sz w:val="28"/>
          <w:szCs w:val="28"/>
        </w:rPr>
        <w:t xml:space="preserve"> </w:t>
      </w:r>
      <w:r w:rsidRPr="004F74A2">
        <w:rPr>
          <w:b/>
          <w:spacing w:val="4"/>
          <w:w w:val="103"/>
          <w:sz w:val="28"/>
          <w:szCs w:val="28"/>
        </w:rPr>
        <w:t>ц</w:t>
      </w:r>
      <w:r w:rsidRPr="004F74A2">
        <w:rPr>
          <w:b/>
          <w:spacing w:val="-2"/>
          <w:w w:val="103"/>
          <w:sz w:val="28"/>
          <w:szCs w:val="28"/>
        </w:rPr>
        <w:t>ен</w:t>
      </w:r>
      <w:r w:rsidRPr="004F74A2">
        <w:rPr>
          <w:b/>
          <w:spacing w:val="1"/>
          <w:w w:val="103"/>
          <w:sz w:val="28"/>
          <w:szCs w:val="28"/>
        </w:rPr>
        <w:t>т</w:t>
      </w:r>
      <w:r w:rsidRPr="004F74A2">
        <w:rPr>
          <w:b/>
          <w:spacing w:val="-1"/>
          <w:w w:val="103"/>
          <w:sz w:val="28"/>
          <w:szCs w:val="28"/>
        </w:rPr>
        <w:t>р</w:t>
      </w:r>
      <w:r w:rsidRPr="004F74A2">
        <w:rPr>
          <w:b/>
          <w:w w:val="103"/>
          <w:sz w:val="28"/>
          <w:szCs w:val="28"/>
        </w:rPr>
        <w:t>е</w:t>
      </w:r>
      <w:r w:rsidRPr="004F74A2">
        <w:rPr>
          <w:b/>
          <w:sz w:val="28"/>
          <w:szCs w:val="28"/>
        </w:rPr>
        <w:t xml:space="preserve"> </w:t>
      </w:r>
      <w:r w:rsidRPr="004F74A2">
        <w:rPr>
          <w:b/>
          <w:w w:val="103"/>
          <w:sz w:val="28"/>
          <w:szCs w:val="28"/>
        </w:rPr>
        <w:t>п</w:t>
      </w:r>
      <w:r w:rsidRPr="004F74A2">
        <w:rPr>
          <w:b/>
          <w:spacing w:val="-3"/>
          <w:w w:val="103"/>
          <w:sz w:val="28"/>
          <w:szCs w:val="28"/>
        </w:rPr>
        <w:t>р</w:t>
      </w:r>
      <w:r w:rsidRPr="004F74A2">
        <w:rPr>
          <w:b/>
          <w:spacing w:val="-2"/>
          <w:w w:val="103"/>
          <w:sz w:val="28"/>
          <w:szCs w:val="28"/>
        </w:rPr>
        <w:t>е</w:t>
      </w:r>
      <w:r w:rsidRPr="004F74A2">
        <w:rPr>
          <w:b/>
          <w:spacing w:val="2"/>
          <w:w w:val="103"/>
          <w:sz w:val="28"/>
          <w:szCs w:val="28"/>
        </w:rPr>
        <w:t>д</w:t>
      </w:r>
      <w:r w:rsidRPr="004F74A2">
        <w:rPr>
          <w:b/>
          <w:spacing w:val="-2"/>
          <w:w w:val="103"/>
          <w:sz w:val="28"/>
          <w:szCs w:val="28"/>
        </w:rPr>
        <w:t>о</w:t>
      </w:r>
      <w:r w:rsidRPr="004F74A2">
        <w:rPr>
          <w:b/>
          <w:spacing w:val="4"/>
          <w:w w:val="103"/>
          <w:sz w:val="28"/>
          <w:szCs w:val="28"/>
        </w:rPr>
        <w:t>с</w:t>
      </w:r>
      <w:r w:rsidRPr="004F74A2">
        <w:rPr>
          <w:b/>
          <w:spacing w:val="2"/>
          <w:w w:val="103"/>
          <w:sz w:val="28"/>
          <w:szCs w:val="28"/>
        </w:rPr>
        <w:t>т</w:t>
      </w:r>
      <w:r w:rsidRPr="004F74A2">
        <w:rPr>
          <w:b/>
          <w:spacing w:val="-1"/>
          <w:w w:val="103"/>
          <w:sz w:val="28"/>
          <w:szCs w:val="28"/>
        </w:rPr>
        <w:t>а</w:t>
      </w:r>
      <w:r w:rsidRPr="004F74A2">
        <w:rPr>
          <w:b/>
          <w:w w:val="103"/>
          <w:sz w:val="28"/>
          <w:szCs w:val="28"/>
        </w:rPr>
        <w:t>в</w:t>
      </w:r>
      <w:r w:rsidRPr="004F74A2">
        <w:rPr>
          <w:b/>
          <w:spacing w:val="-6"/>
          <w:w w:val="103"/>
          <w:sz w:val="28"/>
          <w:szCs w:val="28"/>
        </w:rPr>
        <w:t>л</w:t>
      </w:r>
      <w:r w:rsidRPr="004F74A2">
        <w:rPr>
          <w:b/>
          <w:spacing w:val="-2"/>
          <w:w w:val="103"/>
          <w:sz w:val="28"/>
          <w:szCs w:val="28"/>
        </w:rPr>
        <w:t>ен</w:t>
      </w:r>
      <w:r w:rsidRPr="004F74A2">
        <w:rPr>
          <w:b/>
          <w:spacing w:val="-3"/>
          <w:w w:val="103"/>
          <w:sz w:val="28"/>
          <w:szCs w:val="28"/>
        </w:rPr>
        <w:t>и</w:t>
      </w:r>
      <w:r w:rsidRPr="004F74A2">
        <w:rPr>
          <w:b/>
          <w:w w:val="103"/>
          <w:sz w:val="28"/>
          <w:szCs w:val="28"/>
        </w:rPr>
        <w:t>я</w:t>
      </w:r>
      <w:r w:rsidRPr="004F74A2">
        <w:rPr>
          <w:b/>
          <w:spacing w:val="89"/>
          <w:sz w:val="28"/>
          <w:szCs w:val="28"/>
        </w:rPr>
        <w:t xml:space="preserve"> </w:t>
      </w:r>
      <w:r w:rsidRPr="004F74A2">
        <w:rPr>
          <w:b/>
          <w:spacing w:val="-3"/>
          <w:w w:val="103"/>
          <w:sz w:val="28"/>
          <w:szCs w:val="28"/>
        </w:rPr>
        <w:t>го</w:t>
      </w:r>
      <w:r w:rsidRPr="004F74A2">
        <w:rPr>
          <w:b/>
          <w:spacing w:val="4"/>
          <w:w w:val="103"/>
          <w:sz w:val="28"/>
          <w:szCs w:val="28"/>
        </w:rPr>
        <w:t>с</w:t>
      </w:r>
      <w:r w:rsidRPr="004F74A2">
        <w:rPr>
          <w:b/>
          <w:spacing w:val="-3"/>
          <w:w w:val="103"/>
          <w:sz w:val="28"/>
          <w:szCs w:val="28"/>
        </w:rPr>
        <w:t>у</w:t>
      </w:r>
      <w:r w:rsidRPr="004F74A2">
        <w:rPr>
          <w:b/>
          <w:spacing w:val="2"/>
          <w:w w:val="103"/>
          <w:sz w:val="28"/>
          <w:szCs w:val="28"/>
        </w:rPr>
        <w:t>д</w:t>
      </w:r>
      <w:r w:rsidRPr="004F74A2">
        <w:rPr>
          <w:b/>
          <w:spacing w:val="-1"/>
          <w:w w:val="103"/>
          <w:sz w:val="28"/>
          <w:szCs w:val="28"/>
        </w:rPr>
        <w:t>а</w:t>
      </w:r>
      <w:r w:rsidRPr="004F74A2">
        <w:rPr>
          <w:b/>
          <w:spacing w:val="-3"/>
          <w:w w:val="103"/>
          <w:sz w:val="28"/>
          <w:szCs w:val="28"/>
        </w:rPr>
        <w:t>р</w:t>
      </w:r>
      <w:r w:rsidRPr="004F74A2">
        <w:rPr>
          <w:b/>
          <w:spacing w:val="4"/>
          <w:w w:val="103"/>
          <w:sz w:val="28"/>
          <w:szCs w:val="28"/>
        </w:rPr>
        <w:t>с</w:t>
      </w:r>
      <w:r w:rsidRPr="004F74A2">
        <w:rPr>
          <w:b/>
          <w:spacing w:val="2"/>
          <w:w w:val="103"/>
          <w:sz w:val="28"/>
          <w:szCs w:val="28"/>
        </w:rPr>
        <w:t>т</w:t>
      </w:r>
      <w:r w:rsidRPr="004F74A2">
        <w:rPr>
          <w:b/>
          <w:spacing w:val="1"/>
          <w:w w:val="103"/>
          <w:sz w:val="28"/>
          <w:szCs w:val="28"/>
        </w:rPr>
        <w:t>в</w:t>
      </w:r>
      <w:r w:rsidRPr="004F74A2">
        <w:rPr>
          <w:b/>
          <w:spacing w:val="-2"/>
          <w:w w:val="103"/>
          <w:sz w:val="28"/>
          <w:szCs w:val="28"/>
        </w:rPr>
        <w:t>енн</w:t>
      </w:r>
      <w:r w:rsidRPr="004F74A2">
        <w:rPr>
          <w:b/>
          <w:spacing w:val="2"/>
          <w:w w:val="103"/>
          <w:sz w:val="28"/>
          <w:szCs w:val="28"/>
        </w:rPr>
        <w:t>ы</w:t>
      </w:r>
      <w:r w:rsidRPr="004F74A2">
        <w:rPr>
          <w:b/>
          <w:w w:val="103"/>
          <w:sz w:val="28"/>
          <w:szCs w:val="28"/>
        </w:rPr>
        <w:t>х</w:t>
      </w:r>
      <w:r w:rsidRPr="004F74A2">
        <w:rPr>
          <w:b/>
          <w:spacing w:val="86"/>
          <w:sz w:val="28"/>
          <w:szCs w:val="28"/>
        </w:rPr>
        <w:t xml:space="preserve"> </w:t>
      </w:r>
      <w:r w:rsidRPr="004F74A2">
        <w:rPr>
          <w:b/>
          <w:w w:val="103"/>
          <w:sz w:val="28"/>
          <w:szCs w:val="28"/>
        </w:rPr>
        <w:t>и</w:t>
      </w:r>
      <w:r w:rsidRPr="004F74A2">
        <w:rPr>
          <w:b/>
          <w:spacing w:val="87"/>
          <w:sz w:val="28"/>
          <w:szCs w:val="28"/>
        </w:rPr>
        <w:t xml:space="preserve"> </w:t>
      </w:r>
      <w:r w:rsidRPr="004F74A2">
        <w:rPr>
          <w:b/>
          <w:spacing w:val="-1"/>
          <w:w w:val="103"/>
          <w:sz w:val="28"/>
          <w:szCs w:val="28"/>
        </w:rPr>
        <w:t>м</w:t>
      </w:r>
      <w:r w:rsidRPr="004F74A2">
        <w:rPr>
          <w:b/>
          <w:spacing w:val="-4"/>
          <w:w w:val="103"/>
          <w:sz w:val="28"/>
          <w:szCs w:val="28"/>
        </w:rPr>
        <w:t>у</w:t>
      </w:r>
      <w:r w:rsidRPr="004F74A2">
        <w:rPr>
          <w:b/>
          <w:spacing w:val="-2"/>
          <w:w w:val="103"/>
          <w:sz w:val="28"/>
          <w:szCs w:val="28"/>
        </w:rPr>
        <w:t>ни</w:t>
      </w:r>
      <w:r w:rsidRPr="004F74A2">
        <w:rPr>
          <w:b/>
          <w:spacing w:val="3"/>
          <w:w w:val="103"/>
          <w:sz w:val="28"/>
          <w:szCs w:val="28"/>
        </w:rPr>
        <w:t>ц</w:t>
      </w:r>
      <w:r w:rsidRPr="004F74A2">
        <w:rPr>
          <w:b/>
          <w:spacing w:val="-2"/>
          <w:w w:val="103"/>
          <w:sz w:val="28"/>
          <w:szCs w:val="28"/>
        </w:rPr>
        <w:t>и</w:t>
      </w:r>
      <w:r w:rsidRPr="004F74A2">
        <w:rPr>
          <w:b/>
          <w:w w:val="103"/>
          <w:sz w:val="28"/>
          <w:szCs w:val="28"/>
        </w:rPr>
        <w:t>п</w:t>
      </w:r>
      <w:r w:rsidRPr="004F74A2">
        <w:rPr>
          <w:b/>
          <w:spacing w:val="-3"/>
          <w:w w:val="103"/>
          <w:sz w:val="28"/>
          <w:szCs w:val="28"/>
        </w:rPr>
        <w:t>а</w:t>
      </w:r>
      <w:r w:rsidRPr="004F74A2">
        <w:rPr>
          <w:b/>
          <w:spacing w:val="-6"/>
          <w:w w:val="103"/>
          <w:sz w:val="28"/>
          <w:szCs w:val="28"/>
        </w:rPr>
        <w:t>л</w:t>
      </w:r>
      <w:r w:rsidRPr="004F74A2">
        <w:rPr>
          <w:b/>
          <w:spacing w:val="1"/>
          <w:w w:val="103"/>
          <w:sz w:val="28"/>
          <w:szCs w:val="28"/>
        </w:rPr>
        <w:t>ь</w:t>
      </w:r>
      <w:r w:rsidRPr="004F74A2">
        <w:rPr>
          <w:b/>
          <w:spacing w:val="-1"/>
          <w:w w:val="103"/>
          <w:sz w:val="28"/>
          <w:szCs w:val="28"/>
        </w:rPr>
        <w:t>н</w:t>
      </w:r>
      <w:r w:rsidRPr="004F74A2">
        <w:rPr>
          <w:b/>
          <w:spacing w:val="2"/>
          <w:w w:val="103"/>
          <w:sz w:val="28"/>
          <w:szCs w:val="28"/>
        </w:rPr>
        <w:t>ы</w:t>
      </w:r>
      <w:r w:rsidRPr="004F74A2">
        <w:rPr>
          <w:b/>
          <w:w w:val="103"/>
          <w:sz w:val="28"/>
          <w:szCs w:val="28"/>
        </w:rPr>
        <w:t>х</w:t>
      </w:r>
      <w:r w:rsidRPr="004F74A2">
        <w:rPr>
          <w:b/>
          <w:spacing w:val="86"/>
          <w:sz w:val="28"/>
          <w:szCs w:val="28"/>
        </w:rPr>
        <w:t xml:space="preserve"> </w:t>
      </w:r>
      <w:r w:rsidRPr="004F74A2">
        <w:rPr>
          <w:b/>
          <w:spacing w:val="-3"/>
          <w:w w:val="103"/>
          <w:sz w:val="28"/>
          <w:szCs w:val="28"/>
        </w:rPr>
        <w:t>у</w:t>
      </w:r>
      <w:r w:rsidRPr="004F74A2">
        <w:rPr>
          <w:b/>
          <w:spacing w:val="4"/>
          <w:w w:val="103"/>
          <w:sz w:val="28"/>
          <w:szCs w:val="28"/>
        </w:rPr>
        <w:t>с</w:t>
      </w:r>
      <w:r w:rsidRPr="004F74A2">
        <w:rPr>
          <w:b/>
          <w:spacing w:val="-5"/>
          <w:w w:val="103"/>
          <w:sz w:val="28"/>
          <w:szCs w:val="28"/>
        </w:rPr>
        <w:t>л</w:t>
      </w:r>
      <w:r w:rsidRPr="004F74A2">
        <w:rPr>
          <w:b/>
          <w:spacing w:val="-4"/>
          <w:w w:val="103"/>
          <w:sz w:val="28"/>
          <w:szCs w:val="28"/>
        </w:rPr>
        <w:t>уг</w:t>
      </w:r>
      <w:r w:rsidRPr="004F74A2">
        <w:rPr>
          <w:b/>
          <w:w w:val="103"/>
          <w:sz w:val="28"/>
          <w:szCs w:val="28"/>
        </w:rPr>
        <w:t>,</w:t>
      </w:r>
      <w:r w:rsidRPr="004F74A2">
        <w:rPr>
          <w:b/>
          <w:spacing w:val="88"/>
          <w:sz w:val="28"/>
          <w:szCs w:val="28"/>
        </w:rPr>
        <w:t xml:space="preserve"> </w:t>
      </w:r>
      <w:r w:rsidRPr="004F74A2">
        <w:rPr>
          <w:b/>
          <w:spacing w:val="1"/>
          <w:w w:val="103"/>
          <w:sz w:val="28"/>
          <w:szCs w:val="28"/>
        </w:rPr>
        <w:t>в</w:t>
      </w:r>
      <w:r w:rsidRPr="004F74A2">
        <w:rPr>
          <w:b/>
          <w:spacing w:val="-2"/>
          <w:w w:val="103"/>
          <w:sz w:val="28"/>
          <w:szCs w:val="28"/>
        </w:rPr>
        <w:t>о</w:t>
      </w:r>
      <w:r w:rsidRPr="004F74A2">
        <w:rPr>
          <w:b/>
          <w:spacing w:val="1"/>
          <w:w w:val="103"/>
          <w:sz w:val="28"/>
          <w:szCs w:val="28"/>
        </w:rPr>
        <w:t>з</w:t>
      </w:r>
      <w:r w:rsidRPr="004F74A2">
        <w:rPr>
          <w:b/>
          <w:spacing w:val="-1"/>
          <w:w w:val="103"/>
          <w:sz w:val="28"/>
          <w:szCs w:val="28"/>
        </w:rPr>
        <w:t>м</w:t>
      </w:r>
      <w:r w:rsidRPr="004F74A2">
        <w:rPr>
          <w:b/>
          <w:spacing w:val="-3"/>
          <w:w w:val="103"/>
          <w:sz w:val="28"/>
          <w:szCs w:val="28"/>
        </w:rPr>
        <w:t>о</w:t>
      </w:r>
      <w:r w:rsidRPr="004F74A2">
        <w:rPr>
          <w:b/>
          <w:spacing w:val="-8"/>
          <w:w w:val="103"/>
          <w:sz w:val="28"/>
          <w:szCs w:val="28"/>
        </w:rPr>
        <w:t>ж</w:t>
      </w:r>
      <w:r w:rsidRPr="004F74A2">
        <w:rPr>
          <w:b/>
          <w:spacing w:val="-2"/>
          <w:w w:val="103"/>
          <w:sz w:val="28"/>
          <w:szCs w:val="28"/>
        </w:rPr>
        <w:t>н</w:t>
      </w:r>
      <w:r w:rsidRPr="004F74A2">
        <w:rPr>
          <w:b/>
          <w:spacing w:val="-3"/>
          <w:w w:val="103"/>
          <w:sz w:val="28"/>
          <w:szCs w:val="28"/>
        </w:rPr>
        <w:t>о</w:t>
      </w:r>
      <w:r w:rsidRPr="004F74A2">
        <w:rPr>
          <w:b/>
          <w:spacing w:val="4"/>
          <w:w w:val="103"/>
          <w:sz w:val="28"/>
          <w:szCs w:val="28"/>
        </w:rPr>
        <w:t>с</w:t>
      </w:r>
      <w:r w:rsidRPr="004F74A2">
        <w:rPr>
          <w:b/>
          <w:spacing w:val="2"/>
          <w:w w:val="103"/>
          <w:sz w:val="28"/>
          <w:szCs w:val="28"/>
        </w:rPr>
        <w:t>т</w:t>
      </w:r>
      <w:r w:rsidRPr="004F74A2">
        <w:rPr>
          <w:b/>
          <w:w w:val="103"/>
          <w:sz w:val="28"/>
          <w:szCs w:val="28"/>
        </w:rPr>
        <w:t>ь</w:t>
      </w:r>
      <w:r w:rsidRPr="004F74A2">
        <w:rPr>
          <w:b/>
          <w:sz w:val="28"/>
          <w:szCs w:val="28"/>
        </w:rPr>
        <w:t xml:space="preserve"> </w:t>
      </w:r>
      <w:r w:rsidRPr="004F74A2">
        <w:rPr>
          <w:b/>
          <w:w w:val="103"/>
          <w:sz w:val="28"/>
          <w:szCs w:val="28"/>
        </w:rPr>
        <w:t>п</w:t>
      </w:r>
      <w:r w:rsidRPr="004F74A2">
        <w:rPr>
          <w:b/>
          <w:spacing w:val="-3"/>
          <w:w w:val="103"/>
          <w:sz w:val="28"/>
          <w:szCs w:val="28"/>
        </w:rPr>
        <w:t>о</w:t>
      </w:r>
      <w:r w:rsidRPr="004F74A2">
        <w:rPr>
          <w:b/>
          <w:spacing w:val="-6"/>
          <w:w w:val="103"/>
          <w:sz w:val="28"/>
          <w:szCs w:val="28"/>
        </w:rPr>
        <w:t>л</w:t>
      </w:r>
      <w:r w:rsidRPr="004F74A2">
        <w:rPr>
          <w:b/>
          <w:spacing w:val="-4"/>
          <w:w w:val="103"/>
          <w:sz w:val="28"/>
          <w:szCs w:val="28"/>
        </w:rPr>
        <w:t>у</w:t>
      </w:r>
      <w:r w:rsidRPr="004F74A2">
        <w:rPr>
          <w:b/>
          <w:spacing w:val="2"/>
          <w:w w:val="103"/>
          <w:sz w:val="28"/>
          <w:szCs w:val="28"/>
        </w:rPr>
        <w:t>ч</w:t>
      </w:r>
      <w:r w:rsidRPr="004F74A2">
        <w:rPr>
          <w:b/>
          <w:spacing w:val="-2"/>
          <w:w w:val="103"/>
          <w:sz w:val="28"/>
          <w:szCs w:val="28"/>
        </w:rPr>
        <w:t>ен</w:t>
      </w:r>
      <w:r w:rsidRPr="004F74A2">
        <w:rPr>
          <w:b/>
          <w:spacing w:val="-3"/>
          <w:w w:val="103"/>
          <w:sz w:val="28"/>
          <w:szCs w:val="28"/>
        </w:rPr>
        <w:t>и</w:t>
      </w:r>
      <w:r w:rsidRPr="004F74A2">
        <w:rPr>
          <w:b/>
          <w:w w:val="103"/>
          <w:sz w:val="28"/>
          <w:szCs w:val="28"/>
        </w:rPr>
        <w:t>я</w:t>
      </w:r>
      <w:r w:rsidRPr="004F74A2">
        <w:rPr>
          <w:b/>
          <w:spacing w:val="18"/>
          <w:sz w:val="28"/>
          <w:szCs w:val="28"/>
        </w:rPr>
        <w:t xml:space="preserve"> </w:t>
      </w:r>
      <w:r w:rsidRPr="004F74A2">
        <w:rPr>
          <w:b/>
          <w:spacing w:val="-2"/>
          <w:w w:val="103"/>
          <w:sz w:val="28"/>
          <w:szCs w:val="28"/>
        </w:rPr>
        <w:t>ин</w:t>
      </w:r>
      <w:r w:rsidRPr="004F74A2">
        <w:rPr>
          <w:b/>
          <w:spacing w:val="-11"/>
          <w:w w:val="103"/>
          <w:sz w:val="28"/>
          <w:szCs w:val="28"/>
        </w:rPr>
        <w:t>ф</w:t>
      </w:r>
      <w:r w:rsidRPr="004F74A2">
        <w:rPr>
          <w:b/>
          <w:spacing w:val="-3"/>
          <w:w w:val="103"/>
          <w:sz w:val="28"/>
          <w:szCs w:val="28"/>
        </w:rPr>
        <w:t>о</w:t>
      </w:r>
      <w:r w:rsidRPr="004F74A2">
        <w:rPr>
          <w:b/>
          <w:spacing w:val="-2"/>
          <w:w w:val="103"/>
          <w:sz w:val="28"/>
          <w:szCs w:val="28"/>
        </w:rPr>
        <w:t>рм</w:t>
      </w:r>
      <w:r w:rsidRPr="004F74A2">
        <w:rPr>
          <w:b/>
          <w:spacing w:val="-3"/>
          <w:w w:val="103"/>
          <w:sz w:val="28"/>
          <w:szCs w:val="28"/>
        </w:rPr>
        <w:t>а</w:t>
      </w:r>
      <w:r w:rsidRPr="004F74A2">
        <w:rPr>
          <w:b/>
          <w:spacing w:val="4"/>
          <w:w w:val="103"/>
          <w:sz w:val="28"/>
          <w:szCs w:val="28"/>
        </w:rPr>
        <w:t>ц</w:t>
      </w:r>
      <w:r w:rsidRPr="004F74A2">
        <w:rPr>
          <w:b/>
          <w:spacing w:val="-2"/>
          <w:w w:val="103"/>
          <w:sz w:val="28"/>
          <w:szCs w:val="28"/>
        </w:rPr>
        <w:t>и</w:t>
      </w:r>
      <w:r w:rsidRPr="004F74A2">
        <w:rPr>
          <w:b/>
          <w:w w:val="103"/>
          <w:sz w:val="28"/>
          <w:szCs w:val="28"/>
        </w:rPr>
        <w:t>и</w:t>
      </w:r>
      <w:r w:rsidRPr="004F74A2">
        <w:rPr>
          <w:b/>
          <w:spacing w:val="15"/>
          <w:sz w:val="28"/>
          <w:szCs w:val="28"/>
        </w:rPr>
        <w:t xml:space="preserve"> </w:t>
      </w:r>
      <w:r w:rsidRPr="004F74A2">
        <w:rPr>
          <w:b/>
          <w:w w:val="103"/>
          <w:sz w:val="28"/>
          <w:szCs w:val="28"/>
        </w:rPr>
        <w:t>о</w:t>
      </w:r>
      <w:r w:rsidRPr="004F74A2">
        <w:rPr>
          <w:b/>
          <w:spacing w:val="17"/>
          <w:sz w:val="28"/>
          <w:szCs w:val="28"/>
        </w:rPr>
        <w:t xml:space="preserve"> </w:t>
      </w:r>
      <w:r w:rsidRPr="004F74A2">
        <w:rPr>
          <w:b/>
          <w:spacing w:val="-3"/>
          <w:w w:val="103"/>
          <w:sz w:val="28"/>
          <w:szCs w:val="28"/>
        </w:rPr>
        <w:t>хо</w:t>
      </w:r>
      <w:r w:rsidRPr="004F74A2">
        <w:rPr>
          <w:b/>
          <w:spacing w:val="2"/>
          <w:w w:val="103"/>
          <w:sz w:val="28"/>
          <w:szCs w:val="28"/>
        </w:rPr>
        <w:t>д</w:t>
      </w:r>
      <w:r w:rsidRPr="004F74A2">
        <w:rPr>
          <w:b/>
          <w:w w:val="103"/>
          <w:sz w:val="28"/>
          <w:szCs w:val="28"/>
        </w:rPr>
        <w:t>е</w:t>
      </w:r>
      <w:r w:rsidRPr="004F74A2">
        <w:rPr>
          <w:b/>
          <w:spacing w:val="17"/>
          <w:sz w:val="28"/>
          <w:szCs w:val="28"/>
        </w:rPr>
        <w:t xml:space="preserve"> </w:t>
      </w:r>
      <w:r w:rsidRPr="004F74A2">
        <w:rPr>
          <w:b/>
          <w:w w:val="103"/>
          <w:sz w:val="28"/>
          <w:szCs w:val="28"/>
        </w:rPr>
        <w:t>п</w:t>
      </w:r>
      <w:r w:rsidRPr="004F74A2">
        <w:rPr>
          <w:b/>
          <w:spacing w:val="-2"/>
          <w:w w:val="103"/>
          <w:sz w:val="28"/>
          <w:szCs w:val="28"/>
        </w:rPr>
        <w:t>р</w:t>
      </w:r>
      <w:r w:rsidRPr="004F74A2">
        <w:rPr>
          <w:b/>
          <w:spacing w:val="-3"/>
          <w:w w:val="103"/>
          <w:sz w:val="28"/>
          <w:szCs w:val="28"/>
        </w:rPr>
        <w:t>е</w:t>
      </w:r>
      <w:r w:rsidRPr="004F74A2">
        <w:rPr>
          <w:b/>
          <w:spacing w:val="2"/>
          <w:w w:val="103"/>
          <w:sz w:val="28"/>
          <w:szCs w:val="28"/>
        </w:rPr>
        <w:t>д</w:t>
      </w:r>
      <w:r w:rsidRPr="004F74A2">
        <w:rPr>
          <w:b/>
          <w:spacing w:val="-2"/>
          <w:w w:val="103"/>
          <w:sz w:val="28"/>
          <w:szCs w:val="28"/>
        </w:rPr>
        <w:t>о</w:t>
      </w:r>
      <w:r w:rsidRPr="004F74A2">
        <w:rPr>
          <w:b/>
          <w:spacing w:val="4"/>
          <w:w w:val="103"/>
          <w:sz w:val="28"/>
          <w:szCs w:val="28"/>
        </w:rPr>
        <w:t>с</w:t>
      </w:r>
      <w:r w:rsidRPr="004F74A2">
        <w:rPr>
          <w:b/>
          <w:spacing w:val="2"/>
          <w:w w:val="103"/>
          <w:sz w:val="28"/>
          <w:szCs w:val="28"/>
        </w:rPr>
        <w:t>т</w:t>
      </w:r>
      <w:r w:rsidRPr="004F74A2">
        <w:rPr>
          <w:b/>
          <w:spacing w:val="-1"/>
          <w:w w:val="103"/>
          <w:sz w:val="28"/>
          <w:szCs w:val="28"/>
        </w:rPr>
        <w:t>а</w:t>
      </w:r>
      <w:r w:rsidRPr="004F74A2">
        <w:rPr>
          <w:b/>
          <w:w w:val="103"/>
          <w:sz w:val="28"/>
          <w:szCs w:val="28"/>
        </w:rPr>
        <w:t>в</w:t>
      </w:r>
      <w:r w:rsidRPr="004F74A2">
        <w:rPr>
          <w:b/>
          <w:spacing w:val="-6"/>
          <w:w w:val="103"/>
          <w:sz w:val="28"/>
          <w:szCs w:val="28"/>
        </w:rPr>
        <w:t>л</w:t>
      </w:r>
      <w:r w:rsidRPr="004F74A2">
        <w:rPr>
          <w:b/>
          <w:spacing w:val="-2"/>
          <w:w w:val="103"/>
          <w:sz w:val="28"/>
          <w:szCs w:val="28"/>
        </w:rPr>
        <w:t>ен</w:t>
      </w:r>
      <w:r w:rsidRPr="004F74A2">
        <w:rPr>
          <w:b/>
          <w:spacing w:val="-3"/>
          <w:w w:val="103"/>
          <w:sz w:val="28"/>
          <w:szCs w:val="28"/>
        </w:rPr>
        <w:t>и</w:t>
      </w:r>
      <w:r w:rsidRPr="004F74A2">
        <w:rPr>
          <w:b/>
          <w:w w:val="103"/>
          <w:sz w:val="28"/>
          <w:szCs w:val="28"/>
        </w:rPr>
        <w:t>я</w:t>
      </w:r>
      <w:r w:rsidRPr="004F74A2">
        <w:rPr>
          <w:b/>
          <w:spacing w:val="18"/>
          <w:sz w:val="28"/>
          <w:szCs w:val="28"/>
        </w:rPr>
        <w:t xml:space="preserve"> </w:t>
      </w:r>
      <w:r w:rsidRPr="004F74A2">
        <w:rPr>
          <w:b/>
          <w:spacing w:val="-1"/>
          <w:w w:val="103"/>
          <w:sz w:val="28"/>
          <w:szCs w:val="28"/>
        </w:rPr>
        <w:t>м</w:t>
      </w:r>
      <w:r w:rsidRPr="004F74A2">
        <w:rPr>
          <w:b/>
          <w:spacing w:val="-4"/>
          <w:w w:val="103"/>
          <w:sz w:val="28"/>
          <w:szCs w:val="28"/>
        </w:rPr>
        <w:t>у</w:t>
      </w:r>
      <w:r w:rsidRPr="004F74A2">
        <w:rPr>
          <w:b/>
          <w:spacing w:val="-2"/>
          <w:w w:val="103"/>
          <w:sz w:val="28"/>
          <w:szCs w:val="28"/>
        </w:rPr>
        <w:t>н</w:t>
      </w:r>
      <w:r w:rsidRPr="004F74A2">
        <w:rPr>
          <w:b/>
          <w:spacing w:val="-3"/>
          <w:w w:val="103"/>
          <w:sz w:val="28"/>
          <w:szCs w:val="28"/>
        </w:rPr>
        <w:t>и</w:t>
      </w:r>
      <w:r w:rsidRPr="004F74A2">
        <w:rPr>
          <w:b/>
          <w:spacing w:val="3"/>
          <w:w w:val="103"/>
          <w:sz w:val="28"/>
          <w:szCs w:val="28"/>
        </w:rPr>
        <w:t>ц</w:t>
      </w:r>
      <w:r w:rsidRPr="004F74A2">
        <w:rPr>
          <w:b/>
          <w:spacing w:val="-2"/>
          <w:w w:val="103"/>
          <w:sz w:val="28"/>
          <w:szCs w:val="28"/>
        </w:rPr>
        <w:t>и</w:t>
      </w:r>
      <w:r w:rsidRPr="004F74A2">
        <w:rPr>
          <w:b/>
          <w:w w:val="103"/>
          <w:sz w:val="28"/>
          <w:szCs w:val="28"/>
        </w:rPr>
        <w:t>п</w:t>
      </w:r>
      <w:r w:rsidRPr="004F74A2">
        <w:rPr>
          <w:b/>
          <w:spacing w:val="-3"/>
          <w:w w:val="103"/>
          <w:sz w:val="28"/>
          <w:szCs w:val="28"/>
        </w:rPr>
        <w:t>а</w:t>
      </w:r>
      <w:r w:rsidRPr="004F74A2">
        <w:rPr>
          <w:b/>
          <w:spacing w:val="-6"/>
          <w:w w:val="103"/>
          <w:sz w:val="28"/>
          <w:szCs w:val="28"/>
        </w:rPr>
        <w:t>л</w:t>
      </w:r>
      <w:r w:rsidRPr="004F74A2">
        <w:rPr>
          <w:b/>
          <w:spacing w:val="1"/>
          <w:w w:val="103"/>
          <w:sz w:val="28"/>
          <w:szCs w:val="28"/>
        </w:rPr>
        <w:t>ь</w:t>
      </w:r>
      <w:r w:rsidRPr="004F74A2">
        <w:rPr>
          <w:b/>
          <w:spacing w:val="-1"/>
          <w:w w:val="103"/>
          <w:sz w:val="28"/>
          <w:szCs w:val="28"/>
        </w:rPr>
        <w:t>н</w:t>
      </w:r>
      <w:r w:rsidRPr="004F74A2">
        <w:rPr>
          <w:b/>
          <w:spacing w:val="-2"/>
          <w:w w:val="103"/>
          <w:sz w:val="28"/>
          <w:szCs w:val="28"/>
        </w:rPr>
        <w:t>о</w:t>
      </w:r>
      <w:r w:rsidRPr="004F74A2">
        <w:rPr>
          <w:b/>
          <w:w w:val="103"/>
          <w:sz w:val="28"/>
          <w:szCs w:val="28"/>
        </w:rPr>
        <w:t>й</w:t>
      </w:r>
      <w:r w:rsidRPr="004F74A2">
        <w:rPr>
          <w:b/>
          <w:spacing w:val="15"/>
          <w:sz w:val="28"/>
          <w:szCs w:val="28"/>
        </w:rPr>
        <w:t xml:space="preserve"> </w:t>
      </w:r>
      <w:r w:rsidRPr="004F74A2">
        <w:rPr>
          <w:b/>
          <w:spacing w:val="-3"/>
          <w:w w:val="103"/>
          <w:sz w:val="28"/>
          <w:szCs w:val="28"/>
        </w:rPr>
        <w:t>у</w:t>
      </w:r>
      <w:r w:rsidRPr="004F74A2">
        <w:rPr>
          <w:b/>
          <w:spacing w:val="4"/>
          <w:w w:val="103"/>
          <w:sz w:val="28"/>
          <w:szCs w:val="28"/>
        </w:rPr>
        <w:t>с</w:t>
      </w:r>
      <w:r w:rsidRPr="004F74A2">
        <w:rPr>
          <w:b/>
          <w:spacing w:val="-5"/>
          <w:w w:val="103"/>
          <w:sz w:val="28"/>
          <w:szCs w:val="28"/>
        </w:rPr>
        <w:t>л</w:t>
      </w:r>
      <w:r w:rsidRPr="004F74A2">
        <w:rPr>
          <w:b/>
          <w:spacing w:val="-4"/>
          <w:w w:val="103"/>
          <w:sz w:val="28"/>
          <w:szCs w:val="28"/>
        </w:rPr>
        <w:t>уг</w:t>
      </w:r>
      <w:r w:rsidRPr="004F74A2">
        <w:rPr>
          <w:b/>
          <w:spacing w:val="-3"/>
          <w:w w:val="103"/>
          <w:sz w:val="28"/>
          <w:szCs w:val="28"/>
        </w:rPr>
        <w:t>и</w:t>
      </w:r>
      <w:r w:rsidRPr="004F74A2">
        <w:rPr>
          <w:b/>
          <w:w w:val="103"/>
          <w:sz w:val="28"/>
          <w:szCs w:val="28"/>
        </w:rPr>
        <w:t>,</w:t>
      </w:r>
      <w:r w:rsidRPr="004F74A2">
        <w:rPr>
          <w:b/>
          <w:spacing w:val="17"/>
          <w:sz w:val="28"/>
          <w:szCs w:val="28"/>
        </w:rPr>
        <w:t xml:space="preserve"> </w:t>
      </w:r>
      <w:r w:rsidRPr="004F74A2">
        <w:rPr>
          <w:b/>
          <w:w w:val="103"/>
          <w:sz w:val="28"/>
          <w:szCs w:val="28"/>
        </w:rPr>
        <w:t>в</w:t>
      </w:r>
      <w:r w:rsidRPr="004F74A2">
        <w:rPr>
          <w:b/>
          <w:spacing w:val="20"/>
          <w:sz w:val="28"/>
          <w:szCs w:val="28"/>
        </w:rPr>
        <w:t xml:space="preserve"> </w:t>
      </w:r>
      <w:r w:rsidRPr="004F74A2">
        <w:rPr>
          <w:b/>
          <w:spacing w:val="2"/>
          <w:w w:val="103"/>
          <w:sz w:val="28"/>
          <w:szCs w:val="28"/>
        </w:rPr>
        <w:t>т</w:t>
      </w:r>
      <w:r w:rsidRPr="004F74A2">
        <w:rPr>
          <w:b/>
          <w:spacing w:val="-1"/>
          <w:w w:val="103"/>
          <w:sz w:val="28"/>
          <w:szCs w:val="28"/>
        </w:rPr>
        <w:t>о</w:t>
      </w:r>
      <w:r w:rsidRPr="004F74A2">
        <w:rPr>
          <w:b/>
          <w:w w:val="103"/>
          <w:sz w:val="28"/>
          <w:szCs w:val="28"/>
        </w:rPr>
        <w:t>м</w:t>
      </w:r>
      <w:r w:rsidRPr="004F74A2">
        <w:rPr>
          <w:b/>
          <w:sz w:val="28"/>
          <w:szCs w:val="28"/>
        </w:rPr>
        <w:t xml:space="preserve"> </w:t>
      </w:r>
      <w:r w:rsidRPr="004F74A2">
        <w:rPr>
          <w:b/>
          <w:spacing w:val="2"/>
          <w:w w:val="103"/>
          <w:sz w:val="28"/>
          <w:szCs w:val="28"/>
        </w:rPr>
        <w:t>ч</w:t>
      </w:r>
      <w:r w:rsidRPr="004F74A2">
        <w:rPr>
          <w:b/>
          <w:spacing w:val="-2"/>
          <w:w w:val="103"/>
          <w:sz w:val="28"/>
          <w:szCs w:val="28"/>
        </w:rPr>
        <w:t>и</w:t>
      </w:r>
      <w:r w:rsidRPr="004F74A2">
        <w:rPr>
          <w:b/>
          <w:spacing w:val="4"/>
          <w:w w:val="103"/>
          <w:sz w:val="28"/>
          <w:szCs w:val="28"/>
        </w:rPr>
        <w:t>с</w:t>
      </w:r>
      <w:r w:rsidRPr="004F74A2">
        <w:rPr>
          <w:b/>
          <w:spacing w:val="-5"/>
          <w:w w:val="103"/>
          <w:sz w:val="28"/>
          <w:szCs w:val="28"/>
        </w:rPr>
        <w:t>л</w:t>
      </w:r>
      <w:r w:rsidRPr="004F74A2">
        <w:rPr>
          <w:b/>
          <w:w w:val="103"/>
          <w:sz w:val="28"/>
          <w:szCs w:val="28"/>
        </w:rPr>
        <w:t>е</w:t>
      </w:r>
      <w:r w:rsidRPr="004F74A2">
        <w:rPr>
          <w:b/>
          <w:spacing w:val="-3"/>
          <w:sz w:val="28"/>
          <w:szCs w:val="28"/>
        </w:rPr>
        <w:t xml:space="preserve"> </w:t>
      </w:r>
      <w:r w:rsidRPr="004F74A2">
        <w:rPr>
          <w:b/>
          <w:w w:val="103"/>
          <w:sz w:val="28"/>
          <w:szCs w:val="28"/>
        </w:rPr>
        <w:t>с</w:t>
      </w:r>
      <w:r w:rsidRPr="004F74A2">
        <w:rPr>
          <w:b/>
          <w:spacing w:val="4"/>
          <w:sz w:val="28"/>
          <w:szCs w:val="28"/>
        </w:rPr>
        <w:t xml:space="preserve"> </w:t>
      </w:r>
      <w:r w:rsidRPr="004F74A2">
        <w:rPr>
          <w:b/>
          <w:spacing w:val="-2"/>
          <w:w w:val="103"/>
          <w:sz w:val="28"/>
          <w:szCs w:val="28"/>
        </w:rPr>
        <w:t>и</w:t>
      </w:r>
      <w:r w:rsidRPr="004F74A2">
        <w:rPr>
          <w:b/>
          <w:spacing w:val="4"/>
          <w:w w:val="103"/>
          <w:sz w:val="28"/>
          <w:szCs w:val="28"/>
        </w:rPr>
        <w:t>с</w:t>
      </w:r>
      <w:r w:rsidRPr="004F74A2">
        <w:rPr>
          <w:b/>
          <w:w w:val="103"/>
          <w:sz w:val="28"/>
          <w:szCs w:val="28"/>
        </w:rPr>
        <w:t>п</w:t>
      </w:r>
      <w:r w:rsidRPr="004F74A2">
        <w:rPr>
          <w:b/>
          <w:spacing w:val="-2"/>
          <w:w w:val="103"/>
          <w:sz w:val="28"/>
          <w:szCs w:val="28"/>
        </w:rPr>
        <w:t>о</w:t>
      </w:r>
      <w:r w:rsidRPr="004F74A2">
        <w:rPr>
          <w:b/>
          <w:spacing w:val="-6"/>
          <w:w w:val="103"/>
          <w:sz w:val="28"/>
          <w:szCs w:val="28"/>
        </w:rPr>
        <w:t>л</w:t>
      </w:r>
      <w:r w:rsidRPr="004F74A2">
        <w:rPr>
          <w:b/>
          <w:spacing w:val="2"/>
          <w:w w:val="103"/>
          <w:sz w:val="28"/>
          <w:szCs w:val="28"/>
        </w:rPr>
        <w:t>ь</w:t>
      </w:r>
      <w:r w:rsidRPr="004F74A2">
        <w:rPr>
          <w:b/>
          <w:spacing w:val="1"/>
          <w:w w:val="103"/>
          <w:sz w:val="28"/>
          <w:szCs w:val="28"/>
        </w:rPr>
        <w:t>з</w:t>
      </w:r>
      <w:r w:rsidRPr="004F74A2">
        <w:rPr>
          <w:b/>
          <w:spacing w:val="-1"/>
          <w:w w:val="103"/>
          <w:sz w:val="28"/>
          <w:szCs w:val="28"/>
        </w:rPr>
        <w:t>о</w:t>
      </w:r>
      <w:r w:rsidRPr="004F74A2">
        <w:rPr>
          <w:b/>
          <w:w w:val="103"/>
          <w:sz w:val="28"/>
          <w:szCs w:val="28"/>
        </w:rPr>
        <w:t>в</w:t>
      </w:r>
      <w:r w:rsidRPr="004F74A2">
        <w:rPr>
          <w:b/>
          <w:spacing w:val="-2"/>
          <w:w w:val="103"/>
          <w:sz w:val="28"/>
          <w:szCs w:val="28"/>
        </w:rPr>
        <w:t>ан</w:t>
      </w:r>
      <w:r w:rsidRPr="004F74A2">
        <w:rPr>
          <w:b/>
          <w:spacing w:val="-3"/>
          <w:w w:val="103"/>
          <w:sz w:val="28"/>
          <w:szCs w:val="28"/>
        </w:rPr>
        <w:t>и</w:t>
      </w:r>
      <w:r w:rsidRPr="004F74A2">
        <w:rPr>
          <w:b/>
          <w:spacing w:val="-2"/>
          <w:w w:val="103"/>
          <w:sz w:val="28"/>
          <w:szCs w:val="28"/>
        </w:rPr>
        <w:t>е</w:t>
      </w:r>
      <w:r w:rsidRPr="004F74A2">
        <w:rPr>
          <w:b/>
          <w:w w:val="103"/>
          <w:sz w:val="28"/>
          <w:szCs w:val="28"/>
        </w:rPr>
        <w:t>м</w:t>
      </w:r>
      <w:r w:rsidRPr="004F74A2">
        <w:rPr>
          <w:b/>
          <w:spacing w:val="-3"/>
          <w:sz w:val="28"/>
          <w:szCs w:val="28"/>
        </w:rPr>
        <w:t xml:space="preserve"> </w:t>
      </w:r>
      <w:r w:rsidRPr="004F74A2">
        <w:rPr>
          <w:b/>
          <w:spacing w:val="-2"/>
          <w:w w:val="103"/>
          <w:sz w:val="28"/>
          <w:szCs w:val="28"/>
        </w:rPr>
        <w:t>ин</w:t>
      </w:r>
      <w:r w:rsidRPr="004F74A2">
        <w:rPr>
          <w:b/>
          <w:spacing w:val="-11"/>
          <w:w w:val="103"/>
          <w:sz w:val="28"/>
          <w:szCs w:val="28"/>
        </w:rPr>
        <w:t>ф</w:t>
      </w:r>
      <w:r w:rsidRPr="004F74A2">
        <w:rPr>
          <w:b/>
          <w:spacing w:val="-3"/>
          <w:w w:val="103"/>
          <w:sz w:val="28"/>
          <w:szCs w:val="28"/>
        </w:rPr>
        <w:t>ор</w:t>
      </w:r>
      <w:r w:rsidRPr="004F74A2">
        <w:rPr>
          <w:b/>
          <w:spacing w:val="-2"/>
          <w:w w:val="103"/>
          <w:sz w:val="28"/>
          <w:szCs w:val="28"/>
        </w:rPr>
        <w:t>ма</w:t>
      </w:r>
      <w:r w:rsidRPr="004F74A2">
        <w:rPr>
          <w:b/>
          <w:spacing w:val="3"/>
          <w:w w:val="103"/>
          <w:sz w:val="28"/>
          <w:szCs w:val="28"/>
        </w:rPr>
        <w:t>ц</w:t>
      </w:r>
      <w:r w:rsidRPr="004F74A2">
        <w:rPr>
          <w:b/>
          <w:spacing w:val="-2"/>
          <w:w w:val="103"/>
          <w:sz w:val="28"/>
          <w:szCs w:val="28"/>
        </w:rPr>
        <w:t>ионн</w:t>
      </w:r>
      <w:r w:rsidRPr="004F74A2">
        <w:rPr>
          <w:b/>
          <w:spacing w:val="-3"/>
          <w:w w:val="103"/>
          <w:sz w:val="28"/>
          <w:szCs w:val="28"/>
        </w:rPr>
        <w:t>о</w:t>
      </w:r>
      <w:r w:rsidRPr="004F74A2">
        <w:rPr>
          <w:b/>
          <w:w w:val="103"/>
          <w:sz w:val="28"/>
          <w:szCs w:val="28"/>
        </w:rPr>
        <w:t>-</w:t>
      </w:r>
      <w:r w:rsidRPr="004F74A2">
        <w:rPr>
          <w:b/>
          <w:spacing w:val="4"/>
          <w:w w:val="103"/>
          <w:sz w:val="28"/>
          <w:szCs w:val="28"/>
        </w:rPr>
        <w:t>к</w:t>
      </w:r>
      <w:r w:rsidRPr="004F74A2">
        <w:rPr>
          <w:b/>
          <w:spacing w:val="-1"/>
          <w:w w:val="103"/>
          <w:sz w:val="28"/>
          <w:szCs w:val="28"/>
        </w:rPr>
        <w:t>о</w:t>
      </w:r>
      <w:r w:rsidRPr="004F74A2">
        <w:rPr>
          <w:b/>
          <w:spacing w:val="-2"/>
          <w:w w:val="103"/>
          <w:sz w:val="28"/>
          <w:szCs w:val="28"/>
        </w:rPr>
        <w:t>мм</w:t>
      </w:r>
      <w:r w:rsidRPr="004F74A2">
        <w:rPr>
          <w:b/>
          <w:spacing w:val="-4"/>
          <w:w w:val="103"/>
          <w:sz w:val="28"/>
          <w:szCs w:val="28"/>
        </w:rPr>
        <w:t>у</w:t>
      </w:r>
      <w:r w:rsidRPr="004F74A2">
        <w:rPr>
          <w:b/>
          <w:spacing w:val="-2"/>
          <w:w w:val="103"/>
          <w:sz w:val="28"/>
          <w:szCs w:val="28"/>
        </w:rPr>
        <w:t>н</w:t>
      </w:r>
      <w:r w:rsidRPr="004F74A2">
        <w:rPr>
          <w:b/>
          <w:spacing w:val="-3"/>
          <w:w w:val="103"/>
          <w:sz w:val="28"/>
          <w:szCs w:val="28"/>
        </w:rPr>
        <w:t>и</w:t>
      </w:r>
      <w:r w:rsidRPr="004F74A2">
        <w:rPr>
          <w:b/>
          <w:spacing w:val="3"/>
          <w:w w:val="103"/>
          <w:sz w:val="28"/>
          <w:szCs w:val="28"/>
        </w:rPr>
        <w:t>к</w:t>
      </w:r>
      <w:r w:rsidRPr="004F74A2">
        <w:rPr>
          <w:b/>
          <w:spacing w:val="-1"/>
          <w:w w:val="103"/>
          <w:sz w:val="28"/>
          <w:szCs w:val="28"/>
        </w:rPr>
        <w:t>а</w:t>
      </w:r>
      <w:r w:rsidRPr="004F74A2">
        <w:rPr>
          <w:b/>
          <w:spacing w:val="3"/>
          <w:w w:val="103"/>
          <w:sz w:val="28"/>
          <w:szCs w:val="28"/>
        </w:rPr>
        <w:t>ц</w:t>
      </w:r>
      <w:r w:rsidRPr="004F74A2">
        <w:rPr>
          <w:b/>
          <w:spacing w:val="-2"/>
          <w:w w:val="103"/>
          <w:sz w:val="28"/>
          <w:szCs w:val="28"/>
        </w:rPr>
        <w:t>ионн</w:t>
      </w:r>
      <w:r w:rsidRPr="004F74A2">
        <w:rPr>
          <w:b/>
          <w:spacing w:val="1"/>
          <w:w w:val="103"/>
          <w:sz w:val="28"/>
          <w:szCs w:val="28"/>
        </w:rPr>
        <w:t>ы</w:t>
      </w:r>
      <w:r w:rsidRPr="004F74A2">
        <w:rPr>
          <w:b/>
          <w:w w:val="103"/>
          <w:sz w:val="28"/>
          <w:szCs w:val="28"/>
        </w:rPr>
        <w:t>х</w:t>
      </w:r>
      <w:r w:rsidRPr="004F74A2">
        <w:rPr>
          <w:b/>
          <w:spacing w:val="-3"/>
          <w:sz w:val="28"/>
          <w:szCs w:val="28"/>
        </w:rPr>
        <w:t xml:space="preserve"> </w:t>
      </w:r>
      <w:r w:rsidRPr="004F74A2">
        <w:rPr>
          <w:b/>
          <w:spacing w:val="1"/>
          <w:w w:val="103"/>
          <w:sz w:val="28"/>
          <w:szCs w:val="28"/>
        </w:rPr>
        <w:t>т</w:t>
      </w:r>
      <w:r w:rsidRPr="004F74A2">
        <w:rPr>
          <w:b/>
          <w:spacing w:val="-1"/>
          <w:w w:val="103"/>
          <w:sz w:val="28"/>
          <w:szCs w:val="28"/>
        </w:rPr>
        <w:t>е</w:t>
      </w:r>
      <w:r w:rsidRPr="004F74A2">
        <w:rPr>
          <w:b/>
          <w:spacing w:val="-4"/>
          <w:w w:val="103"/>
          <w:sz w:val="28"/>
          <w:szCs w:val="28"/>
        </w:rPr>
        <w:t>х</w:t>
      </w:r>
      <w:r w:rsidRPr="004F74A2">
        <w:rPr>
          <w:b/>
          <w:spacing w:val="-2"/>
          <w:w w:val="103"/>
          <w:sz w:val="28"/>
          <w:szCs w:val="28"/>
        </w:rPr>
        <w:t>н</w:t>
      </w:r>
      <w:r w:rsidRPr="004F74A2">
        <w:rPr>
          <w:b/>
          <w:spacing w:val="-3"/>
          <w:w w:val="103"/>
          <w:sz w:val="28"/>
          <w:szCs w:val="28"/>
        </w:rPr>
        <w:t>о</w:t>
      </w:r>
      <w:r w:rsidRPr="004F74A2">
        <w:rPr>
          <w:b/>
          <w:spacing w:val="-6"/>
          <w:w w:val="103"/>
          <w:sz w:val="28"/>
          <w:szCs w:val="28"/>
        </w:rPr>
        <w:t>л</w:t>
      </w:r>
      <w:r w:rsidRPr="004F74A2">
        <w:rPr>
          <w:b/>
          <w:spacing w:val="-3"/>
          <w:w w:val="103"/>
          <w:sz w:val="28"/>
          <w:szCs w:val="28"/>
        </w:rPr>
        <w:t>оги</w:t>
      </w:r>
      <w:r w:rsidRPr="004F74A2">
        <w:rPr>
          <w:b/>
          <w:w w:val="103"/>
          <w:sz w:val="28"/>
          <w:szCs w:val="28"/>
        </w:rPr>
        <w:t>й.</w:t>
      </w:r>
    </w:p>
    <w:p w:rsidR="0061711D" w:rsidRPr="004F74A2" w:rsidRDefault="0061711D" w:rsidP="004F74A2">
      <w:pPr>
        <w:spacing w:line="23" w:lineRule="atLeast"/>
        <w:ind w:firstLine="720"/>
        <w:jc w:val="both"/>
        <w:rPr>
          <w:w w:val="103"/>
          <w:sz w:val="28"/>
          <w:szCs w:val="28"/>
        </w:rPr>
      </w:pPr>
      <w:r w:rsidRPr="004F74A2">
        <w:rPr>
          <w:spacing w:val="-5"/>
          <w:w w:val="103"/>
          <w:sz w:val="28"/>
          <w:szCs w:val="28"/>
        </w:rPr>
        <w:t>П</w:t>
      </w:r>
      <w:r w:rsidRPr="004F74A2">
        <w:rPr>
          <w:spacing w:val="-3"/>
          <w:w w:val="103"/>
          <w:sz w:val="28"/>
          <w:szCs w:val="28"/>
        </w:rPr>
        <w:t>о</w:t>
      </w:r>
      <w:r w:rsidRPr="004F74A2">
        <w:rPr>
          <w:spacing w:val="4"/>
          <w:w w:val="103"/>
          <w:sz w:val="28"/>
          <w:szCs w:val="28"/>
        </w:rPr>
        <w:t>к</w:t>
      </w:r>
      <w:r w:rsidRPr="004F74A2">
        <w:rPr>
          <w:spacing w:val="-2"/>
          <w:w w:val="103"/>
          <w:sz w:val="28"/>
          <w:szCs w:val="28"/>
        </w:rPr>
        <w:t>а</w:t>
      </w:r>
      <w:r w:rsidRPr="004F74A2">
        <w:rPr>
          <w:spacing w:val="1"/>
          <w:w w:val="103"/>
          <w:sz w:val="28"/>
          <w:szCs w:val="28"/>
        </w:rPr>
        <w:t>з</w:t>
      </w:r>
      <w:r w:rsidRPr="004F74A2">
        <w:rPr>
          <w:spacing w:val="-2"/>
          <w:w w:val="103"/>
          <w:sz w:val="28"/>
          <w:szCs w:val="28"/>
        </w:rPr>
        <w:t>а</w:t>
      </w:r>
      <w:r w:rsidRPr="004F74A2">
        <w:rPr>
          <w:spacing w:val="1"/>
          <w:w w:val="103"/>
          <w:sz w:val="28"/>
          <w:szCs w:val="28"/>
        </w:rPr>
        <w:t>т</w:t>
      </w:r>
      <w:r w:rsidRPr="004F74A2">
        <w:rPr>
          <w:spacing w:val="-2"/>
          <w:w w:val="103"/>
          <w:sz w:val="28"/>
          <w:szCs w:val="28"/>
        </w:rPr>
        <w:t>е</w:t>
      </w:r>
      <w:r w:rsidRPr="004F74A2">
        <w:rPr>
          <w:spacing w:val="-6"/>
          <w:w w:val="103"/>
          <w:sz w:val="28"/>
          <w:szCs w:val="28"/>
        </w:rPr>
        <w:t>л</w:t>
      </w:r>
      <w:r w:rsidRPr="004F74A2">
        <w:rPr>
          <w:w w:val="103"/>
          <w:sz w:val="28"/>
          <w:szCs w:val="28"/>
        </w:rPr>
        <w:t>я</w:t>
      </w:r>
      <w:r w:rsidRPr="004F74A2">
        <w:rPr>
          <w:spacing w:val="-2"/>
          <w:w w:val="103"/>
          <w:sz w:val="28"/>
          <w:szCs w:val="28"/>
        </w:rPr>
        <w:t>м</w:t>
      </w:r>
      <w:r w:rsidRPr="004F74A2">
        <w:rPr>
          <w:w w:val="103"/>
          <w:sz w:val="28"/>
          <w:szCs w:val="28"/>
        </w:rPr>
        <w:t>и</w:t>
      </w:r>
      <w:r w:rsidRPr="004F74A2">
        <w:rPr>
          <w:spacing w:val="69"/>
          <w:sz w:val="28"/>
          <w:szCs w:val="28"/>
        </w:rPr>
        <w:t xml:space="preserve"> </w:t>
      </w:r>
      <w:r w:rsidRPr="004F74A2">
        <w:rPr>
          <w:spacing w:val="3"/>
          <w:w w:val="103"/>
          <w:sz w:val="28"/>
          <w:szCs w:val="28"/>
        </w:rPr>
        <w:t>д</w:t>
      </w:r>
      <w:r w:rsidRPr="004F74A2">
        <w:rPr>
          <w:spacing w:val="-1"/>
          <w:w w:val="103"/>
          <w:sz w:val="28"/>
          <w:szCs w:val="28"/>
        </w:rPr>
        <w:t>о</w:t>
      </w:r>
      <w:r w:rsidRPr="004F74A2">
        <w:rPr>
          <w:spacing w:val="4"/>
          <w:w w:val="103"/>
          <w:sz w:val="28"/>
          <w:szCs w:val="28"/>
        </w:rPr>
        <w:t>с</w:t>
      </w:r>
      <w:r w:rsidRPr="004F74A2">
        <w:rPr>
          <w:spacing w:val="2"/>
          <w:w w:val="103"/>
          <w:sz w:val="28"/>
          <w:szCs w:val="28"/>
        </w:rPr>
        <w:t>т</w:t>
      </w:r>
      <w:r w:rsidRPr="004F74A2">
        <w:rPr>
          <w:spacing w:val="-3"/>
          <w:w w:val="103"/>
          <w:sz w:val="28"/>
          <w:szCs w:val="28"/>
        </w:rPr>
        <w:t>у</w:t>
      </w:r>
      <w:r w:rsidRPr="004F74A2">
        <w:rPr>
          <w:spacing w:val="-1"/>
          <w:w w:val="103"/>
          <w:sz w:val="28"/>
          <w:szCs w:val="28"/>
        </w:rPr>
        <w:t>п</w:t>
      </w:r>
      <w:r w:rsidRPr="004F74A2">
        <w:rPr>
          <w:spacing w:val="-2"/>
          <w:w w:val="103"/>
          <w:sz w:val="28"/>
          <w:szCs w:val="28"/>
        </w:rPr>
        <w:t>но</w:t>
      </w:r>
      <w:r w:rsidRPr="004F74A2">
        <w:rPr>
          <w:spacing w:val="4"/>
          <w:w w:val="103"/>
          <w:sz w:val="28"/>
          <w:szCs w:val="28"/>
        </w:rPr>
        <w:t>с</w:t>
      </w:r>
      <w:r w:rsidRPr="004F74A2">
        <w:rPr>
          <w:spacing w:val="1"/>
          <w:w w:val="103"/>
          <w:sz w:val="28"/>
          <w:szCs w:val="28"/>
        </w:rPr>
        <w:t>т</w:t>
      </w:r>
      <w:r w:rsidRPr="004F74A2">
        <w:rPr>
          <w:w w:val="103"/>
          <w:sz w:val="28"/>
          <w:szCs w:val="28"/>
        </w:rPr>
        <w:t>и</w:t>
      </w:r>
      <w:r w:rsidRPr="004F74A2">
        <w:rPr>
          <w:spacing w:val="71"/>
          <w:sz w:val="28"/>
          <w:szCs w:val="28"/>
        </w:rPr>
        <w:t xml:space="preserve"> </w:t>
      </w:r>
      <w:r w:rsidRPr="004F74A2">
        <w:rPr>
          <w:w w:val="103"/>
          <w:sz w:val="28"/>
          <w:szCs w:val="28"/>
        </w:rPr>
        <w:t>и</w:t>
      </w:r>
      <w:r w:rsidRPr="004F74A2">
        <w:rPr>
          <w:spacing w:val="71"/>
          <w:sz w:val="28"/>
          <w:szCs w:val="28"/>
        </w:rPr>
        <w:t xml:space="preserve"> </w:t>
      </w:r>
      <w:r w:rsidRPr="004F74A2">
        <w:rPr>
          <w:spacing w:val="5"/>
          <w:w w:val="103"/>
          <w:sz w:val="28"/>
          <w:szCs w:val="28"/>
        </w:rPr>
        <w:t>к</w:t>
      </w:r>
      <w:r w:rsidRPr="004F74A2">
        <w:rPr>
          <w:spacing w:val="-2"/>
          <w:w w:val="103"/>
          <w:sz w:val="28"/>
          <w:szCs w:val="28"/>
        </w:rPr>
        <w:t>а</w:t>
      </w:r>
      <w:r w:rsidRPr="004F74A2">
        <w:rPr>
          <w:spacing w:val="1"/>
          <w:w w:val="103"/>
          <w:sz w:val="28"/>
          <w:szCs w:val="28"/>
        </w:rPr>
        <w:t>ч</w:t>
      </w:r>
      <w:r w:rsidRPr="004F74A2">
        <w:rPr>
          <w:spacing w:val="-1"/>
          <w:w w:val="103"/>
          <w:sz w:val="28"/>
          <w:szCs w:val="28"/>
        </w:rPr>
        <w:t>е</w:t>
      </w:r>
      <w:r w:rsidRPr="004F74A2">
        <w:rPr>
          <w:spacing w:val="4"/>
          <w:w w:val="103"/>
          <w:sz w:val="28"/>
          <w:szCs w:val="28"/>
        </w:rPr>
        <w:t>с</w:t>
      </w:r>
      <w:r w:rsidRPr="004F74A2">
        <w:rPr>
          <w:spacing w:val="1"/>
          <w:w w:val="103"/>
          <w:sz w:val="28"/>
          <w:szCs w:val="28"/>
        </w:rPr>
        <w:t>тв</w:t>
      </w:r>
      <w:r w:rsidRPr="004F74A2">
        <w:rPr>
          <w:w w:val="103"/>
          <w:sz w:val="28"/>
          <w:szCs w:val="28"/>
        </w:rPr>
        <w:t>а</w:t>
      </w:r>
      <w:r w:rsidRPr="004F74A2">
        <w:rPr>
          <w:spacing w:val="71"/>
          <w:sz w:val="28"/>
          <w:szCs w:val="28"/>
        </w:rPr>
        <w:t xml:space="preserve"> </w:t>
      </w:r>
      <w:r w:rsidRPr="004F74A2">
        <w:rPr>
          <w:spacing w:val="-1"/>
          <w:w w:val="103"/>
          <w:sz w:val="28"/>
          <w:szCs w:val="28"/>
        </w:rPr>
        <w:t>м</w:t>
      </w:r>
      <w:r w:rsidRPr="004F74A2">
        <w:rPr>
          <w:spacing w:val="-4"/>
          <w:w w:val="103"/>
          <w:sz w:val="28"/>
          <w:szCs w:val="28"/>
        </w:rPr>
        <w:t>у</w:t>
      </w:r>
      <w:r w:rsidRPr="004F74A2">
        <w:rPr>
          <w:spacing w:val="-2"/>
          <w:w w:val="103"/>
          <w:sz w:val="28"/>
          <w:szCs w:val="28"/>
        </w:rPr>
        <w:t>ни</w:t>
      </w:r>
      <w:r w:rsidRPr="004F74A2">
        <w:rPr>
          <w:spacing w:val="3"/>
          <w:w w:val="103"/>
          <w:sz w:val="28"/>
          <w:szCs w:val="28"/>
        </w:rPr>
        <w:t>ц</w:t>
      </w:r>
      <w:r w:rsidRPr="004F74A2">
        <w:rPr>
          <w:spacing w:val="-2"/>
          <w:w w:val="103"/>
          <w:sz w:val="28"/>
          <w:szCs w:val="28"/>
        </w:rPr>
        <w:t>и</w:t>
      </w:r>
      <w:r w:rsidRPr="004F74A2">
        <w:rPr>
          <w:w w:val="103"/>
          <w:sz w:val="28"/>
          <w:szCs w:val="28"/>
        </w:rPr>
        <w:t>п</w:t>
      </w:r>
      <w:r w:rsidRPr="004F74A2">
        <w:rPr>
          <w:spacing w:val="-3"/>
          <w:w w:val="103"/>
          <w:sz w:val="28"/>
          <w:szCs w:val="28"/>
        </w:rPr>
        <w:t>а</w:t>
      </w:r>
      <w:r w:rsidRPr="004F74A2">
        <w:rPr>
          <w:spacing w:val="-6"/>
          <w:w w:val="103"/>
          <w:sz w:val="28"/>
          <w:szCs w:val="28"/>
        </w:rPr>
        <w:t>л</w:t>
      </w:r>
      <w:r w:rsidRPr="004F74A2">
        <w:rPr>
          <w:spacing w:val="1"/>
          <w:w w:val="103"/>
          <w:sz w:val="28"/>
          <w:szCs w:val="28"/>
        </w:rPr>
        <w:t>ь</w:t>
      </w:r>
      <w:r w:rsidRPr="004F74A2">
        <w:rPr>
          <w:spacing w:val="-1"/>
          <w:w w:val="103"/>
          <w:sz w:val="28"/>
          <w:szCs w:val="28"/>
        </w:rPr>
        <w:t>н</w:t>
      </w:r>
      <w:r w:rsidRPr="004F74A2">
        <w:rPr>
          <w:spacing w:val="-2"/>
          <w:w w:val="103"/>
          <w:sz w:val="28"/>
          <w:szCs w:val="28"/>
        </w:rPr>
        <w:t>о</w:t>
      </w:r>
      <w:r w:rsidRPr="004F74A2">
        <w:rPr>
          <w:w w:val="103"/>
          <w:sz w:val="28"/>
          <w:szCs w:val="28"/>
        </w:rPr>
        <w:t>й</w:t>
      </w:r>
      <w:r w:rsidRPr="004F74A2">
        <w:rPr>
          <w:spacing w:val="70"/>
          <w:sz w:val="28"/>
          <w:szCs w:val="28"/>
        </w:rPr>
        <w:t xml:space="preserve"> </w:t>
      </w:r>
      <w:r w:rsidRPr="004F74A2">
        <w:rPr>
          <w:spacing w:val="-3"/>
          <w:w w:val="103"/>
          <w:sz w:val="28"/>
          <w:szCs w:val="28"/>
        </w:rPr>
        <w:t>у</w:t>
      </w:r>
      <w:r w:rsidRPr="004F74A2">
        <w:rPr>
          <w:spacing w:val="4"/>
          <w:w w:val="103"/>
          <w:sz w:val="28"/>
          <w:szCs w:val="28"/>
        </w:rPr>
        <w:t>с</w:t>
      </w:r>
      <w:r w:rsidRPr="004F74A2">
        <w:rPr>
          <w:spacing w:val="-6"/>
          <w:w w:val="103"/>
          <w:sz w:val="28"/>
          <w:szCs w:val="28"/>
        </w:rPr>
        <w:t>л</w:t>
      </w:r>
      <w:r w:rsidRPr="004F74A2">
        <w:rPr>
          <w:spacing w:val="-4"/>
          <w:w w:val="103"/>
          <w:sz w:val="28"/>
          <w:szCs w:val="28"/>
        </w:rPr>
        <w:t>у</w:t>
      </w:r>
      <w:r w:rsidRPr="004F74A2">
        <w:rPr>
          <w:spacing w:val="-3"/>
          <w:w w:val="103"/>
          <w:sz w:val="28"/>
          <w:szCs w:val="28"/>
        </w:rPr>
        <w:t>г</w:t>
      </w:r>
      <w:r w:rsidRPr="004F74A2">
        <w:rPr>
          <w:w w:val="103"/>
          <w:sz w:val="28"/>
          <w:szCs w:val="28"/>
        </w:rPr>
        <w:t>и</w:t>
      </w:r>
      <w:r w:rsidRPr="004F74A2">
        <w:rPr>
          <w:sz w:val="28"/>
          <w:szCs w:val="28"/>
        </w:rPr>
        <w:t xml:space="preserve"> </w:t>
      </w:r>
      <w:r w:rsidRPr="004F74A2">
        <w:rPr>
          <w:w w:val="103"/>
          <w:sz w:val="28"/>
          <w:szCs w:val="28"/>
        </w:rPr>
        <w:t>яв</w:t>
      </w:r>
      <w:r w:rsidRPr="004F74A2">
        <w:rPr>
          <w:spacing w:val="-5"/>
          <w:w w:val="103"/>
          <w:sz w:val="28"/>
          <w:szCs w:val="28"/>
        </w:rPr>
        <w:t>л</w:t>
      </w:r>
      <w:r w:rsidRPr="004F74A2">
        <w:rPr>
          <w:spacing w:val="-1"/>
          <w:w w:val="103"/>
          <w:sz w:val="28"/>
          <w:szCs w:val="28"/>
        </w:rPr>
        <w:t>яю</w:t>
      </w:r>
      <w:r w:rsidRPr="004F74A2">
        <w:rPr>
          <w:w w:val="103"/>
          <w:sz w:val="28"/>
          <w:szCs w:val="28"/>
        </w:rPr>
        <w:t>т</w:t>
      </w:r>
      <w:r w:rsidRPr="004F74A2">
        <w:rPr>
          <w:spacing w:val="6"/>
          <w:w w:val="103"/>
          <w:sz w:val="28"/>
          <w:szCs w:val="28"/>
        </w:rPr>
        <w:t>с</w:t>
      </w:r>
      <w:r w:rsidRPr="004F74A2">
        <w:rPr>
          <w:w w:val="103"/>
          <w:sz w:val="28"/>
          <w:szCs w:val="28"/>
        </w:rPr>
        <w:t>я:</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п</w:t>
      </w:r>
      <w:r w:rsidRPr="004F74A2">
        <w:rPr>
          <w:color w:val="000000"/>
          <w:spacing w:val="-3"/>
          <w:w w:val="103"/>
          <w:sz w:val="28"/>
          <w:szCs w:val="28"/>
        </w:rPr>
        <w:t>о</w:t>
      </w:r>
      <w:r w:rsidRPr="004F74A2">
        <w:rPr>
          <w:color w:val="000000"/>
          <w:spacing w:val="-6"/>
          <w:w w:val="103"/>
          <w:sz w:val="28"/>
          <w:szCs w:val="28"/>
        </w:rPr>
        <w:t>л</w:t>
      </w:r>
      <w:r w:rsidRPr="004F74A2">
        <w:rPr>
          <w:color w:val="000000"/>
          <w:spacing w:val="-2"/>
          <w:w w:val="103"/>
          <w:sz w:val="28"/>
          <w:szCs w:val="28"/>
        </w:rPr>
        <w:t>но</w:t>
      </w:r>
      <w:r w:rsidRPr="004F74A2">
        <w:rPr>
          <w:color w:val="000000"/>
          <w:spacing w:val="1"/>
          <w:w w:val="103"/>
          <w:sz w:val="28"/>
          <w:szCs w:val="28"/>
        </w:rPr>
        <w:t>т</w:t>
      </w:r>
      <w:r w:rsidRPr="004F74A2">
        <w:rPr>
          <w:color w:val="000000"/>
          <w:spacing w:val="-2"/>
          <w:w w:val="103"/>
          <w:sz w:val="28"/>
          <w:szCs w:val="28"/>
        </w:rPr>
        <w:t>а</w:t>
      </w:r>
      <w:r w:rsidRPr="004F74A2">
        <w:rPr>
          <w:color w:val="000000"/>
          <w:w w:val="103"/>
          <w:sz w:val="28"/>
          <w:szCs w:val="28"/>
        </w:rPr>
        <w:t>,</w:t>
      </w:r>
      <w:r w:rsidRPr="004F74A2">
        <w:rPr>
          <w:color w:val="000000"/>
          <w:spacing w:val="71"/>
          <w:sz w:val="28"/>
          <w:szCs w:val="28"/>
        </w:rPr>
        <w:t xml:space="preserve"> </w:t>
      </w:r>
      <w:r w:rsidRPr="004F74A2">
        <w:rPr>
          <w:color w:val="000000"/>
          <w:spacing w:val="3"/>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о</w:t>
      </w:r>
      <w:r w:rsidRPr="004F74A2">
        <w:rPr>
          <w:color w:val="000000"/>
          <w:w w:val="103"/>
          <w:sz w:val="28"/>
          <w:szCs w:val="28"/>
        </w:rPr>
        <w:t>в</w:t>
      </w:r>
      <w:r w:rsidRPr="004F74A2">
        <w:rPr>
          <w:color w:val="000000"/>
          <w:spacing w:val="-2"/>
          <w:w w:val="103"/>
          <w:sz w:val="28"/>
          <w:szCs w:val="28"/>
        </w:rPr>
        <w:t>ерн</w:t>
      </w:r>
      <w:r w:rsidRPr="004F74A2">
        <w:rPr>
          <w:color w:val="000000"/>
          <w:spacing w:val="-3"/>
          <w:w w:val="103"/>
          <w:sz w:val="28"/>
          <w:szCs w:val="28"/>
        </w:rPr>
        <w:t>о</w:t>
      </w:r>
      <w:r w:rsidRPr="004F74A2">
        <w:rPr>
          <w:color w:val="000000"/>
          <w:spacing w:val="4"/>
          <w:w w:val="103"/>
          <w:sz w:val="28"/>
          <w:szCs w:val="28"/>
        </w:rPr>
        <w:t>с</w:t>
      </w:r>
      <w:r w:rsidRPr="004F74A2">
        <w:rPr>
          <w:color w:val="000000"/>
          <w:spacing w:val="2"/>
          <w:w w:val="103"/>
          <w:sz w:val="28"/>
          <w:szCs w:val="28"/>
        </w:rPr>
        <w:t>ть</w:t>
      </w:r>
      <w:r w:rsidRPr="004F74A2">
        <w:rPr>
          <w:color w:val="000000"/>
          <w:w w:val="103"/>
          <w:sz w:val="28"/>
          <w:szCs w:val="28"/>
        </w:rPr>
        <w:t>,</w:t>
      </w:r>
      <w:r w:rsidRPr="004F74A2">
        <w:rPr>
          <w:color w:val="000000"/>
          <w:spacing w:val="72"/>
          <w:sz w:val="28"/>
          <w:szCs w:val="28"/>
        </w:rPr>
        <w:t xml:space="preserve"> </w:t>
      </w:r>
      <w:r w:rsidRPr="004F74A2">
        <w:rPr>
          <w:color w:val="000000"/>
          <w:spacing w:val="-1"/>
          <w:w w:val="103"/>
          <w:sz w:val="28"/>
          <w:szCs w:val="28"/>
        </w:rPr>
        <w:t>а</w:t>
      </w:r>
      <w:r w:rsidRPr="004F74A2">
        <w:rPr>
          <w:color w:val="000000"/>
          <w:spacing w:val="3"/>
          <w:w w:val="103"/>
          <w:sz w:val="28"/>
          <w:szCs w:val="28"/>
        </w:rPr>
        <w:t>к</w:t>
      </w:r>
      <w:r w:rsidRPr="004F74A2">
        <w:rPr>
          <w:color w:val="000000"/>
          <w:spacing w:val="2"/>
          <w:w w:val="103"/>
          <w:sz w:val="28"/>
          <w:szCs w:val="28"/>
        </w:rPr>
        <w:t>т</w:t>
      </w:r>
      <w:r w:rsidRPr="004F74A2">
        <w:rPr>
          <w:color w:val="000000"/>
          <w:spacing w:val="-3"/>
          <w:w w:val="103"/>
          <w:sz w:val="28"/>
          <w:szCs w:val="28"/>
        </w:rPr>
        <w:t>уа</w:t>
      </w:r>
      <w:r w:rsidRPr="004F74A2">
        <w:rPr>
          <w:color w:val="000000"/>
          <w:spacing w:val="-6"/>
          <w:w w:val="103"/>
          <w:sz w:val="28"/>
          <w:szCs w:val="28"/>
        </w:rPr>
        <w:t>л</w:t>
      </w:r>
      <w:r w:rsidRPr="004F74A2">
        <w:rPr>
          <w:color w:val="000000"/>
          <w:spacing w:val="1"/>
          <w:w w:val="103"/>
          <w:sz w:val="28"/>
          <w:szCs w:val="28"/>
        </w:rPr>
        <w:t>ь</w:t>
      </w:r>
      <w:r w:rsidRPr="004F74A2">
        <w:rPr>
          <w:color w:val="000000"/>
          <w:w w:val="103"/>
          <w:sz w:val="28"/>
          <w:szCs w:val="28"/>
        </w:rPr>
        <w:t>н</w:t>
      </w:r>
      <w:r w:rsidRPr="004F74A2">
        <w:rPr>
          <w:color w:val="000000"/>
          <w:spacing w:val="-3"/>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ь</w:t>
      </w:r>
      <w:r w:rsidRPr="004F74A2">
        <w:rPr>
          <w:color w:val="000000"/>
          <w:spacing w:val="76"/>
          <w:sz w:val="28"/>
          <w:szCs w:val="28"/>
        </w:rPr>
        <w:t xml:space="preserve"> </w:t>
      </w:r>
      <w:r w:rsidRPr="004F74A2">
        <w:rPr>
          <w:color w:val="000000"/>
          <w:w w:val="103"/>
          <w:sz w:val="28"/>
          <w:szCs w:val="28"/>
        </w:rPr>
        <w:t>и</w:t>
      </w:r>
      <w:r w:rsidRPr="004F74A2">
        <w:rPr>
          <w:color w:val="000000"/>
          <w:spacing w:val="71"/>
          <w:sz w:val="28"/>
          <w:szCs w:val="28"/>
        </w:rPr>
        <w:t xml:space="preserve"> </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3"/>
          <w:w w:val="103"/>
          <w:sz w:val="28"/>
          <w:szCs w:val="28"/>
        </w:rPr>
        <w:t>у</w:t>
      </w:r>
      <w:r w:rsidRPr="004F74A2">
        <w:rPr>
          <w:color w:val="000000"/>
          <w:spacing w:val="-1"/>
          <w:w w:val="103"/>
          <w:sz w:val="28"/>
          <w:szCs w:val="28"/>
        </w:rPr>
        <w:t>п</w:t>
      </w:r>
      <w:r w:rsidRPr="004F74A2">
        <w:rPr>
          <w:color w:val="000000"/>
          <w:spacing w:val="-2"/>
          <w:w w:val="103"/>
          <w:sz w:val="28"/>
          <w:szCs w:val="28"/>
        </w:rPr>
        <w:t>но</w:t>
      </w:r>
      <w:r w:rsidRPr="004F74A2">
        <w:rPr>
          <w:color w:val="000000"/>
          <w:spacing w:val="4"/>
          <w:w w:val="103"/>
          <w:sz w:val="28"/>
          <w:szCs w:val="28"/>
        </w:rPr>
        <w:t>с</w:t>
      </w:r>
      <w:r w:rsidRPr="004F74A2">
        <w:rPr>
          <w:color w:val="000000"/>
          <w:spacing w:val="1"/>
          <w:w w:val="103"/>
          <w:sz w:val="28"/>
          <w:szCs w:val="28"/>
        </w:rPr>
        <w:t>т</w:t>
      </w:r>
      <w:r w:rsidRPr="004F74A2">
        <w:rPr>
          <w:color w:val="000000"/>
          <w:w w:val="103"/>
          <w:sz w:val="28"/>
          <w:szCs w:val="28"/>
        </w:rPr>
        <w:t>ь</w:t>
      </w:r>
      <w:r w:rsidRPr="004F74A2">
        <w:rPr>
          <w:color w:val="000000"/>
          <w:spacing w:val="76"/>
          <w:sz w:val="28"/>
          <w:szCs w:val="28"/>
        </w:rPr>
        <w:t xml:space="preserve">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ма</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и</w:t>
      </w:r>
      <w:r w:rsidRPr="004F74A2">
        <w:rPr>
          <w:color w:val="000000"/>
          <w:spacing w:val="70"/>
          <w:sz w:val="28"/>
          <w:szCs w:val="28"/>
        </w:rPr>
        <w:t xml:space="preserve"> </w:t>
      </w:r>
      <w:r w:rsidRPr="004F74A2">
        <w:rPr>
          <w:color w:val="000000"/>
          <w:w w:val="103"/>
          <w:sz w:val="28"/>
          <w:szCs w:val="28"/>
        </w:rPr>
        <w:t>о</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о</w:t>
      </w:r>
      <w:r w:rsidRPr="004F74A2">
        <w:rPr>
          <w:color w:val="000000"/>
          <w:spacing w:val="-2"/>
          <w:w w:val="103"/>
          <w:sz w:val="28"/>
          <w:szCs w:val="28"/>
        </w:rPr>
        <w:t>р</w:t>
      </w:r>
      <w:r w:rsidRPr="004F74A2">
        <w:rPr>
          <w:color w:val="000000"/>
          <w:spacing w:val="-1"/>
          <w:w w:val="103"/>
          <w:sz w:val="28"/>
          <w:szCs w:val="28"/>
        </w:rPr>
        <w:t>я</w:t>
      </w:r>
      <w:r w:rsidRPr="004F74A2">
        <w:rPr>
          <w:color w:val="000000"/>
          <w:spacing w:val="2"/>
          <w:w w:val="103"/>
          <w:sz w:val="28"/>
          <w:szCs w:val="28"/>
        </w:rPr>
        <w:t>д</w:t>
      </w:r>
      <w:r w:rsidRPr="004F74A2">
        <w:rPr>
          <w:color w:val="000000"/>
          <w:spacing w:val="5"/>
          <w:w w:val="103"/>
          <w:sz w:val="28"/>
          <w:szCs w:val="28"/>
        </w:rPr>
        <w:t>к</w:t>
      </w:r>
      <w:r w:rsidRPr="004F74A2">
        <w:rPr>
          <w:color w:val="000000"/>
          <w:w w:val="103"/>
          <w:sz w:val="28"/>
          <w:szCs w:val="28"/>
        </w:rPr>
        <w:t>е</w:t>
      </w:r>
      <w:r w:rsidRPr="004F74A2">
        <w:rPr>
          <w:color w:val="000000"/>
          <w:spacing w:val="-2"/>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1"/>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я</w:t>
      </w:r>
      <w:r w:rsidRPr="004F74A2">
        <w:rPr>
          <w:color w:val="000000"/>
          <w:spacing w:val="-1"/>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2"/>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1"/>
          <w:w w:val="103"/>
          <w:sz w:val="28"/>
          <w:szCs w:val="28"/>
        </w:rPr>
        <w:t>н</w:t>
      </w:r>
      <w:r w:rsidRPr="004F74A2">
        <w:rPr>
          <w:color w:val="000000"/>
          <w:spacing w:val="-3"/>
          <w:w w:val="103"/>
          <w:sz w:val="28"/>
          <w:szCs w:val="28"/>
        </w:rPr>
        <w:t>а</w:t>
      </w:r>
      <w:r w:rsidRPr="004F74A2">
        <w:rPr>
          <w:color w:val="000000"/>
          <w:spacing w:val="-4"/>
          <w:w w:val="103"/>
          <w:sz w:val="28"/>
          <w:szCs w:val="28"/>
        </w:rPr>
        <w:t>г</w:t>
      </w:r>
      <w:r w:rsidRPr="004F74A2">
        <w:rPr>
          <w:color w:val="000000"/>
          <w:spacing w:val="-6"/>
          <w:w w:val="103"/>
          <w:sz w:val="28"/>
          <w:szCs w:val="28"/>
        </w:rPr>
        <w:t>л</w:t>
      </w:r>
      <w:r w:rsidRPr="004F74A2">
        <w:rPr>
          <w:color w:val="000000"/>
          <w:spacing w:val="-1"/>
          <w:w w:val="103"/>
          <w:sz w:val="28"/>
          <w:szCs w:val="28"/>
        </w:rPr>
        <w:t>я</w:t>
      </w:r>
      <w:r w:rsidRPr="004F74A2">
        <w:rPr>
          <w:color w:val="000000"/>
          <w:spacing w:val="2"/>
          <w:w w:val="103"/>
          <w:sz w:val="28"/>
          <w:szCs w:val="28"/>
        </w:rPr>
        <w:t>д</w:t>
      </w:r>
      <w:r w:rsidRPr="004F74A2">
        <w:rPr>
          <w:color w:val="000000"/>
          <w:spacing w:val="-1"/>
          <w:w w:val="103"/>
          <w:sz w:val="28"/>
          <w:szCs w:val="28"/>
        </w:rPr>
        <w:t>н</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ь</w:t>
      </w:r>
      <w:r w:rsidRPr="004F74A2">
        <w:rPr>
          <w:color w:val="000000"/>
          <w:spacing w:val="39"/>
          <w:sz w:val="28"/>
          <w:szCs w:val="28"/>
        </w:rPr>
        <w:t xml:space="preserve"> </w:t>
      </w:r>
      <w:r w:rsidRPr="004F74A2">
        <w:rPr>
          <w:color w:val="000000"/>
          <w:spacing w:val="-10"/>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w w:val="103"/>
          <w:sz w:val="28"/>
          <w:szCs w:val="28"/>
        </w:rPr>
        <w:t>м</w:t>
      </w:r>
      <w:r w:rsidRPr="004F74A2">
        <w:rPr>
          <w:color w:val="000000"/>
          <w:spacing w:val="35"/>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1"/>
          <w:w w:val="103"/>
          <w:sz w:val="28"/>
          <w:szCs w:val="28"/>
        </w:rPr>
        <w:t>я</w:t>
      </w:r>
      <w:r w:rsidRPr="004F74A2">
        <w:rPr>
          <w:color w:val="000000"/>
          <w:spacing w:val="-2"/>
          <w:w w:val="103"/>
          <w:sz w:val="28"/>
          <w:szCs w:val="28"/>
        </w:rPr>
        <w:t>ем</w:t>
      </w:r>
      <w:r w:rsidRPr="004F74A2">
        <w:rPr>
          <w:color w:val="000000"/>
          <w:spacing w:val="-3"/>
          <w:w w:val="103"/>
          <w:sz w:val="28"/>
          <w:szCs w:val="28"/>
        </w:rPr>
        <w:t>о</w:t>
      </w:r>
      <w:r w:rsidRPr="004F74A2">
        <w:rPr>
          <w:color w:val="000000"/>
          <w:w w:val="103"/>
          <w:sz w:val="28"/>
          <w:szCs w:val="28"/>
        </w:rPr>
        <w:t>й</w:t>
      </w:r>
      <w:r w:rsidRPr="004F74A2">
        <w:rPr>
          <w:color w:val="000000"/>
          <w:spacing w:val="34"/>
          <w:sz w:val="28"/>
          <w:szCs w:val="28"/>
        </w:rPr>
        <w:t xml:space="preserve">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ма</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и</w:t>
      </w:r>
      <w:r w:rsidRPr="004F74A2">
        <w:rPr>
          <w:color w:val="000000"/>
          <w:spacing w:val="34"/>
          <w:sz w:val="28"/>
          <w:szCs w:val="28"/>
        </w:rPr>
        <w:t xml:space="preserve"> </w:t>
      </w:r>
      <w:r w:rsidRPr="004F74A2">
        <w:rPr>
          <w:color w:val="000000"/>
          <w:spacing w:val="-1"/>
          <w:w w:val="103"/>
          <w:sz w:val="28"/>
          <w:szCs w:val="28"/>
        </w:rPr>
        <w:t>о</w:t>
      </w:r>
      <w:r w:rsidRPr="004F74A2">
        <w:rPr>
          <w:color w:val="000000"/>
          <w:w w:val="103"/>
          <w:sz w:val="28"/>
          <w:szCs w:val="28"/>
        </w:rPr>
        <w:t>б</w:t>
      </w:r>
      <w:r w:rsidRPr="004F74A2">
        <w:rPr>
          <w:color w:val="000000"/>
          <w:spacing w:val="41"/>
          <w:sz w:val="28"/>
          <w:szCs w:val="28"/>
        </w:rPr>
        <w:t xml:space="preserve"> </w:t>
      </w:r>
      <w:r w:rsidRPr="004F74A2">
        <w:rPr>
          <w:color w:val="000000"/>
          <w:spacing w:val="-2"/>
          <w:w w:val="103"/>
          <w:sz w:val="28"/>
          <w:szCs w:val="28"/>
        </w:rPr>
        <w:t>а</w:t>
      </w:r>
      <w:r w:rsidRPr="004F74A2">
        <w:rPr>
          <w:color w:val="000000"/>
          <w:spacing w:val="2"/>
          <w:w w:val="103"/>
          <w:sz w:val="28"/>
          <w:szCs w:val="28"/>
        </w:rPr>
        <w:t>д</w:t>
      </w:r>
      <w:r w:rsidRPr="004F74A2">
        <w:rPr>
          <w:color w:val="000000"/>
          <w:spacing w:val="-1"/>
          <w:w w:val="103"/>
          <w:sz w:val="28"/>
          <w:szCs w:val="28"/>
        </w:rPr>
        <w:t>м</w:t>
      </w:r>
      <w:r w:rsidRPr="004F74A2">
        <w:rPr>
          <w:color w:val="000000"/>
          <w:spacing w:val="-3"/>
          <w:w w:val="103"/>
          <w:sz w:val="28"/>
          <w:szCs w:val="28"/>
        </w:rPr>
        <w:t>и</w:t>
      </w:r>
      <w:r w:rsidRPr="004F74A2">
        <w:rPr>
          <w:color w:val="000000"/>
          <w:spacing w:val="-2"/>
          <w:w w:val="103"/>
          <w:sz w:val="28"/>
          <w:szCs w:val="28"/>
        </w:rPr>
        <w:t>ни</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р</w:t>
      </w:r>
      <w:r w:rsidRPr="004F74A2">
        <w:rPr>
          <w:color w:val="000000"/>
          <w:spacing w:val="-3"/>
          <w:w w:val="103"/>
          <w:sz w:val="28"/>
          <w:szCs w:val="28"/>
        </w:rPr>
        <w:t>а</w:t>
      </w:r>
      <w:r w:rsidRPr="004F74A2">
        <w:rPr>
          <w:color w:val="000000"/>
          <w:spacing w:val="1"/>
          <w:w w:val="103"/>
          <w:sz w:val="28"/>
          <w:szCs w:val="28"/>
        </w:rPr>
        <w:t>т</w:t>
      </w:r>
      <w:r w:rsidRPr="004F74A2">
        <w:rPr>
          <w:color w:val="000000"/>
          <w:spacing w:val="-2"/>
          <w:w w:val="103"/>
          <w:sz w:val="28"/>
          <w:szCs w:val="28"/>
        </w:rPr>
        <w:t>и</w:t>
      </w:r>
      <w:r w:rsidRPr="004F74A2">
        <w:rPr>
          <w:color w:val="000000"/>
          <w:w w:val="103"/>
          <w:sz w:val="28"/>
          <w:szCs w:val="28"/>
        </w:rPr>
        <w:t>в</w:t>
      </w:r>
      <w:r w:rsidRPr="004F74A2">
        <w:rPr>
          <w:color w:val="000000"/>
          <w:spacing w:val="-1"/>
          <w:w w:val="103"/>
          <w:sz w:val="28"/>
          <w:szCs w:val="28"/>
        </w:rPr>
        <w:t>н</w:t>
      </w:r>
      <w:r w:rsidRPr="004F74A2">
        <w:rPr>
          <w:color w:val="000000"/>
          <w:spacing w:val="2"/>
          <w:w w:val="103"/>
          <w:sz w:val="28"/>
          <w:szCs w:val="28"/>
        </w:rPr>
        <w:t>ы</w:t>
      </w:r>
      <w:r w:rsidRPr="004F74A2">
        <w:rPr>
          <w:color w:val="000000"/>
          <w:w w:val="103"/>
          <w:sz w:val="28"/>
          <w:szCs w:val="28"/>
        </w:rPr>
        <w:t>х</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о</w:t>
      </w:r>
      <w:r w:rsidRPr="004F74A2">
        <w:rPr>
          <w:color w:val="000000"/>
          <w:spacing w:val="3"/>
          <w:w w:val="103"/>
          <w:sz w:val="28"/>
          <w:szCs w:val="28"/>
        </w:rPr>
        <w:t>ц</w:t>
      </w:r>
      <w:r w:rsidRPr="004F74A2">
        <w:rPr>
          <w:color w:val="000000"/>
          <w:spacing w:val="-1"/>
          <w:w w:val="103"/>
          <w:sz w:val="28"/>
          <w:szCs w:val="28"/>
        </w:rPr>
        <w:t>е</w:t>
      </w:r>
      <w:r w:rsidRPr="004F74A2">
        <w:rPr>
          <w:color w:val="000000"/>
          <w:spacing w:val="2"/>
          <w:w w:val="103"/>
          <w:sz w:val="28"/>
          <w:szCs w:val="28"/>
        </w:rPr>
        <w:t>д</w:t>
      </w:r>
      <w:r w:rsidRPr="004F74A2">
        <w:rPr>
          <w:color w:val="000000"/>
          <w:spacing w:val="-3"/>
          <w:w w:val="103"/>
          <w:sz w:val="28"/>
          <w:szCs w:val="28"/>
        </w:rPr>
        <w:t>ур</w:t>
      </w:r>
      <w:r w:rsidRPr="004F74A2">
        <w:rPr>
          <w:color w:val="000000"/>
          <w:spacing w:val="-2"/>
          <w:w w:val="103"/>
          <w:sz w:val="28"/>
          <w:szCs w:val="28"/>
        </w:rPr>
        <w:t>а</w:t>
      </w:r>
      <w:r w:rsidRPr="004F74A2">
        <w:rPr>
          <w:color w:val="000000"/>
          <w:spacing w:val="-4"/>
          <w:w w:val="103"/>
          <w:sz w:val="28"/>
          <w:szCs w:val="28"/>
        </w:rPr>
        <w:t>х</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в</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я</w:t>
      </w:r>
      <w:r w:rsidRPr="004F74A2">
        <w:rPr>
          <w:color w:val="000000"/>
          <w:sz w:val="28"/>
          <w:szCs w:val="28"/>
        </w:rPr>
        <w:t xml:space="preserve"> </w:t>
      </w:r>
      <w:r w:rsidRPr="004F74A2">
        <w:rPr>
          <w:color w:val="000000"/>
          <w:spacing w:val="-3"/>
          <w:w w:val="103"/>
          <w:sz w:val="28"/>
          <w:szCs w:val="28"/>
        </w:rPr>
        <w:t>о</w:t>
      </w:r>
      <w:r w:rsidRPr="004F74A2">
        <w:rPr>
          <w:color w:val="000000"/>
          <w:spacing w:val="-8"/>
          <w:w w:val="103"/>
          <w:sz w:val="28"/>
          <w:szCs w:val="28"/>
        </w:rPr>
        <w:t>ж</w:t>
      </w:r>
      <w:r w:rsidRPr="004F74A2">
        <w:rPr>
          <w:color w:val="000000"/>
          <w:spacing w:val="-3"/>
          <w:w w:val="103"/>
          <w:sz w:val="28"/>
          <w:szCs w:val="28"/>
        </w:rPr>
        <w:t>и</w:t>
      </w:r>
      <w:r w:rsidRPr="004F74A2">
        <w:rPr>
          <w:color w:val="000000"/>
          <w:spacing w:val="2"/>
          <w:w w:val="103"/>
          <w:sz w:val="28"/>
          <w:szCs w:val="28"/>
        </w:rPr>
        <w:t>д</w:t>
      </w:r>
      <w:r w:rsidRPr="004F74A2">
        <w:rPr>
          <w:color w:val="000000"/>
          <w:spacing w:val="-2"/>
          <w:w w:val="103"/>
          <w:sz w:val="28"/>
          <w:szCs w:val="28"/>
        </w:rPr>
        <w:t>ан</w:t>
      </w:r>
      <w:r w:rsidRPr="004F74A2">
        <w:rPr>
          <w:color w:val="000000"/>
          <w:spacing w:val="-3"/>
          <w:w w:val="103"/>
          <w:sz w:val="28"/>
          <w:szCs w:val="28"/>
        </w:rPr>
        <w:t>и</w:t>
      </w:r>
      <w:r w:rsidRPr="004F74A2">
        <w:rPr>
          <w:color w:val="000000"/>
          <w:w w:val="103"/>
          <w:sz w:val="28"/>
          <w:szCs w:val="28"/>
        </w:rPr>
        <w:t>я</w:t>
      </w:r>
      <w:r w:rsidRPr="004F74A2">
        <w:rPr>
          <w:color w:val="000000"/>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2"/>
          <w:w w:val="103"/>
          <w:sz w:val="28"/>
          <w:szCs w:val="28"/>
        </w:rPr>
        <w:t>о</w:t>
      </w:r>
      <w:r w:rsidRPr="004F74A2">
        <w:rPr>
          <w:color w:val="000000"/>
          <w:spacing w:val="1"/>
          <w:w w:val="103"/>
          <w:sz w:val="28"/>
          <w:szCs w:val="28"/>
        </w:rPr>
        <w:t>ч</w:t>
      </w:r>
      <w:r w:rsidRPr="004F74A2">
        <w:rPr>
          <w:color w:val="000000"/>
          <w:spacing w:val="-1"/>
          <w:w w:val="103"/>
          <w:sz w:val="28"/>
          <w:szCs w:val="28"/>
        </w:rPr>
        <w:t>е</w:t>
      </w:r>
      <w:r w:rsidRPr="004F74A2">
        <w:rPr>
          <w:color w:val="000000"/>
          <w:spacing w:val="-3"/>
          <w:w w:val="103"/>
          <w:sz w:val="28"/>
          <w:szCs w:val="28"/>
        </w:rPr>
        <w:t>р</w:t>
      </w:r>
      <w:r w:rsidRPr="004F74A2">
        <w:rPr>
          <w:color w:val="000000"/>
          <w:spacing w:val="-2"/>
          <w:w w:val="103"/>
          <w:sz w:val="28"/>
          <w:szCs w:val="28"/>
        </w:rPr>
        <w:t>е</w:t>
      </w:r>
      <w:r w:rsidRPr="004F74A2">
        <w:rPr>
          <w:color w:val="000000"/>
          <w:spacing w:val="1"/>
          <w:w w:val="103"/>
          <w:sz w:val="28"/>
          <w:szCs w:val="28"/>
        </w:rPr>
        <w:t>д</w:t>
      </w:r>
      <w:r w:rsidRPr="004F74A2">
        <w:rPr>
          <w:color w:val="000000"/>
          <w:w w:val="103"/>
          <w:sz w:val="28"/>
          <w:szCs w:val="28"/>
        </w:rPr>
        <w:t>и</w:t>
      </w:r>
      <w:r w:rsidRPr="004F74A2">
        <w:rPr>
          <w:color w:val="000000"/>
          <w:spacing w:val="-1"/>
          <w:sz w:val="28"/>
          <w:szCs w:val="28"/>
        </w:rPr>
        <w:t xml:space="preserve"> </w:t>
      </w:r>
      <w:r w:rsidRPr="004F74A2">
        <w:rPr>
          <w:color w:val="000000"/>
          <w:spacing w:val="-1"/>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3"/>
          <w:sz w:val="28"/>
          <w:szCs w:val="28"/>
        </w:rPr>
        <w:t xml:space="preserve"> </w:t>
      </w:r>
      <w:r w:rsidRPr="004F74A2">
        <w:rPr>
          <w:color w:val="000000"/>
          <w:spacing w:val="-1"/>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spacing w:val="-2"/>
          <w:w w:val="103"/>
          <w:sz w:val="28"/>
          <w:szCs w:val="28"/>
        </w:rPr>
        <w:t>а</w:t>
      </w:r>
      <w:r w:rsidRPr="004F74A2">
        <w:rPr>
          <w:color w:val="000000"/>
          <w:spacing w:val="1"/>
          <w:w w:val="103"/>
          <w:sz w:val="28"/>
          <w:szCs w:val="28"/>
        </w:rPr>
        <w:t>ч</w:t>
      </w:r>
      <w:r w:rsidRPr="004F74A2">
        <w:rPr>
          <w:color w:val="000000"/>
          <w:w w:val="103"/>
          <w:sz w:val="28"/>
          <w:szCs w:val="28"/>
        </w:rPr>
        <w:t>е</w:t>
      </w:r>
      <w:r w:rsidRPr="004F74A2">
        <w:rPr>
          <w:color w:val="000000"/>
          <w:spacing w:val="-1"/>
          <w:sz w:val="28"/>
          <w:szCs w:val="28"/>
        </w:rPr>
        <w:t xml:space="preserve"> </w:t>
      </w:r>
      <w:r w:rsidRPr="004F74A2">
        <w:rPr>
          <w:color w:val="000000"/>
          <w:w w:val="103"/>
          <w:sz w:val="28"/>
          <w:szCs w:val="28"/>
        </w:rPr>
        <w:t>з</w:t>
      </w:r>
      <w:r w:rsidRPr="004F74A2">
        <w:rPr>
          <w:color w:val="000000"/>
          <w:spacing w:val="-1"/>
          <w:w w:val="103"/>
          <w:sz w:val="28"/>
          <w:szCs w:val="28"/>
        </w:rPr>
        <w:t>ап</w:t>
      </w:r>
      <w:r w:rsidRPr="004F74A2">
        <w:rPr>
          <w:color w:val="000000"/>
          <w:spacing w:val="-2"/>
          <w:w w:val="103"/>
          <w:sz w:val="28"/>
          <w:szCs w:val="28"/>
        </w:rPr>
        <w:t>р</w:t>
      </w:r>
      <w:r w:rsidRPr="004F74A2">
        <w:rPr>
          <w:color w:val="000000"/>
          <w:spacing w:val="-3"/>
          <w:w w:val="103"/>
          <w:sz w:val="28"/>
          <w:szCs w:val="28"/>
        </w:rPr>
        <w:t>о</w:t>
      </w:r>
      <w:r w:rsidRPr="004F74A2">
        <w:rPr>
          <w:color w:val="000000"/>
          <w:spacing w:val="4"/>
          <w:w w:val="103"/>
          <w:sz w:val="28"/>
          <w:szCs w:val="28"/>
        </w:rPr>
        <w:t>с</w:t>
      </w:r>
      <w:r w:rsidRPr="004F74A2">
        <w:rPr>
          <w:color w:val="000000"/>
          <w:spacing w:val="-1"/>
          <w:w w:val="103"/>
          <w:sz w:val="28"/>
          <w:szCs w:val="28"/>
        </w:rPr>
        <w:t>а</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в</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я</w:t>
      </w:r>
      <w:r w:rsidRPr="004F74A2">
        <w:rPr>
          <w:color w:val="000000"/>
          <w:spacing w:val="44"/>
          <w:sz w:val="28"/>
          <w:szCs w:val="28"/>
        </w:rPr>
        <w:t xml:space="preserve"> </w:t>
      </w:r>
      <w:r w:rsidRPr="004F74A2">
        <w:rPr>
          <w:color w:val="000000"/>
          <w:spacing w:val="-2"/>
          <w:w w:val="103"/>
          <w:sz w:val="28"/>
          <w:szCs w:val="28"/>
        </w:rPr>
        <w:t>о</w:t>
      </w:r>
      <w:r w:rsidRPr="004F74A2">
        <w:rPr>
          <w:color w:val="000000"/>
          <w:spacing w:val="-8"/>
          <w:w w:val="103"/>
          <w:sz w:val="28"/>
          <w:szCs w:val="28"/>
        </w:rPr>
        <w:t>ж</w:t>
      </w:r>
      <w:r w:rsidRPr="004F74A2">
        <w:rPr>
          <w:color w:val="000000"/>
          <w:spacing w:val="-3"/>
          <w:w w:val="103"/>
          <w:sz w:val="28"/>
          <w:szCs w:val="28"/>
        </w:rPr>
        <w:t>и</w:t>
      </w:r>
      <w:r w:rsidRPr="004F74A2">
        <w:rPr>
          <w:color w:val="000000"/>
          <w:spacing w:val="2"/>
          <w:w w:val="103"/>
          <w:sz w:val="28"/>
          <w:szCs w:val="28"/>
        </w:rPr>
        <w:t>д</w:t>
      </w:r>
      <w:r w:rsidRPr="004F74A2">
        <w:rPr>
          <w:color w:val="000000"/>
          <w:spacing w:val="-2"/>
          <w:w w:val="103"/>
          <w:sz w:val="28"/>
          <w:szCs w:val="28"/>
        </w:rPr>
        <w:t>ан</w:t>
      </w:r>
      <w:r w:rsidRPr="004F74A2">
        <w:rPr>
          <w:color w:val="000000"/>
          <w:spacing w:val="-3"/>
          <w:w w:val="103"/>
          <w:sz w:val="28"/>
          <w:szCs w:val="28"/>
        </w:rPr>
        <w:t>и</w:t>
      </w:r>
      <w:r w:rsidRPr="004F74A2">
        <w:rPr>
          <w:color w:val="000000"/>
          <w:w w:val="103"/>
          <w:sz w:val="28"/>
          <w:szCs w:val="28"/>
        </w:rPr>
        <w:t>я</w:t>
      </w:r>
      <w:r w:rsidRPr="004F74A2">
        <w:rPr>
          <w:color w:val="000000"/>
          <w:spacing w:val="44"/>
          <w:sz w:val="28"/>
          <w:szCs w:val="28"/>
        </w:rPr>
        <w:t xml:space="preserve"> </w:t>
      </w:r>
      <w:r w:rsidRPr="004F74A2">
        <w:rPr>
          <w:color w:val="000000"/>
          <w:w w:val="103"/>
          <w:sz w:val="28"/>
          <w:szCs w:val="28"/>
        </w:rPr>
        <w:t>в</w:t>
      </w:r>
      <w:r w:rsidRPr="004F74A2">
        <w:rPr>
          <w:color w:val="000000"/>
          <w:spacing w:val="46"/>
          <w:sz w:val="28"/>
          <w:szCs w:val="28"/>
        </w:rPr>
        <w:t xml:space="preserve"> </w:t>
      </w:r>
      <w:r w:rsidRPr="004F74A2">
        <w:rPr>
          <w:color w:val="000000"/>
          <w:spacing w:val="-2"/>
          <w:w w:val="103"/>
          <w:sz w:val="28"/>
          <w:szCs w:val="28"/>
        </w:rPr>
        <w:t>о</w:t>
      </w:r>
      <w:r w:rsidRPr="004F74A2">
        <w:rPr>
          <w:color w:val="000000"/>
          <w:spacing w:val="2"/>
          <w:w w:val="103"/>
          <w:sz w:val="28"/>
          <w:szCs w:val="28"/>
        </w:rPr>
        <w:t>ч</w:t>
      </w:r>
      <w:r w:rsidRPr="004F74A2">
        <w:rPr>
          <w:color w:val="000000"/>
          <w:spacing w:val="-2"/>
          <w:w w:val="103"/>
          <w:sz w:val="28"/>
          <w:szCs w:val="28"/>
        </w:rPr>
        <w:t>е</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w w:val="103"/>
          <w:sz w:val="28"/>
          <w:szCs w:val="28"/>
        </w:rPr>
        <w:t>и</w:t>
      </w:r>
      <w:r w:rsidRPr="004F74A2">
        <w:rPr>
          <w:color w:val="000000"/>
          <w:spacing w:val="42"/>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41"/>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1"/>
          <w:w w:val="103"/>
          <w:sz w:val="28"/>
          <w:szCs w:val="28"/>
        </w:rPr>
        <w:t>ч</w:t>
      </w:r>
      <w:r w:rsidRPr="004F74A2">
        <w:rPr>
          <w:color w:val="000000"/>
          <w:spacing w:val="-1"/>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и</w:t>
      </w:r>
      <w:r w:rsidRPr="004F74A2">
        <w:rPr>
          <w:color w:val="000000"/>
          <w:spacing w:val="41"/>
          <w:sz w:val="28"/>
          <w:szCs w:val="28"/>
        </w:rPr>
        <w:t xml:space="preserve"> </w:t>
      </w:r>
      <w:r w:rsidRPr="004F74A2">
        <w:rPr>
          <w:color w:val="000000"/>
          <w:spacing w:val="-1"/>
          <w:w w:val="103"/>
          <w:sz w:val="28"/>
          <w:szCs w:val="28"/>
        </w:rPr>
        <w:t>р</w:t>
      </w:r>
      <w:r w:rsidRPr="004F74A2">
        <w:rPr>
          <w:color w:val="000000"/>
          <w:spacing w:val="-3"/>
          <w:w w:val="103"/>
          <w:sz w:val="28"/>
          <w:szCs w:val="28"/>
        </w:rPr>
        <w:t>е</w:t>
      </w:r>
      <w:r w:rsidRPr="004F74A2">
        <w:rPr>
          <w:color w:val="000000"/>
          <w:spacing w:val="1"/>
          <w:w w:val="103"/>
          <w:sz w:val="28"/>
          <w:szCs w:val="28"/>
        </w:rPr>
        <w:t>з</w:t>
      </w:r>
      <w:r w:rsidRPr="004F74A2">
        <w:rPr>
          <w:color w:val="000000"/>
          <w:spacing w:val="-3"/>
          <w:w w:val="103"/>
          <w:sz w:val="28"/>
          <w:szCs w:val="28"/>
        </w:rPr>
        <w:t>у</w:t>
      </w:r>
      <w:r w:rsidRPr="004F74A2">
        <w:rPr>
          <w:color w:val="000000"/>
          <w:spacing w:val="-6"/>
          <w:w w:val="103"/>
          <w:sz w:val="28"/>
          <w:szCs w:val="28"/>
        </w:rPr>
        <w:t>л</w:t>
      </w:r>
      <w:r w:rsidRPr="004F74A2">
        <w:rPr>
          <w:color w:val="000000"/>
          <w:spacing w:val="-7"/>
          <w:w w:val="103"/>
          <w:sz w:val="28"/>
          <w:szCs w:val="28"/>
        </w:rPr>
        <w:t>ь</w:t>
      </w:r>
      <w:r w:rsidRPr="004F74A2">
        <w:rPr>
          <w:color w:val="000000"/>
          <w:spacing w:val="1"/>
          <w:w w:val="103"/>
          <w:sz w:val="28"/>
          <w:szCs w:val="28"/>
        </w:rPr>
        <w:t>т</w:t>
      </w:r>
      <w:r w:rsidRPr="004F74A2">
        <w:rPr>
          <w:color w:val="000000"/>
          <w:spacing w:val="-2"/>
          <w:w w:val="103"/>
          <w:sz w:val="28"/>
          <w:szCs w:val="28"/>
        </w:rPr>
        <w:t>а</w:t>
      </w:r>
      <w:r w:rsidRPr="004F74A2">
        <w:rPr>
          <w:color w:val="000000"/>
          <w:spacing w:val="1"/>
          <w:w w:val="103"/>
          <w:sz w:val="28"/>
          <w:szCs w:val="28"/>
        </w:rPr>
        <w:t>т</w:t>
      </w:r>
      <w:r w:rsidRPr="004F74A2">
        <w:rPr>
          <w:color w:val="000000"/>
          <w:w w:val="103"/>
          <w:sz w:val="28"/>
          <w:szCs w:val="28"/>
        </w:rPr>
        <w:t>а</w:t>
      </w:r>
      <w:r w:rsidRPr="004F74A2">
        <w:rPr>
          <w:color w:val="000000"/>
          <w:spacing w:val="42"/>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5"/>
          <w:w w:val="103"/>
          <w:sz w:val="28"/>
          <w:szCs w:val="28"/>
        </w:rPr>
        <w:t>с</w:t>
      </w:r>
      <w:r w:rsidRPr="004F74A2">
        <w:rPr>
          <w:color w:val="000000"/>
          <w:spacing w:val="-2"/>
          <w:w w:val="103"/>
          <w:sz w:val="28"/>
          <w:szCs w:val="28"/>
        </w:rPr>
        <w:t>о</w:t>
      </w:r>
      <w:r w:rsidRPr="004F74A2">
        <w:rPr>
          <w:color w:val="000000"/>
          <w:spacing w:val="3"/>
          <w:w w:val="103"/>
          <w:sz w:val="28"/>
          <w:szCs w:val="28"/>
        </w:rPr>
        <w:t>б</w:t>
      </w:r>
      <w:r w:rsidRPr="004F74A2">
        <w:rPr>
          <w:color w:val="000000"/>
          <w:spacing w:val="-5"/>
          <w:w w:val="103"/>
          <w:sz w:val="28"/>
          <w:szCs w:val="28"/>
        </w:rPr>
        <w:t>л</w:t>
      </w:r>
      <w:r w:rsidRPr="004F74A2">
        <w:rPr>
          <w:color w:val="000000"/>
          <w:spacing w:val="-1"/>
          <w:w w:val="103"/>
          <w:sz w:val="28"/>
          <w:szCs w:val="28"/>
        </w:rPr>
        <w:t>ю</w:t>
      </w:r>
      <w:r w:rsidRPr="004F74A2">
        <w:rPr>
          <w:color w:val="000000"/>
          <w:spacing w:val="2"/>
          <w:w w:val="103"/>
          <w:sz w:val="28"/>
          <w:szCs w:val="28"/>
        </w:rPr>
        <w:t>д</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2"/>
          <w:sz w:val="28"/>
          <w:szCs w:val="28"/>
        </w:rPr>
        <w:t xml:space="preserve"> </w:t>
      </w:r>
      <w:r w:rsidRPr="004F74A2">
        <w:rPr>
          <w:color w:val="000000"/>
          <w:spacing w:val="4"/>
          <w:w w:val="103"/>
          <w:sz w:val="28"/>
          <w:szCs w:val="28"/>
        </w:rPr>
        <w:t>с</w:t>
      </w:r>
      <w:r w:rsidRPr="004F74A2">
        <w:rPr>
          <w:color w:val="000000"/>
          <w:spacing w:val="-2"/>
          <w:w w:val="103"/>
          <w:sz w:val="28"/>
          <w:szCs w:val="28"/>
        </w:rPr>
        <w:t>ро</w:t>
      </w:r>
      <w:r w:rsidRPr="004F74A2">
        <w:rPr>
          <w:color w:val="000000"/>
          <w:spacing w:val="3"/>
          <w:w w:val="103"/>
          <w:sz w:val="28"/>
          <w:szCs w:val="28"/>
        </w:rPr>
        <w:t>к</w:t>
      </w:r>
      <w:r w:rsidRPr="004F74A2">
        <w:rPr>
          <w:color w:val="000000"/>
          <w:spacing w:val="-1"/>
          <w:w w:val="103"/>
          <w:sz w:val="28"/>
          <w:szCs w:val="28"/>
        </w:rPr>
        <w:t>о</w:t>
      </w:r>
      <w:r w:rsidRPr="004F74A2">
        <w:rPr>
          <w:color w:val="000000"/>
          <w:w w:val="103"/>
          <w:sz w:val="28"/>
          <w:szCs w:val="28"/>
        </w:rPr>
        <w:t>в</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1"/>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2"/>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4"/>
          <w:w w:val="103"/>
          <w:sz w:val="28"/>
          <w:szCs w:val="28"/>
        </w:rPr>
        <w:t>к</w:t>
      </w:r>
      <w:r w:rsidRPr="004F74A2">
        <w:rPr>
          <w:color w:val="000000"/>
          <w:spacing w:val="-2"/>
          <w:w w:val="103"/>
          <w:sz w:val="28"/>
          <w:szCs w:val="28"/>
        </w:rPr>
        <w:t>о</w:t>
      </w:r>
      <w:r w:rsidRPr="004F74A2">
        <w:rPr>
          <w:color w:val="000000"/>
          <w:spacing w:val="-6"/>
          <w:w w:val="103"/>
          <w:sz w:val="28"/>
          <w:szCs w:val="28"/>
        </w:rPr>
        <w:t>л</w:t>
      </w:r>
      <w:r w:rsidRPr="004F74A2">
        <w:rPr>
          <w:color w:val="000000"/>
          <w:spacing w:val="-3"/>
          <w:w w:val="103"/>
          <w:sz w:val="28"/>
          <w:szCs w:val="28"/>
        </w:rPr>
        <w:t>и</w:t>
      </w:r>
      <w:r w:rsidRPr="004F74A2">
        <w:rPr>
          <w:color w:val="000000"/>
          <w:spacing w:val="2"/>
          <w:w w:val="103"/>
          <w:sz w:val="28"/>
          <w:szCs w:val="28"/>
        </w:rPr>
        <w:t>ч</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w w:val="103"/>
          <w:sz w:val="28"/>
          <w:szCs w:val="28"/>
        </w:rPr>
        <w:t>о</w:t>
      </w:r>
      <w:r w:rsidRPr="004F74A2">
        <w:rPr>
          <w:color w:val="000000"/>
          <w:spacing w:val="-24"/>
          <w:sz w:val="28"/>
          <w:szCs w:val="28"/>
        </w:rPr>
        <w:t xml:space="preserve"> </w:t>
      </w:r>
      <w:r w:rsidRPr="004F74A2">
        <w:rPr>
          <w:color w:val="000000"/>
          <w:w w:val="103"/>
          <w:sz w:val="28"/>
          <w:szCs w:val="28"/>
        </w:rPr>
        <w:t>в</w:t>
      </w:r>
      <w:r w:rsidRPr="004F74A2">
        <w:rPr>
          <w:color w:val="000000"/>
          <w:spacing w:val="2"/>
          <w:w w:val="103"/>
          <w:sz w:val="28"/>
          <w:szCs w:val="28"/>
        </w:rPr>
        <w:t>з</w:t>
      </w:r>
      <w:r w:rsidRPr="004F74A2">
        <w:rPr>
          <w:color w:val="000000"/>
          <w:spacing w:val="-2"/>
          <w:w w:val="103"/>
          <w:sz w:val="28"/>
          <w:szCs w:val="28"/>
        </w:rPr>
        <w:t>а</w:t>
      </w:r>
      <w:r w:rsidRPr="004F74A2">
        <w:rPr>
          <w:color w:val="000000"/>
          <w:spacing w:val="-3"/>
          <w:w w:val="103"/>
          <w:sz w:val="28"/>
          <w:szCs w:val="28"/>
        </w:rPr>
        <w:t>и</w:t>
      </w:r>
      <w:r w:rsidRPr="004F74A2">
        <w:rPr>
          <w:color w:val="000000"/>
          <w:spacing w:val="-2"/>
          <w:w w:val="103"/>
          <w:sz w:val="28"/>
          <w:szCs w:val="28"/>
        </w:rPr>
        <w:t>мо</w:t>
      </w:r>
      <w:r w:rsidRPr="004F74A2">
        <w:rPr>
          <w:color w:val="000000"/>
          <w:spacing w:val="2"/>
          <w:w w:val="103"/>
          <w:sz w:val="28"/>
          <w:szCs w:val="28"/>
        </w:rPr>
        <w:t>д</w:t>
      </w:r>
      <w:r w:rsidRPr="004F74A2">
        <w:rPr>
          <w:color w:val="000000"/>
          <w:spacing w:val="-2"/>
          <w:w w:val="103"/>
          <w:sz w:val="28"/>
          <w:szCs w:val="28"/>
        </w:rPr>
        <w:t>е</w:t>
      </w:r>
      <w:r w:rsidRPr="004F74A2">
        <w:rPr>
          <w:color w:val="000000"/>
          <w:spacing w:val="-3"/>
          <w:w w:val="103"/>
          <w:sz w:val="28"/>
          <w:szCs w:val="28"/>
        </w:rPr>
        <w:t>й</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й</w:t>
      </w:r>
      <w:r w:rsidRPr="004F74A2">
        <w:rPr>
          <w:color w:val="000000"/>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w w:val="103"/>
          <w:sz w:val="28"/>
          <w:szCs w:val="28"/>
        </w:rPr>
        <w:t>я</w:t>
      </w:r>
      <w:r w:rsidRPr="004F74A2">
        <w:rPr>
          <w:color w:val="000000"/>
          <w:sz w:val="28"/>
          <w:szCs w:val="28"/>
        </w:rPr>
        <w:t xml:space="preserve"> </w:t>
      </w:r>
      <w:r w:rsidRPr="004F74A2">
        <w:rPr>
          <w:color w:val="000000"/>
          <w:spacing w:val="4"/>
          <w:w w:val="103"/>
          <w:sz w:val="28"/>
          <w:szCs w:val="28"/>
        </w:rPr>
        <w:t>с</w:t>
      </w:r>
      <w:r w:rsidRPr="004F74A2">
        <w:rPr>
          <w:color w:val="000000"/>
          <w:w w:val="103"/>
          <w:sz w:val="28"/>
          <w:szCs w:val="28"/>
        </w:rPr>
        <w:t>о</w:t>
      </w:r>
      <w:r w:rsidRPr="004F74A2">
        <w:rPr>
          <w:color w:val="000000"/>
          <w:sz w:val="28"/>
          <w:szCs w:val="28"/>
        </w:rPr>
        <w:t xml:space="preserve"> </w:t>
      </w:r>
      <w:r w:rsidRPr="004F74A2">
        <w:rPr>
          <w:color w:val="000000"/>
          <w:spacing w:val="5"/>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3"/>
          <w:w w:val="103"/>
          <w:sz w:val="28"/>
          <w:szCs w:val="28"/>
        </w:rPr>
        <w:t>ц</w:t>
      </w:r>
      <w:r w:rsidRPr="004F74A2">
        <w:rPr>
          <w:color w:val="000000"/>
          <w:spacing w:val="-2"/>
          <w:w w:val="103"/>
          <w:sz w:val="28"/>
          <w:szCs w:val="28"/>
        </w:rPr>
        <w:t>иа</w:t>
      </w:r>
      <w:r w:rsidRPr="004F74A2">
        <w:rPr>
          <w:color w:val="000000"/>
          <w:spacing w:val="-7"/>
          <w:w w:val="103"/>
          <w:sz w:val="28"/>
          <w:szCs w:val="28"/>
        </w:rPr>
        <w:t>л</w:t>
      </w:r>
      <w:r w:rsidRPr="004F74A2">
        <w:rPr>
          <w:color w:val="000000"/>
          <w:spacing w:val="-2"/>
          <w:w w:val="103"/>
          <w:sz w:val="28"/>
          <w:szCs w:val="28"/>
        </w:rPr>
        <w:t>и</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spacing w:val="-2"/>
          <w:w w:val="103"/>
          <w:sz w:val="28"/>
          <w:szCs w:val="28"/>
        </w:rPr>
        <w:t>м</w:t>
      </w:r>
      <w:r w:rsidRPr="004F74A2">
        <w:rPr>
          <w:color w:val="000000"/>
          <w:w w:val="103"/>
          <w:sz w:val="28"/>
          <w:szCs w:val="28"/>
        </w:rPr>
        <w:t>и</w:t>
      </w:r>
      <w:r w:rsidRPr="004F74A2">
        <w:rPr>
          <w:color w:val="000000"/>
          <w:spacing w:val="-25"/>
          <w:sz w:val="28"/>
          <w:szCs w:val="28"/>
        </w:rPr>
        <w:t xml:space="preserve"> </w:t>
      </w:r>
      <w:r w:rsidRPr="004F74A2">
        <w:rPr>
          <w:color w:val="000000"/>
          <w:spacing w:val="-2"/>
          <w:w w:val="103"/>
          <w:sz w:val="28"/>
          <w:szCs w:val="28"/>
        </w:rPr>
        <w:t>Администрации</w:t>
      </w:r>
      <w:r w:rsidRPr="004F74A2">
        <w:rPr>
          <w:color w:val="000000"/>
          <w:w w:val="103"/>
          <w:sz w:val="28"/>
          <w:szCs w:val="28"/>
        </w:rPr>
        <w:t>/Структурного подразделения п</w:t>
      </w:r>
      <w:r w:rsidRPr="004F74A2">
        <w:rPr>
          <w:color w:val="000000"/>
          <w:spacing w:val="-2"/>
          <w:w w:val="103"/>
          <w:sz w:val="28"/>
          <w:szCs w:val="28"/>
        </w:rPr>
        <w:t>р</w:t>
      </w:r>
      <w:r w:rsidRPr="004F74A2">
        <w:rPr>
          <w:color w:val="000000"/>
          <w:w w:val="103"/>
          <w:sz w:val="28"/>
          <w:szCs w:val="28"/>
        </w:rPr>
        <w:t>и</w:t>
      </w:r>
      <w:r w:rsidRPr="004F74A2">
        <w:rPr>
          <w:color w:val="000000"/>
          <w:spacing w:val="106"/>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и</w:t>
      </w:r>
      <w:r w:rsidRPr="004F74A2">
        <w:rPr>
          <w:color w:val="000000"/>
          <w:spacing w:val="106"/>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ип</w:t>
      </w:r>
      <w:r w:rsidRPr="004F74A2">
        <w:rPr>
          <w:color w:val="000000"/>
          <w:spacing w:val="-2"/>
          <w:w w:val="103"/>
          <w:sz w:val="28"/>
          <w:szCs w:val="28"/>
        </w:rPr>
        <w:t>а</w:t>
      </w:r>
      <w:r w:rsidRPr="004F74A2">
        <w:rPr>
          <w:color w:val="000000"/>
          <w:spacing w:val="-7"/>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106"/>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106"/>
          <w:sz w:val="28"/>
          <w:szCs w:val="28"/>
        </w:rPr>
        <w:t xml:space="preserve"> </w:t>
      </w:r>
      <w:r w:rsidRPr="004F74A2">
        <w:rPr>
          <w:color w:val="000000"/>
          <w:w w:val="103"/>
          <w:sz w:val="28"/>
          <w:szCs w:val="28"/>
        </w:rPr>
        <w:t>и</w:t>
      </w:r>
      <w:r w:rsidRPr="004F74A2">
        <w:rPr>
          <w:color w:val="000000"/>
          <w:spacing w:val="107"/>
          <w:sz w:val="28"/>
          <w:szCs w:val="28"/>
        </w:rPr>
        <w:t xml:space="preserve"> </w:t>
      </w:r>
      <w:r w:rsidRPr="004F74A2">
        <w:rPr>
          <w:color w:val="000000"/>
          <w:spacing w:val="-2"/>
          <w:w w:val="103"/>
          <w:sz w:val="28"/>
          <w:szCs w:val="28"/>
        </w:rPr>
        <w:t>и</w:t>
      </w:r>
      <w:r w:rsidRPr="004F74A2">
        <w:rPr>
          <w:color w:val="000000"/>
          <w:w w:val="103"/>
          <w:sz w:val="28"/>
          <w:szCs w:val="28"/>
        </w:rPr>
        <w:t>х</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о</w:t>
      </w:r>
      <w:r w:rsidRPr="004F74A2">
        <w:rPr>
          <w:color w:val="000000"/>
          <w:spacing w:val="2"/>
          <w:w w:val="103"/>
          <w:sz w:val="28"/>
          <w:szCs w:val="28"/>
        </w:rPr>
        <w:t>д</w:t>
      </w:r>
      <w:r w:rsidRPr="004F74A2">
        <w:rPr>
          <w:color w:val="000000"/>
          <w:spacing w:val="-2"/>
          <w:w w:val="103"/>
          <w:sz w:val="28"/>
          <w:szCs w:val="28"/>
        </w:rPr>
        <w:t>о</w:t>
      </w:r>
      <w:r w:rsidRPr="004F74A2">
        <w:rPr>
          <w:color w:val="000000"/>
          <w:spacing w:val="-6"/>
          <w:w w:val="103"/>
          <w:sz w:val="28"/>
          <w:szCs w:val="28"/>
        </w:rPr>
        <w:t>л</w:t>
      </w:r>
      <w:r w:rsidRPr="004F74A2">
        <w:rPr>
          <w:color w:val="000000"/>
          <w:spacing w:val="-9"/>
          <w:w w:val="103"/>
          <w:sz w:val="28"/>
          <w:szCs w:val="28"/>
        </w:rPr>
        <w:t>ж</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spacing w:val="4"/>
          <w:w w:val="103"/>
          <w:sz w:val="28"/>
          <w:szCs w:val="28"/>
        </w:rPr>
        <w:t>с</w:t>
      </w:r>
      <w:r w:rsidRPr="004F74A2">
        <w:rPr>
          <w:color w:val="000000"/>
          <w:spacing w:val="2"/>
          <w:w w:val="103"/>
          <w:sz w:val="28"/>
          <w:szCs w:val="28"/>
        </w:rPr>
        <w:t>ть</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в</w:t>
      </w:r>
      <w:r w:rsidRPr="004F74A2">
        <w:rPr>
          <w:color w:val="000000"/>
          <w:spacing w:val="-1"/>
          <w:w w:val="103"/>
          <w:sz w:val="28"/>
          <w:szCs w:val="28"/>
        </w:rPr>
        <w:t>о</w:t>
      </w:r>
      <w:r w:rsidRPr="004F74A2">
        <w:rPr>
          <w:color w:val="000000"/>
          <w:w w:val="103"/>
          <w:sz w:val="28"/>
          <w:szCs w:val="28"/>
        </w:rPr>
        <w:t>з</w:t>
      </w:r>
      <w:r w:rsidRPr="004F74A2">
        <w:rPr>
          <w:color w:val="000000"/>
          <w:spacing w:val="-1"/>
          <w:w w:val="103"/>
          <w:sz w:val="28"/>
          <w:szCs w:val="28"/>
        </w:rPr>
        <w:t>м</w:t>
      </w:r>
      <w:r w:rsidRPr="004F74A2">
        <w:rPr>
          <w:color w:val="000000"/>
          <w:spacing w:val="-2"/>
          <w:w w:val="103"/>
          <w:sz w:val="28"/>
          <w:szCs w:val="28"/>
        </w:rPr>
        <w:t>о</w:t>
      </w:r>
      <w:r w:rsidRPr="004F74A2">
        <w:rPr>
          <w:color w:val="000000"/>
          <w:spacing w:val="-9"/>
          <w:w w:val="103"/>
          <w:sz w:val="28"/>
          <w:szCs w:val="28"/>
        </w:rPr>
        <w:t>ж</w:t>
      </w:r>
      <w:r w:rsidRPr="004F74A2">
        <w:rPr>
          <w:color w:val="000000"/>
          <w:spacing w:val="-2"/>
          <w:w w:val="103"/>
          <w:sz w:val="28"/>
          <w:szCs w:val="28"/>
        </w:rPr>
        <w:t>но</w:t>
      </w:r>
      <w:r w:rsidRPr="004F74A2">
        <w:rPr>
          <w:color w:val="000000"/>
          <w:spacing w:val="4"/>
          <w:w w:val="103"/>
          <w:sz w:val="28"/>
          <w:szCs w:val="28"/>
        </w:rPr>
        <w:t>с</w:t>
      </w:r>
      <w:r w:rsidRPr="004F74A2">
        <w:rPr>
          <w:color w:val="000000"/>
          <w:spacing w:val="1"/>
          <w:w w:val="103"/>
          <w:sz w:val="28"/>
          <w:szCs w:val="28"/>
        </w:rPr>
        <w:t>т</w:t>
      </w:r>
      <w:r w:rsidRPr="004F74A2">
        <w:rPr>
          <w:color w:val="000000"/>
          <w:w w:val="103"/>
          <w:sz w:val="28"/>
          <w:szCs w:val="28"/>
        </w:rPr>
        <w:t>ь</w:t>
      </w:r>
      <w:r w:rsidRPr="004F74A2">
        <w:rPr>
          <w:color w:val="000000"/>
          <w:spacing w:val="51"/>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1"/>
          <w:w w:val="103"/>
          <w:sz w:val="28"/>
          <w:szCs w:val="28"/>
        </w:rPr>
        <w:t>ч</w:t>
      </w:r>
      <w:r w:rsidRPr="004F74A2">
        <w:rPr>
          <w:color w:val="000000"/>
          <w:spacing w:val="-1"/>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47"/>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45"/>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45"/>
          <w:sz w:val="28"/>
          <w:szCs w:val="28"/>
        </w:rPr>
        <w:t xml:space="preserve"> </w:t>
      </w:r>
      <w:r w:rsidRPr="004F74A2">
        <w:rPr>
          <w:color w:val="000000"/>
          <w:w w:val="103"/>
          <w:sz w:val="28"/>
          <w:szCs w:val="28"/>
        </w:rPr>
        <w:t>в</w:t>
      </w:r>
      <w:r w:rsidRPr="004F74A2">
        <w:rPr>
          <w:color w:val="000000"/>
          <w:spacing w:val="50"/>
          <w:sz w:val="28"/>
          <w:szCs w:val="28"/>
        </w:rPr>
        <w:t xml:space="preserve"> </w:t>
      </w:r>
      <w:r w:rsidRPr="004F74A2">
        <w:rPr>
          <w:color w:val="000000"/>
          <w:spacing w:val="-1"/>
          <w:w w:val="103"/>
          <w:sz w:val="28"/>
          <w:szCs w:val="28"/>
        </w:rPr>
        <w:t>м</w:t>
      </w:r>
      <w:r w:rsidRPr="004F74A2">
        <w:rPr>
          <w:color w:val="000000"/>
          <w:spacing w:val="-2"/>
          <w:w w:val="103"/>
          <w:sz w:val="28"/>
          <w:szCs w:val="28"/>
        </w:rPr>
        <w:t>н</w:t>
      </w:r>
      <w:r w:rsidRPr="004F74A2">
        <w:rPr>
          <w:color w:val="000000"/>
          <w:spacing w:val="-3"/>
          <w:w w:val="103"/>
          <w:sz w:val="28"/>
          <w:szCs w:val="28"/>
        </w:rPr>
        <w:t>о</w:t>
      </w:r>
      <w:r w:rsidRPr="004F74A2">
        <w:rPr>
          <w:color w:val="000000"/>
          <w:spacing w:val="-4"/>
          <w:w w:val="103"/>
          <w:sz w:val="28"/>
          <w:szCs w:val="28"/>
        </w:rPr>
        <w:t>г</w:t>
      </w:r>
      <w:r w:rsidRPr="004F74A2">
        <w:rPr>
          <w:color w:val="000000"/>
          <w:spacing w:val="-2"/>
          <w:w w:val="103"/>
          <w:sz w:val="28"/>
          <w:szCs w:val="28"/>
        </w:rPr>
        <w:t>о</w:t>
      </w:r>
      <w:r w:rsidRPr="004F74A2">
        <w:rPr>
          <w:color w:val="000000"/>
          <w:spacing w:val="-11"/>
          <w:w w:val="103"/>
          <w:sz w:val="28"/>
          <w:szCs w:val="28"/>
        </w:rPr>
        <w:t>ф</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к</w:t>
      </w:r>
      <w:r w:rsidRPr="004F74A2">
        <w:rPr>
          <w:color w:val="000000"/>
          <w:spacing w:val="4"/>
          <w:w w:val="103"/>
          <w:sz w:val="28"/>
          <w:szCs w:val="28"/>
        </w:rPr>
        <w:t>ц</w:t>
      </w:r>
      <w:r w:rsidRPr="004F74A2">
        <w:rPr>
          <w:color w:val="000000"/>
          <w:spacing w:val="-1"/>
          <w:w w:val="103"/>
          <w:sz w:val="28"/>
          <w:szCs w:val="28"/>
        </w:rPr>
        <w:t>и</w:t>
      </w:r>
      <w:r w:rsidRPr="004F74A2">
        <w:rPr>
          <w:color w:val="000000"/>
          <w:spacing w:val="-3"/>
          <w:w w:val="103"/>
          <w:sz w:val="28"/>
          <w:szCs w:val="28"/>
        </w:rPr>
        <w:t>о</w:t>
      </w:r>
      <w:r w:rsidRPr="004F74A2">
        <w:rPr>
          <w:color w:val="000000"/>
          <w:spacing w:val="-2"/>
          <w:w w:val="103"/>
          <w:sz w:val="28"/>
          <w:szCs w:val="28"/>
        </w:rPr>
        <w:t>на</w:t>
      </w:r>
      <w:r w:rsidRPr="004F74A2">
        <w:rPr>
          <w:color w:val="000000"/>
          <w:spacing w:val="-7"/>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м</w:t>
      </w:r>
      <w:r w:rsidRPr="004F74A2">
        <w:rPr>
          <w:color w:val="000000"/>
          <w:sz w:val="28"/>
          <w:szCs w:val="28"/>
        </w:rPr>
        <w:t xml:space="preserve"> </w:t>
      </w:r>
      <w:r w:rsidRPr="004F74A2">
        <w:rPr>
          <w:color w:val="000000"/>
          <w:spacing w:val="4"/>
          <w:w w:val="103"/>
          <w:sz w:val="28"/>
          <w:szCs w:val="28"/>
        </w:rPr>
        <w:t>ц</w:t>
      </w:r>
      <w:r w:rsidRPr="004F74A2">
        <w:rPr>
          <w:color w:val="000000"/>
          <w:spacing w:val="-2"/>
          <w:w w:val="103"/>
          <w:sz w:val="28"/>
          <w:szCs w:val="28"/>
        </w:rPr>
        <w:t>ен</w:t>
      </w:r>
      <w:r w:rsidRPr="004F74A2">
        <w:rPr>
          <w:color w:val="000000"/>
          <w:spacing w:val="1"/>
          <w:w w:val="103"/>
          <w:sz w:val="28"/>
          <w:szCs w:val="28"/>
        </w:rPr>
        <w:t>т</w:t>
      </w:r>
      <w:r w:rsidRPr="004F74A2">
        <w:rPr>
          <w:color w:val="000000"/>
          <w:spacing w:val="-1"/>
          <w:w w:val="103"/>
          <w:sz w:val="28"/>
          <w:szCs w:val="28"/>
        </w:rPr>
        <w:t>р</w:t>
      </w:r>
      <w:r w:rsidRPr="004F74A2">
        <w:rPr>
          <w:color w:val="000000"/>
          <w:spacing w:val="-3"/>
          <w:w w:val="103"/>
          <w:sz w:val="28"/>
          <w:szCs w:val="28"/>
        </w:rPr>
        <w:t>е</w:t>
      </w:r>
      <w:r w:rsidRPr="004F74A2">
        <w:rPr>
          <w:color w:val="000000"/>
          <w:w w:val="103"/>
          <w:sz w:val="28"/>
          <w:szCs w:val="28"/>
        </w:rPr>
        <w:t>;</w:t>
      </w:r>
    </w:p>
    <w:p w:rsidR="0061711D" w:rsidRPr="004F74A2" w:rsidRDefault="0061711D" w:rsidP="004F74A2">
      <w:pPr>
        <w:tabs>
          <w:tab w:val="left" w:pos="1246"/>
          <w:tab w:val="left" w:pos="2105"/>
          <w:tab w:val="left" w:pos="3099"/>
          <w:tab w:val="left" w:pos="3389"/>
          <w:tab w:val="left" w:pos="3896"/>
        </w:tabs>
        <w:spacing w:line="23" w:lineRule="atLeast"/>
        <w:ind w:firstLine="720"/>
        <w:jc w:val="both"/>
        <w:rPr>
          <w:color w:val="000000"/>
          <w:w w:val="103"/>
          <w:sz w:val="28"/>
          <w:szCs w:val="28"/>
        </w:rPr>
      </w:pPr>
      <w:r w:rsidRPr="004F74A2">
        <w:rPr>
          <w:color w:val="000000"/>
          <w:w w:val="103"/>
          <w:sz w:val="28"/>
          <w:szCs w:val="28"/>
        </w:rPr>
        <w:lastRenderedPageBreak/>
        <w:t>в</w:t>
      </w:r>
      <w:r w:rsidRPr="004F74A2">
        <w:rPr>
          <w:color w:val="000000"/>
          <w:spacing w:val="-1"/>
          <w:w w:val="103"/>
          <w:sz w:val="28"/>
          <w:szCs w:val="28"/>
        </w:rPr>
        <w:t>о</w:t>
      </w:r>
      <w:r w:rsidRPr="004F74A2">
        <w:rPr>
          <w:color w:val="000000"/>
          <w:w w:val="103"/>
          <w:sz w:val="28"/>
          <w:szCs w:val="28"/>
        </w:rPr>
        <w:t>з</w:t>
      </w:r>
      <w:r w:rsidRPr="004F74A2">
        <w:rPr>
          <w:color w:val="000000"/>
          <w:spacing w:val="-1"/>
          <w:w w:val="103"/>
          <w:sz w:val="28"/>
          <w:szCs w:val="28"/>
        </w:rPr>
        <w:t>м</w:t>
      </w:r>
      <w:r w:rsidRPr="004F74A2">
        <w:rPr>
          <w:color w:val="000000"/>
          <w:spacing w:val="-2"/>
          <w:w w:val="103"/>
          <w:sz w:val="28"/>
          <w:szCs w:val="28"/>
        </w:rPr>
        <w:t>о</w:t>
      </w:r>
      <w:r w:rsidRPr="004F74A2">
        <w:rPr>
          <w:color w:val="000000"/>
          <w:spacing w:val="-9"/>
          <w:w w:val="103"/>
          <w:sz w:val="28"/>
          <w:szCs w:val="28"/>
        </w:rPr>
        <w:t>ж</w:t>
      </w:r>
      <w:r w:rsidRPr="004F74A2">
        <w:rPr>
          <w:color w:val="000000"/>
          <w:spacing w:val="-2"/>
          <w:w w:val="103"/>
          <w:sz w:val="28"/>
          <w:szCs w:val="28"/>
        </w:rPr>
        <w:t>но</w:t>
      </w:r>
      <w:r w:rsidRPr="004F74A2">
        <w:rPr>
          <w:color w:val="000000"/>
          <w:spacing w:val="4"/>
          <w:w w:val="103"/>
          <w:sz w:val="28"/>
          <w:szCs w:val="28"/>
        </w:rPr>
        <w:t>с</w:t>
      </w:r>
      <w:r w:rsidRPr="004F74A2">
        <w:rPr>
          <w:color w:val="000000"/>
          <w:spacing w:val="1"/>
          <w:w w:val="103"/>
          <w:sz w:val="28"/>
          <w:szCs w:val="28"/>
        </w:rPr>
        <w:t>т</w:t>
      </w:r>
      <w:r w:rsidRPr="004F74A2">
        <w:rPr>
          <w:color w:val="000000"/>
          <w:w w:val="103"/>
          <w:sz w:val="28"/>
          <w:szCs w:val="28"/>
        </w:rPr>
        <w:t>ь п</w:t>
      </w:r>
      <w:r w:rsidRPr="004F74A2">
        <w:rPr>
          <w:color w:val="000000"/>
          <w:spacing w:val="-3"/>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 xml:space="preserve">я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3"/>
          <w:w w:val="103"/>
          <w:sz w:val="28"/>
          <w:szCs w:val="28"/>
        </w:rPr>
        <w:t>ор</w:t>
      </w:r>
      <w:r w:rsidRPr="004F74A2">
        <w:rPr>
          <w:color w:val="000000"/>
          <w:spacing w:val="-2"/>
          <w:w w:val="103"/>
          <w:sz w:val="28"/>
          <w:szCs w:val="28"/>
        </w:rPr>
        <w:t>ма</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 xml:space="preserve">и о </w:t>
      </w:r>
      <w:r w:rsidRPr="004F74A2">
        <w:rPr>
          <w:color w:val="000000"/>
          <w:spacing w:val="-3"/>
          <w:w w:val="103"/>
          <w:sz w:val="28"/>
          <w:szCs w:val="28"/>
        </w:rPr>
        <w:t>хо</w:t>
      </w:r>
      <w:r w:rsidRPr="004F74A2">
        <w:rPr>
          <w:color w:val="000000"/>
          <w:spacing w:val="2"/>
          <w:w w:val="103"/>
          <w:sz w:val="28"/>
          <w:szCs w:val="28"/>
        </w:rPr>
        <w:t>д</w:t>
      </w:r>
      <w:r w:rsidRPr="004F74A2">
        <w:rPr>
          <w:color w:val="000000"/>
          <w:w w:val="103"/>
          <w:sz w:val="28"/>
          <w:szCs w:val="28"/>
        </w:rPr>
        <w:t>е 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65"/>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2"/>
          <w:w w:val="103"/>
          <w:sz w:val="28"/>
          <w:szCs w:val="28"/>
        </w:rPr>
        <w:t>и</w:t>
      </w:r>
      <w:r w:rsidRPr="004F74A2">
        <w:rPr>
          <w:color w:val="000000"/>
          <w:w w:val="103"/>
          <w:sz w:val="28"/>
          <w:szCs w:val="28"/>
        </w:rPr>
        <w:t>,</w:t>
      </w:r>
      <w:r w:rsidRPr="004F74A2">
        <w:rPr>
          <w:color w:val="000000"/>
          <w:spacing w:val="67"/>
          <w:sz w:val="28"/>
          <w:szCs w:val="28"/>
        </w:rPr>
        <w:t xml:space="preserve"> </w:t>
      </w:r>
      <w:r w:rsidRPr="004F74A2">
        <w:rPr>
          <w:color w:val="000000"/>
          <w:w w:val="103"/>
          <w:sz w:val="28"/>
          <w:szCs w:val="28"/>
        </w:rPr>
        <w:t>в</w:t>
      </w:r>
      <w:r w:rsidRPr="004F74A2">
        <w:rPr>
          <w:color w:val="000000"/>
          <w:spacing w:val="70"/>
          <w:sz w:val="28"/>
          <w:szCs w:val="28"/>
        </w:rPr>
        <w:t xml:space="preserve"> </w:t>
      </w:r>
      <w:r w:rsidRPr="004F74A2">
        <w:rPr>
          <w:color w:val="000000"/>
          <w:spacing w:val="2"/>
          <w:w w:val="103"/>
          <w:sz w:val="28"/>
          <w:szCs w:val="28"/>
        </w:rPr>
        <w:t>т</w:t>
      </w:r>
      <w:r w:rsidRPr="004F74A2">
        <w:rPr>
          <w:color w:val="000000"/>
          <w:spacing w:val="-2"/>
          <w:w w:val="103"/>
          <w:sz w:val="28"/>
          <w:szCs w:val="28"/>
        </w:rPr>
        <w:t>о</w:t>
      </w:r>
      <w:r w:rsidRPr="004F74A2">
        <w:rPr>
          <w:color w:val="000000"/>
          <w:w w:val="103"/>
          <w:sz w:val="28"/>
          <w:szCs w:val="28"/>
        </w:rPr>
        <w:t>м</w:t>
      </w:r>
      <w:r w:rsidRPr="004F74A2">
        <w:rPr>
          <w:color w:val="000000"/>
          <w:spacing w:val="67"/>
          <w:sz w:val="28"/>
          <w:szCs w:val="28"/>
        </w:rPr>
        <w:t xml:space="preserve"> </w:t>
      </w:r>
      <w:r w:rsidRPr="004F74A2">
        <w:rPr>
          <w:color w:val="000000"/>
          <w:spacing w:val="2"/>
          <w:w w:val="103"/>
          <w:sz w:val="28"/>
          <w:szCs w:val="28"/>
        </w:rPr>
        <w:t>ч</w:t>
      </w:r>
      <w:r w:rsidRPr="004F74A2">
        <w:rPr>
          <w:color w:val="000000"/>
          <w:spacing w:val="-2"/>
          <w:w w:val="103"/>
          <w:sz w:val="28"/>
          <w:szCs w:val="28"/>
        </w:rPr>
        <w:t>и</w:t>
      </w:r>
      <w:r w:rsidRPr="004F74A2">
        <w:rPr>
          <w:color w:val="000000"/>
          <w:spacing w:val="4"/>
          <w:w w:val="103"/>
          <w:sz w:val="28"/>
          <w:szCs w:val="28"/>
        </w:rPr>
        <w:t>с</w:t>
      </w:r>
      <w:r w:rsidRPr="004F74A2">
        <w:rPr>
          <w:color w:val="000000"/>
          <w:spacing w:val="-5"/>
          <w:w w:val="103"/>
          <w:sz w:val="28"/>
          <w:szCs w:val="28"/>
        </w:rPr>
        <w:t>л</w:t>
      </w:r>
      <w:r w:rsidRPr="004F74A2">
        <w:rPr>
          <w:color w:val="000000"/>
          <w:w w:val="103"/>
          <w:sz w:val="28"/>
          <w:szCs w:val="28"/>
        </w:rPr>
        <w:t>е</w:t>
      </w:r>
      <w:r w:rsidRPr="004F74A2">
        <w:rPr>
          <w:color w:val="000000"/>
          <w:spacing w:val="66"/>
          <w:sz w:val="28"/>
          <w:szCs w:val="28"/>
        </w:rPr>
        <w:t xml:space="preserve"> </w:t>
      </w:r>
      <w:r w:rsidRPr="004F74A2">
        <w:rPr>
          <w:color w:val="000000"/>
          <w:w w:val="103"/>
          <w:sz w:val="28"/>
          <w:szCs w:val="28"/>
        </w:rPr>
        <w:t>с</w:t>
      </w:r>
      <w:r w:rsidRPr="004F74A2">
        <w:rPr>
          <w:color w:val="000000"/>
          <w:spacing w:val="75"/>
          <w:sz w:val="28"/>
          <w:szCs w:val="28"/>
        </w:rPr>
        <w:t xml:space="preserve"> </w:t>
      </w:r>
      <w:r w:rsidRPr="004F74A2">
        <w:rPr>
          <w:color w:val="000000"/>
          <w:spacing w:val="-2"/>
          <w:w w:val="103"/>
          <w:sz w:val="28"/>
          <w:szCs w:val="28"/>
        </w:rPr>
        <w:t>и</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1"/>
          <w:w w:val="103"/>
          <w:sz w:val="28"/>
          <w:szCs w:val="28"/>
        </w:rPr>
        <w:t>ь</w:t>
      </w:r>
      <w:r w:rsidRPr="004F74A2">
        <w:rPr>
          <w:color w:val="000000"/>
          <w:spacing w:val="2"/>
          <w:w w:val="103"/>
          <w:sz w:val="28"/>
          <w:szCs w:val="28"/>
        </w:rPr>
        <w:t>з</w:t>
      </w:r>
      <w:r w:rsidRPr="004F74A2">
        <w:rPr>
          <w:color w:val="000000"/>
          <w:spacing w:val="-2"/>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ие</w:t>
      </w:r>
      <w:r w:rsidRPr="004F74A2">
        <w:rPr>
          <w:color w:val="000000"/>
          <w:w w:val="103"/>
          <w:sz w:val="28"/>
          <w:szCs w:val="28"/>
        </w:rPr>
        <w:t>м</w:t>
      </w:r>
      <w:r w:rsidRPr="004F74A2">
        <w:rPr>
          <w:color w:val="000000"/>
          <w:spacing w:val="67"/>
          <w:sz w:val="28"/>
          <w:szCs w:val="28"/>
        </w:rPr>
        <w:t xml:space="preserve">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3"/>
          <w:w w:val="103"/>
          <w:sz w:val="28"/>
          <w:szCs w:val="28"/>
        </w:rPr>
        <w:t>о</w:t>
      </w:r>
      <w:r w:rsidRPr="004F74A2">
        <w:rPr>
          <w:color w:val="000000"/>
          <w:spacing w:val="-2"/>
          <w:w w:val="103"/>
          <w:sz w:val="28"/>
          <w:szCs w:val="28"/>
        </w:rPr>
        <w:t>рм</w:t>
      </w:r>
      <w:r w:rsidRPr="004F74A2">
        <w:rPr>
          <w:color w:val="000000"/>
          <w:spacing w:val="-3"/>
          <w:w w:val="103"/>
          <w:sz w:val="28"/>
          <w:szCs w:val="28"/>
        </w:rPr>
        <w:t>а</w:t>
      </w:r>
      <w:r w:rsidRPr="004F74A2">
        <w:rPr>
          <w:color w:val="000000"/>
          <w:spacing w:val="3"/>
          <w:w w:val="103"/>
          <w:sz w:val="28"/>
          <w:szCs w:val="28"/>
        </w:rPr>
        <w:t>ц</w:t>
      </w:r>
      <w:r w:rsidRPr="004F74A2">
        <w:rPr>
          <w:color w:val="000000"/>
          <w:spacing w:val="-1"/>
          <w:w w:val="103"/>
          <w:sz w:val="28"/>
          <w:szCs w:val="28"/>
        </w:rPr>
        <w:t>и</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w:t>
      </w:r>
      <w:r w:rsidRPr="004F74A2">
        <w:rPr>
          <w:color w:val="000000"/>
          <w:spacing w:val="4"/>
          <w:w w:val="103"/>
          <w:sz w:val="28"/>
          <w:szCs w:val="28"/>
        </w:rPr>
        <w:t>к</w:t>
      </w:r>
      <w:r w:rsidRPr="004F74A2">
        <w:rPr>
          <w:color w:val="000000"/>
          <w:spacing w:val="-2"/>
          <w:w w:val="103"/>
          <w:sz w:val="28"/>
          <w:szCs w:val="28"/>
        </w:rPr>
        <w:t>омм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к</w:t>
      </w:r>
      <w:r w:rsidRPr="004F74A2">
        <w:rPr>
          <w:color w:val="000000"/>
          <w:spacing w:val="-2"/>
          <w:w w:val="103"/>
          <w:sz w:val="28"/>
          <w:szCs w:val="28"/>
        </w:rPr>
        <w:t>а</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о</w:t>
      </w:r>
      <w:r w:rsidRPr="004F74A2">
        <w:rPr>
          <w:color w:val="000000"/>
          <w:spacing w:val="-2"/>
          <w:w w:val="103"/>
          <w:sz w:val="28"/>
          <w:szCs w:val="28"/>
        </w:rPr>
        <w:t>нн</w:t>
      </w:r>
      <w:r w:rsidRPr="004F74A2">
        <w:rPr>
          <w:color w:val="000000"/>
          <w:spacing w:val="2"/>
          <w:w w:val="103"/>
          <w:sz w:val="28"/>
          <w:szCs w:val="28"/>
        </w:rPr>
        <w:t>ы</w:t>
      </w:r>
      <w:r w:rsidRPr="004F74A2">
        <w:rPr>
          <w:color w:val="000000"/>
          <w:w w:val="103"/>
          <w:sz w:val="28"/>
          <w:szCs w:val="28"/>
        </w:rPr>
        <w:t>х</w:t>
      </w:r>
      <w:r w:rsidRPr="004F74A2">
        <w:rPr>
          <w:color w:val="000000"/>
          <w:spacing w:val="-3"/>
          <w:sz w:val="28"/>
          <w:szCs w:val="28"/>
        </w:rPr>
        <w:t xml:space="preserve"> </w:t>
      </w:r>
      <w:r w:rsidRPr="004F74A2">
        <w:rPr>
          <w:color w:val="000000"/>
          <w:spacing w:val="1"/>
          <w:w w:val="103"/>
          <w:sz w:val="28"/>
          <w:szCs w:val="28"/>
        </w:rPr>
        <w:t>т</w:t>
      </w:r>
      <w:r w:rsidRPr="004F74A2">
        <w:rPr>
          <w:color w:val="000000"/>
          <w:spacing w:val="-2"/>
          <w:w w:val="103"/>
          <w:sz w:val="28"/>
          <w:szCs w:val="28"/>
        </w:rPr>
        <w:t>е</w:t>
      </w:r>
      <w:r w:rsidRPr="004F74A2">
        <w:rPr>
          <w:color w:val="000000"/>
          <w:spacing w:val="-4"/>
          <w:w w:val="103"/>
          <w:sz w:val="28"/>
          <w:szCs w:val="28"/>
        </w:rPr>
        <w:t>х</w:t>
      </w:r>
      <w:r w:rsidRPr="004F74A2">
        <w:rPr>
          <w:color w:val="000000"/>
          <w:spacing w:val="-2"/>
          <w:w w:val="103"/>
          <w:sz w:val="28"/>
          <w:szCs w:val="28"/>
        </w:rPr>
        <w:t>но</w:t>
      </w:r>
      <w:r w:rsidRPr="004F74A2">
        <w:rPr>
          <w:color w:val="000000"/>
          <w:spacing w:val="-6"/>
          <w:w w:val="103"/>
          <w:sz w:val="28"/>
          <w:szCs w:val="28"/>
        </w:rPr>
        <w:t>л</w:t>
      </w:r>
      <w:r w:rsidRPr="004F74A2">
        <w:rPr>
          <w:color w:val="000000"/>
          <w:spacing w:val="-3"/>
          <w:w w:val="103"/>
          <w:sz w:val="28"/>
          <w:szCs w:val="28"/>
        </w:rPr>
        <w:t>о</w:t>
      </w:r>
      <w:r w:rsidRPr="004F74A2">
        <w:rPr>
          <w:color w:val="000000"/>
          <w:spacing w:val="-4"/>
          <w:w w:val="103"/>
          <w:sz w:val="28"/>
          <w:szCs w:val="28"/>
        </w:rPr>
        <w:t>г</w:t>
      </w:r>
      <w:r w:rsidRPr="004F74A2">
        <w:rPr>
          <w:color w:val="000000"/>
          <w:spacing w:val="-2"/>
          <w:w w:val="103"/>
          <w:sz w:val="28"/>
          <w:szCs w:val="28"/>
        </w:rPr>
        <w:t>и</w:t>
      </w:r>
      <w:r w:rsidRPr="004F74A2">
        <w:rPr>
          <w:color w:val="000000"/>
          <w:spacing w:val="-3"/>
          <w:w w:val="103"/>
          <w:sz w:val="28"/>
          <w:szCs w:val="28"/>
        </w:rPr>
        <w:t>й</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4"/>
          <w:w w:val="103"/>
          <w:sz w:val="28"/>
          <w:szCs w:val="28"/>
        </w:rPr>
        <w:t>к</w:t>
      </w:r>
      <w:r w:rsidRPr="004F74A2">
        <w:rPr>
          <w:color w:val="000000"/>
          <w:spacing w:val="-2"/>
          <w:w w:val="103"/>
          <w:sz w:val="28"/>
          <w:szCs w:val="28"/>
        </w:rPr>
        <w:t>о</w:t>
      </w:r>
      <w:r w:rsidRPr="004F74A2">
        <w:rPr>
          <w:color w:val="000000"/>
          <w:spacing w:val="-6"/>
          <w:w w:val="103"/>
          <w:sz w:val="28"/>
          <w:szCs w:val="28"/>
        </w:rPr>
        <w:t>л</w:t>
      </w:r>
      <w:r w:rsidRPr="004F74A2">
        <w:rPr>
          <w:color w:val="000000"/>
          <w:spacing w:val="-3"/>
          <w:w w:val="103"/>
          <w:sz w:val="28"/>
          <w:szCs w:val="28"/>
        </w:rPr>
        <w:t>и</w:t>
      </w:r>
      <w:r w:rsidRPr="004F74A2">
        <w:rPr>
          <w:color w:val="000000"/>
          <w:spacing w:val="2"/>
          <w:w w:val="103"/>
          <w:sz w:val="28"/>
          <w:szCs w:val="28"/>
        </w:rPr>
        <w:t>ч</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w w:val="103"/>
          <w:sz w:val="28"/>
          <w:szCs w:val="28"/>
        </w:rPr>
        <w:t>о</w:t>
      </w:r>
      <w:r w:rsidRPr="004F74A2">
        <w:rPr>
          <w:color w:val="000000"/>
          <w:spacing w:val="15"/>
          <w:sz w:val="28"/>
          <w:szCs w:val="28"/>
        </w:rPr>
        <w:t xml:space="preserve"> </w:t>
      </w:r>
      <w:r w:rsidRPr="004F74A2">
        <w:rPr>
          <w:color w:val="000000"/>
          <w:spacing w:val="-7"/>
          <w:w w:val="103"/>
          <w:sz w:val="28"/>
          <w:szCs w:val="28"/>
        </w:rPr>
        <w:t>ж</w:t>
      </w:r>
      <w:r w:rsidRPr="004F74A2">
        <w:rPr>
          <w:color w:val="000000"/>
          <w:spacing w:val="-3"/>
          <w:w w:val="103"/>
          <w:sz w:val="28"/>
          <w:szCs w:val="28"/>
        </w:rPr>
        <w:t>а</w:t>
      </w:r>
      <w:r w:rsidRPr="004F74A2">
        <w:rPr>
          <w:color w:val="000000"/>
          <w:spacing w:val="-6"/>
          <w:w w:val="103"/>
          <w:sz w:val="28"/>
          <w:szCs w:val="28"/>
        </w:rPr>
        <w:t>л</w:t>
      </w:r>
      <w:r w:rsidRPr="004F74A2">
        <w:rPr>
          <w:color w:val="000000"/>
          <w:spacing w:val="-3"/>
          <w:w w:val="103"/>
          <w:sz w:val="28"/>
          <w:szCs w:val="28"/>
        </w:rPr>
        <w:t>о</w:t>
      </w:r>
      <w:r w:rsidRPr="004F74A2">
        <w:rPr>
          <w:color w:val="000000"/>
          <w:w w:val="103"/>
          <w:sz w:val="28"/>
          <w:szCs w:val="28"/>
        </w:rPr>
        <w:t>б</w:t>
      </w:r>
      <w:r w:rsidRPr="004F74A2">
        <w:rPr>
          <w:color w:val="000000"/>
          <w:spacing w:val="22"/>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pacing w:val="14"/>
          <w:sz w:val="28"/>
          <w:szCs w:val="28"/>
        </w:rPr>
        <w:t xml:space="preserve"> </w:t>
      </w:r>
      <w:r w:rsidRPr="004F74A2">
        <w:rPr>
          <w:color w:val="000000"/>
          <w:spacing w:val="-1"/>
          <w:w w:val="103"/>
          <w:sz w:val="28"/>
          <w:szCs w:val="28"/>
        </w:rPr>
        <w:t>р</w:t>
      </w:r>
      <w:r w:rsidRPr="004F74A2">
        <w:rPr>
          <w:color w:val="000000"/>
          <w:spacing w:val="-3"/>
          <w:w w:val="103"/>
          <w:sz w:val="28"/>
          <w:szCs w:val="28"/>
        </w:rPr>
        <w:t>е</w:t>
      </w:r>
      <w:r w:rsidRPr="004F74A2">
        <w:rPr>
          <w:color w:val="000000"/>
          <w:spacing w:val="-8"/>
          <w:w w:val="103"/>
          <w:sz w:val="28"/>
          <w:szCs w:val="28"/>
        </w:rPr>
        <w:t>ш</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16"/>
          <w:sz w:val="28"/>
          <w:szCs w:val="28"/>
        </w:rPr>
        <w:t xml:space="preserve"> </w:t>
      </w:r>
      <w:r w:rsidRPr="004F74A2">
        <w:rPr>
          <w:color w:val="000000"/>
          <w:spacing w:val="2"/>
          <w:w w:val="103"/>
          <w:sz w:val="28"/>
          <w:szCs w:val="28"/>
        </w:rPr>
        <w:t>д</w:t>
      </w:r>
      <w:r w:rsidRPr="004F74A2">
        <w:rPr>
          <w:color w:val="000000"/>
          <w:spacing w:val="-1"/>
          <w:w w:val="103"/>
          <w:sz w:val="28"/>
          <w:szCs w:val="28"/>
        </w:rPr>
        <w:t>е</w:t>
      </w:r>
      <w:r w:rsidRPr="004F74A2">
        <w:rPr>
          <w:color w:val="000000"/>
          <w:spacing w:val="-3"/>
          <w:w w:val="103"/>
          <w:sz w:val="28"/>
          <w:szCs w:val="28"/>
        </w:rPr>
        <w:t>й</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я</w:t>
      </w:r>
      <w:r w:rsidRPr="004F74A2">
        <w:rPr>
          <w:color w:val="000000"/>
          <w:spacing w:val="16"/>
          <w:sz w:val="28"/>
          <w:szCs w:val="28"/>
        </w:rPr>
        <w:t xml:space="preserve"> </w:t>
      </w:r>
      <w:r w:rsidRPr="004F74A2">
        <w:rPr>
          <w:color w:val="000000"/>
          <w:spacing w:val="1"/>
          <w:w w:val="103"/>
          <w:sz w:val="28"/>
          <w:szCs w:val="28"/>
        </w:rPr>
        <w:t>(</w:t>
      </w:r>
      <w:r w:rsidRPr="004F74A2">
        <w:rPr>
          <w:color w:val="000000"/>
          <w:spacing w:val="4"/>
          <w:w w:val="103"/>
          <w:sz w:val="28"/>
          <w:szCs w:val="28"/>
        </w:rPr>
        <w:t>б</w:t>
      </w:r>
      <w:r w:rsidRPr="004F74A2">
        <w:rPr>
          <w:color w:val="000000"/>
          <w:spacing w:val="-1"/>
          <w:w w:val="103"/>
          <w:sz w:val="28"/>
          <w:szCs w:val="28"/>
        </w:rPr>
        <w:t>е</w:t>
      </w:r>
      <w:r w:rsidRPr="004F74A2">
        <w:rPr>
          <w:color w:val="000000"/>
          <w:w w:val="103"/>
          <w:sz w:val="28"/>
          <w:szCs w:val="28"/>
        </w:rPr>
        <w:t>з</w:t>
      </w:r>
      <w:r w:rsidRPr="004F74A2">
        <w:rPr>
          <w:color w:val="000000"/>
          <w:spacing w:val="3"/>
          <w:w w:val="103"/>
          <w:sz w:val="28"/>
          <w:szCs w:val="28"/>
        </w:rPr>
        <w:t>д</w:t>
      </w:r>
      <w:r w:rsidRPr="004F74A2">
        <w:rPr>
          <w:color w:val="000000"/>
          <w:spacing w:val="-1"/>
          <w:w w:val="103"/>
          <w:sz w:val="28"/>
          <w:szCs w:val="28"/>
        </w:rPr>
        <w:t>е</w:t>
      </w:r>
      <w:r w:rsidRPr="004F74A2">
        <w:rPr>
          <w:color w:val="000000"/>
          <w:spacing w:val="-3"/>
          <w:w w:val="103"/>
          <w:sz w:val="28"/>
          <w:szCs w:val="28"/>
        </w:rPr>
        <w:t>й</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в</w:t>
      </w:r>
      <w:r w:rsidRPr="004F74A2">
        <w:rPr>
          <w:color w:val="000000"/>
          <w:spacing w:val="-1"/>
          <w:w w:val="103"/>
          <w:sz w:val="28"/>
          <w:szCs w:val="28"/>
        </w:rPr>
        <w:t>и</w:t>
      </w:r>
      <w:r w:rsidRPr="004F74A2">
        <w:rPr>
          <w:color w:val="000000"/>
          <w:spacing w:val="-3"/>
          <w:w w:val="103"/>
          <w:sz w:val="28"/>
          <w:szCs w:val="28"/>
        </w:rPr>
        <w:t>е</w:t>
      </w:r>
      <w:r w:rsidRPr="004F74A2">
        <w:rPr>
          <w:color w:val="000000"/>
          <w:w w:val="103"/>
          <w:sz w:val="28"/>
          <w:szCs w:val="28"/>
        </w:rPr>
        <w:t>)</w:t>
      </w:r>
      <w:r w:rsidRPr="004F74A2">
        <w:rPr>
          <w:color w:val="000000"/>
          <w:spacing w:val="18"/>
          <w:sz w:val="28"/>
          <w:szCs w:val="28"/>
        </w:rPr>
        <w:t xml:space="preserve"> </w:t>
      </w:r>
      <w:r w:rsidRPr="004F74A2">
        <w:rPr>
          <w:color w:val="000000"/>
          <w:spacing w:val="2"/>
          <w:w w:val="103"/>
          <w:sz w:val="28"/>
          <w:szCs w:val="28"/>
        </w:rPr>
        <w:t>д</w:t>
      </w:r>
      <w:r w:rsidRPr="004F74A2">
        <w:rPr>
          <w:color w:val="000000"/>
          <w:spacing w:val="-1"/>
          <w:w w:val="103"/>
          <w:sz w:val="28"/>
          <w:szCs w:val="28"/>
        </w:rPr>
        <w:t>о</w:t>
      </w:r>
      <w:r w:rsidRPr="004F74A2">
        <w:rPr>
          <w:color w:val="000000"/>
          <w:spacing w:val="-6"/>
          <w:w w:val="103"/>
          <w:sz w:val="28"/>
          <w:szCs w:val="28"/>
        </w:rPr>
        <w:t>л</w:t>
      </w:r>
      <w:r w:rsidRPr="004F74A2">
        <w:rPr>
          <w:color w:val="000000"/>
          <w:spacing w:val="-9"/>
          <w:w w:val="103"/>
          <w:sz w:val="28"/>
          <w:szCs w:val="28"/>
        </w:rPr>
        <w:t>ж</w:t>
      </w:r>
      <w:r w:rsidRPr="004F74A2">
        <w:rPr>
          <w:color w:val="000000"/>
          <w:spacing w:val="-2"/>
          <w:w w:val="103"/>
          <w:sz w:val="28"/>
          <w:szCs w:val="28"/>
        </w:rPr>
        <w:t>н</w:t>
      </w:r>
      <w:r w:rsidRPr="004F74A2">
        <w:rPr>
          <w:color w:val="000000"/>
          <w:spacing w:val="-3"/>
          <w:w w:val="103"/>
          <w:sz w:val="28"/>
          <w:szCs w:val="28"/>
        </w:rPr>
        <w:t>о</w:t>
      </w:r>
      <w:r w:rsidRPr="004F74A2">
        <w:rPr>
          <w:color w:val="000000"/>
          <w:spacing w:val="5"/>
          <w:w w:val="103"/>
          <w:sz w:val="28"/>
          <w:szCs w:val="28"/>
        </w:rPr>
        <w:t>с</w:t>
      </w:r>
      <w:r w:rsidRPr="004F74A2">
        <w:rPr>
          <w:color w:val="000000"/>
          <w:spacing w:val="1"/>
          <w:w w:val="103"/>
          <w:sz w:val="28"/>
          <w:szCs w:val="28"/>
        </w:rPr>
        <w:t>т</w:t>
      </w:r>
      <w:r w:rsidRPr="004F74A2">
        <w:rPr>
          <w:color w:val="000000"/>
          <w:spacing w:val="-1"/>
          <w:w w:val="103"/>
          <w:sz w:val="28"/>
          <w:szCs w:val="28"/>
        </w:rPr>
        <w:t>н</w:t>
      </w:r>
      <w:r w:rsidRPr="004F74A2">
        <w:rPr>
          <w:color w:val="000000"/>
          <w:spacing w:val="2"/>
          <w:w w:val="103"/>
          <w:sz w:val="28"/>
          <w:szCs w:val="28"/>
        </w:rPr>
        <w:t>ы</w:t>
      </w:r>
      <w:r w:rsidRPr="004F74A2">
        <w:rPr>
          <w:color w:val="000000"/>
          <w:w w:val="103"/>
          <w:sz w:val="28"/>
          <w:szCs w:val="28"/>
        </w:rPr>
        <w:t>х</w:t>
      </w:r>
      <w:r w:rsidRPr="004F74A2">
        <w:rPr>
          <w:color w:val="000000"/>
          <w:spacing w:val="14"/>
          <w:sz w:val="28"/>
          <w:szCs w:val="28"/>
        </w:rPr>
        <w:t xml:space="preserve"> </w:t>
      </w:r>
      <w:r w:rsidRPr="004F74A2">
        <w:rPr>
          <w:color w:val="000000"/>
          <w:spacing w:val="-5"/>
          <w:w w:val="103"/>
          <w:sz w:val="28"/>
          <w:szCs w:val="28"/>
        </w:rPr>
        <w:t>л</w:t>
      </w:r>
      <w:r w:rsidRPr="004F74A2">
        <w:rPr>
          <w:color w:val="000000"/>
          <w:spacing w:val="-3"/>
          <w:w w:val="103"/>
          <w:sz w:val="28"/>
          <w:szCs w:val="28"/>
        </w:rPr>
        <w:t>и</w:t>
      </w:r>
      <w:r w:rsidRPr="004F74A2">
        <w:rPr>
          <w:color w:val="000000"/>
          <w:w w:val="103"/>
          <w:sz w:val="28"/>
          <w:szCs w:val="28"/>
        </w:rPr>
        <w:t>ц</w:t>
      </w:r>
      <w:r w:rsidRPr="004F74A2">
        <w:rPr>
          <w:color w:val="000000"/>
          <w:sz w:val="28"/>
          <w:szCs w:val="28"/>
        </w:rPr>
        <w:t xml:space="preserve"> </w:t>
      </w:r>
      <w:r w:rsidRPr="004F74A2">
        <w:rPr>
          <w:color w:val="000000"/>
          <w:spacing w:val="-2"/>
          <w:w w:val="103"/>
          <w:sz w:val="28"/>
          <w:szCs w:val="28"/>
        </w:rPr>
        <w:t>Администрации</w:t>
      </w:r>
      <w:r w:rsidRPr="004F74A2">
        <w:rPr>
          <w:color w:val="000000"/>
          <w:w w:val="103"/>
          <w:sz w:val="28"/>
          <w:szCs w:val="28"/>
        </w:rPr>
        <w:t>/Структурного подразделения в</w:t>
      </w:r>
      <w:r w:rsidRPr="004F74A2">
        <w:rPr>
          <w:color w:val="000000"/>
          <w:sz w:val="28"/>
          <w:szCs w:val="28"/>
        </w:rPr>
        <w:t xml:space="preserve"> </w:t>
      </w:r>
      <w:r w:rsidRPr="004F74A2">
        <w:rPr>
          <w:color w:val="000000"/>
          <w:spacing w:val="-3"/>
          <w:w w:val="103"/>
          <w:sz w:val="28"/>
          <w:szCs w:val="28"/>
        </w:rPr>
        <w:t>хо</w:t>
      </w:r>
      <w:r w:rsidRPr="004F74A2">
        <w:rPr>
          <w:color w:val="000000"/>
          <w:spacing w:val="2"/>
          <w:w w:val="103"/>
          <w:sz w:val="28"/>
          <w:szCs w:val="28"/>
        </w:rPr>
        <w:t>д</w:t>
      </w:r>
      <w:r w:rsidRPr="004F74A2">
        <w:rPr>
          <w:color w:val="000000"/>
          <w:w w:val="103"/>
          <w:sz w:val="28"/>
          <w:szCs w:val="28"/>
        </w:rPr>
        <w:t>е</w:t>
      </w:r>
      <w:r w:rsidRPr="004F74A2">
        <w:rPr>
          <w:color w:val="000000"/>
          <w:spacing w:val="-2"/>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1"/>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2"/>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7"/>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3"/>
          <w:sz w:val="28"/>
          <w:szCs w:val="28"/>
        </w:rPr>
        <w:t xml:space="preserve"> </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и</w:t>
      </w:r>
      <w:r w:rsidRPr="004F74A2">
        <w:rPr>
          <w:color w:val="000000"/>
          <w:spacing w:val="-3"/>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п</w:t>
      </w:r>
      <w:r w:rsidRPr="004F74A2">
        <w:rPr>
          <w:color w:val="000000"/>
          <w:spacing w:val="-3"/>
          <w:w w:val="103"/>
          <w:sz w:val="28"/>
          <w:szCs w:val="28"/>
        </w:rPr>
        <w:t>р</w:t>
      </w:r>
      <w:r w:rsidRPr="004F74A2">
        <w:rPr>
          <w:color w:val="000000"/>
          <w:w w:val="103"/>
          <w:sz w:val="28"/>
          <w:szCs w:val="28"/>
        </w:rPr>
        <w:t>и</w:t>
      </w:r>
      <w:r w:rsidRPr="004F74A2">
        <w:rPr>
          <w:color w:val="000000"/>
          <w:spacing w:val="49"/>
          <w:sz w:val="28"/>
          <w:szCs w:val="28"/>
        </w:rPr>
        <w:t xml:space="preserve"> </w:t>
      </w:r>
      <w:r w:rsidRPr="004F74A2">
        <w:rPr>
          <w:color w:val="000000"/>
          <w:spacing w:val="-1"/>
          <w:w w:val="103"/>
          <w:sz w:val="28"/>
          <w:szCs w:val="28"/>
        </w:rPr>
        <w:t>н</w:t>
      </w:r>
      <w:r w:rsidRPr="004F74A2">
        <w:rPr>
          <w:color w:val="000000"/>
          <w:spacing w:val="-2"/>
          <w:w w:val="103"/>
          <w:sz w:val="28"/>
          <w:szCs w:val="28"/>
        </w:rPr>
        <w:t>а</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и</w:t>
      </w:r>
      <w:r w:rsidRPr="004F74A2">
        <w:rPr>
          <w:color w:val="000000"/>
          <w:spacing w:val="49"/>
          <w:sz w:val="28"/>
          <w:szCs w:val="28"/>
        </w:rPr>
        <w:t xml:space="preserve"> </w:t>
      </w:r>
      <w:r w:rsidRPr="004F74A2">
        <w:rPr>
          <w:color w:val="000000"/>
          <w:spacing w:val="1"/>
          <w:w w:val="103"/>
          <w:sz w:val="28"/>
          <w:szCs w:val="28"/>
        </w:rPr>
        <w:t>з</w:t>
      </w:r>
      <w:r w:rsidRPr="004F74A2">
        <w:rPr>
          <w:color w:val="000000"/>
          <w:spacing w:val="-1"/>
          <w:w w:val="103"/>
          <w:sz w:val="28"/>
          <w:szCs w:val="28"/>
        </w:rPr>
        <w:t>ап</w:t>
      </w:r>
      <w:r w:rsidRPr="004F74A2">
        <w:rPr>
          <w:color w:val="000000"/>
          <w:spacing w:val="-2"/>
          <w:w w:val="103"/>
          <w:sz w:val="28"/>
          <w:szCs w:val="28"/>
        </w:rPr>
        <w:t>р</w:t>
      </w:r>
      <w:r w:rsidRPr="004F74A2">
        <w:rPr>
          <w:color w:val="000000"/>
          <w:spacing w:val="-3"/>
          <w:w w:val="103"/>
          <w:sz w:val="28"/>
          <w:szCs w:val="28"/>
        </w:rPr>
        <w:t>о</w:t>
      </w:r>
      <w:r w:rsidRPr="004F74A2">
        <w:rPr>
          <w:color w:val="000000"/>
          <w:spacing w:val="4"/>
          <w:w w:val="103"/>
          <w:sz w:val="28"/>
          <w:szCs w:val="28"/>
        </w:rPr>
        <w:t>с</w:t>
      </w:r>
      <w:r w:rsidRPr="004F74A2">
        <w:rPr>
          <w:color w:val="000000"/>
          <w:w w:val="103"/>
          <w:sz w:val="28"/>
          <w:szCs w:val="28"/>
        </w:rPr>
        <w:t>а</w:t>
      </w:r>
      <w:r w:rsidRPr="004F74A2">
        <w:rPr>
          <w:color w:val="000000"/>
          <w:spacing w:val="51"/>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1"/>
          <w:w w:val="103"/>
          <w:sz w:val="28"/>
          <w:szCs w:val="28"/>
        </w:rPr>
        <w:t>чт</w:t>
      </w:r>
      <w:r w:rsidRPr="004F74A2">
        <w:rPr>
          <w:color w:val="000000"/>
          <w:spacing w:val="-1"/>
          <w:w w:val="103"/>
          <w:sz w:val="28"/>
          <w:szCs w:val="28"/>
        </w:rPr>
        <w:t>о</w:t>
      </w:r>
      <w:r w:rsidRPr="004F74A2">
        <w:rPr>
          <w:color w:val="000000"/>
          <w:w w:val="103"/>
          <w:sz w:val="28"/>
          <w:szCs w:val="28"/>
        </w:rPr>
        <w:t>в</w:t>
      </w:r>
      <w:r w:rsidRPr="004F74A2">
        <w:rPr>
          <w:color w:val="000000"/>
          <w:spacing w:val="3"/>
          <w:w w:val="103"/>
          <w:sz w:val="28"/>
          <w:szCs w:val="28"/>
        </w:rPr>
        <w:t>ы</w:t>
      </w:r>
      <w:r w:rsidRPr="004F74A2">
        <w:rPr>
          <w:color w:val="000000"/>
          <w:w w:val="103"/>
          <w:sz w:val="28"/>
          <w:szCs w:val="28"/>
        </w:rPr>
        <w:t>м</w:t>
      </w:r>
      <w:r w:rsidRPr="004F74A2">
        <w:rPr>
          <w:color w:val="000000"/>
          <w:spacing w:val="50"/>
          <w:sz w:val="28"/>
          <w:szCs w:val="28"/>
        </w:rPr>
        <w:t xml:space="preserve"> </w:t>
      </w:r>
      <w:r w:rsidRPr="004F74A2">
        <w:rPr>
          <w:color w:val="000000"/>
          <w:spacing w:val="-1"/>
          <w:w w:val="103"/>
          <w:sz w:val="28"/>
          <w:szCs w:val="28"/>
        </w:rPr>
        <w:t>о</w:t>
      </w:r>
      <w:r w:rsidRPr="004F74A2">
        <w:rPr>
          <w:color w:val="000000"/>
          <w:w w:val="103"/>
          <w:sz w:val="28"/>
          <w:szCs w:val="28"/>
        </w:rPr>
        <w:t>тп</w:t>
      </w:r>
      <w:r w:rsidRPr="004F74A2">
        <w:rPr>
          <w:color w:val="000000"/>
          <w:spacing w:val="-2"/>
          <w:w w:val="103"/>
          <w:sz w:val="28"/>
          <w:szCs w:val="28"/>
        </w:rPr>
        <w:t>ра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spacing w:val="-2"/>
          <w:w w:val="103"/>
          <w:sz w:val="28"/>
          <w:szCs w:val="28"/>
        </w:rPr>
        <w:t>е</w:t>
      </w:r>
      <w:r w:rsidRPr="004F74A2">
        <w:rPr>
          <w:color w:val="000000"/>
          <w:w w:val="103"/>
          <w:sz w:val="28"/>
          <w:szCs w:val="28"/>
        </w:rPr>
        <w:t>м</w:t>
      </w:r>
      <w:r w:rsidRPr="004F74A2">
        <w:rPr>
          <w:color w:val="000000"/>
          <w:spacing w:val="49"/>
          <w:sz w:val="28"/>
          <w:szCs w:val="28"/>
        </w:rPr>
        <w:t xml:space="preserve"> </w:t>
      </w:r>
      <w:r w:rsidRPr="004F74A2">
        <w:rPr>
          <w:color w:val="000000"/>
          <w:spacing w:val="-1"/>
          <w:w w:val="103"/>
          <w:sz w:val="28"/>
          <w:szCs w:val="28"/>
        </w:rPr>
        <w:t>и</w:t>
      </w:r>
      <w:r w:rsidRPr="004F74A2">
        <w:rPr>
          <w:color w:val="000000"/>
          <w:spacing w:val="-6"/>
          <w:w w:val="103"/>
          <w:sz w:val="28"/>
          <w:szCs w:val="28"/>
        </w:rPr>
        <w:t>л</w:t>
      </w:r>
      <w:r w:rsidRPr="004F74A2">
        <w:rPr>
          <w:color w:val="000000"/>
          <w:w w:val="103"/>
          <w:sz w:val="28"/>
          <w:szCs w:val="28"/>
        </w:rPr>
        <w:t>и</w:t>
      </w:r>
      <w:r w:rsidRPr="004F74A2">
        <w:rPr>
          <w:color w:val="000000"/>
          <w:spacing w:val="49"/>
          <w:sz w:val="28"/>
          <w:szCs w:val="28"/>
        </w:rPr>
        <w:t xml:space="preserve"> </w:t>
      </w:r>
      <w:r w:rsidRPr="004F74A2">
        <w:rPr>
          <w:color w:val="000000"/>
          <w:w w:val="103"/>
          <w:sz w:val="28"/>
          <w:szCs w:val="28"/>
        </w:rPr>
        <w:t>в</w:t>
      </w:r>
      <w:r w:rsidRPr="004F74A2">
        <w:rPr>
          <w:color w:val="000000"/>
          <w:spacing w:val="53"/>
          <w:sz w:val="28"/>
          <w:szCs w:val="28"/>
        </w:rPr>
        <w:t xml:space="preserve"> </w:t>
      </w:r>
      <w:r w:rsidRPr="004F74A2">
        <w:rPr>
          <w:color w:val="000000"/>
          <w:spacing w:val="4"/>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1"/>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й</w:t>
      </w:r>
      <w:r w:rsidRPr="004F74A2">
        <w:rPr>
          <w:color w:val="000000"/>
          <w:sz w:val="28"/>
          <w:szCs w:val="28"/>
        </w:rPr>
        <w:t xml:space="preserve"> </w:t>
      </w:r>
      <w:r w:rsidRPr="004F74A2">
        <w:rPr>
          <w:color w:val="000000"/>
          <w:spacing w:val="-11"/>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w:t>
      </w:r>
      <w:r w:rsidRPr="004F74A2">
        <w:rPr>
          <w:color w:val="000000"/>
          <w:w w:val="103"/>
          <w:sz w:val="28"/>
          <w:szCs w:val="28"/>
        </w:rPr>
        <w:t>е</w:t>
      </w:r>
      <w:r w:rsidRPr="004F74A2">
        <w:rPr>
          <w:color w:val="000000"/>
          <w:spacing w:val="69"/>
          <w:sz w:val="28"/>
          <w:szCs w:val="28"/>
        </w:rPr>
        <w:t xml:space="preserve"> </w:t>
      </w:r>
      <w:r w:rsidRPr="004F74A2">
        <w:rPr>
          <w:color w:val="000000"/>
          <w:spacing w:val="-1"/>
          <w:w w:val="103"/>
          <w:sz w:val="28"/>
          <w:szCs w:val="28"/>
        </w:rPr>
        <w:t>н</w:t>
      </w:r>
      <w:r w:rsidRPr="004F74A2">
        <w:rPr>
          <w:color w:val="000000"/>
          <w:spacing w:val="-3"/>
          <w:w w:val="103"/>
          <w:sz w:val="28"/>
          <w:szCs w:val="28"/>
        </w:rPr>
        <w:t>е</w:t>
      </w:r>
      <w:r w:rsidRPr="004F74A2">
        <w:rPr>
          <w:color w:val="000000"/>
          <w:w w:val="103"/>
          <w:sz w:val="28"/>
          <w:szCs w:val="28"/>
        </w:rPr>
        <w:t>п</w:t>
      </w:r>
      <w:r w:rsidRPr="004F74A2">
        <w:rPr>
          <w:color w:val="000000"/>
          <w:spacing w:val="-3"/>
          <w:w w:val="103"/>
          <w:sz w:val="28"/>
          <w:szCs w:val="28"/>
        </w:rPr>
        <w:t>о</w:t>
      </w:r>
      <w:r w:rsidRPr="004F74A2">
        <w:rPr>
          <w:color w:val="000000"/>
          <w:spacing w:val="4"/>
          <w:w w:val="103"/>
          <w:sz w:val="28"/>
          <w:szCs w:val="28"/>
        </w:rPr>
        <w:t>с</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енно</w:t>
      </w:r>
      <w:r w:rsidRPr="004F74A2">
        <w:rPr>
          <w:color w:val="000000"/>
          <w:spacing w:val="-4"/>
          <w:w w:val="103"/>
          <w:sz w:val="28"/>
          <w:szCs w:val="28"/>
        </w:rPr>
        <w:t>г</w:t>
      </w:r>
      <w:r w:rsidRPr="004F74A2">
        <w:rPr>
          <w:color w:val="000000"/>
          <w:w w:val="103"/>
          <w:sz w:val="28"/>
          <w:szCs w:val="28"/>
        </w:rPr>
        <w:t>о</w:t>
      </w:r>
      <w:r w:rsidRPr="004F74A2">
        <w:rPr>
          <w:color w:val="000000"/>
          <w:spacing w:val="68"/>
          <w:sz w:val="28"/>
          <w:szCs w:val="28"/>
        </w:rPr>
        <w:t xml:space="preserve"> </w:t>
      </w:r>
      <w:r w:rsidRPr="004F74A2">
        <w:rPr>
          <w:color w:val="000000"/>
          <w:spacing w:val="1"/>
          <w:w w:val="103"/>
          <w:sz w:val="28"/>
          <w:szCs w:val="28"/>
        </w:rPr>
        <w:t>в</w:t>
      </w:r>
      <w:r w:rsidRPr="004F74A2">
        <w:rPr>
          <w:color w:val="000000"/>
          <w:spacing w:val="2"/>
          <w:w w:val="103"/>
          <w:sz w:val="28"/>
          <w:szCs w:val="28"/>
        </w:rPr>
        <w:t>з</w:t>
      </w:r>
      <w:r w:rsidRPr="004F74A2">
        <w:rPr>
          <w:color w:val="000000"/>
          <w:spacing w:val="-2"/>
          <w:w w:val="103"/>
          <w:sz w:val="28"/>
          <w:szCs w:val="28"/>
        </w:rPr>
        <w:t>аи</w:t>
      </w:r>
      <w:r w:rsidRPr="004F74A2">
        <w:rPr>
          <w:color w:val="000000"/>
          <w:spacing w:val="-3"/>
          <w:w w:val="103"/>
          <w:sz w:val="28"/>
          <w:szCs w:val="28"/>
        </w:rPr>
        <w:t>м</w:t>
      </w:r>
      <w:r w:rsidRPr="004F74A2">
        <w:rPr>
          <w:color w:val="000000"/>
          <w:spacing w:val="-2"/>
          <w:w w:val="103"/>
          <w:sz w:val="28"/>
          <w:szCs w:val="28"/>
        </w:rPr>
        <w:t>о</w:t>
      </w:r>
      <w:r w:rsidRPr="004F74A2">
        <w:rPr>
          <w:color w:val="000000"/>
          <w:spacing w:val="2"/>
          <w:w w:val="103"/>
          <w:sz w:val="28"/>
          <w:szCs w:val="28"/>
        </w:rPr>
        <w:t>д</w:t>
      </w:r>
      <w:r w:rsidRPr="004F74A2">
        <w:rPr>
          <w:color w:val="000000"/>
          <w:spacing w:val="-2"/>
          <w:w w:val="103"/>
          <w:sz w:val="28"/>
          <w:szCs w:val="28"/>
        </w:rPr>
        <w:t>е</w:t>
      </w:r>
      <w:r w:rsidRPr="004F74A2">
        <w:rPr>
          <w:color w:val="000000"/>
          <w:spacing w:val="-3"/>
          <w:w w:val="103"/>
          <w:sz w:val="28"/>
          <w:szCs w:val="28"/>
        </w:rPr>
        <w:t>й</w:t>
      </w:r>
      <w:r w:rsidRPr="004F74A2">
        <w:rPr>
          <w:color w:val="000000"/>
          <w:spacing w:val="5"/>
          <w:w w:val="103"/>
          <w:sz w:val="28"/>
          <w:szCs w:val="28"/>
        </w:rPr>
        <w:t>с</w:t>
      </w:r>
      <w:r w:rsidRPr="004F74A2">
        <w:rPr>
          <w:color w:val="000000"/>
          <w:spacing w:val="1"/>
          <w:w w:val="103"/>
          <w:sz w:val="28"/>
          <w:szCs w:val="28"/>
        </w:rPr>
        <w:t>тв</w:t>
      </w:r>
      <w:r w:rsidRPr="004F74A2">
        <w:rPr>
          <w:color w:val="000000"/>
          <w:spacing w:val="-2"/>
          <w:w w:val="103"/>
          <w:sz w:val="28"/>
          <w:szCs w:val="28"/>
        </w:rPr>
        <w:t>и</w:t>
      </w:r>
      <w:r w:rsidRPr="004F74A2">
        <w:rPr>
          <w:color w:val="000000"/>
          <w:w w:val="103"/>
          <w:sz w:val="28"/>
          <w:szCs w:val="28"/>
        </w:rPr>
        <w:t>я</w:t>
      </w:r>
      <w:r w:rsidRPr="004F74A2">
        <w:rPr>
          <w:color w:val="000000"/>
          <w:spacing w:val="71"/>
          <w:sz w:val="28"/>
          <w:szCs w:val="28"/>
        </w:rPr>
        <w:t xml:space="preserve"> </w:t>
      </w:r>
      <w:r w:rsidRPr="004F74A2">
        <w:rPr>
          <w:color w:val="000000"/>
          <w:spacing w:val="-3"/>
          <w:w w:val="103"/>
          <w:sz w:val="28"/>
          <w:szCs w:val="28"/>
        </w:rPr>
        <w:t>гр</w:t>
      </w:r>
      <w:r w:rsidRPr="004F74A2">
        <w:rPr>
          <w:color w:val="000000"/>
          <w:spacing w:val="-2"/>
          <w:w w:val="103"/>
          <w:sz w:val="28"/>
          <w:szCs w:val="28"/>
        </w:rPr>
        <w:t>а</w:t>
      </w:r>
      <w:r w:rsidRPr="004F74A2">
        <w:rPr>
          <w:color w:val="000000"/>
          <w:spacing w:val="-9"/>
          <w:w w:val="103"/>
          <w:sz w:val="28"/>
          <w:szCs w:val="28"/>
        </w:rPr>
        <w:t>ж</w:t>
      </w:r>
      <w:r w:rsidRPr="004F74A2">
        <w:rPr>
          <w:color w:val="000000"/>
          <w:spacing w:val="2"/>
          <w:w w:val="103"/>
          <w:sz w:val="28"/>
          <w:szCs w:val="28"/>
        </w:rPr>
        <w:t>д</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w:t>
      </w:r>
      <w:r w:rsidRPr="004F74A2">
        <w:rPr>
          <w:color w:val="000000"/>
          <w:spacing w:val="-2"/>
          <w:w w:val="103"/>
          <w:sz w:val="28"/>
          <w:szCs w:val="28"/>
        </w:rPr>
        <w:t>н</w:t>
      </w:r>
      <w:r w:rsidRPr="004F74A2">
        <w:rPr>
          <w:color w:val="000000"/>
          <w:w w:val="103"/>
          <w:sz w:val="28"/>
          <w:szCs w:val="28"/>
        </w:rPr>
        <w:t>а</w:t>
      </w:r>
      <w:r w:rsidRPr="004F74A2">
        <w:rPr>
          <w:color w:val="000000"/>
          <w:spacing w:val="68"/>
          <w:sz w:val="28"/>
          <w:szCs w:val="28"/>
        </w:rPr>
        <w:t xml:space="preserve"> </w:t>
      </w:r>
      <w:r w:rsidRPr="004F74A2">
        <w:rPr>
          <w:color w:val="000000"/>
          <w:spacing w:val="6"/>
          <w:w w:val="103"/>
          <w:sz w:val="28"/>
          <w:szCs w:val="28"/>
        </w:rPr>
        <w:t>с</w:t>
      </w:r>
      <w:r w:rsidRPr="004F74A2">
        <w:rPr>
          <w:color w:val="000000"/>
          <w:w w:val="103"/>
          <w:sz w:val="28"/>
          <w:szCs w:val="28"/>
        </w:rPr>
        <w:t>о</w:t>
      </w:r>
      <w:r w:rsidRPr="004F74A2">
        <w:rPr>
          <w:color w:val="000000"/>
          <w:spacing w:val="69"/>
          <w:sz w:val="28"/>
          <w:szCs w:val="28"/>
        </w:rPr>
        <w:t xml:space="preserve"> </w:t>
      </w:r>
      <w:r w:rsidRPr="004F74A2">
        <w:rPr>
          <w:color w:val="000000"/>
          <w:spacing w:val="5"/>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3"/>
          <w:w w:val="103"/>
          <w:sz w:val="28"/>
          <w:szCs w:val="28"/>
        </w:rPr>
        <w:t>ц</w:t>
      </w:r>
      <w:r w:rsidRPr="004F74A2">
        <w:rPr>
          <w:color w:val="000000"/>
          <w:spacing w:val="-1"/>
          <w:w w:val="103"/>
          <w:sz w:val="28"/>
          <w:szCs w:val="28"/>
        </w:rPr>
        <w:t>и</w:t>
      </w:r>
      <w:r w:rsidRPr="004F74A2">
        <w:rPr>
          <w:color w:val="000000"/>
          <w:spacing w:val="-3"/>
          <w:w w:val="103"/>
          <w:sz w:val="28"/>
          <w:szCs w:val="28"/>
        </w:rPr>
        <w:t>а</w:t>
      </w:r>
      <w:r w:rsidRPr="004F74A2">
        <w:rPr>
          <w:color w:val="000000"/>
          <w:spacing w:val="-6"/>
          <w:w w:val="103"/>
          <w:sz w:val="28"/>
          <w:szCs w:val="28"/>
        </w:rPr>
        <w:t>л</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о</w:t>
      </w:r>
      <w:r w:rsidRPr="004F74A2">
        <w:rPr>
          <w:color w:val="000000"/>
          <w:w w:val="103"/>
          <w:sz w:val="28"/>
          <w:szCs w:val="28"/>
        </w:rPr>
        <w:t>м</w:t>
      </w:r>
      <w:r w:rsidRPr="004F74A2">
        <w:rPr>
          <w:color w:val="000000"/>
          <w:sz w:val="28"/>
          <w:szCs w:val="28"/>
        </w:rPr>
        <w:t xml:space="preserve"> </w:t>
      </w:r>
      <w:r w:rsidRPr="004F74A2">
        <w:rPr>
          <w:color w:val="000000"/>
          <w:spacing w:val="-2"/>
          <w:w w:val="103"/>
          <w:sz w:val="28"/>
          <w:szCs w:val="28"/>
        </w:rPr>
        <w:t>Уполномоченного органа</w:t>
      </w:r>
      <w:r w:rsidRPr="004F74A2">
        <w:rPr>
          <w:color w:val="000000"/>
          <w:w w:val="103"/>
          <w:sz w:val="28"/>
          <w:szCs w:val="28"/>
        </w:rPr>
        <w:t>,</w:t>
      </w:r>
      <w:r w:rsidRPr="004F74A2">
        <w:rPr>
          <w:color w:val="000000"/>
          <w:spacing w:val="2"/>
          <w:sz w:val="28"/>
          <w:szCs w:val="28"/>
        </w:rPr>
        <w:t xml:space="preserve"> </w:t>
      </w:r>
      <w:r w:rsidRPr="004F74A2">
        <w:rPr>
          <w:color w:val="000000"/>
          <w:spacing w:val="-2"/>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2"/>
          <w:w w:val="103"/>
          <w:sz w:val="28"/>
          <w:szCs w:val="28"/>
        </w:rPr>
        <w:t>е</w:t>
      </w:r>
      <w:r w:rsidRPr="004F74A2">
        <w:rPr>
          <w:color w:val="000000"/>
          <w:spacing w:val="4"/>
          <w:w w:val="103"/>
          <w:sz w:val="28"/>
          <w:szCs w:val="28"/>
        </w:rPr>
        <w:t>с</w:t>
      </w:r>
      <w:r w:rsidRPr="004F74A2">
        <w:rPr>
          <w:color w:val="000000"/>
          <w:spacing w:val="1"/>
          <w:w w:val="103"/>
          <w:sz w:val="28"/>
          <w:szCs w:val="28"/>
        </w:rPr>
        <w:t>тв</w:t>
      </w:r>
      <w:r w:rsidRPr="004F74A2">
        <w:rPr>
          <w:color w:val="000000"/>
          <w:spacing w:val="-5"/>
          <w:w w:val="103"/>
          <w:sz w:val="28"/>
          <w:szCs w:val="28"/>
        </w:rPr>
        <w:t>л</w:t>
      </w:r>
      <w:r w:rsidRPr="004F74A2">
        <w:rPr>
          <w:color w:val="000000"/>
          <w:w w:val="103"/>
          <w:sz w:val="28"/>
          <w:szCs w:val="28"/>
        </w:rPr>
        <w:t>я</w:t>
      </w:r>
      <w:r w:rsidRPr="004F74A2">
        <w:rPr>
          <w:color w:val="000000"/>
          <w:spacing w:val="-2"/>
          <w:w w:val="103"/>
          <w:sz w:val="28"/>
          <w:szCs w:val="28"/>
        </w:rPr>
        <w:t>ю</w:t>
      </w:r>
      <w:r w:rsidRPr="004F74A2">
        <w:rPr>
          <w:color w:val="000000"/>
          <w:spacing w:val="-11"/>
          <w:w w:val="103"/>
          <w:sz w:val="28"/>
          <w:szCs w:val="28"/>
        </w:rPr>
        <w:t>щ</w:t>
      </w:r>
      <w:r w:rsidRPr="004F74A2">
        <w:rPr>
          <w:color w:val="000000"/>
          <w:spacing w:val="-3"/>
          <w:w w:val="103"/>
          <w:sz w:val="28"/>
          <w:szCs w:val="28"/>
        </w:rPr>
        <w:t>и</w:t>
      </w:r>
      <w:r w:rsidRPr="004F74A2">
        <w:rPr>
          <w:color w:val="000000"/>
          <w:w w:val="103"/>
          <w:sz w:val="28"/>
          <w:szCs w:val="28"/>
        </w:rPr>
        <w:t>м</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3"/>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r w:rsidRPr="004F74A2">
        <w:rPr>
          <w:color w:val="000000"/>
          <w:spacing w:val="-1"/>
          <w:sz w:val="28"/>
          <w:szCs w:val="28"/>
        </w:rPr>
        <w:t xml:space="preserve"> </w:t>
      </w:r>
      <w:r w:rsidRPr="004F74A2">
        <w:rPr>
          <w:color w:val="000000"/>
          <w:spacing w:val="3"/>
          <w:w w:val="103"/>
          <w:sz w:val="28"/>
          <w:szCs w:val="28"/>
        </w:rPr>
        <w:t>к</w:t>
      </w:r>
      <w:r w:rsidRPr="004F74A2">
        <w:rPr>
          <w:color w:val="000000"/>
          <w:spacing w:val="-1"/>
          <w:w w:val="103"/>
          <w:sz w:val="28"/>
          <w:szCs w:val="28"/>
        </w:rPr>
        <w:t>а</w:t>
      </w:r>
      <w:r w:rsidRPr="004F74A2">
        <w:rPr>
          <w:color w:val="000000"/>
          <w:w w:val="103"/>
          <w:sz w:val="28"/>
          <w:szCs w:val="28"/>
        </w:rPr>
        <w:t>к</w:t>
      </w:r>
      <w:r w:rsidRPr="004F74A2">
        <w:rPr>
          <w:color w:val="000000"/>
          <w:spacing w:val="3"/>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а</w:t>
      </w:r>
      <w:r w:rsidRPr="004F74A2">
        <w:rPr>
          <w:color w:val="000000"/>
          <w:w w:val="103"/>
          <w:sz w:val="28"/>
          <w:szCs w:val="28"/>
        </w:rPr>
        <w:t>в</w:t>
      </w:r>
      <w:r w:rsidRPr="004F74A2">
        <w:rPr>
          <w:color w:val="000000"/>
          <w:spacing w:val="-2"/>
          <w:w w:val="103"/>
          <w:sz w:val="28"/>
          <w:szCs w:val="28"/>
        </w:rPr>
        <w:t>и</w:t>
      </w:r>
      <w:r w:rsidRPr="004F74A2">
        <w:rPr>
          <w:color w:val="000000"/>
          <w:spacing w:val="-6"/>
          <w:w w:val="103"/>
          <w:sz w:val="28"/>
          <w:szCs w:val="28"/>
        </w:rPr>
        <w:t>л</w:t>
      </w:r>
      <w:r w:rsidRPr="004F74A2">
        <w:rPr>
          <w:color w:val="000000"/>
          <w:spacing w:val="-2"/>
          <w:w w:val="103"/>
          <w:sz w:val="28"/>
          <w:szCs w:val="28"/>
        </w:rPr>
        <w:t>о</w:t>
      </w:r>
      <w:r w:rsidRPr="004F74A2">
        <w:rPr>
          <w:color w:val="000000"/>
          <w:w w:val="103"/>
          <w:sz w:val="28"/>
          <w:szCs w:val="28"/>
        </w:rPr>
        <w:t>,</w:t>
      </w:r>
      <w:r w:rsidRPr="004F74A2">
        <w:rPr>
          <w:color w:val="000000"/>
          <w:spacing w:val="-2"/>
          <w:sz w:val="28"/>
          <w:szCs w:val="28"/>
        </w:rPr>
        <w:t xml:space="preserve"> </w:t>
      </w:r>
      <w:r w:rsidRPr="004F74A2">
        <w:rPr>
          <w:color w:val="000000"/>
          <w:spacing w:val="-2"/>
          <w:w w:val="103"/>
          <w:sz w:val="28"/>
          <w:szCs w:val="28"/>
        </w:rPr>
        <w:t>н</w:t>
      </w:r>
      <w:r w:rsidRPr="004F74A2">
        <w:rPr>
          <w:color w:val="000000"/>
          <w:w w:val="103"/>
          <w:sz w:val="28"/>
          <w:szCs w:val="28"/>
        </w:rPr>
        <w:t>е</w:t>
      </w:r>
      <w:r w:rsidRPr="004F74A2">
        <w:rPr>
          <w:color w:val="000000"/>
          <w:spacing w:val="-2"/>
          <w:sz w:val="28"/>
          <w:szCs w:val="28"/>
        </w:rPr>
        <w:t xml:space="preserve"> </w:t>
      </w:r>
      <w:r w:rsidRPr="004F74A2">
        <w:rPr>
          <w:color w:val="000000"/>
          <w:spacing w:val="1"/>
          <w:w w:val="103"/>
          <w:sz w:val="28"/>
          <w:szCs w:val="28"/>
        </w:rPr>
        <w:t>т</w:t>
      </w:r>
      <w:r w:rsidRPr="004F74A2">
        <w:rPr>
          <w:color w:val="000000"/>
          <w:spacing w:val="-2"/>
          <w:w w:val="103"/>
          <w:sz w:val="28"/>
          <w:szCs w:val="28"/>
        </w:rPr>
        <w:t>ре</w:t>
      </w:r>
      <w:r w:rsidRPr="004F74A2">
        <w:rPr>
          <w:color w:val="000000"/>
          <w:spacing w:val="3"/>
          <w:w w:val="103"/>
          <w:sz w:val="28"/>
          <w:szCs w:val="28"/>
        </w:rPr>
        <w:t>б</w:t>
      </w:r>
      <w:r w:rsidRPr="004F74A2">
        <w:rPr>
          <w:color w:val="000000"/>
          <w:spacing w:val="-3"/>
          <w:w w:val="103"/>
          <w:sz w:val="28"/>
          <w:szCs w:val="28"/>
        </w:rPr>
        <w:t>уе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п</w:t>
      </w:r>
      <w:r w:rsidRPr="004F74A2">
        <w:rPr>
          <w:color w:val="000000"/>
          <w:spacing w:val="-3"/>
          <w:w w:val="103"/>
          <w:sz w:val="28"/>
          <w:szCs w:val="28"/>
        </w:rPr>
        <w:t>р</w:t>
      </w:r>
      <w:r w:rsidRPr="004F74A2">
        <w:rPr>
          <w:color w:val="000000"/>
          <w:w w:val="103"/>
          <w:sz w:val="28"/>
          <w:szCs w:val="28"/>
        </w:rPr>
        <w:t>и</w:t>
      </w:r>
      <w:r w:rsidRPr="004F74A2">
        <w:rPr>
          <w:color w:val="000000"/>
          <w:spacing w:val="72"/>
          <w:sz w:val="28"/>
          <w:szCs w:val="28"/>
        </w:rPr>
        <w:t xml:space="preserve"> </w:t>
      </w:r>
      <w:r w:rsidRPr="004F74A2">
        <w:rPr>
          <w:color w:val="000000"/>
          <w:spacing w:val="-5"/>
          <w:w w:val="103"/>
          <w:sz w:val="28"/>
          <w:szCs w:val="28"/>
        </w:rPr>
        <w:t>л</w:t>
      </w:r>
      <w:r w:rsidRPr="004F74A2">
        <w:rPr>
          <w:color w:val="000000"/>
          <w:spacing w:val="-3"/>
          <w:w w:val="103"/>
          <w:sz w:val="28"/>
          <w:szCs w:val="28"/>
        </w:rPr>
        <w:t>и</w:t>
      </w:r>
      <w:r w:rsidRPr="004F74A2">
        <w:rPr>
          <w:color w:val="000000"/>
          <w:spacing w:val="1"/>
          <w:w w:val="103"/>
          <w:sz w:val="28"/>
          <w:szCs w:val="28"/>
        </w:rPr>
        <w:t>ч</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м</w:t>
      </w:r>
      <w:r w:rsidRPr="004F74A2">
        <w:rPr>
          <w:color w:val="000000"/>
          <w:spacing w:val="72"/>
          <w:sz w:val="28"/>
          <w:szCs w:val="28"/>
        </w:rPr>
        <w:t xml:space="preserve"> </w:t>
      </w:r>
      <w:r w:rsidRPr="004F74A2">
        <w:rPr>
          <w:color w:val="000000"/>
          <w:spacing w:val="-1"/>
          <w:w w:val="103"/>
          <w:sz w:val="28"/>
          <w:szCs w:val="28"/>
        </w:rPr>
        <w:t>о</w:t>
      </w:r>
      <w:r w:rsidRPr="004F74A2">
        <w:rPr>
          <w:color w:val="000000"/>
          <w:spacing w:val="3"/>
          <w:w w:val="103"/>
          <w:sz w:val="28"/>
          <w:szCs w:val="28"/>
        </w:rPr>
        <w:t>б</w:t>
      </w:r>
      <w:r w:rsidRPr="004F74A2">
        <w:rPr>
          <w:color w:val="000000"/>
          <w:spacing w:val="-1"/>
          <w:w w:val="103"/>
          <w:sz w:val="28"/>
          <w:szCs w:val="28"/>
        </w:rPr>
        <w:t>р</w:t>
      </w:r>
      <w:r w:rsidRPr="004F74A2">
        <w:rPr>
          <w:color w:val="000000"/>
          <w:spacing w:val="-3"/>
          <w:w w:val="103"/>
          <w:sz w:val="28"/>
          <w:szCs w:val="28"/>
        </w:rPr>
        <w:t>а</w:t>
      </w:r>
      <w:r w:rsidRPr="004F74A2">
        <w:rPr>
          <w:color w:val="000000"/>
          <w:spacing w:val="-11"/>
          <w:w w:val="103"/>
          <w:sz w:val="28"/>
          <w:szCs w:val="28"/>
        </w:rPr>
        <w:t>щ</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и</w:t>
      </w:r>
      <w:r w:rsidRPr="004F74A2">
        <w:rPr>
          <w:color w:val="000000"/>
          <w:spacing w:val="71"/>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ь</w:t>
      </w:r>
      <w:r w:rsidRPr="004F74A2">
        <w:rPr>
          <w:color w:val="000000"/>
          <w:spacing w:val="76"/>
          <w:sz w:val="28"/>
          <w:szCs w:val="28"/>
        </w:rPr>
        <w:t xml:space="preserve"> </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у</w:t>
      </w:r>
      <w:r w:rsidRPr="004F74A2">
        <w:rPr>
          <w:color w:val="000000"/>
          <w:spacing w:val="-12"/>
          <w:w w:val="103"/>
          <w:sz w:val="28"/>
          <w:szCs w:val="28"/>
        </w:rPr>
        <w:t>щ</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в</w:t>
      </w:r>
      <w:r w:rsidRPr="004F74A2">
        <w:rPr>
          <w:color w:val="000000"/>
          <w:spacing w:val="-5"/>
          <w:w w:val="103"/>
          <w:sz w:val="28"/>
          <w:szCs w:val="28"/>
        </w:rPr>
        <w:t>л</w:t>
      </w:r>
      <w:r w:rsidRPr="004F74A2">
        <w:rPr>
          <w:color w:val="000000"/>
          <w:w w:val="103"/>
          <w:sz w:val="28"/>
          <w:szCs w:val="28"/>
        </w:rPr>
        <w:t>я</w:t>
      </w:r>
      <w:r w:rsidRPr="004F74A2">
        <w:rPr>
          <w:color w:val="000000"/>
          <w:spacing w:val="-3"/>
          <w:w w:val="103"/>
          <w:sz w:val="28"/>
          <w:szCs w:val="28"/>
        </w:rPr>
        <w:t>е</w:t>
      </w:r>
      <w:r w:rsidRPr="004F74A2">
        <w:rPr>
          <w:color w:val="000000"/>
          <w:w w:val="103"/>
          <w:sz w:val="28"/>
          <w:szCs w:val="28"/>
        </w:rPr>
        <w:t>т</w:t>
      </w:r>
      <w:r w:rsidRPr="004F74A2">
        <w:rPr>
          <w:color w:val="000000"/>
          <w:spacing w:val="76"/>
          <w:sz w:val="28"/>
          <w:szCs w:val="28"/>
        </w:rPr>
        <w:t xml:space="preserve"> </w:t>
      </w:r>
      <w:r w:rsidRPr="004F74A2">
        <w:rPr>
          <w:color w:val="000000"/>
          <w:spacing w:val="1"/>
          <w:w w:val="103"/>
          <w:sz w:val="28"/>
          <w:szCs w:val="28"/>
        </w:rPr>
        <w:t>в</w:t>
      </w:r>
      <w:r w:rsidRPr="004F74A2">
        <w:rPr>
          <w:color w:val="000000"/>
          <w:spacing w:val="2"/>
          <w:w w:val="103"/>
          <w:sz w:val="28"/>
          <w:szCs w:val="28"/>
        </w:rPr>
        <w:t>з</w:t>
      </w:r>
      <w:r w:rsidRPr="004F74A2">
        <w:rPr>
          <w:color w:val="000000"/>
          <w:spacing w:val="-2"/>
          <w:w w:val="103"/>
          <w:sz w:val="28"/>
          <w:szCs w:val="28"/>
        </w:rPr>
        <w:t>а</w:t>
      </w:r>
      <w:r w:rsidRPr="004F74A2">
        <w:rPr>
          <w:color w:val="000000"/>
          <w:spacing w:val="-3"/>
          <w:w w:val="103"/>
          <w:sz w:val="28"/>
          <w:szCs w:val="28"/>
        </w:rPr>
        <w:t>и</w:t>
      </w:r>
      <w:r w:rsidRPr="004F74A2">
        <w:rPr>
          <w:color w:val="000000"/>
          <w:spacing w:val="-2"/>
          <w:w w:val="103"/>
          <w:sz w:val="28"/>
          <w:szCs w:val="28"/>
        </w:rPr>
        <w:t>мо</w:t>
      </w:r>
      <w:r w:rsidRPr="004F74A2">
        <w:rPr>
          <w:color w:val="000000"/>
          <w:spacing w:val="2"/>
          <w:w w:val="103"/>
          <w:sz w:val="28"/>
          <w:szCs w:val="28"/>
        </w:rPr>
        <w:t>д</w:t>
      </w:r>
      <w:r w:rsidRPr="004F74A2">
        <w:rPr>
          <w:color w:val="000000"/>
          <w:spacing w:val="-2"/>
          <w:w w:val="103"/>
          <w:sz w:val="28"/>
          <w:szCs w:val="28"/>
        </w:rPr>
        <w:t>е</w:t>
      </w:r>
      <w:r w:rsidRPr="004F74A2">
        <w:rPr>
          <w:color w:val="000000"/>
          <w:spacing w:val="-3"/>
          <w:w w:val="103"/>
          <w:sz w:val="28"/>
          <w:szCs w:val="28"/>
        </w:rPr>
        <w:t>й</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е</w:t>
      </w:r>
      <w:r w:rsidRPr="004F74A2">
        <w:rPr>
          <w:color w:val="000000"/>
          <w:spacing w:val="72"/>
          <w:sz w:val="28"/>
          <w:szCs w:val="28"/>
        </w:rPr>
        <w:t xml:space="preserve"> </w:t>
      </w:r>
      <w:r w:rsidRPr="004F74A2">
        <w:rPr>
          <w:color w:val="000000"/>
          <w:spacing w:val="5"/>
          <w:w w:val="103"/>
          <w:sz w:val="28"/>
          <w:szCs w:val="28"/>
        </w:rPr>
        <w:t>с</w:t>
      </w:r>
      <w:r w:rsidRPr="004F74A2">
        <w:rPr>
          <w:color w:val="000000"/>
          <w:w w:val="103"/>
          <w:sz w:val="28"/>
          <w:szCs w:val="28"/>
        </w:rPr>
        <w:t>о</w:t>
      </w:r>
      <w:r w:rsidRPr="004F74A2">
        <w:rPr>
          <w:color w:val="000000"/>
          <w:sz w:val="28"/>
          <w:szCs w:val="28"/>
        </w:rPr>
        <w:t xml:space="preserve"> </w:t>
      </w:r>
      <w:r w:rsidRPr="004F74A2">
        <w:rPr>
          <w:color w:val="000000"/>
          <w:spacing w:val="5"/>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3"/>
          <w:w w:val="103"/>
          <w:sz w:val="28"/>
          <w:szCs w:val="28"/>
        </w:rPr>
        <w:t>ц</w:t>
      </w:r>
      <w:r w:rsidRPr="004F74A2">
        <w:rPr>
          <w:color w:val="000000"/>
          <w:spacing w:val="-2"/>
          <w:w w:val="103"/>
          <w:sz w:val="28"/>
          <w:szCs w:val="28"/>
        </w:rPr>
        <w:t>иа</w:t>
      </w:r>
      <w:r w:rsidRPr="004F74A2">
        <w:rPr>
          <w:color w:val="000000"/>
          <w:spacing w:val="-7"/>
          <w:w w:val="103"/>
          <w:sz w:val="28"/>
          <w:szCs w:val="28"/>
        </w:rPr>
        <w:t>л</w:t>
      </w:r>
      <w:r w:rsidRPr="004F74A2">
        <w:rPr>
          <w:color w:val="000000"/>
          <w:spacing w:val="-2"/>
          <w:w w:val="103"/>
          <w:sz w:val="28"/>
          <w:szCs w:val="28"/>
        </w:rPr>
        <w:t>и</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о</w:t>
      </w:r>
      <w:r w:rsidRPr="004F74A2">
        <w:rPr>
          <w:color w:val="000000"/>
          <w:w w:val="103"/>
          <w:sz w:val="28"/>
          <w:szCs w:val="28"/>
        </w:rPr>
        <w:t>м,</w:t>
      </w:r>
      <w:r w:rsidRPr="004F74A2">
        <w:rPr>
          <w:color w:val="000000"/>
          <w:sz w:val="28"/>
          <w:szCs w:val="28"/>
        </w:rPr>
        <w:t xml:space="preserve"> </w:t>
      </w:r>
      <w:r w:rsidRPr="004F74A2">
        <w:rPr>
          <w:color w:val="000000"/>
          <w:spacing w:val="-2"/>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3"/>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5"/>
          <w:w w:val="103"/>
          <w:sz w:val="28"/>
          <w:szCs w:val="28"/>
        </w:rPr>
        <w:t>л</w:t>
      </w:r>
      <w:r w:rsidRPr="004F74A2">
        <w:rPr>
          <w:color w:val="000000"/>
          <w:spacing w:val="-1"/>
          <w:w w:val="103"/>
          <w:sz w:val="28"/>
          <w:szCs w:val="28"/>
        </w:rPr>
        <w:t>яю</w:t>
      </w:r>
      <w:r w:rsidRPr="004F74A2">
        <w:rPr>
          <w:color w:val="000000"/>
          <w:spacing w:val="-11"/>
          <w:w w:val="103"/>
          <w:sz w:val="28"/>
          <w:szCs w:val="28"/>
        </w:rPr>
        <w:t>щ</w:t>
      </w:r>
      <w:r w:rsidRPr="004F74A2">
        <w:rPr>
          <w:color w:val="000000"/>
          <w:spacing w:val="-3"/>
          <w:w w:val="103"/>
          <w:sz w:val="28"/>
          <w:szCs w:val="28"/>
        </w:rPr>
        <w:t>и</w:t>
      </w:r>
      <w:r w:rsidRPr="004F74A2">
        <w:rPr>
          <w:color w:val="000000"/>
          <w:w w:val="103"/>
          <w:sz w:val="28"/>
          <w:szCs w:val="28"/>
        </w:rPr>
        <w:t>м</w:t>
      </w:r>
      <w:r w:rsidRPr="004F74A2">
        <w:rPr>
          <w:color w:val="000000"/>
          <w:spacing w:val="6"/>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6"/>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5"/>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r w:rsidRPr="004F74A2">
        <w:rPr>
          <w:color w:val="000000"/>
          <w:spacing w:val="7"/>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5"/>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spacing w:val="-2"/>
          <w:w w:val="103"/>
          <w:sz w:val="28"/>
          <w:szCs w:val="28"/>
        </w:rPr>
        <w:t>а</w:t>
      </w:r>
      <w:r w:rsidRPr="004F74A2">
        <w:rPr>
          <w:color w:val="000000"/>
          <w:spacing w:val="2"/>
          <w:w w:val="103"/>
          <w:sz w:val="28"/>
          <w:szCs w:val="28"/>
        </w:rPr>
        <w:t>ч</w:t>
      </w:r>
      <w:r w:rsidRPr="004F74A2">
        <w:rPr>
          <w:color w:val="000000"/>
          <w:w w:val="103"/>
          <w:sz w:val="28"/>
          <w:szCs w:val="28"/>
        </w:rPr>
        <w:t>е</w:t>
      </w:r>
      <w:r w:rsidRPr="004F74A2">
        <w:rPr>
          <w:color w:val="000000"/>
          <w:spacing w:val="6"/>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о</w:t>
      </w:r>
      <w:r w:rsidRPr="004F74A2">
        <w:rPr>
          <w:color w:val="000000"/>
          <w:spacing w:val="4"/>
          <w:w w:val="103"/>
          <w:sz w:val="28"/>
          <w:szCs w:val="28"/>
        </w:rPr>
        <w:t>с</w:t>
      </w:r>
      <w:r w:rsidRPr="004F74A2">
        <w:rPr>
          <w:color w:val="000000"/>
          <w:w w:val="103"/>
          <w:sz w:val="28"/>
          <w:szCs w:val="28"/>
        </w:rPr>
        <w:t>а</w:t>
      </w:r>
      <w:r w:rsidRPr="004F74A2">
        <w:rPr>
          <w:color w:val="000000"/>
          <w:sz w:val="28"/>
          <w:szCs w:val="28"/>
        </w:rPr>
        <w:t xml:space="preserve"> </w:t>
      </w:r>
      <w:r w:rsidRPr="004F74A2">
        <w:rPr>
          <w:color w:val="000000"/>
          <w:w w:val="103"/>
          <w:sz w:val="28"/>
          <w:szCs w:val="28"/>
        </w:rPr>
        <w:t>и</w:t>
      </w:r>
      <w:r w:rsidRPr="004F74A2">
        <w:rPr>
          <w:color w:val="000000"/>
          <w:spacing w:val="70"/>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1"/>
          <w:w w:val="103"/>
          <w:sz w:val="28"/>
          <w:szCs w:val="28"/>
        </w:rPr>
        <w:t>ч</w:t>
      </w:r>
      <w:r w:rsidRPr="004F74A2">
        <w:rPr>
          <w:color w:val="000000"/>
          <w:spacing w:val="-1"/>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и</w:t>
      </w:r>
      <w:r w:rsidRPr="004F74A2">
        <w:rPr>
          <w:color w:val="000000"/>
          <w:spacing w:val="69"/>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spacing w:val="-3"/>
          <w:w w:val="103"/>
          <w:sz w:val="28"/>
          <w:szCs w:val="28"/>
        </w:rPr>
        <w:t>г</w:t>
      </w:r>
      <w:r w:rsidRPr="004F74A2">
        <w:rPr>
          <w:color w:val="000000"/>
          <w:spacing w:val="-2"/>
          <w:w w:val="103"/>
          <w:sz w:val="28"/>
          <w:szCs w:val="28"/>
        </w:rPr>
        <w:t>о</w:t>
      </w:r>
      <w:r w:rsidRPr="004F74A2">
        <w:rPr>
          <w:color w:val="000000"/>
          <w:spacing w:val="1"/>
          <w:w w:val="103"/>
          <w:sz w:val="28"/>
          <w:szCs w:val="28"/>
        </w:rPr>
        <w:t>т</w:t>
      </w:r>
      <w:r w:rsidRPr="004F74A2">
        <w:rPr>
          <w:color w:val="000000"/>
          <w:spacing w:val="-2"/>
          <w:w w:val="103"/>
          <w:sz w:val="28"/>
          <w:szCs w:val="28"/>
        </w:rPr>
        <w:t>о</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нн</w:t>
      </w:r>
      <w:r w:rsidRPr="004F74A2">
        <w:rPr>
          <w:color w:val="000000"/>
          <w:spacing w:val="2"/>
          <w:w w:val="103"/>
          <w:sz w:val="28"/>
          <w:szCs w:val="28"/>
        </w:rPr>
        <w:t>ы</w:t>
      </w:r>
      <w:r w:rsidRPr="004F74A2">
        <w:rPr>
          <w:color w:val="000000"/>
          <w:w w:val="103"/>
          <w:sz w:val="28"/>
          <w:szCs w:val="28"/>
        </w:rPr>
        <w:t>х</w:t>
      </w:r>
      <w:r w:rsidRPr="004F74A2">
        <w:rPr>
          <w:color w:val="000000"/>
          <w:spacing w:val="69"/>
          <w:sz w:val="28"/>
          <w:szCs w:val="28"/>
        </w:rPr>
        <w:t xml:space="preserve"> </w:t>
      </w:r>
      <w:r w:rsidRPr="004F74A2">
        <w:rPr>
          <w:color w:val="000000"/>
          <w:w w:val="103"/>
          <w:sz w:val="28"/>
          <w:szCs w:val="28"/>
        </w:rPr>
        <w:t>в</w:t>
      </w:r>
      <w:r w:rsidRPr="004F74A2">
        <w:rPr>
          <w:color w:val="000000"/>
          <w:spacing w:val="75"/>
          <w:sz w:val="28"/>
          <w:szCs w:val="28"/>
        </w:rPr>
        <w:t xml:space="preserve"> </w:t>
      </w:r>
      <w:r w:rsidRPr="004F74A2">
        <w:rPr>
          <w:color w:val="000000"/>
          <w:spacing w:val="-3"/>
          <w:w w:val="103"/>
          <w:sz w:val="28"/>
          <w:szCs w:val="28"/>
        </w:rPr>
        <w:t>хо</w:t>
      </w:r>
      <w:r w:rsidRPr="004F74A2">
        <w:rPr>
          <w:color w:val="000000"/>
          <w:spacing w:val="2"/>
          <w:w w:val="103"/>
          <w:sz w:val="28"/>
          <w:szCs w:val="28"/>
        </w:rPr>
        <w:t>д</w:t>
      </w:r>
      <w:r w:rsidRPr="004F74A2">
        <w:rPr>
          <w:color w:val="000000"/>
          <w:w w:val="103"/>
          <w:sz w:val="28"/>
          <w:szCs w:val="28"/>
        </w:rPr>
        <w:t>е</w:t>
      </w:r>
      <w:r w:rsidRPr="004F74A2">
        <w:rPr>
          <w:color w:val="000000"/>
          <w:spacing w:val="71"/>
          <w:sz w:val="28"/>
          <w:szCs w:val="28"/>
        </w:rPr>
        <w:t xml:space="preserve"> </w:t>
      </w:r>
      <w:r w:rsidRPr="004F74A2">
        <w:rPr>
          <w:color w:val="000000"/>
          <w:spacing w:val="-2"/>
          <w:w w:val="103"/>
          <w:sz w:val="28"/>
          <w:szCs w:val="28"/>
        </w:rPr>
        <w:t>и</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2"/>
          <w:w w:val="103"/>
          <w:sz w:val="28"/>
          <w:szCs w:val="28"/>
        </w:rPr>
        <w:t>н</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я</w:t>
      </w:r>
      <w:r w:rsidRPr="004F74A2">
        <w:rPr>
          <w:color w:val="000000"/>
          <w:spacing w:val="72"/>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69"/>
          <w:sz w:val="28"/>
          <w:szCs w:val="28"/>
        </w:rPr>
        <w:t xml:space="preserve"> </w:t>
      </w:r>
      <w:r w:rsidRPr="004F74A2">
        <w:rPr>
          <w:color w:val="000000"/>
          <w:spacing w:val="-3"/>
          <w:w w:val="103"/>
          <w:sz w:val="28"/>
          <w:szCs w:val="28"/>
        </w:rPr>
        <w:t>у</w:t>
      </w:r>
      <w:r w:rsidRPr="004F74A2">
        <w:rPr>
          <w:color w:val="000000"/>
          <w:spacing w:val="5"/>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3"/>
          <w:w w:val="103"/>
          <w:sz w:val="28"/>
          <w:szCs w:val="28"/>
        </w:rPr>
        <w:t>г</w:t>
      </w:r>
      <w:r w:rsidRPr="004F74A2">
        <w:rPr>
          <w:color w:val="000000"/>
          <w:w w:val="103"/>
          <w:sz w:val="28"/>
          <w:szCs w:val="28"/>
        </w:rPr>
        <w:t>и</w:t>
      </w:r>
      <w:r w:rsidRPr="004F74A2">
        <w:rPr>
          <w:color w:val="000000"/>
          <w:sz w:val="28"/>
          <w:szCs w:val="28"/>
        </w:rPr>
        <w:t xml:space="preserve"> </w:t>
      </w:r>
      <w:r w:rsidRPr="004F74A2">
        <w:rPr>
          <w:color w:val="000000"/>
          <w:spacing w:val="2"/>
          <w:w w:val="103"/>
          <w:sz w:val="28"/>
          <w:szCs w:val="28"/>
        </w:rPr>
        <w:t>д</w:t>
      </w:r>
      <w:r w:rsidRPr="004F74A2">
        <w:rPr>
          <w:color w:val="000000"/>
          <w:spacing w:val="-1"/>
          <w:w w:val="103"/>
          <w:sz w:val="28"/>
          <w:szCs w:val="28"/>
        </w:rPr>
        <w:t>о</w:t>
      </w:r>
      <w:r w:rsidRPr="004F74A2">
        <w:rPr>
          <w:color w:val="000000"/>
          <w:spacing w:val="3"/>
          <w:w w:val="103"/>
          <w:sz w:val="28"/>
          <w:szCs w:val="28"/>
        </w:rPr>
        <w:t>к</w:t>
      </w:r>
      <w:r w:rsidRPr="004F74A2">
        <w:rPr>
          <w:color w:val="000000"/>
          <w:spacing w:val="-3"/>
          <w:w w:val="103"/>
          <w:sz w:val="28"/>
          <w:szCs w:val="28"/>
        </w:rPr>
        <w:t>у</w:t>
      </w:r>
      <w:r w:rsidRPr="004F74A2">
        <w:rPr>
          <w:color w:val="000000"/>
          <w:spacing w:val="-2"/>
          <w:w w:val="103"/>
          <w:sz w:val="28"/>
          <w:szCs w:val="28"/>
        </w:rPr>
        <w:t>мен</w:t>
      </w:r>
      <w:r w:rsidRPr="004F74A2">
        <w:rPr>
          <w:color w:val="000000"/>
          <w:w w:val="103"/>
          <w:sz w:val="28"/>
          <w:szCs w:val="28"/>
        </w:rPr>
        <w:t>т</w:t>
      </w:r>
      <w:r w:rsidRPr="004F74A2">
        <w:rPr>
          <w:color w:val="000000"/>
          <w:spacing w:val="-1"/>
          <w:w w:val="103"/>
          <w:sz w:val="28"/>
          <w:szCs w:val="28"/>
        </w:rPr>
        <w:t>о</w:t>
      </w:r>
      <w:r w:rsidRPr="004F74A2">
        <w:rPr>
          <w:color w:val="000000"/>
          <w:w w:val="103"/>
          <w:sz w:val="28"/>
          <w:szCs w:val="28"/>
        </w:rPr>
        <w:t>в.</w:t>
      </w:r>
      <w:r w:rsidRPr="004F74A2">
        <w:rPr>
          <w:color w:val="000000"/>
          <w:spacing w:val="-21"/>
          <w:sz w:val="28"/>
          <w:szCs w:val="28"/>
        </w:rPr>
        <w:t xml:space="preserve"> </w:t>
      </w:r>
      <w:r w:rsidRPr="004F74A2">
        <w:rPr>
          <w:color w:val="000000"/>
          <w:spacing w:val="-6"/>
          <w:w w:val="103"/>
          <w:sz w:val="28"/>
          <w:szCs w:val="28"/>
        </w:rPr>
        <w:t>П</w:t>
      </w:r>
      <w:r w:rsidRPr="004F74A2">
        <w:rPr>
          <w:color w:val="000000"/>
          <w:spacing w:val="-2"/>
          <w:w w:val="103"/>
          <w:sz w:val="28"/>
          <w:szCs w:val="28"/>
        </w:rPr>
        <w:t>р</w:t>
      </w:r>
      <w:r w:rsidRPr="004F74A2">
        <w:rPr>
          <w:color w:val="000000"/>
          <w:spacing w:val="-3"/>
          <w:w w:val="103"/>
          <w:sz w:val="28"/>
          <w:szCs w:val="28"/>
        </w:rPr>
        <w:t>о</w:t>
      </w:r>
      <w:r w:rsidRPr="004F74A2">
        <w:rPr>
          <w:color w:val="000000"/>
          <w:spacing w:val="2"/>
          <w:w w:val="103"/>
          <w:sz w:val="28"/>
          <w:szCs w:val="28"/>
        </w:rPr>
        <w:t>д</w:t>
      </w:r>
      <w:r w:rsidRPr="004F74A2">
        <w:rPr>
          <w:color w:val="000000"/>
          <w:spacing w:val="-2"/>
          <w:w w:val="103"/>
          <w:sz w:val="28"/>
          <w:szCs w:val="28"/>
        </w:rPr>
        <w:t>о</w:t>
      </w:r>
      <w:r w:rsidRPr="004F74A2">
        <w:rPr>
          <w:color w:val="000000"/>
          <w:spacing w:val="-6"/>
          <w:w w:val="103"/>
          <w:sz w:val="28"/>
          <w:szCs w:val="28"/>
        </w:rPr>
        <w:t>л</w:t>
      </w:r>
      <w:r w:rsidRPr="004F74A2">
        <w:rPr>
          <w:color w:val="000000"/>
          <w:spacing w:val="-8"/>
          <w:w w:val="103"/>
          <w:sz w:val="28"/>
          <w:szCs w:val="28"/>
        </w:rPr>
        <w:t>ж</w:t>
      </w:r>
      <w:r w:rsidRPr="004F74A2">
        <w:rPr>
          <w:color w:val="000000"/>
          <w:spacing w:val="-3"/>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spacing w:val="5"/>
          <w:w w:val="103"/>
          <w:sz w:val="28"/>
          <w:szCs w:val="28"/>
        </w:rPr>
        <w:t>с</w:t>
      </w:r>
      <w:r w:rsidRPr="004F74A2">
        <w:rPr>
          <w:color w:val="000000"/>
          <w:spacing w:val="1"/>
          <w:w w:val="103"/>
          <w:sz w:val="28"/>
          <w:szCs w:val="28"/>
        </w:rPr>
        <w:t>т</w:t>
      </w:r>
      <w:r w:rsidRPr="004F74A2">
        <w:rPr>
          <w:color w:val="000000"/>
          <w:w w:val="103"/>
          <w:sz w:val="28"/>
          <w:szCs w:val="28"/>
        </w:rPr>
        <w:t>ь</w:t>
      </w:r>
      <w:r w:rsidRPr="004F74A2">
        <w:rPr>
          <w:color w:val="000000"/>
          <w:sz w:val="28"/>
          <w:szCs w:val="28"/>
        </w:rPr>
        <w:t xml:space="preserve"> </w:t>
      </w:r>
      <w:r w:rsidRPr="004F74A2">
        <w:rPr>
          <w:color w:val="000000"/>
          <w:spacing w:val="-17"/>
          <w:sz w:val="28"/>
          <w:szCs w:val="28"/>
        </w:rPr>
        <w:t xml:space="preserve"> </w:t>
      </w:r>
      <w:r w:rsidRPr="004F74A2">
        <w:rPr>
          <w:color w:val="000000"/>
          <w:spacing w:val="4"/>
          <w:w w:val="103"/>
          <w:sz w:val="28"/>
          <w:szCs w:val="28"/>
        </w:rPr>
        <w:t>к</w:t>
      </w:r>
      <w:r w:rsidRPr="004F74A2">
        <w:rPr>
          <w:color w:val="000000"/>
          <w:spacing w:val="-2"/>
          <w:w w:val="103"/>
          <w:sz w:val="28"/>
          <w:szCs w:val="28"/>
        </w:rPr>
        <w:t>а</w:t>
      </w:r>
      <w:r w:rsidRPr="004F74A2">
        <w:rPr>
          <w:color w:val="000000"/>
          <w:spacing w:val="-8"/>
          <w:w w:val="103"/>
          <w:sz w:val="28"/>
          <w:szCs w:val="28"/>
        </w:rPr>
        <w:t>ж</w:t>
      </w:r>
      <w:r w:rsidRPr="004F74A2">
        <w:rPr>
          <w:color w:val="000000"/>
          <w:spacing w:val="1"/>
          <w:w w:val="103"/>
          <w:sz w:val="28"/>
          <w:szCs w:val="28"/>
        </w:rPr>
        <w:t>д</w:t>
      </w:r>
      <w:r w:rsidRPr="004F74A2">
        <w:rPr>
          <w:color w:val="000000"/>
          <w:spacing w:val="-1"/>
          <w:w w:val="103"/>
          <w:sz w:val="28"/>
          <w:szCs w:val="28"/>
        </w:rPr>
        <w:t>о</w:t>
      </w:r>
      <w:r w:rsidRPr="004F74A2">
        <w:rPr>
          <w:color w:val="000000"/>
          <w:spacing w:val="-4"/>
          <w:w w:val="103"/>
          <w:sz w:val="28"/>
          <w:szCs w:val="28"/>
        </w:rPr>
        <w:t>г</w:t>
      </w:r>
      <w:r w:rsidRPr="004F74A2">
        <w:rPr>
          <w:color w:val="000000"/>
          <w:w w:val="103"/>
          <w:sz w:val="28"/>
          <w:szCs w:val="28"/>
        </w:rPr>
        <w:t>о</w:t>
      </w:r>
      <w:r w:rsidRPr="004F74A2">
        <w:rPr>
          <w:color w:val="000000"/>
          <w:sz w:val="28"/>
          <w:szCs w:val="28"/>
        </w:rPr>
        <w:t xml:space="preserve">  </w:t>
      </w:r>
      <w:r w:rsidRPr="004F74A2">
        <w:rPr>
          <w:color w:val="000000"/>
          <w:w w:val="103"/>
          <w:sz w:val="28"/>
          <w:szCs w:val="28"/>
        </w:rPr>
        <w:t>в</w:t>
      </w:r>
      <w:r w:rsidRPr="004F74A2">
        <w:rPr>
          <w:color w:val="000000"/>
          <w:spacing w:val="2"/>
          <w:w w:val="103"/>
          <w:sz w:val="28"/>
          <w:szCs w:val="28"/>
        </w:rPr>
        <w:t>з</w:t>
      </w:r>
      <w:r w:rsidRPr="004F74A2">
        <w:rPr>
          <w:color w:val="000000"/>
          <w:spacing w:val="-2"/>
          <w:w w:val="103"/>
          <w:sz w:val="28"/>
          <w:szCs w:val="28"/>
        </w:rPr>
        <w:t>аим</w:t>
      </w:r>
      <w:r w:rsidRPr="004F74A2">
        <w:rPr>
          <w:color w:val="000000"/>
          <w:spacing w:val="-3"/>
          <w:w w:val="103"/>
          <w:sz w:val="28"/>
          <w:szCs w:val="28"/>
        </w:rPr>
        <w:t>о</w:t>
      </w:r>
      <w:r w:rsidRPr="004F74A2">
        <w:rPr>
          <w:color w:val="000000"/>
          <w:spacing w:val="2"/>
          <w:w w:val="103"/>
          <w:sz w:val="28"/>
          <w:szCs w:val="28"/>
        </w:rPr>
        <w:t>д</w:t>
      </w:r>
      <w:r w:rsidRPr="004F74A2">
        <w:rPr>
          <w:color w:val="000000"/>
          <w:spacing w:val="-2"/>
          <w:w w:val="103"/>
          <w:sz w:val="28"/>
          <w:szCs w:val="28"/>
        </w:rPr>
        <w:t>ей</w:t>
      </w:r>
      <w:r w:rsidRPr="004F74A2">
        <w:rPr>
          <w:color w:val="000000"/>
          <w:spacing w:val="4"/>
          <w:w w:val="103"/>
          <w:sz w:val="28"/>
          <w:szCs w:val="28"/>
        </w:rPr>
        <w:t>с</w:t>
      </w:r>
      <w:r w:rsidRPr="004F74A2">
        <w:rPr>
          <w:color w:val="000000"/>
          <w:spacing w:val="1"/>
          <w:w w:val="103"/>
          <w:sz w:val="28"/>
          <w:szCs w:val="28"/>
        </w:rPr>
        <w:t>тв</w:t>
      </w:r>
      <w:r w:rsidRPr="004F74A2">
        <w:rPr>
          <w:color w:val="000000"/>
          <w:spacing w:val="-2"/>
          <w:w w:val="103"/>
          <w:sz w:val="28"/>
          <w:szCs w:val="28"/>
        </w:rPr>
        <w:t>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н</w:t>
      </w:r>
      <w:r w:rsidRPr="004F74A2">
        <w:rPr>
          <w:color w:val="000000"/>
          <w:w w:val="103"/>
          <w:sz w:val="28"/>
          <w:szCs w:val="28"/>
        </w:rPr>
        <w:t>е</w:t>
      </w:r>
      <w:r w:rsidRPr="004F74A2">
        <w:rPr>
          <w:color w:val="000000"/>
          <w:sz w:val="28"/>
          <w:szCs w:val="28"/>
        </w:rPr>
        <w:t xml:space="preserve"> </w:t>
      </w:r>
      <w:r w:rsidRPr="004F74A2">
        <w:rPr>
          <w:color w:val="000000"/>
          <w:spacing w:val="2"/>
          <w:w w:val="103"/>
          <w:sz w:val="28"/>
          <w:szCs w:val="28"/>
        </w:rPr>
        <w:t>д</w:t>
      </w:r>
      <w:r w:rsidRPr="004F74A2">
        <w:rPr>
          <w:color w:val="000000"/>
          <w:spacing w:val="-1"/>
          <w:w w:val="103"/>
          <w:sz w:val="28"/>
          <w:szCs w:val="28"/>
        </w:rPr>
        <w:t>о</w:t>
      </w:r>
      <w:r w:rsidRPr="004F74A2">
        <w:rPr>
          <w:color w:val="000000"/>
          <w:spacing w:val="-7"/>
          <w:w w:val="103"/>
          <w:sz w:val="28"/>
          <w:szCs w:val="28"/>
        </w:rPr>
        <w:t>л</w:t>
      </w:r>
      <w:r w:rsidRPr="004F74A2">
        <w:rPr>
          <w:color w:val="000000"/>
          <w:spacing w:val="-8"/>
          <w:w w:val="103"/>
          <w:sz w:val="28"/>
          <w:szCs w:val="28"/>
        </w:rPr>
        <w:t>ж</w:t>
      </w:r>
      <w:r w:rsidRPr="004F74A2">
        <w:rPr>
          <w:color w:val="000000"/>
          <w:spacing w:val="-2"/>
          <w:w w:val="103"/>
          <w:sz w:val="28"/>
          <w:szCs w:val="28"/>
        </w:rPr>
        <w:t>н</w:t>
      </w:r>
      <w:r w:rsidRPr="004F74A2">
        <w:rPr>
          <w:color w:val="000000"/>
          <w:w w:val="103"/>
          <w:sz w:val="28"/>
          <w:szCs w:val="28"/>
        </w:rPr>
        <w:t>а</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w w:val="103"/>
          <w:sz w:val="28"/>
          <w:szCs w:val="28"/>
        </w:rPr>
        <w:t>в</w:t>
      </w:r>
      <w:r w:rsidRPr="004F74A2">
        <w:rPr>
          <w:color w:val="000000"/>
          <w:spacing w:val="3"/>
          <w:w w:val="103"/>
          <w:sz w:val="28"/>
          <w:szCs w:val="28"/>
        </w:rPr>
        <w:t>ы</w:t>
      </w:r>
      <w:r w:rsidRPr="004F74A2">
        <w:rPr>
          <w:color w:val="000000"/>
          <w:spacing w:val="-8"/>
          <w:w w:val="103"/>
          <w:sz w:val="28"/>
          <w:szCs w:val="28"/>
        </w:rPr>
        <w:t>ш</w:t>
      </w:r>
      <w:r w:rsidRPr="004F74A2">
        <w:rPr>
          <w:color w:val="000000"/>
          <w:spacing w:val="-2"/>
          <w:w w:val="103"/>
          <w:sz w:val="28"/>
          <w:szCs w:val="28"/>
        </w:rPr>
        <w:t>а</w:t>
      </w:r>
      <w:r w:rsidRPr="004F74A2">
        <w:rPr>
          <w:color w:val="000000"/>
          <w:w w:val="103"/>
          <w:sz w:val="28"/>
          <w:szCs w:val="28"/>
        </w:rPr>
        <w:t>ть</w:t>
      </w:r>
      <w:r w:rsidRPr="004F74A2">
        <w:rPr>
          <w:color w:val="000000"/>
          <w:spacing w:val="2"/>
          <w:sz w:val="28"/>
          <w:szCs w:val="28"/>
        </w:rPr>
        <w:t xml:space="preserve"> </w:t>
      </w:r>
      <w:r w:rsidRPr="004F74A2">
        <w:rPr>
          <w:color w:val="000000"/>
          <w:spacing w:val="-1"/>
          <w:w w:val="103"/>
          <w:sz w:val="28"/>
          <w:szCs w:val="28"/>
        </w:rPr>
        <w:t>1</w:t>
      </w:r>
      <w:r w:rsidRPr="004F74A2">
        <w:rPr>
          <w:color w:val="000000"/>
          <w:w w:val="103"/>
          <w:sz w:val="28"/>
          <w:szCs w:val="28"/>
        </w:rPr>
        <w:t>5</w:t>
      </w:r>
      <w:r w:rsidRPr="004F74A2">
        <w:rPr>
          <w:color w:val="000000"/>
          <w:spacing w:val="-3"/>
          <w:sz w:val="28"/>
          <w:szCs w:val="28"/>
        </w:rPr>
        <w:t xml:space="preserve"> </w:t>
      </w:r>
      <w:r w:rsidRPr="004F74A2">
        <w:rPr>
          <w:color w:val="000000"/>
          <w:w w:val="103"/>
          <w:sz w:val="28"/>
          <w:szCs w:val="28"/>
        </w:rPr>
        <w:t>(пя</w:t>
      </w:r>
      <w:r w:rsidRPr="004F74A2">
        <w:rPr>
          <w:color w:val="000000"/>
          <w:spacing w:val="1"/>
          <w:w w:val="103"/>
          <w:sz w:val="28"/>
          <w:szCs w:val="28"/>
        </w:rPr>
        <w:t>т</w:t>
      </w:r>
      <w:r w:rsidRPr="004F74A2">
        <w:rPr>
          <w:color w:val="000000"/>
          <w:spacing w:val="-1"/>
          <w:w w:val="103"/>
          <w:sz w:val="28"/>
          <w:szCs w:val="28"/>
        </w:rPr>
        <w:t>н</w:t>
      </w:r>
      <w:r w:rsidRPr="004F74A2">
        <w:rPr>
          <w:color w:val="000000"/>
          <w:spacing w:val="-3"/>
          <w:w w:val="103"/>
          <w:sz w:val="28"/>
          <w:szCs w:val="28"/>
        </w:rPr>
        <w:t>а</w:t>
      </w:r>
      <w:r w:rsidRPr="004F74A2">
        <w:rPr>
          <w:color w:val="000000"/>
          <w:spacing w:val="2"/>
          <w:w w:val="103"/>
          <w:sz w:val="28"/>
          <w:szCs w:val="28"/>
        </w:rPr>
        <w:t>д</w:t>
      </w:r>
      <w:r w:rsidRPr="004F74A2">
        <w:rPr>
          <w:color w:val="000000"/>
          <w:spacing w:val="4"/>
          <w:w w:val="103"/>
          <w:sz w:val="28"/>
          <w:szCs w:val="28"/>
        </w:rPr>
        <w:t>ц</w:t>
      </w:r>
      <w:r w:rsidRPr="004F74A2">
        <w:rPr>
          <w:color w:val="000000"/>
          <w:spacing w:val="-1"/>
          <w:w w:val="103"/>
          <w:sz w:val="28"/>
          <w:szCs w:val="28"/>
        </w:rPr>
        <w:t>а</w:t>
      </w:r>
      <w:r w:rsidRPr="004F74A2">
        <w:rPr>
          <w:color w:val="000000"/>
          <w:w w:val="103"/>
          <w:sz w:val="28"/>
          <w:szCs w:val="28"/>
        </w:rPr>
        <w:t>т</w:t>
      </w:r>
      <w:r w:rsidRPr="004F74A2">
        <w:rPr>
          <w:color w:val="000000"/>
          <w:spacing w:val="-1"/>
          <w:w w:val="103"/>
          <w:sz w:val="28"/>
          <w:szCs w:val="28"/>
        </w:rPr>
        <w:t>и</w:t>
      </w:r>
      <w:r w:rsidRPr="004F74A2">
        <w:rPr>
          <w:color w:val="000000"/>
          <w:w w:val="103"/>
          <w:sz w:val="28"/>
          <w:szCs w:val="28"/>
        </w:rPr>
        <w:t>)</w:t>
      </w:r>
      <w:r w:rsidRPr="004F74A2">
        <w:rPr>
          <w:color w:val="000000"/>
          <w:sz w:val="28"/>
          <w:szCs w:val="28"/>
        </w:rPr>
        <w:t xml:space="preserve"> </w:t>
      </w:r>
      <w:r w:rsidRPr="004F74A2">
        <w:rPr>
          <w:color w:val="000000"/>
          <w:spacing w:val="-2"/>
          <w:w w:val="103"/>
          <w:sz w:val="28"/>
          <w:szCs w:val="28"/>
        </w:rPr>
        <w:t>м</w:t>
      </w:r>
      <w:r w:rsidRPr="004F74A2">
        <w:rPr>
          <w:color w:val="000000"/>
          <w:spacing w:val="-3"/>
          <w:w w:val="103"/>
          <w:sz w:val="28"/>
          <w:szCs w:val="28"/>
        </w:rPr>
        <w:t>и</w:t>
      </w:r>
      <w:r w:rsidRPr="004F74A2">
        <w:rPr>
          <w:color w:val="000000"/>
          <w:spacing w:val="-2"/>
          <w:w w:val="103"/>
          <w:sz w:val="28"/>
          <w:szCs w:val="28"/>
        </w:rPr>
        <w:t>н</w:t>
      </w:r>
      <w:r w:rsidRPr="004F74A2">
        <w:rPr>
          <w:color w:val="000000"/>
          <w:spacing w:val="-4"/>
          <w:w w:val="103"/>
          <w:sz w:val="28"/>
          <w:szCs w:val="28"/>
        </w:rPr>
        <w:t>у</w:t>
      </w:r>
      <w:r w:rsidRPr="004F74A2">
        <w:rPr>
          <w:color w:val="000000"/>
          <w:spacing w:val="1"/>
          <w:w w:val="103"/>
          <w:sz w:val="28"/>
          <w:szCs w:val="28"/>
        </w:rPr>
        <w:t>т</w:t>
      </w:r>
      <w:r w:rsidRPr="004F74A2">
        <w:rPr>
          <w:color w:val="000000"/>
          <w:w w:val="103"/>
          <w:sz w:val="28"/>
          <w:szCs w:val="28"/>
        </w:rPr>
        <w:t>.</w:t>
      </w:r>
    </w:p>
    <w:p w:rsidR="0061711D" w:rsidRPr="004F74A2" w:rsidRDefault="0061711D" w:rsidP="004F74A2">
      <w:pPr>
        <w:tabs>
          <w:tab w:val="left" w:pos="895"/>
          <w:tab w:val="left" w:pos="1844"/>
          <w:tab w:val="left" w:pos="3190"/>
          <w:tab w:val="left" w:pos="4266"/>
        </w:tabs>
        <w:spacing w:line="23" w:lineRule="atLeast"/>
        <w:ind w:firstLine="720"/>
        <w:jc w:val="both"/>
        <w:rPr>
          <w:color w:val="000000"/>
          <w:w w:val="103"/>
          <w:sz w:val="28"/>
          <w:szCs w:val="28"/>
        </w:rPr>
      </w:pPr>
      <w:r w:rsidRPr="004F74A2">
        <w:rPr>
          <w:color w:val="000000"/>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ю 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w w:val="103"/>
          <w:sz w:val="28"/>
          <w:szCs w:val="28"/>
        </w:rPr>
        <w:t>я</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z w:val="28"/>
          <w:szCs w:val="28"/>
        </w:rPr>
        <w:t xml:space="preserve"> </w:t>
      </w:r>
      <w:r w:rsidRPr="004F74A2">
        <w:rPr>
          <w:color w:val="000000"/>
          <w:w w:val="103"/>
          <w:sz w:val="28"/>
          <w:szCs w:val="28"/>
        </w:rPr>
        <w:t>в</w:t>
      </w:r>
      <w:r w:rsidRPr="004F74A2">
        <w:rPr>
          <w:color w:val="000000"/>
          <w:spacing w:val="-1"/>
          <w:w w:val="103"/>
          <w:sz w:val="28"/>
          <w:szCs w:val="28"/>
        </w:rPr>
        <w:t>о</w:t>
      </w:r>
      <w:r w:rsidRPr="004F74A2">
        <w:rPr>
          <w:color w:val="000000"/>
          <w:w w:val="103"/>
          <w:sz w:val="28"/>
          <w:szCs w:val="28"/>
        </w:rPr>
        <w:t>з</w:t>
      </w:r>
      <w:r w:rsidRPr="004F74A2">
        <w:rPr>
          <w:color w:val="000000"/>
          <w:spacing w:val="-1"/>
          <w:w w:val="103"/>
          <w:sz w:val="28"/>
          <w:szCs w:val="28"/>
        </w:rPr>
        <w:t>м</w:t>
      </w:r>
      <w:r w:rsidRPr="004F74A2">
        <w:rPr>
          <w:color w:val="000000"/>
          <w:spacing w:val="-2"/>
          <w:w w:val="103"/>
          <w:sz w:val="28"/>
          <w:szCs w:val="28"/>
        </w:rPr>
        <w:t>о</w:t>
      </w:r>
      <w:r w:rsidRPr="004F74A2">
        <w:rPr>
          <w:color w:val="000000"/>
          <w:spacing w:val="-9"/>
          <w:w w:val="103"/>
          <w:sz w:val="28"/>
          <w:szCs w:val="28"/>
        </w:rPr>
        <w:t>ж</w:t>
      </w:r>
      <w:r w:rsidRPr="004F74A2">
        <w:rPr>
          <w:color w:val="000000"/>
          <w:spacing w:val="-2"/>
          <w:w w:val="103"/>
          <w:sz w:val="28"/>
          <w:szCs w:val="28"/>
        </w:rPr>
        <w:t>но</w:t>
      </w:r>
      <w:r w:rsidRPr="004F74A2">
        <w:rPr>
          <w:color w:val="000000"/>
          <w:spacing w:val="4"/>
          <w:w w:val="103"/>
          <w:sz w:val="28"/>
          <w:szCs w:val="28"/>
        </w:rPr>
        <w:t>с</w:t>
      </w:r>
      <w:r w:rsidRPr="004F74A2">
        <w:rPr>
          <w:color w:val="000000"/>
          <w:spacing w:val="1"/>
          <w:w w:val="103"/>
          <w:sz w:val="28"/>
          <w:szCs w:val="28"/>
        </w:rPr>
        <w:t>т</w:t>
      </w:r>
      <w:r w:rsidRPr="004F74A2">
        <w:rPr>
          <w:color w:val="000000"/>
          <w:w w:val="103"/>
          <w:sz w:val="28"/>
          <w:szCs w:val="28"/>
        </w:rPr>
        <w:t>ь п</w:t>
      </w:r>
      <w:r w:rsidRPr="004F74A2">
        <w:rPr>
          <w:color w:val="000000"/>
          <w:spacing w:val="-3"/>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90"/>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 через МФЦ.</w:t>
      </w:r>
      <w:r w:rsidRPr="004F74A2">
        <w:rPr>
          <w:color w:val="000000"/>
          <w:spacing w:val="90"/>
          <w:sz w:val="28"/>
          <w:szCs w:val="28"/>
        </w:rPr>
        <w:t xml:space="preserve"> </w:t>
      </w:r>
    </w:p>
    <w:p w:rsidR="0061711D" w:rsidRPr="004F74A2" w:rsidRDefault="0061711D" w:rsidP="004F74A2">
      <w:pPr>
        <w:spacing w:line="23" w:lineRule="atLeast"/>
        <w:ind w:firstLine="720"/>
        <w:jc w:val="both"/>
        <w:rPr>
          <w:color w:val="000000"/>
          <w:w w:val="103"/>
          <w:sz w:val="28"/>
          <w:szCs w:val="28"/>
        </w:rPr>
      </w:pPr>
      <w:r w:rsidRPr="004F74A2">
        <w:rPr>
          <w:color w:val="000000"/>
          <w:spacing w:val="-5"/>
          <w:w w:val="103"/>
          <w:sz w:val="28"/>
          <w:szCs w:val="28"/>
        </w:rPr>
        <w:t>П</w:t>
      </w:r>
      <w:r w:rsidRPr="004F74A2">
        <w:rPr>
          <w:color w:val="000000"/>
          <w:spacing w:val="-3"/>
          <w:w w:val="103"/>
          <w:sz w:val="28"/>
          <w:szCs w:val="28"/>
        </w:rPr>
        <w:t>р</w:t>
      </w:r>
      <w:r w:rsidRPr="004F74A2">
        <w:rPr>
          <w:color w:val="000000"/>
          <w:w w:val="103"/>
          <w:sz w:val="28"/>
          <w:szCs w:val="28"/>
        </w:rPr>
        <w:t>и</w:t>
      </w:r>
      <w:r w:rsidRPr="004F74A2">
        <w:rPr>
          <w:color w:val="000000"/>
          <w:spacing w:val="40"/>
          <w:sz w:val="28"/>
          <w:szCs w:val="28"/>
        </w:rPr>
        <w:t xml:space="preserve"> </w:t>
      </w:r>
      <w:r w:rsidRPr="004F74A2">
        <w:rPr>
          <w:color w:val="000000"/>
          <w:spacing w:val="-1"/>
          <w:w w:val="103"/>
          <w:sz w:val="28"/>
          <w:szCs w:val="28"/>
        </w:rPr>
        <w:t>о</w:t>
      </w:r>
      <w:r w:rsidRPr="004F74A2">
        <w:rPr>
          <w:color w:val="000000"/>
          <w:spacing w:val="3"/>
          <w:w w:val="103"/>
          <w:sz w:val="28"/>
          <w:szCs w:val="28"/>
        </w:rPr>
        <w:t>к</w:t>
      </w:r>
      <w:r w:rsidRPr="004F74A2">
        <w:rPr>
          <w:color w:val="000000"/>
          <w:spacing w:val="-2"/>
          <w:w w:val="103"/>
          <w:sz w:val="28"/>
          <w:szCs w:val="28"/>
        </w:rPr>
        <w:t>а</w:t>
      </w:r>
      <w:r w:rsidRPr="004F74A2">
        <w:rPr>
          <w:color w:val="000000"/>
          <w:spacing w:val="1"/>
          <w:w w:val="103"/>
          <w:sz w:val="28"/>
          <w:szCs w:val="28"/>
        </w:rPr>
        <w:t>з</w:t>
      </w:r>
      <w:r w:rsidRPr="004F74A2">
        <w:rPr>
          <w:color w:val="000000"/>
          <w:spacing w:val="-2"/>
          <w:w w:val="103"/>
          <w:sz w:val="28"/>
          <w:szCs w:val="28"/>
        </w:rPr>
        <w:t>ани</w:t>
      </w:r>
      <w:r w:rsidRPr="004F74A2">
        <w:rPr>
          <w:color w:val="000000"/>
          <w:w w:val="103"/>
          <w:sz w:val="28"/>
          <w:szCs w:val="28"/>
        </w:rPr>
        <w:t>и</w:t>
      </w:r>
      <w:r w:rsidRPr="004F74A2">
        <w:rPr>
          <w:color w:val="000000"/>
          <w:spacing w:val="39"/>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9"/>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40"/>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w w:val="103"/>
          <w:sz w:val="28"/>
          <w:szCs w:val="28"/>
        </w:rPr>
        <w:t>ю</w:t>
      </w:r>
      <w:r w:rsidRPr="004F74A2">
        <w:rPr>
          <w:color w:val="000000"/>
          <w:spacing w:val="41"/>
          <w:sz w:val="28"/>
          <w:szCs w:val="28"/>
        </w:rPr>
        <w:t xml:space="preserve"> </w:t>
      </w:r>
      <w:r w:rsidRPr="004F74A2">
        <w:rPr>
          <w:color w:val="000000"/>
          <w:spacing w:val="-1"/>
          <w:w w:val="103"/>
          <w:sz w:val="28"/>
          <w:szCs w:val="28"/>
        </w:rPr>
        <w:t>о</w:t>
      </w:r>
      <w:r w:rsidRPr="004F74A2">
        <w:rPr>
          <w:color w:val="000000"/>
          <w:spacing w:val="3"/>
          <w:w w:val="103"/>
          <w:sz w:val="28"/>
          <w:szCs w:val="28"/>
        </w:rPr>
        <w:t>б</w:t>
      </w:r>
      <w:r w:rsidRPr="004F74A2">
        <w:rPr>
          <w:color w:val="000000"/>
          <w:spacing w:val="-2"/>
          <w:w w:val="103"/>
          <w:sz w:val="28"/>
          <w:szCs w:val="28"/>
        </w:rPr>
        <w:t>е</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2"/>
          <w:w w:val="103"/>
          <w:sz w:val="28"/>
          <w:szCs w:val="28"/>
        </w:rPr>
        <w:t>ч</w:t>
      </w:r>
      <w:r w:rsidRPr="004F74A2">
        <w:rPr>
          <w:color w:val="000000"/>
          <w:spacing w:val="-2"/>
          <w:w w:val="103"/>
          <w:sz w:val="28"/>
          <w:szCs w:val="28"/>
        </w:rPr>
        <w:t>и</w:t>
      </w:r>
      <w:r w:rsidRPr="004F74A2">
        <w:rPr>
          <w:color w:val="000000"/>
          <w:w w:val="103"/>
          <w:sz w:val="28"/>
          <w:szCs w:val="28"/>
        </w:rPr>
        <w:t>в</w:t>
      </w:r>
      <w:r w:rsidRPr="004F74A2">
        <w:rPr>
          <w:color w:val="000000"/>
          <w:spacing w:val="-2"/>
          <w:w w:val="103"/>
          <w:sz w:val="28"/>
          <w:szCs w:val="28"/>
        </w:rPr>
        <w:t>ае</w:t>
      </w:r>
      <w:r w:rsidRPr="004F74A2">
        <w:rPr>
          <w:color w:val="000000"/>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z w:val="28"/>
          <w:szCs w:val="28"/>
        </w:rPr>
        <w:t xml:space="preserve"> </w:t>
      </w:r>
      <w:r w:rsidRPr="004F74A2">
        <w:rPr>
          <w:color w:val="000000"/>
          <w:w w:val="103"/>
          <w:sz w:val="28"/>
          <w:szCs w:val="28"/>
        </w:rPr>
        <w:t>в</w:t>
      </w:r>
      <w:r w:rsidRPr="004F74A2">
        <w:rPr>
          <w:color w:val="000000"/>
          <w:spacing w:val="-1"/>
          <w:w w:val="103"/>
          <w:sz w:val="28"/>
          <w:szCs w:val="28"/>
        </w:rPr>
        <w:t>о</w:t>
      </w:r>
      <w:r w:rsidRPr="004F74A2">
        <w:rPr>
          <w:color w:val="000000"/>
          <w:w w:val="103"/>
          <w:sz w:val="28"/>
          <w:szCs w:val="28"/>
        </w:rPr>
        <w:t>з</w:t>
      </w:r>
      <w:r w:rsidRPr="004F74A2">
        <w:rPr>
          <w:color w:val="000000"/>
          <w:spacing w:val="-1"/>
          <w:w w:val="103"/>
          <w:sz w:val="28"/>
          <w:szCs w:val="28"/>
        </w:rPr>
        <w:t>м</w:t>
      </w:r>
      <w:r w:rsidRPr="004F74A2">
        <w:rPr>
          <w:color w:val="000000"/>
          <w:spacing w:val="-2"/>
          <w:w w:val="103"/>
          <w:sz w:val="28"/>
          <w:szCs w:val="28"/>
        </w:rPr>
        <w:t>о</w:t>
      </w:r>
      <w:r w:rsidRPr="004F74A2">
        <w:rPr>
          <w:color w:val="000000"/>
          <w:spacing w:val="-9"/>
          <w:w w:val="103"/>
          <w:sz w:val="28"/>
          <w:szCs w:val="28"/>
        </w:rPr>
        <w:t>ж</w:t>
      </w:r>
      <w:r w:rsidRPr="004F74A2">
        <w:rPr>
          <w:color w:val="000000"/>
          <w:spacing w:val="-2"/>
          <w:w w:val="103"/>
          <w:sz w:val="28"/>
          <w:szCs w:val="28"/>
        </w:rPr>
        <w:t>но</w:t>
      </w:r>
      <w:r w:rsidRPr="004F74A2">
        <w:rPr>
          <w:color w:val="000000"/>
          <w:spacing w:val="4"/>
          <w:w w:val="103"/>
          <w:sz w:val="28"/>
          <w:szCs w:val="28"/>
        </w:rPr>
        <w:t>с</w:t>
      </w:r>
      <w:r w:rsidRPr="004F74A2">
        <w:rPr>
          <w:color w:val="000000"/>
          <w:spacing w:val="1"/>
          <w:w w:val="103"/>
          <w:sz w:val="28"/>
          <w:szCs w:val="28"/>
        </w:rPr>
        <w:t>т</w:t>
      </w:r>
      <w:r w:rsidRPr="004F74A2">
        <w:rPr>
          <w:color w:val="000000"/>
          <w:w w:val="103"/>
          <w:sz w:val="28"/>
          <w:szCs w:val="28"/>
        </w:rPr>
        <w:t>ь</w:t>
      </w:r>
      <w:r w:rsidRPr="004F74A2">
        <w:rPr>
          <w:color w:val="000000"/>
          <w:spacing w:val="27"/>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7"/>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23"/>
          <w:sz w:val="28"/>
          <w:szCs w:val="28"/>
        </w:rPr>
        <w:t xml:space="preserve">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3"/>
          <w:w w:val="103"/>
          <w:sz w:val="28"/>
          <w:szCs w:val="28"/>
        </w:rPr>
        <w:t>о</w:t>
      </w:r>
      <w:r w:rsidRPr="004F74A2">
        <w:rPr>
          <w:color w:val="000000"/>
          <w:spacing w:val="-2"/>
          <w:w w:val="103"/>
          <w:sz w:val="28"/>
          <w:szCs w:val="28"/>
        </w:rPr>
        <w:t>рм</w:t>
      </w:r>
      <w:r w:rsidRPr="004F74A2">
        <w:rPr>
          <w:color w:val="000000"/>
          <w:spacing w:val="-3"/>
          <w:w w:val="103"/>
          <w:sz w:val="28"/>
          <w:szCs w:val="28"/>
        </w:rPr>
        <w:t>а</w:t>
      </w:r>
      <w:r w:rsidRPr="004F74A2">
        <w:rPr>
          <w:color w:val="000000"/>
          <w:spacing w:val="3"/>
          <w:w w:val="103"/>
          <w:sz w:val="28"/>
          <w:szCs w:val="28"/>
        </w:rPr>
        <w:t>ц</w:t>
      </w:r>
      <w:r w:rsidRPr="004F74A2">
        <w:rPr>
          <w:color w:val="000000"/>
          <w:spacing w:val="-1"/>
          <w:w w:val="103"/>
          <w:sz w:val="28"/>
          <w:szCs w:val="28"/>
        </w:rPr>
        <w:t>и</w:t>
      </w:r>
      <w:r w:rsidRPr="004F74A2">
        <w:rPr>
          <w:color w:val="000000"/>
          <w:w w:val="103"/>
          <w:sz w:val="28"/>
          <w:szCs w:val="28"/>
        </w:rPr>
        <w:t>и</w:t>
      </w:r>
      <w:r w:rsidRPr="004F74A2">
        <w:rPr>
          <w:color w:val="000000"/>
          <w:spacing w:val="20"/>
          <w:sz w:val="28"/>
          <w:szCs w:val="28"/>
        </w:rPr>
        <w:t xml:space="preserve"> </w:t>
      </w:r>
      <w:r w:rsidRPr="004F74A2">
        <w:rPr>
          <w:color w:val="000000"/>
          <w:w w:val="103"/>
          <w:sz w:val="28"/>
          <w:szCs w:val="28"/>
        </w:rPr>
        <w:t>о</w:t>
      </w:r>
      <w:r w:rsidRPr="004F74A2">
        <w:rPr>
          <w:color w:val="000000"/>
          <w:spacing w:val="21"/>
          <w:sz w:val="28"/>
          <w:szCs w:val="28"/>
        </w:rPr>
        <w:t xml:space="preserve"> </w:t>
      </w:r>
      <w:r w:rsidRPr="004F74A2">
        <w:rPr>
          <w:color w:val="000000"/>
          <w:spacing w:val="-3"/>
          <w:w w:val="103"/>
          <w:sz w:val="28"/>
          <w:szCs w:val="28"/>
        </w:rPr>
        <w:t>х</w:t>
      </w:r>
      <w:r w:rsidRPr="004F74A2">
        <w:rPr>
          <w:color w:val="000000"/>
          <w:spacing w:val="-2"/>
          <w:w w:val="103"/>
          <w:sz w:val="28"/>
          <w:szCs w:val="28"/>
        </w:rPr>
        <w:t>о</w:t>
      </w:r>
      <w:r w:rsidRPr="004F74A2">
        <w:rPr>
          <w:color w:val="000000"/>
          <w:spacing w:val="2"/>
          <w:w w:val="103"/>
          <w:sz w:val="28"/>
          <w:szCs w:val="28"/>
        </w:rPr>
        <w:t>д</w:t>
      </w:r>
      <w:r w:rsidRPr="004F74A2">
        <w:rPr>
          <w:color w:val="000000"/>
          <w:w w:val="103"/>
          <w:sz w:val="28"/>
          <w:szCs w:val="28"/>
        </w:rPr>
        <w:t>е</w:t>
      </w:r>
      <w:r w:rsidRPr="004F74A2">
        <w:rPr>
          <w:color w:val="000000"/>
          <w:spacing w:val="21"/>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я</w:t>
      </w:r>
      <w:r w:rsidRPr="004F74A2">
        <w:rPr>
          <w:color w:val="000000"/>
          <w:spacing w:val="22"/>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3"/>
          <w:w w:val="103"/>
          <w:sz w:val="28"/>
          <w:szCs w:val="28"/>
        </w:rPr>
        <w:t>г</w:t>
      </w:r>
      <w:r w:rsidRPr="004F74A2">
        <w:rPr>
          <w:color w:val="000000"/>
          <w:w w:val="103"/>
          <w:sz w:val="28"/>
          <w:szCs w:val="28"/>
        </w:rPr>
        <w:t>и</w:t>
      </w:r>
      <w:r w:rsidRPr="004F74A2">
        <w:rPr>
          <w:color w:val="000000"/>
          <w:spacing w:val="27"/>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pacing w:val="27"/>
          <w:sz w:val="28"/>
          <w:szCs w:val="28"/>
        </w:rPr>
        <w:t xml:space="preserve"> </w:t>
      </w:r>
      <w:r w:rsidRPr="004F74A2">
        <w:rPr>
          <w:color w:val="000000"/>
          <w:spacing w:val="-1"/>
          <w:w w:val="103"/>
          <w:sz w:val="28"/>
          <w:szCs w:val="28"/>
        </w:rPr>
        <w:t>о</w:t>
      </w:r>
      <w:r w:rsidRPr="004F74A2">
        <w:rPr>
          <w:color w:val="000000"/>
          <w:spacing w:val="-12"/>
          <w:w w:val="103"/>
          <w:sz w:val="28"/>
          <w:szCs w:val="28"/>
        </w:rPr>
        <w:t>ф</w:t>
      </w:r>
      <w:r w:rsidRPr="004F74A2">
        <w:rPr>
          <w:color w:val="000000"/>
          <w:spacing w:val="-2"/>
          <w:w w:val="103"/>
          <w:sz w:val="28"/>
          <w:szCs w:val="28"/>
        </w:rPr>
        <w:t>и</w:t>
      </w:r>
      <w:r w:rsidRPr="004F74A2">
        <w:rPr>
          <w:color w:val="000000"/>
          <w:spacing w:val="3"/>
          <w:w w:val="103"/>
          <w:sz w:val="28"/>
          <w:szCs w:val="28"/>
        </w:rPr>
        <w:t>ц</w:t>
      </w:r>
      <w:r w:rsidRPr="004F74A2">
        <w:rPr>
          <w:color w:val="000000"/>
          <w:spacing w:val="-2"/>
          <w:w w:val="103"/>
          <w:sz w:val="28"/>
          <w:szCs w:val="28"/>
        </w:rPr>
        <w:t>иа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м</w:t>
      </w:r>
      <w:r w:rsidRPr="004F74A2">
        <w:rPr>
          <w:color w:val="000000"/>
          <w:spacing w:val="28"/>
          <w:sz w:val="28"/>
          <w:szCs w:val="28"/>
        </w:rPr>
        <w:t xml:space="preserve"> </w:t>
      </w:r>
      <w:r w:rsidRPr="004F74A2">
        <w:rPr>
          <w:color w:val="000000"/>
          <w:spacing w:val="5"/>
          <w:w w:val="103"/>
          <w:sz w:val="28"/>
          <w:szCs w:val="28"/>
        </w:rPr>
        <w:t>с</w:t>
      </w:r>
      <w:r w:rsidRPr="004F74A2">
        <w:rPr>
          <w:color w:val="000000"/>
          <w:spacing w:val="-1"/>
          <w:w w:val="103"/>
          <w:sz w:val="28"/>
          <w:szCs w:val="28"/>
        </w:rPr>
        <w:t>а</w:t>
      </w:r>
      <w:r w:rsidRPr="004F74A2">
        <w:rPr>
          <w:color w:val="000000"/>
          <w:spacing w:val="-3"/>
          <w:w w:val="103"/>
          <w:sz w:val="28"/>
          <w:szCs w:val="28"/>
        </w:rPr>
        <w:t>й</w:t>
      </w:r>
      <w:r w:rsidRPr="004F74A2">
        <w:rPr>
          <w:color w:val="000000"/>
          <w:spacing w:val="1"/>
          <w:w w:val="103"/>
          <w:sz w:val="28"/>
          <w:szCs w:val="28"/>
        </w:rPr>
        <w:t>т</w:t>
      </w:r>
      <w:r w:rsidRPr="004F74A2">
        <w:rPr>
          <w:color w:val="000000"/>
          <w:w w:val="103"/>
          <w:sz w:val="28"/>
          <w:szCs w:val="28"/>
        </w:rPr>
        <w:t>е</w:t>
      </w:r>
      <w:r w:rsidRPr="004F74A2">
        <w:rPr>
          <w:color w:val="000000"/>
          <w:spacing w:val="28"/>
          <w:sz w:val="28"/>
          <w:szCs w:val="28"/>
        </w:rPr>
        <w:t xml:space="preserve"> </w:t>
      </w:r>
      <w:r w:rsidRPr="004F74A2">
        <w:rPr>
          <w:color w:val="000000"/>
          <w:spacing w:val="-1"/>
          <w:w w:val="103"/>
          <w:sz w:val="28"/>
          <w:szCs w:val="28"/>
        </w:rPr>
        <w:t>Администрации</w:t>
      </w:r>
      <w:r w:rsidRPr="004F74A2">
        <w:rPr>
          <w:color w:val="000000"/>
          <w:w w:val="103"/>
          <w:sz w:val="28"/>
          <w:szCs w:val="28"/>
        </w:rPr>
        <w:t>,</w:t>
      </w:r>
      <w:r w:rsidRPr="004F74A2">
        <w:rPr>
          <w:color w:val="000000"/>
          <w:spacing w:val="29"/>
          <w:sz w:val="28"/>
          <w:szCs w:val="28"/>
        </w:rPr>
        <w:t xml:space="preserve"> </w:t>
      </w:r>
      <w:r w:rsidRPr="004F74A2">
        <w:rPr>
          <w:color w:val="000000"/>
          <w:w w:val="103"/>
          <w:sz w:val="28"/>
          <w:szCs w:val="28"/>
        </w:rPr>
        <w:t>а</w:t>
      </w:r>
      <w:r w:rsidRPr="004F74A2">
        <w:rPr>
          <w:color w:val="000000"/>
          <w:spacing w:val="29"/>
          <w:sz w:val="28"/>
          <w:szCs w:val="28"/>
        </w:rPr>
        <w:t xml:space="preserve"> </w:t>
      </w:r>
      <w:r w:rsidRPr="004F74A2">
        <w:rPr>
          <w:color w:val="000000"/>
          <w:spacing w:val="1"/>
          <w:w w:val="103"/>
          <w:sz w:val="28"/>
          <w:szCs w:val="28"/>
        </w:rPr>
        <w:t>т</w:t>
      </w:r>
      <w:r w:rsidRPr="004F74A2">
        <w:rPr>
          <w:color w:val="000000"/>
          <w:spacing w:val="-1"/>
          <w:w w:val="103"/>
          <w:sz w:val="28"/>
          <w:szCs w:val="28"/>
        </w:rPr>
        <w:t>а</w:t>
      </w:r>
      <w:r w:rsidRPr="004F74A2">
        <w:rPr>
          <w:color w:val="000000"/>
          <w:spacing w:val="3"/>
          <w:w w:val="103"/>
          <w:sz w:val="28"/>
          <w:szCs w:val="28"/>
        </w:rPr>
        <w:t>к</w:t>
      </w:r>
      <w:r w:rsidRPr="004F74A2">
        <w:rPr>
          <w:color w:val="000000"/>
          <w:spacing w:val="-7"/>
          <w:w w:val="103"/>
          <w:sz w:val="28"/>
          <w:szCs w:val="28"/>
        </w:rPr>
        <w:t>ж</w:t>
      </w:r>
      <w:r w:rsidRPr="004F74A2">
        <w:rPr>
          <w:color w:val="000000"/>
          <w:w w:val="103"/>
          <w:sz w:val="28"/>
          <w:szCs w:val="28"/>
        </w:rPr>
        <w:t>е</w:t>
      </w:r>
      <w:r w:rsidRPr="004F74A2">
        <w:rPr>
          <w:color w:val="000000"/>
          <w:spacing w:val="27"/>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4"/>
          <w:w w:val="103"/>
          <w:sz w:val="28"/>
          <w:szCs w:val="28"/>
        </w:rPr>
        <w:t>с</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о</w:t>
      </w:r>
      <w:r w:rsidRPr="004F74A2">
        <w:rPr>
          <w:color w:val="000000"/>
          <w:w w:val="103"/>
          <w:sz w:val="28"/>
          <w:szCs w:val="28"/>
        </w:rPr>
        <w:t>м</w:t>
      </w:r>
      <w:r w:rsidRPr="004F74A2">
        <w:rPr>
          <w:color w:val="000000"/>
          <w:spacing w:val="28"/>
          <w:sz w:val="28"/>
          <w:szCs w:val="28"/>
        </w:rPr>
        <w:t xml:space="preserve"> </w:t>
      </w:r>
      <w:r w:rsidRPr="004F74A2">
        <w:rPr>
          <w:color w:val="000000"/>
          <w:spacing w:val="1"/>
          <w:w w:val="103"/>
          <w:sz w:val="28"/>
          <w:szCs w:val="28"/>
        </w:rPr>
        <w:t>Е</w:t>
      </w:r>
      <w:r w:rsidRPr="004F74A2">
        <w:rPr>
          <w:color w:val="000000"/>
          <w:spacing w:val="3"/>
          <w:w w:val="103"/>
          <w:sz w:val="28"/>
          <w:szCs w:val="28"/>
        </w:rPr>
        <w:t>д</w:t>
      </w:r>
      <w:r w:rsidRPr="004F74A2">
        <w:rPr>
          <w:color w:val="000000"/>
          <w:spacing w:val="-2"/>
          <w:w w:val="103"/>
          <w:sz w:val="28"/>
          <w:szCs w:val="28"/>
        </w:rPr>
        <w:t>ин</w:t>
      </w:r>
      <w:r w:rsidRPr="004F74A2">
        <w:rPr>
          <w:color w:val="000000"/>
          <w:spacing w:val="-3"/>
          <w:w w:val="103"/>
          <w:sz w:val="28"/>
          <w:szCs w:val="28"/>
        </w:rPr>
        <w:t>ог</w:t>
      </w:r>
      <w:r w:rsidRPr="004F74A2">
        <w:rPr>
          <w:color w:val="000000"/>
          <w:w w:val="103"/>
          <w:sz w:val="28"/>
          <w:szCs w:val="28"/>
        </w:rPr>
        <w:t>о</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о</w:t>
      </w:r>
      <w:r w:rsidRPr="004F74A2">
        <w:rPr>
          <w:color w:val="000000"/>
          <w:spacing w:val="-2"/>
          <w:w w:val="103"/>
          <w:sz w:val="28"/>
          <w:szCs w:val="28"/>
        </w:rPr>
        <w:t>р</w:t>
      </w:r>
      <w:r w:rsidRPr="004F74A2">
        <w:rPr>
          <w:color w:val="000000"/>
          <w:spacing w:val="1"/>
          <w:w w:val="103"/>
          <w:sz w:val="28"/>
          <w:szCs w:val="28"/>
        </w:rPr>
        <w:t>т</w:t>
      </w:r>
      <w:r w:rsidRPr="004F74A2">
        <w:rPr>
          <w:color w:val="000000"/>
          <w:spacing w:val="-2"/>
          <w:w w:val="103"/>
          <w:sz w:val="28"/>
          <w:szCs w:val="28"/>
        </w:rPr>
        <w:t>а</w:t>
      </w:r>
      <w:r w:rsidRPr="004F74A2">
        <w:rPr>
          <w:color w:val="000000"/>
          <w:spacing w:val="-6"/>
          <w:w w:val="103"/>
          <w:sz w:val="28"/>
          <w:szCs w:val="28"/>
        </w:rPr>
        <w:t>л</w:t>
      </w:r>
      <w:r w:rsidRPr="004F74A2">
        <w:rPr>
          <w:color w:val="000000"/>
          <w:spacing w:val="-3"/>
          <w:w w:val="103"/>
          <w:sz w:val="28"/>
          <w:szCs w:val="28"/>
        </w:rPr>
        <w:t>а</w:t>
      </w:r>
      <w:r w:rsidRPr="004F74A2">
        <w:rPr>
          <w:color w:val="000000"/>
          <w:w w:val="103"/>
          <w:sz w:val="28"/>
          <w:szCs w:val="28"/>
        </w:rPr>
        <w:t>.</w:t>
      </w:r>
    </w:p>
    <w:p w:rsidR="0061711D" w:rsidRPr="004F74A2" w:rsidRDefault="0061711D" w:rsidP="004F74A2">
      <w:pPr>
        <w:spacing w:line="23" w:lineRule="atLeast"/>
        <w:ind w:firstLine="720"/>
        <w:jc w:val="both"/>
        <w:rPr>
          <w:b/>
          <w:color w:val="000000"/>
          <w:w w:val="103"/>
          <w:sz w:val="28"/>
          <w:szCs w:val="28"/>
        </w:rPr>
      </w:pPr>
    </w:p>
    <w:p w:rsidR="0061711D" w:rsidRPr="004F74A2" w:rsidRDefault="0061711D" w:rsidP="009975EB">
      <w:pPr>
        <w:spacing w:line="23" w:lineRule="atLeast"/>
        <w:ind w:firstLine="708"/>
        <w:jc w:val="both"/>
        <w:rPr>
          <w:b/>
          <w:color w:val="000000"/>
          <w:w w:val="103"/>
          <w:sz w:val="28"/>
          <w:szCs w:val="28"/>
        </w:rPr>
      </w:pPr>
      <w:r w:rsidRPr="004F74A2">
        <w:rPr>
          <w:b/>
          <w:color w:val="000000"/>
          <w:spacing w:val="-2"/>
          <w:w w:val="103"/>
          <w:sz w:val="28"/>
          <w:szCs w:val="28"/>
        </w:rPr>
        <w:t>2</w:t>
      </w:r>
      <w:r w:rsidRPr="004F74A2">
        <w:rPr>
          <w:b/>
          <w:color w:val="000000"/>
          <w:spacing w:val="-1"/>
          <w:w w:val="103"/>
          <w:sz w:val="28"/>
          <w:szCs w:val="28"/>
        </w:rPr>
        <w:t>.</w:t>
      </w:r>
      <w:r w:rsidRPr="004F74A2">
        <w:rPr>
          <w:b/>
          <w:color w:val="000000"/>
          <w:spacing w:val="-3"/>
          <w:w w:val="103"/>
          <w:sz w:val="28"/>
          <w:szCs w:val="28"/>
        </w:rPr>
        <w:t>17</w:t>
      </w:r>
      <w:r w:rsidRPr="004F74A2">
        <w:rPr>
          <w:b/>
          <w:color w:val="000000"/>
          <w:w w:val="103"/>
          <w:sz w:val="28"/>
          <w:szCs w:val="28"/>
        </w:rPr>
        <w:t xml:space="preserve">. </w:t>
      </w:r>
      <w:r w:rsidRPr="004F74A2">
        <w:rPr>
          <w:b/>
          <w:color w:val="000000"/>
          <w:spacing w:val="2"/>
          <w:w w:val="103"/>
          <w:sz w:val="28"/>
          <w:szCs w:val="28"/>
        </w:rPr>
        <w:t>И</w:t>
      </w:r>
      <w:r w:rsidRPr="004F74A2">
        <w:rPr>
          <w:b/>
          <w:color w:val="000000"/>
          <w:spacing w:val="-1"/>
          <w:w w:val="103"/>
          <w:sz w:val="28"/>
          <w:szCs w:val="28"/>
        </w:rPr>
        <w:t>н</w:t>
      </w:r>
      <w:r w:rsidRPr="004F74A2">
        <w:rPr>
          <w:b/>
          <w:color w:val="000000"/>
          <w:spacing w:val="2"/>
          <w:w w:val="103"/>
          <w:sz w:val="28"/>
          <w:szCs w:val="28"/>
        </w:rPr>
        <w:t>ы</w:t>
      </w:r>
      <w:r w:rsidRPr="004F74A2">
        <w:rPr>
          <w:b/>
          <w:color w:val="000000"/>
          <w:w w:val="103"/>
          <w:sz w:val="28"/>
          <w:szCs w:val="28"/>
        </w:rPr>
        <w:t xml:space="preserve">е </w:t>
      </w:r>
      <w:r w:rsidRPr="004F74A2">
        <w:rPr>
          <w:b/>
          <w:color w:val="000000"/>
          <w:spacing w:val="2"/>
          <w:w w:val="103"/>
          <w:sz w:val="28"/>
          <w:szCs w:val="28"/>
        </w:rPr>
        <w:t>т</w:t>
      </w:r>
      <w:r w:rsidRPr="004F74A2">
        <w:rPr>
          <w:b/>
          <w:color w:val="000000"/>
          <w:spacing w:val="-2"/>
          <w:w w:val="103"/>
          <w:sz w:val="28"/>
          <w:szCs w:val="28"/>
        </w:rPr>
        <w:t>ре</w:t>
      </w:r>
      <w:r w:rsidRPr="004F74A2">
        <w:rPr>
          <w:b/>
          <w:color w:val="000000"/>
          <w:spacing w:val="3"/>
          <w:w w:val="103"/>
          <w:sz w:val="28"/>
          <w:szCs w:val="28"/>
        </w:rPr>
        <w:t>б</w:t>
      </w:r>
      <w:r w:rsidRPr="004F74A2">
        <w:rPr>
          <w:b/>
          <w:color w:val="000000"/>
          <w:spacing w:val="-2"/>
          <w:w w:val="103"/>
          <w:sz w:val="28"/>
          <w:szCs w:val="28"/>
        </w:rPr>
        <w:t>о</w:t>
      </w:r>
      <w:r w:rsidRPr="004F74A2">
        <w:rPr>
          <w:b/>
          <w:color w:val="000000"/>
          <w:w w:val="103"/>
          <w:sz w:val="28"/>
          <w:szCs w:val="28"/>
        </w:rPr>
        <w:t>в</w:t>
      </w:r>
      <w:r w:rsidRPr="004F74A2">
        <w:rPr>
          <w:b/>
          <w:color w:val="000000"/>
          <w:spacing w:val="-1"/>
          <w:w w:val="103"/>
          <w:sz w:val="28"/>
          <w:szCs w:val="28"/>
        </w:rPr>
        <w:t>а</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1"/>
          <w:w w:val="103"/>
          <w:sz w:val="28"/>
          <w:szCs w:val="28"/>
        </w:rPr>
        <w:t>я</w:t>
      </w:r>
      <w:r w:rsidRPr="004F74A2">
        <w:rPr>
          <w:b/>
          <w:color w:val="000000"/>
          <w:w w:val="103"/>
          <w:sz w:val="28"/>
          <w:szCs w:val="28"/>
        </w:rPr>
        <w:t xml:space="preserve">, в </w:t>
      </w:r>
      <w:r w:rsidRPr="004F74A2">
        <w:rPr>
          <w:b/>
          <w:color w:val="000000"/>
          <w:spacing w:val="1"/>
          <w:w w:val="103"/>
          <w:sz w:val="28"/>
          <w:szCs w:val="28"/>
        </w:rPr>
        <w:t>т</w:t>
      </w:r>
      <w:r w:rsidRPr="004F74A2">
        <w:rPr>
          <w:b/>
          <w:color w:val="000000"/>
          <w:spacing w:val="-1"/>
          <w:w w:val="103"/>
          <w:sz w:val="28"/>
          <w:szCs w:val="28"/>
        </w:rPr>
        <w:t>о</w:t>
      </w:r>
      <w:r w:rsidRPr="004F74A2">
        <w:rPr>
          <w:b/>
          <w:color w:val="000000"/>
          <w:w w:val="103"/>
          <w:sz w:val="28"/>
          <w:szCs w:val="28"/>
        </w:rPr>
        <w:t xml:space="preserve">м </w:t>
      </w:r>
      <w:r w:rsidRPr="004F74A2">
        <w:rPr>
          <w:b/>
          <w:color w:val="000000"/>
          <w:spacing w:val="2"/>
          <w:w w:val="103"/>
          <w:sz w:val="28"/>
          <w:szCs w:val="28"/>
        </w:rPr>
        <w:t>ч</w:t>
      </w:r>
      <w:r w:rsidRPr="004F74A2">
        <w:rPr>
          <w:b/>
          <w:color w:val="000000"/>
          <w:spacing w:val="-1"/>
          <w:w w:val="103"/>
          <w:sz w:val="28"/>
          <w:szCs w:val="28"/>
        </w:rPr>
        <w:t>и</w:t>
      </w:r>
      <w:r w:rsidRPr="004F74A2">
        <w:rPr>
          <w:b/>
          <w:color w:val="000000"/>
          <w:spacing w:val="4"/>
          <w:w w:val="103"/>
          <w:sz w:val="28"/>
          <w:szCs w:val="28"/>
        </w:rPr>
        <w:t>с</w:t>
      </w:r>
      <w:r w:rsidRPr="004F74A2">
        <w:rPr>
          <w:b/>
          <w:color w:val="000000"/>
          <w:spacing w:val="-6"/>
          <w:w w:val="103"/>
          <w:sz w:val="28"/>
          <w:szCs w:val="28"/>
        </w:rPr>
        <w:t>л</w:t>
      </w:r>
      <w:r w:rsidRPr="004F74A2">
        <w:rPr>
          <w:b/>
          <w:color w:val="000000"/>
          <w:w w:val="103"/>
          <w:sz w:val="28"/>
          <w:szCs w:val="28"/>
        </w:rPr>
        <w:t xml:space="preserve">е </w:t>
      </w:r>
      <w:r w:rsidRPr="004F74A2">
        <w:rPr>
          <w:b/>
          <w:color w:val="000000"/>
          <w:spacing w:val="-3"/>
          <w:w w:val="103"/>
          <w:sz w:val="28"/>
          <w:szCs w:val="28"/>
        </w:rPr>
        <w:t>у</w:t>
      </w:r>
      <w:r w:rsidRPr="004F74A2">
        <w:rPr>
          <w:b/>
          <w:color w:val="000000"/>
          <w:spacing w:val="2"/>
          <w:w w:val="103"/>
          <w:sz w:val="28"/>
          <w:szCs w:val="28"/>
        </w:rPr>
        <w:t>ч</w:t>
      </w:r>
      <w:r w:rsidRPr="004F74A2">
        <w:rPr>
          <w:b/>
          <w:color w:val="000000"/>
          <w:spacing w:val="-2"/>
          <w:w w:val="103"/>
          <w:sz w:val="28"/>
          <w:szCs w:val="28"/>
        </w:rPr>
        <w:t>и</w:t>
      </w:r>
      <w:r w:rsidRPr="004F74A2">
        <w:rPr>
          <w:b/>
          <w:color w:val="000000"/>
          <w:spacing w:val="1"/>
          <w:w w:val="103"/>
          <w:sz w:val="28"/>
          <w:szCs w:val="28"/>
        </w:rPr>
        <w:t>т</w:t>
      </w:r>
      <w:r w:rsidRPr="004F74A2">
        <w:rPr>
          <w:b/>
          <w:color w:val="000000"/>
          <w:spacing w:val="2"/>
          <w:w w:val="103"/>
          <w:sz w:val="28"/>
          <w:szCs w:val="28"/>
        </w:rPr>
        <w:t>ы</w:t>
      </w:r>
      <w:r w:rsidRPr="004F74A2">
        <w:rPr>
          <w:b/>
          <w:color w:val="000000"/>
          <w:spacing w:val="1"/>
          <w:w w:val="103"/>
          <w:sz w:val="28"/>
          <w:szCs w:val="28"/>
        </w:rPr>
        <w:t>в</w:t>
      </w:r>
      <w:r w:rsidRPr="004F74A2">
        <w:rPr>
          <w:b/>
          <w:color w:val="000000"/>
          <w:spacing w:val="-1"/>
          <w:w w:val="103"/>
          <w:sz w:val="28"/>
          <w:szCs w:val="28"/>
        </w:rPr>
        <w:t>а</w:t>
      </w:r>
      <w:r w:rsidRPr="004F74A2">
        <w:rPr>
          <w:b/>
          <w:color w:val="000000"/>
          <w:spacing w:val="-2"/>
          <w:w w:val="103"/>
          <w:sz w:val="28"/>
          <w:szCs w:val="28"/>
        </w:rPr>
        <w:t>ю</w:t>
      </w:r>
      <w:r w:rsidRPr="004F74A2">
        <w:rPr>
          <w:b/>
          <w:color w:val="000000"/>
          <w:spacing w:val="-11"/>
          <w:w w:val="103"/>
          <w:sz w:val="28"/>
          <w:szCs w:val="28"/>
        </w:rPr>
        <w:t>щ</w:t>
      </w:r>
      <w:r w:rsidRPr="004F74A2">
        <w:rPr>
          <w:b/>
          <w:color w:val="000000"/>
          <w:spacing w:val="-3"/>
          <w:w w:val="103"/>
          <w:sz w:val="28"/>
          <w:szCs w:val="28"/>
        </w:rPr>
        <w:t>и</w:t>
      </w:r>
      <w:r w:rsidRPr="004F74A2">
        <w:rPr>
          <w:b/>
          <w:color w:val="000000"/>
          <w:w w:val="103"/>
          <w:sz w:val="28"/>
          <w:szCs w:val="28"/>
        </w:rPr>
        <w:t xml:space="preserve">е </w:t>
      </w:r>
      <w:r w:rsidRPr="004F74A2">
        <w:rPr>
          <w:b/>
          <w:color w:val="000000"/>
          <w:spacing w:val="-1"/>
          <w:w w:val="103"/>
          <w:sz w:val="28"/>
          <w:szCs w:val="28"/>
        </w:rPr>
        <w:t>о</w:t>
      </w:r>
      <w:r w:rsidRPr="004F74A2">
        <w:rPr>
          <w:b/>
          <w:color w:val="000000"/>
          <w:spacing w:val="4"/>
          <w:w w:val="103"/>
          <w:sz w:val="28"/>
          <w:szCs w:val="28"/>
        </w:rPr>
        <w:t>с</w:t>
      </w:r>
      <w:r w:rsidRPr="004F74A2">
        <w:rPr>
          <w:b/>
          <w:color w:val="000000"/>
          <w:spacing w:val="-2"/>
          <w:w w:val="103"/>
          <w:sz w:val="28"/>
          <w:szCs w:val="28"/>
        </w:rPr>
        <w:t>о</w:t>
      </w:r>
      <w:r w:rsidRPr="004F74A2">
        <w:rPr>
          <w:b/>
          <w:color w:val="000000"/>
          <w:spacing w:val="3"/>
          <w:w w:val="103"/>
          <w:sz w:val="28"/>
          <w:szCs w:val="28"/>
        </w:rPr>
        <w:t>б</w:t>
      </w:r>
      <w:r w:rsidRPr="004F74A2">
        <w:rPr>
          <w:b/>
          <w:color w:val="000000"/>
          <w:spacing w:val="-1"/>
          <w:w w:val="103"/>
          <w:sz w:val="28"/>
          <w:szCs w:val="28"/>
        </w:rPr>
        <w:t>е</w:t>
      </w:r>
      <w:r w:rsidRPr="004F74A2">
        <w:rPr>
          <w:b/>
          <w:color w:val="000000"/>
          <w:spacing w:val="-2"/>
          <w:w w:val="103"/>
          <w:sz w:val="28"/>
          <w:szCs w:val="28"/>
        </w:rPr>
        <w:t>нн</w:t>
      </w:r>
      <w:r w:rsidRPr="004F74A2">
        <w:rPr>
          <w:b/>
          <w:color w:val="000000"/>
          <w:spacing w:val="-3"/>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w w:val="103"/>
          <w:sz w:val="28"/>
          <w:szCs w:val="28"/>
        </w:rPr>
        <w:t>и п</w:t>
      </w:r>
      <w:r w:rsidRPr="004F74A2">
        <w:rPr>
          <w:b/>
          <w:color w:val="000000"/>
          <w:spacing w:val="-3"/>
          <w:w w:val="103"/>
          <w:sz w:val="28"/>
          <w:szCs w:val="28"/>
        </w:rPr>
        <w:t>р</w:t>
      </w:r>
      <w:r w:rsidRPr="004F74A2">
        <w:rPr>
          <w:b/>
          <w:color w:val="000000"/>
          <w:spacing w:val="-2"/>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 xml:space="preserve">я </w:t>
      </w:r>
      <w:r w:rsidRPr="004F74A2">
        <w:rPr>
          <w:b/>
          <w:color w:val="000000"/>
          <w:spacing w:val="-1"/>
          <w:w w:val="103"/>
          <w:sz w:val="28"/>
          <w:szCs w:val="28"/>
        </w:rPr>
        <w:t>м</w:t>
      </w:r>
      <w:r w:rsidRPr="004F74A2">
        <w:rPr>
          <w:b/>
          <w:color w:val="000000"/>
          <w:spacing w:val="-4"/>
          <w:w w:val="103"/>
          <w:sz w:val="28"/>
          <w:szCs w:val="28"/>
        </w:rPr>
        <w:t>у</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3"/>
          <w:w w:val="103"/>
          <w:sz w:val="28"/>
          <w:szCs w:val="28"/>
        </w:rPr>
        <w:t>ц</w:t>
      </w:r>
      <w:r w:rsidRPr="004F74A2">
        <w:rPr>
          <w:b/>
          <w:color w:val="000000"/>
          <w:spacing w:val="-1"/>
          <w:w w:val="103"/>
          <w:sz w:val="28"/>
          <w:szCs w:val="28"/>
        </w:rPr>
        <w:t>ип</w:t>
      </w:r>
      <w:r w:rsidRPr="004F74A2">
        <w:rPr>
          <w:b/>
          <w:color w:val="000000"/>
          <w:spacing w:val="-2"/>
          <w:w w:val="103"/>
          <w:sz w:val="28"/>
          <w:szCs w:val="28"/>
        </w:rPr>
        <w:t>а</w:t>
      </w:r>
      <w:r w:rsidRPr="004F74A2">
        <w:rPr>
          <w:b/>
          <w:color w:val="000000"/>
          <w:spacing w:val="-7"/>
          <w:w w:val="103"/>
          <w:sz w:val="28"/>
          <w:szCs w:val="28"/>
        </w:rPr>
        <w:t>л</w:t>
      </w:r>
      <w:r w:rsidRPr="004F74A2">
        <w:rPr>
          <w:b/>
          <w:color w:val="000000"/>
          <w:spacing w:val="2"/>
          <w:w w:val="103"/>
          <w:sz w:val="28"/>
          <w:szCs w:val="28"/>
        </w:rPr>
        <w:t>ь</w:t>
      </w:r>
      <w:r w:rsidRPr="004F74A2">
        <w:rPr>
          <w:b/>
          <w:color w:val="000000"/>
          <w:spacing w:val="-1"/>
          <w:w w:val="103"/>
          <w:sz w:val="28"/>
          <w:szCs w:val="28"/>
        </w:rPr>
        <w:t>н</w:t>
      </w:r>
      <w:r w:rsidRPr="004F74A2">
        <w:rPr>
          <w:b/>
          <w:color w:val="000000"/>
          <w:spacing w:val="-3"/>
          <w:w w:val="103"/>
          <w:sz w:val="28"/>
          <w:szCs w:val="28"/>
        </w:rPr>
        <w:t>о</w:t>
      </w:r>
      <w:r w:rsidRPr="004F74A2">
        <w:rPr>
          <w:b/>
          <w:color w:val="000000"/>
          <w:w w:val="103"/>
          <w:sz w:val="28"/>
          <w:szCs w:val="28"/>
        </w:rPr>
        <w:t xml:space="preserve">й </w:t>
      </w:r>
      <w:r w:rsidRPr="004F74A2">
        <w:rPr>
          <w:b/>
          <w:color w:val="000000"/>
          <w:spacing w:val="-3"/>
          <w:w w:val="103"/>
          <w:sz w:val="28"/>
          <w:szCs w:val="28"/>
        </w:rPr>
        <w:t>у</w:t>
      </w:r>
      <w:r w:rsidRPr="004F74A2">
        <w:rPr>
          <w:b/>
          <w:color w:val="000000"/>
          <w:spacing w:val="4"/>
          <w:w w:val="103"/>
          <w:sz w:val="28"/>
          <w:szCs w:val="28"/>
        </w:rPr>
        <w:t>с</w:t>
      </w:r>
      <w:r w:rsidRPr="004F74A2">
        <w:rPr>
          <w:b/>
          <w:color w:val="000000"/>
          <w:spacing w:val="-5"/>
          <w:w w:val="103"/>
          <w:sz w:val="28"/>
          <w:szCs w:val="28"/>
        </w:rPr>
        <w:t>л</w:t>
      </w:r>
      <w:r w:rsidRPr="004F74A2">
        <w:rPr>
          <w:b/>
          <w:color w:val="000000"/>
          <w:spacing w:val="-4"/>
          <w:w w:val="103"/>
          <w:sz w:val="28"/>
          <w:szCs w:val="28"/>
        </w:rPr>
        <w:t>уг</w:t>
      </w:r>
      <w:r w:rsidRPr="004F74A2">
        <w:rPr>
          <w:b/>
          <w:color w:val="000000"/>
          <w:w w:val="103"/>
          <w:sz w:val="28"/>
          <w:szCs w:val="28"/>
        </w:rPr>
        <w:t xml:space="preserve">и в </w:t>
      </w:r>
      <w:r w:rsidRPr="004F74A2">
        <w:rPr>
          <w:b/>
          <w:color w:val="000000"/>
          <w:spacing w:val="-1"/>
          <w:w w:val="103"/>
          <w:sz w:val="28"/>
          <w:szCs w:val="28"/>
        </w:rPr>
        <w:t>м</w:t>
      </w:r>
      <w:r w:rsidRPr="004F74A2">
        <w:rPr>
          <w:b/>
          <w:color w:val="000000"/>
          <w:spacing w:val="-2"/>
          <w:w w:val="103"/>
          <w:sz w:val="28"/>
          <w:szCs w:val="28"/>
        </w:rPr>
        <w:t>но</w:t>
      </w:r>
      <w:r w:rsidRPr="004F74A2">
        <w:rPr>
          <w:b/>
          <w:color w:val="000000"/>
          <w:spacing w:val="-4"/>
          <w:w w:val="103"/>
          <w:sz w:val="28"/>
          <w:szCs w:val="28"/>
        </w:rPr>
        <w:t>г</w:t>
      </w:r>
      <w:r w:rsidRPr="004F74A2">
        <w:rPr>
          <w:b/>
          <w:color w:val="000000"/>
          <w:spacing w:val="-3"/>
          <w:w w:val="103"/>
          <w:sz w:val="28"/>
          <w:szCs w:val="28"/>
        </w:rPr>
        <w:t>о</w:t>
      </w:r>
      <w:r w:rsidRPr="004F74A2">
        <w:rPr>
          <w:b/>
          <w:color w:val="000000"/>
          <w:spacing w:val="-11"/>
          <w:w w:val="103"/>
          <w:sz w:val="28"/>
          <w:szCs w:val="28"/>
        </w:rPr>
        <w:t>ф</w:t>
      </w:r>
      <w:r w:rsidRPr="004F74A2">
        <w:rPr>
          <w:b/>
          <w:color w:val="000000"/>
          <w:spacing w:val="-4"/>
          <w:w w:val="103"/>
          <w:sz w:val="28"/>
          <w:szCs w:val="28"/>
        </w:rPr>
        <w:t>у</w:t>
      </w:r>
      <w:r w:rsidRPr="004F74A2">
        <w:rPr>
          <w:b/>
          <w:color w:val="000000"/>
          <w:spacing w:val="-2"/>
          <w:w w:val="103"/>
          <w:sz w:val="28"/>
          <w:szCs w:val="28"/>
        </w:rPr>
        <w:t>н</w:t>
      </w:r>
      <w:r w:rsidRPr="004F74A2">
        <w:rPr>
          <w:b/>
          <w:color w:val="000000"/>
          <w:spacing w:val="3"/>
          <w:w w:val="103"/>
          <w:sz w:val="28"/>
          <w:szCs w:val="28"/>
        </w:rPr>
        <w:t>к</w:t>
      </w:r>
      <w:r w:rsidRPr="004F74A2">
        <w:rPr>
          <w:b/>
          <w:color w:val="000000"/>
          <w:spacing w:val="5"/>
          <w:w w:val="103"/>
          <w:sz w:val="28"/>
          <w:szCs w:val="28"/>
        </w:rPr>
        <w:t>ц</w:t>
      </w:r>
      <w:r w:rsidRPr="004F74A2">
        <w:rPr>
          <w:b/>
          <w:color w:val="000000"/>
          <w:spacing w:val="-2"/>
          <w:w w:val="103"/>
          <w:sz w:val="28"/>
          <w:szCs w:val="28"/>
        </w:rPr>
        <w:t>ион</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ы</w:t>
      </w:r>
      <w:r w:rsidRPr="004F74A2">
        <w:rPr>
          <w:b/>
          <w:color w:val="000000"/>
          <w:w w:val="103"/>
          <w:sz w:val="28"/>
          <w:szCs w:val="28"/>
        </w:rPr>
        <w:t xml:space="preserve">х </w:t>
      </w:r>
      <w:r w:rsidRPr="004F74A2">
        <w:rPr>
          <w:b/>
          <w:color w:val="000000"/>
          <w:spacing w:val="5"/>
          <w:w w:val="103"/>
          <w:sz w:val="28"/>
          <w:szCs w:val="28"/>
        </w:rPr>
        <w:t>ц</w:t>
      </w:r>
      <w:r w:rsidRPr="004F74A2">
        <w:rPr>
          <w:b/>
          <w:color w:val="000000"/>
          <w:spacing w:val="-2"/>
          <w:w w:val="103"/>
          <w:sz w:val="28"/>
          <w:szCs w:val="28"/>
        </w:rPr>
        <w:t>ен</w:t>
      </w:r>
      <w:r w:rsidRPr="004F74A2">
        <w:rPr>
          <w:b/>
          <w:color w:val="000000"/>
          <w:spacing w:val="1"/>
          <w:w w:val="103"/>
          <w:sz w:val="28"/>
          <w:szCs w:val="28"/>
        </w:rPr>
        <w:t>т</w:t>
      </w:r>
      <w:r w:rsidRPr="004F74A2">
        <w:rPr>
          <w:b/>
          <w:color w:val="000000"/>
          <w:spacing w:val="-2"/>
          <w:w w:val="103"/>
          <w:sz w:val="28"/>
          <w:szCs w:val="28"/>
        </w:rPr>
        <w:t>ра</w:t>
      </w:r>
      <w:r w:rsidRPr="004F74A2">
        <w:rPr>
          <w:b/>
          <w:color w:val="000000"/>
          <w:w w:val="103"/>
          <w:sz w:val="28"/>
          <w:szCs w:val="28"/>
        </w:rPr>
        <w:t xml:space="preserve">х </w:t>
      </w:r>
      <w:r w:rsidRPr="004F74A2">
        <w:rPr>
          <w:b/>
          <w:sz w:val="28"/>
          <w:szCs w:val="28"/>
        </w:rPr>
        <w:t>предоставления государственных и муниципальных услуг</w:t>
      </w:r>
      <w:r w:rsidRPr="004F74A2">
        <w:rPr>
          <w:b/>
          <w:color w:val="000000"/>
          <w:w w:val="103"/>
          <w:sz w:val="28"/>
          <w:szCs w:val="28"/>
        </w:rPr>
        <w:t xml:space="preserve"> и </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2"/>
          <w:w w:val="103"/>
          <w:sz w:val="28"/>
          <w:szCs w:val="28"/>
        </w:rPr>
        <w:t>о</w:t>
      </w:r>
      <w:r w:rsidRPr="004F74A2">
        <w:rPr>
          <w:b/>
          <w:color w:val="000000"/>
          <w:spacing w:val="4"/>
          <w:w w:val="103"/>
          <w:sz w:val="28"/>
          <w:szCs w:val="28"/>
        </w:rPr>
        <w:t>б</w:t>
      </w:r>
      <w:r w:rsidRPr="004F74A2">
        <w:rPr>
          <w:b/>
          <w:color w:val="000000"/>
          <w:spacing w:val="-2"/>
          <w:w w:val="103"/>
          <w:sz w:val="28"/>
          <w:szCs w:val="28"/>
        </w:rPr>
        <w:t>енно</w:t>
      </w:r>
      <w:r w:rsidRPr="004F74A2">
        <w:rPr>
          <w:b/>
          <w:color w:val="000000"/>
          <w:spacing w:val="4"/>
          <w:w w:val="103"/>
          <w:sz w:val="28"/>
          <w:szCs w:val="28"/>
        </w:rPr>
        <w:t>с</w:t>
      </w:r>
      <w:r w:rsidRPr="004F74A2">
        <w:rPr>
          <w:b/>
          <w:color w:val="000000"/>
          <w:spacing w:val="2"/>
          <w:w w:val="103"/>
          <w:sz w:val="28"/>
          <w:szCs w:val="28"/>
        </w:rPr>
        <w:t>т</w:t>
      </w:r>
      <w:r w:rsidRPr="004F74A2">
        <w:rPr>
          <w:b/>
          <w:color w:val="000000"/>
          <w:w w:val="103"/>
          <w:sz w:val="28"/>
          <w:szCs w:val="28"/>
        </w:rPr>
        <w:t xml:space="preserve">и </w:t>
      </w:r>
      <w:r w:rsidRPr="004F74A2">
        <w:rPr>
          <w:b/>
          <w:color w:val="000000"/>
          <w:spacing w:val="-1"/>
          <w:w w:val="103"/>
          <w:sz w:val="28"/>
          <w:szCs w:val="28"/>
        </w:rPr>
        <w:t>п</w:t>
      </w:r>
      <w:r w:rsidRPr="004F74A2">
        <w:rPr>
          <w:b/>
          <w:color w:val="000000"/>
          <w:spacing w:val="-2"/>
          <w:w w:val="103"/>
          <w:sz w:val="28"/>
          <w:szCs w:val="28"/>
        </w:rPr>
        <w:t>р</w:t>
      </w:r>
      <w:r w:rsidRPr="004F74A2">
        <w:rPr>
          <w:b/>
          <w:color w:val="000000"/>
          <w:spacing w:val="-3"/>
          <w:w w:val="103"/>
          <w:sz w:val="28"/>
          <w:szCs w:val="28"/>
        </w:rPr>
        <w:t>е</w:t>
      </w:r>
      <w:r w:rsidRPr="004F74A2">
        <w:rPr>
          <w:b/>
          <w:color w:val="000000"/>
          <w:spacing w:val="2"/>
          <w:w w:val="103"/>
          <w:sz w:val="28"/>
          <w:szCs w:val="28"/>
        </w:rPr>
        <w:t>д</w:t>
      </w:r>
      <w:r w:rsidRPr="004F74A2">
        <w:rPr>
          <w:b/>
          <w:color w:val="000000"/>
          <w:spacing w:val="-1"/>
          <w:w w:val="103"/>
          <w:sz w:val="28"/>
          <w:szCs w:val="28"/>
        </w:rPr>
        <w:t>о</w:t>
      </w:r>
      <w:r w:rsidRPr="004F74A2">
        <w:rPr>
          <w:b/>
          <w:color w:val="000000"/>
          <w:spacing w:val="4"/>
          <w:w w:val="103"/>
          <w:sz w:val="28"/>
          <w:szCs w:val="28"/>
        </w:rPr>
        <w:t>с</w:t>
      </w:r>
      <w:r w:rsidRPr="004F74A2">
        <w:rPr>
          <w:b/>
          <w:color w:val="000000"/>
          <w:spacing w:val="1"/>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 xml:space="preserve">я </w:t>
      </w:r>
      <w:r w:rsidRPr="004F74A2">
        <w:rPr>
          <w:b/>
          <w:color w:val="000000"/>
          <w:spacing w:val="-2"/>
          <w:w w:val="103"/>
          <w:sz w:val="28"/>
          <w:szCs w:val="28"/>
        </w:rPr>
        <w:t>м</w:t>
      </w:r>
      <w:r w:rsidRPr="004F74A2">
        <w:rPr>
          <w:b/>
          <w:color w:val="000000"/>
          <w:spacing w:val="-4"/>
          <w:w w:val="103"/>
          <w:sz w:val="28"/>
          <w:szCs w:val="28"/>
        </w:rPr>
        <w:t>у</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п</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о</w:t>
      </w:r>
      <w:r w:rsidRPr="004F74A2">
        <w:rPr>
          <w:b/>
          <w:color w:val="000000"/>
          <w:w w:val="103"/>
          <w:sz w:val="28"/>
          <w:szCs w:val="28"/>
        </w:rPr>
        <w:t xml:space="preserve">й </w:t>
      </w:r>
      <w:r w:rsidRPr="004F74A2">
        <w:rPr>
          <w:b/>
          <w:color w:val="000000"/>
          <w:spacing w:val="-4"/>
          <w:w w:val="103"/>
          <w:sz w:val="28"/>
          <w:szCs w:val="28"/>
        </w:rPr>
        <w:t>у</w:t>
      </w:r>
      <w:r w:rsidRPr="004F74A2">
        <w:rPr>
          <w:b/>
          <w:color w:val="000000"/>
          <w:spacing w:val="4"/>
          <w:w w:val="103"/>
          <w:sz w:val="28"/>
          <w:szCs w:val="28"/>
        </w:rPr>
        <w:t>с</w:t>
      </w:r>
      <w:r w:rsidRPr="004F74A2">
        <w:rPr>
          <w:b/>
          <w:color w:val="000000"/>
          <w:spacing w:val="-5"/>
          <w:w w:val="103"/>
          <w:sz w:val="28"/>
          <w:szCs w:val="28"/>
        </w:rPr>
        <w:t>л</w:t>
      </w:r>
      <w:r w:rsidRPr="004F74A2">
        <w:rPr>
          <w:b/>
          <w:color w:val="000000"/>
          <w:spacing w:val="-4"/>
          <w:w w:val="103"/>
          <w:sz w:val="28"/>
          <w:szCs w:val="28"/>
        </w:rPr>
        <w:t>уг</w:t>
      </w:r>
      <w:r w:rsidRPr="004F74A2">
        <w:rPr>
          <w:b/>
          <w:color w:val="000000"/>
          <w:w w:val="103"/>
          <w:sz w:val="28"/>
          <w:szCs w:val="28"/>
        </w:rPr>
        <w:t xml:space="preserve">и в </w:t>
      </w:r>
      <w:r w:rsidRPr="004F74A2">
        <w:rPr>
          <w:b/>
          <w:color w:val="000000"/>
          <w:spacing w:val="4"/>
          <w:w w:val="103"/>
          <w:sz w:val="28"/>
          <w:szCs w:val="28"/>
        </w:rPr>
        <w:t>э</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3"/>
          <w:w w:val="103"/>
          <w:sz w:val="28"/>
          <w:szCs w:val="28"/>
        </w:rPr>
        <w:t>к</w:t>
      </w:r>
      <w:r w:rsidRPr="004F74A2">
        <w:rPr>
          <w:b/>
          <w:color w:val="000000"/>
          <w:spacing w:val="2"/>
          <w:w w:val="103"/>
          <w:sz w:val="28"/>
          <w:szCs w:val="28"/>
        </w:rPr>
        <w:t>т</w:t>
      </w:r>
      <w:r w:rsidRPr="004F74A2">
        <w:rPr>
          <w:b/>
          <w:color w:val="000000"/>
          <w:spacing w:val="-1"/>
          <w:w w:val="103"/>
          <w:sz w:val="28"/>
          <w:szCs w:val="28"/>
        </w:rPr>
        <w:t>р</w:t>
      </w:r>
      <w:r w:rsidRPr="004F74A2">
        <w:rPr>
          <w:b/>
          <w:color w:val="000000"/>
          <w:spacing w:val="-3"/>
          <w:w w:val="103"/>
          <w:sz w:val="28"/>
          <w:szCs w:val="28"/>
        </w:rPr>
        <w:t>о</w:t>
      </w:r>
      <w:r w:rsidRPr="004F74A2">
        <w:rPr>
          <w:b/>
          <w:color w:val="000000"/>
          <w:spacing w:val="-2"/>
          <w:w w:val="103"/>
          <w:sz w:val="28"/>
          <w:szCs w:val="28"/>
        </w:rPr>
        <w:t>нно</w:t>
      </w:r>
      <w:r w:rsidRPr="004F74A2">
        <w:rPr>
          <w:b/>
          <w:color w:val="000000"/>
          <w:w w:val="103"/>
          <w:sz w:val="28"/>
          <w:szCs w:val="28"/>
        </w:rPr>
        <w:t xml:space="preserve">й </w:t>
      </w:r>
      <w:r w:rsidRPr="004F74A2">
        <w:rPr>
          <w:b/>
          <w:color w:val="000000"/>
          <w:spacing w:val="-11"/>
          <w:w w:val="103"/>
          <w:sz w:val="28"/>
          <w:szCs w:val="28"/>
        </w:rPr>
        <w:t>ф</w:t>
      </w:r>
      <w:r w:rsidRPr="004F74A2">
        <w:rPr>
          <w:b/>
          <w:color w:val="000000"/>
          <w:spacing w:val="-3"/>
          <w:w w:val="103"/>
          <w:sz w:val="28"/>
          <w:szCs w:val="28"/>
        </w:rPr>
        <w:t>о</w:t>
      </w:r>
      <w:r w:rsidRPr="004F74A2">
        <w:rPr>
          <w:b/>
          <w:color w:val="000000"/>
          <w:spacing w:val="-2"/>
          <w:w w:val="103"/>
          <w:sz w:val="28"/>
          <w:szCs w:val="28"/>
        </w:rPr>
        <w:t>р</w:t>
      </w:r>
      <w:r w:rsidRPr="004F74A2">
        <w:rPr>
          <w:b/>
          <w:color w:val="000000"/>
          <w:spacing w:val="-3"/>
          <w:w w:val="103"/>
          <w:sz w:val="28"/>
          <w:szCs w:val="28"/>
        </w:rPr>
        <w:t>м</w:t>
      </w:r>
      <w:r w:rsidRPr="004F74A2">
        <w:rPr>
          <w:b/>
          <w:color w:val="000000"/>
          <w:w w:val="103"/>
          <w:sz w:val="28"/>
          <w:szCs w:val="28"/>
        </w:rPr>
        <w:t>е.</w:t>
      </w:r>
    </w:p>
    <w:p w:rsidR="0061711D" w:rsidRPr="004F74A2" w:rsidRDefault="0061711D" w:rsidP="004F74A2">
      <w:pPr>
        <w:spacing w:line="23" w:lineRule="atLeast"/>
        <w:ind w:firstLine="709"/>
        <w:jc w:val="both"/>
        <w:rPr>
          <w:color w:val="000000"/>
          <w:w w:val="103"/>
          <w:sz w:val="28"/>
          <w:szCs w:val="28"/>
        </w:rPr>
      </w:pPr>
      <w:r w:rsidRPr="004F74A2">
        <w:rPr>
          <w:color w:val="000000"/>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я</w:t>
      </w:r>
      <w:r w:rsidRPr="004F74A2">
        <w:rPr>
          <w:color w:val="000000"/>
          <w:w w:val="103"/>
          <w:sz w:val="28"/>
          <w:szCs w:val="28"/>
        </w:rPr>
        <w:t>м</w:t>
      </w:r>
      <w:r w:rsidRPr="004F74A2">
        <w:rPr>
          <w:color w:val="000000"/>
          <w:spacing w:val="28"/>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w w:val="103"/>
          <w:sz w:val="28"/>
          <w:szCs w:val="28"/>
        </w:rPr>
        <w:t>я</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30"/>
          <w:sz w:val="28"/>
          <w:szCs w:val="28"/>
        </w:rPr>
        <w:t xml:space="preserve"> </w:t>
      </w:r>
      <w:r w:rsidRPr="004F74A2">
        <w:rPr>
          <w:color w:val="000000"/>
          <w:spacing w:val="1"/>
          <w:w w:val="103"/>
          <w:sz w:val="28"/>
          <w:szCs w:val="28"/>
        </w:rPr>
        <w:t>в</w:t>
      </w:r>
      <w:r w:rsidRPr="004F74A2">
        <w:rPr>
          <w:color w:val="000000"/>
          <w:spacing w:val="-2"/>
          <w:w w:val="103"/>
          <w:sz w:val="28"/>
          <w:szCs w:val="28"/>
        </w:rPr>
        <w:t>о</w:t>
      </w:r>
      <w:r w:rsidRPr="004F74A2">
        <w:rPr>
          <w:color w:val="000000"/>
          <w:spacing w:val="1"/>
          <w:w w:val="103"/>
          <w:sz w:val="28"/>
          <w:szCs w:val="28"/>
        </w:rPr>
        <w:t>з</w:t>
      </w:r>
      <w:r w:rsidRPr="004F74A2">
        <w:rPr>
          <w:color w:val="000000"/>
          <w:spacing w:val="-1"/>
          <w:w w:val="103"/>
          <w:sz w:val="28"/>
          <w:szCs w:val="28"/>
        </w:rPr>
        <w:t>м</w:t>
      </w:r>
      <w:r w:rsidRPr="004F74A2">
        <w:rPr>
          <w:color w:val="000000"/>
          <w:spacing w:val="-3"/>
          <w:w w:val="103"/>
          <w:sz w:val="28"/>
          <w:szCs w:val="28"/>
        </w:rPr>
        <w:t>о</w:t>
      </w:r>
      <w:r w:rsidRPr="004F74A2">
        <w:rPr>
          <w:color w:val="000000"/>
          <w:spacing w:val="-8"/>
          <w:w w:val="103"/>
          <w:sz w:val="28"/>
          <w:szCs w:val="28"/>
        </w:rPr>
        <w:t>ж</w:t>
      </w:r>
      <w:r w:rsidRPr="004F74A2">
        <w:rPr>
          <w:color w:val="000000"/>
          <w:spacing w:val="-2"/>
          <w:w w:val="103"/>
          <w:sz w:val="28"/>
          <w:szCs w:val="28"/>
        </w:rPr>
        <w:t>н</w:t>
      </w:r>
      <w:r w:rsidRPr="004F74A2">
        <w:rPr>
          <w:color w:val="000000"/>
          <w:spacing w:val="-3"/>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ь</w:t>
      </w:r>
      <w:r w:rsidRPr="004F74A2">
        <w:rPr>
          <w:color w:val="000000"/>
          <w:spacing w:val="33"/>
          <w:sz w:val="28"/>
          <w:szCs w:val="28"/>
        </w:rPr>
        <w:t xml:space="preserve"> </w:t>
      </w:r>
      <w:r w:rsidRPr="004F74A2">
        <w:rPr>
          <w:color w:val="000000"/>
          <w:spacing w:val="3"/>
          <w:w w:val="103"/>
          <w:sz w:val="28"/>
          <w:szCs w:val="28"/>
        </w:rPr>
        <w:t>д</w:t>
      </w:r>
      <w:r w:rsidRPr="004F74A2">
        <w:rPr>
          <w:color w:val="000000"/>
          <w:spacing w:val="-5"/>
          <w:w w:val="103"/>
          <w:sz w:val="28"/>
          <w:szCs w:val="28"/>
        </w:rPr>
        <w:t>л</w:t>
      </w:r>
      <w:r w:rsidRPr="004F74A2">
        <w:rPr>
          <w:color w:val="000000"/>
          <w:w w:val="103"/>
          <w:sz w:val="28"/>
          <w:szCs w:val="28"/>
        </w:rPr>
        <w:t>я</w:t>
      </w:r>
      <w:r w:rsidRPr="004F74A2">
        <w:rPr>
          <w:color w:val="000000"/>
          <w:spacing w:val="29"/>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2"/>
          <w:w w:val="103"/>
          <w:sz w:val="28"/>
          <w:szCs w:val="28"/>
        </w:rPr>
        <w:t>ар</w:t>
      </w:r>
      <w:r w:rsidRPr="004F74A2">
        <w:rPr>
          <w:color w:val="000000"/>
          <w:spacing w:val="-3"/>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27"/>
          <w:sz w:val="28"/>
          <w:szCs w:val="28"/>
        </w:rPr>
        <w:t xml:space="preserve"> </w:t>
      </w:r>
      <w:r w:rsidRPr="004F74A2">
        <w:rPr>
          <w:color w:val="000000"/>
          <w:spacing w:val="1"/>
          <w:w w:val="103"/>
          <w:sz w:val="28"/>
          <w:szCs w:val="28"/>
        </w:rPr>
        <w:t>з</w:t>
      </w:r>
      <w:r w:rsidRPr="004F74A2">
        <w:rPr>
          <w:color w:val="000000"/>
          <w:spacing w:val="-1"/>
          <w:w w:val="103"/>
          <w:sz w:val="28"/>
          <w:szCs w:val="28"/>
        </w:rPr>
        <w:t>ап</w:t>
      </w:r>
      <w:r w:rsidRPr="004F74A2">
        <w:rPr>
          <w:color w:val="000000"/>
          <w:spacing w:val="-3"/>
          <w:w w:val="103"/>
          <w:sz w:val="28"/>
          <w:szCs w:val="28"/>
        </w:rPr>
        <w:t>и</w:t>
      </w:r>
      <w:r w:rsidRPr="004F74A2">
        <w:rPr>
          <w:color w:val="000000"/>
          <w:spacing w:val="5"/>
          <w:w w:val="103"/>
          <w:sz w:val="28"/>
          <w:szCs w:val="28"/>
        </w:rPr>
        <w:t>с</w:t>
      </w:r>
      <w:r w:rsidRPr="004F74A2">
        <w:rPr>
          <w:color w:val="000000"/>
          <w:w w:val="103"/>
          <w:sz w:val="28"/>
          <w:szCs w:val="28"/>
        </w:rPr>
        <w:t>и</w:t>
      </w:r>
      <w:r w:rsidRPr="004F74A2">
        <w:rPr>
          <w:color w:val="000000"/>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pacing w:val="72"/>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spacing w:val="-2"/>
          <w:w w:val="103"/>
          <w:sz w:val="28"/>
          <w:szCs w:val="28"/>
        </w:rPr>
        <w:t>а</w:t>
      </w:r>
      <w:r w:rsidRPr="004F74A2">
        <w:rPr>
          <w:color w:val="000000"/>
          <w:spacing w:val="1"/>
          <w:w w:val="103"/>
          <w:sz w:val="28"/>
          <w:szCs w:val="28"/>
        </w:rPr>
        <w:t>ч</w:t>
      </w:r>
      <w:r w:rsidRPr="004F74A2">
        <w:rPr>
          <w:color w:val="000000"/>
          <w:w w:val="103"/>
          <w:sz w:val="28"/>
          <w:szCs w:val="28"/>
        </w:rPr>
        <w:t>у</w:t>
      </w:r>
      <w:r w:rsidRPr="004F74A2">
        <w:rPr>
          <w:color w:val="000000"/>
          <w:spacing w:val="72"/>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75"/>
          <w:sz w:val="28"/>
          <w:szCs w:val="28"/>
        </w:rPr>
        <w:t xml:space="preserve"> </w:t>
      </w:r>
      <w:r w:rsidRPr="004F74A2">
        <w:rPr>
          <w:color w:val="000000"/>
          <w:w w:val="103"/>
          <w:sz w:val="28"/>
          <w:szCs w:val="28"/>
        </w:rPr>
        <w:t>и</w:t>
      </w:r>
      <w:r w:rsidRPr="004F74A2">
        <w:rPr>
          <w:color w:val="000000"/>
          <w:spacing w:val="73"/>
          <w:sz w:val="28"/>
          <w:szCs w:val="28"/>
        </w:rPr>
        <w:t xml:space="preserve"> </w:t>
      </w:r>
      <w:r w:rsidRPr="004F74A2">
        <w:rPr>
          <w:color w:val="000000"/>
          <w:spacing w:val="3"/>
          <w:w w:val="103"/>
          <w:sz w:val="28"/>
          <w:szCs w:val="28"/>
        </w:rPr>
        <w:t>д</w:t>
      </w:r>
      <w:r w:rsidRPr="004F74A2">
        <w:rPr>
          <w:color w:val="000000"/>
          <w:spacing w:val="-2"/>
          <w:w w:val="103"/>
          <w:sz w:val="28"/>
          <w:szCs w:val="28"/>
        </w:rPr>
        <w:t>о</w:t>
      </w:r>
      <w:r w:rsidRPr="004F74A2">
        <w:rPr>
          <w:color w:val="000000"/>
          <w:spacing w:val="4"/>
          <w:w w:val="103"/>
          <w:sz w:val="28"/>
          <w:szCs w:val="28"/>
        </w:rPr>
        <w:t>к</w:t>
      </w:r>
      <w:r w:rsidRPr="004F74A2">
        <w:rPr>
          <w:color w:val="000000"/>
          <w:spacing w:val="-3"/>
          <w:w w:val="103"/>
          <w:sz w:val="28"/>
          <w:szCs w:val="28"/>
        </w:rPr>
        <w:t>у</w:t>
      </w:r>
      <w:r w:rsidRPr="004F74A2">
        <w:rPr>
          <w:color w:val="000000"/>
          <w:spacing w:val="-2"/>
          <w:w w:val="103"/>
          <w:sz w:val="28"/>
          <w:szCs w:val="28"/>
        </w:rPr>
        <w:t>м</w:t>
      </w:r>
      <w:r w:rsidRPr="004F74A2">
        <w:rPr>
          <w:color w:val="000000"/>
          <w:spacing w:val="-3"/>
          <w:w w:val="103"/>
          <w:sz w:val="28"/>
          <w:szCs w:val="28"/>
        </w:rPr>
        <w:t>е</w:t>
      </w:r>
      <w:r w:rsidRPr="004F74A2">
        <w:rPr>
          <w:color w:val="000000"/>
          <w:spacing w:val="-2"/>
          <w:w w:val="103"/>
          <w:sz w:val="28"/>
          <w:szCs w:val="28"/>
        </w:rPr>
        <w:t>н</w:t>
      </w:r>
      <w:r w:rsidRPr="004F74A2">
        <w:rPr>
          <w:color w:val="000000"/>
          <w:spacing w:val="1"/>
          <w:w w:val="103"/>
          <w:sz w:val="28"/>
          <w:szCs w:val="28"/>
        </w:rPr>
        <w:t>т</w:t>
      </w:r>
      <w:r w:rsidRPr="004F74A2">
        <w:rPr>
          <w:color w:val="000000"/>
          <w:spacing w:val="-2"/>
          <w:w w:val="103"/>
          <w:sz w:val="28"/>
          <w:szCs w:val="28"/>
        </w:rPr>
        <w:t>о</w:t>
      </w:r>
      <w:r w:rsidRPr="004F74A2">
        <w:rPr>
          <w:color w:val="000000"/>
          <w:w w:val="103"/>
          <w:sz w:val="28"/>
          <w:szCs w:val="28"/>
        </w:rPr>
        <w:t>в,</w:t>
      </w:r>
      <w:r w:rsidRPr="004F74A2">
        <w:rPr>
          <w:color w:val="000000"/>
          <w:spacing w:val="75"/>
          <w:sz w:val="28"/>
          <w:szCs w:val="28"/>
        </w:rPr>
        <w:t xml:space="preserve"> </w:t>
      </w:r>
      <w:r w:rsidRPr="004F74A2">
        <w:rPr>
          <w:color w:val="000000"/>
          <w:spacing w:val="-1"/>
          <w:w w:val="103"/>
          <w:sz w:val="28"/>
          <w:szCs w:val="28"/>
        </w:rPr>
        <w:t>н</w:t>
      </w:r>
      <w:r w:rsidRPr="004F74A2">
        <w:rPr>
          <w:color w:val="000000"/>
          <w:spacing w:val="-3"/>
          <w:w w:val="103"/>
          <w:sz w:val="28"/>
          <w:szCs w:val="28"/>
        </w:rPr>
        <w:t>е</w:t>
      </w:r>
      <w:r w:rsidRPr="004F74A2">
        <w:rPr>
          <w:color w:val="000000"/>
          <w:spacing w:val="-2"/>
          <w:w w:val="103"/>
          <w:sz w:val="28"/>
          <w:szCs w:val="28"/>
        </w:rPr>
        <w:t>о</w:t>
      </w:r>
      <w:r w:rsidRPr="004F74A2">
        <w:rPr>
          <w:color w:val="000000"/>
          <w:spacing w:val="3"/>
          <w:w w:val="103"/>
          <w:sz w:val="28"/>
          <w:szCs w:val="28"/>
        </w:rPr>
        <w:t>б</w:t>
      </w:r>
      <w:r w:rsidRPr="004F74A2">
        <w:rPr>
          <w:color w:val="000000"/>
          <w:spacing w:val="-3"/>
          <w:w w:val="103"/>
          <w:sz w:val="28"/>
          <w:szCs w:val="28"/>
        </w:rPr>
        <w:t>х</w:t>
      </w:r>
      <w:r w:rsidRPr="004F74A2">
        <w:rPr>
          <w:color w:val="000000"/>
          <w:spacing w:val="-2"/>
          <w:w w:val="103"/>
          <w:sz w:val="28"/>
          <w:szCs w:val="28"/>
        </w:rPr>
        <w:t>о</w:t>
      </w:r>
      <w:r w:rsidRPr="004F74A2">
        <w:rPr>
          <w:color w:val="000000"/>
          <w:spacing w:val="2"/>
          <w:w w:val="103"/>
          <w:sz w:val="28"/>
          <w:szCs w:val="28"/>
        </w:rPr>
        <w:t>д</w:t>
      </w:r>
      <w:r w:rsidRPr="004F74A2">
        <w:rPr>
          <w:color w:val="000000"/>
          <w:spacing w:val="-2"/>
          <w:w w:val="103"/>
          <w:sz w:val="28"/>
          <w:szCs w:val="28"/>
        </w:rPr>
        <w:t>им</w:t>
      </w:r>
      <w:r w:rsidRPr="004F74A2">
        <w:rPr>
          <w:color w:val="000000"/>
          <w:spacing w:val="1"/>
          <w:w w:val="103"/>
          <w:sz w:val="28"/>
          <w:szCs w:val="28"/>
        </w:rPr>
        <w:t>ы</w:t>
      </w:r>
      <w:r w:rsidRPr="004F74A2">
        <w:rPr>
          <w:color w:val="000000"/>
          <w:w w:val="103"/>
          <w:sz w:val="28"/>
          <w:szCs w:val="28"/>
        </w:rPr>
        <w:t>х</w:t>
      </w:r>
      <w:r w:rsidRPr="004F74A2">
        <w:rPr>
          <w:color w:val="000000"/>
          <w:spacing w:val="73"/>
          <w:sz w:val="28"/>
          <w:szCs w:val="28"/>
        </w:rPr>
        <w:t xml:space="preserve"> </w:t>
      </w:r>
      <w:r w:rsidRPr="004F74A2">
        <w:rPr>
          <w:color w:val="000000"/>
          <w:spacing w:val="2"/>
          <w:w w:val="103"/>
          <w:sz w:val="28"/>
          <w:szCs w:val="28"/>
        </w:rPr>
        <w:t>д</w:t>
      </w:r>
      <w:r w:rsidRPr="004F74A2">
        <w:rPr>
          <w:color w:val="000000"/>
          <w:spacing w:val="-5"/>
          <w:w w:val="103"/>
          <w:sz w:val="28"/>
          <w:szCs w:val="28"/>
        </w:rPr>
        <w:t>л</w:t>
      </w:r>
      <w:r w:rsidRPr="004F74A2">
        <w:rPr>
          <w:color w:val="000000"/>
          <w:w w:val="103"/>
          <w:sz w:val="28"/>
          <w:szCs w:val="28"/>
        </w:rPr>
        <w:t>я</w:t>
      </w:r>
      <w:r w:rsidRPr="004F74A2">
        <w:rPr>
          <w:color w:val="000000"/>
          <w:spacing w:val="75"/>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6"/>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2"/>
          <w:w w:val="103"/>
          <w:sz w:val="28"/>
          <w:szCs w:val="28"/>
        </w:rPr>
        <w:t>ар</w:t>
      </w:r>
      <w:r w:rsidRPr="004F74A2">
        <w:rPr>
          <w:color w:val="000000"/>
          <w:spacing w:val="-3"/>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а</w:t>
      </w:r>
      <w:r w:rsidRPr="004F74A2">
        <w:rPr>
          <w:color w:val="000000"/>
          <w:w w:val="103"/>
          <w:sz w:val="28"/>
          <w:szCs w:val="28"/>
        </w:rPr>
        <w:t>я</w:t>
      </w:r>
      <w:r w:rsidRPr="004F74A2">
        <w:rPr>
          <w:color w:val="000000"/>
          <w:spacing w:val="22"/>
          <w:sz w:val="28"/>
          <w:szCs w:val="28"/>
        </w:rPr>
        <w:t xml:space="preserve"> </w:t>
      </w:r>
      <w:r w:rsidRPr="004F74A2">
        <w:rPr>
          <w:color w:val="000000"/>
          <w:spacing w:val="1"/>
          <w:w w:val="103"/>
          <w:sz w:val="28"/>
          <w:szCs w:val="28"/>
        </w:rPr>
        <w:t>з</w:t>
      </w:r>
      <w:r w:rsidRPr="004F74A2">
        <w:rPr>
          <w:color w:val="000000"/>
          <w:spacing w:val="-1"/>
          <w:w w:val="103"/>
          <w:sz w:val="28"/>
          <w:szCs w:val="28"/>
        </w:rPr>
        <w:t>ап</w:t>
      </w:r>
      <w:r w:rsidRPr="004F74A2">
        <w:rPr>
          <w:color w:val="000000"/>
          <w:spacing w:val="-3"/>
          <w:w w:val="103"/>
          <w:sz w:val="28"/>
          <w:szCs w:val="28"/>
        </w:rPr>
        <w:t>и</w:t>
      </w:r>
      <w:r w:rsidRPr="004F74A2">
        <w:rPr>
          <w:color w:val="000000"/>
          <w:spacing w:val="4"/>
          <w:w w:val="103"/>
          <w:sz w:val="28"/>
          <w:szCs w:val="28"/>
        </w:rPr>
        <w:t>с</w:t>
      </w:r>
      <w:r w:rsidRPr="004F74A2">
        <w:rPr>
          <w:color w:val="000000"/>
          <w:w w:val="103"/>
          <w:sz w:val="28"/>
          <w:szCs w:val="28"/>
        </w:rPr>
        <w:t>ь</w:t>
      </w:r>
      <w:r w:rsidRPr="004F74A2">
        <w:rPr>
          <w:color w:val="000000"/>
          <w:spacing w:val="26"/>
          <w:sz w:val="28"/>
          <w:szCs w:val="28"/>
        </w:rPr>
        <w:t xml:space="preserve"> </w:t>
      </w:r>
      <w:r w:rsidRPr="004F74A2">
        <w:rPr>
          <w:color w:val="000000"/>
          <w:spacing w:val="-1"/>
          <w:w w:val="103"/>
          <w:sz w:val="28"/>
          <w:szCs w:val="28"/>
        </w:rPr>
        <w:t>м</w:t>
      </w:r>
      <w:r w:rsidRPr="004F74A2">
        <w:rPr>
          <w:color w:val="000000"/>
          <w:spacing w:val="-3"/>
          <w:w w:val="103"/>
          <w:sz w:val="28"/>
          <w:szCs w:val="28"/>
        </w:rPr>
        <w:t>о</w:t>
      </w:r>
      <w:r w:rsidRPr="004F74A2">
        <w:rPr>
          <w:color w:val="000000"/>
          <w:spacing w:val="-8"/>
          <w:w w:val="103"/>
          <w:sz w:val="28"/>
          <w:szCs w:val="28"/>
        </w:rPr>
        <w:t>ж</w:t>
      </w:r>
      <w:r w:rsidRPr="004F74A2">
        <w:rPr>
          <w:color w:val="000000"/>
          <w:spacing w:val="-3"/>
          <w:w w:val="103"/>
          <w:sz w:val="28"/>
          <w:szCs w:val="28"/>
        </w:rPr>
        <w:t>е</w:t>
      </w:r>
      <w:r w:rsidRPr="004F74A2">
        <w:rPr>
          <w:color w:val="000000"/>
          <w:w w:val="103"/>
          <w:sz w:val="28"/>
          <w:szCs w:val="28"/>
        </w:rPr>
        <w:t>т</w:t>
      </w:r>
      <w:r w:rsidRPr="004F74A2">
        <w:rPr>
          <w:color w:val="000000"/>
          <w:spacing w:val="24"/>
          <w:sz w:val="28"/>
          <w:szCs w:val="28"/>
        </w:rPr>
        <w:t xml:space="preserve"> </w:t>
      </w:r>
      <w:r w:rsidRPr="004F74A2">
        <w:rPr>
          <w:color w:val="000000"/>
          <w:spacing w:val="-1"/>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3"/>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5"/>
          <w:w w:val="103"/>
          <w:sz w:val="28"/>
          <w:szCs w:val="28"/>
        </w:rPr>
        <w:t>л</w:t>
      </w:r>
      <w:r w:rsidRPr="004F74A2">
        <w:rPr>
          <w:color w:val="000000"/>
          <w:spacing w:val="-1"/>
          <w:w w:val="103"/>
          <w:sz w:val="28"/>
          <w:szCs w:val="28"/>
        </w:rPr>
        <w:t>я</w:t>
      </w:r>
      <w:r w:rsidRPr="004F74A2">
        <w:rPr>
          <w:color w:val="000000"/>
          <w:spacing w:val="1"/>
          <w:w w:val="103"/>
          <w:sz w:val="28"/>
          <w:szCs w:val="28"/>
        </w:rPr>
        <w:t>т</w:t>
      </w:r>
      <w:r w:rsidRPr="004F74A2">
        <w:rPr>
          <w:color w:val="000000"/>
          <w:spacing w:val="2"/>
          <w:w w:val="103"/>
          <w:sz w:val="28"/>
          <w:szCs w:val="28"/>
        </w:rPr>
        <w:t>ь</w:t>
      </w:r>
      <w:r w:rsidRPr="004F74A2">
        <w:rPr>
          <w:color w:val="000000"/>
          <w:spacing w:val="5"/>
          <w:w w:val="103"/>
          <w:sz w:val="28"/>
          <w:szCs w:val="28"/>
        </w:rPr>
        <w:t>с</w:t>
      </w:r>
      <w:r w:rsidRPr="004F74A2">
        <w:rPr>
          <w:color w:val="000000"/>
          <w:w w:val="103"/>
          <w:sz w:val="28"/>
          <w:szCs w:val="28"/>
        </w:rPr>
        <w:t>я</w:t>
      </w:r>
      <w:r w:rsidRPr="004F74A2">
        <w:rPr>
          <w:color w:val="000000"/>
          <w:spacing w:val="23"/>
          <w:sz w:val="28"/>
          <w:szCs w:val="28"/>
        </w:rPr>
        <w:t xml:space="preserve"> </w:t>
      </w:r>
      <w:r w:rsidRPr="004F74A2">
        <w:rPr>
          <w:color w:val="000000"/>
          <w:spacing w:val="5"/>
          <w:w w:val="103"/>
          <w:sz w:val="28"/>
          <w:szCs w:val="28"/>
        </w:rPr>
        <w:t>с</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д</w:t>
      </w:r>
      <w:r w:rsidRPr="004F74A2">
        <w:rPr>
          <w:color w:val="000000"/>
          <w:spacing w:val="-3"/>
          <w:w w:val="103"/>
          <w:sz w:val="28"/>
          <w:szCs w:val="28"/>
        </w:rPr>
        <w:t>у</w:t>
      </w:r>
      <w:r w:rsidRPr="004F74A2">
        <w:rPr>
          <w:color w:val="000000"/>
          <w:spacing w:val="-1"/>
          <w:w w:val="103"/>
          <w:sz w:val="28"/>
          <w:szCs w:val="28"/>
        </w:rPr>
        <w:t>ю</w:t>
      </w:r>
      <w:r w:rsidRPr="004F74A2">
        <w:rPr>
          <w:color w:val="000000"/>
          <w:spacing w:val="-11"/>
          <w:w w:val="103"/>
          <w:sz w:val="28"/>
          <w:szCs w:val="28"/>
        </w:rPr>
        <w:t>щ</w:t>
      </w:r>
      <w:r w:rsidRPr="004F74A2">
        <w:rPr>
          <w:color w:val="000000"/>
          <w:spacing w:val="-3"/>
          <w:w w:val="103"/>
          <w:sz w:val="28"/>
          <w:szCs w:val="28"/>
        </w:rPr>
        <w:t>и</w:t>
      </w:r>
      <w:r w:rsidRPr="004F74A2">
        <w:rPr>
          <w:color w:val="000000"/>
          <w:spacing w:val="-2"/>
          <w:w w:val="103"/>
          <w:sz w:val="28"/>
          <w:szCs w:val="28"/>
        </w:rPr>
        <w:t>м</w:t>
      </w:r>
      <w:r w:rsidRPr="004F74A2">
        <w:rPr>
          <w:color w:val="000000"/>
          <w:w w:val="103"/>
          <w:sz w:val="28"/>
          <w:szCs w:val="28"/>
        </w:rPr>
        <w:t>и</w:t>
      </w:r>
      <w:r w:rsidRPr="004F74A2">
        <w:rPr>
          <w:color w:val="000000"/>
          <w:spacing w:val="19"/>
          <w:sz w:val="28"/>
          <w:szCs w:val="28"/>
        </w:rPr>
        <w:t xml:space="preserve"> </w:t>
      </w:r>
      <w:r w:rsidRPr="004F74A2">
        <w:rPr>
          <w:color w:val="000000"/>
          <w:spacing w:val="6"/>
          <w:w w:val="103"/>
          <w:sz w:val="28"/>
          <w:szCs w:val="28"/>
        </w:rPr>
        <w:t>с</w:t>
      </w:r>
      <w:r w:rsidRPr="004F74A2">
        <w:rPr>
          <w:color w:val="000000"/>
          <w:w w:val="103"/>
          <w:sz w:val="28"/>
          <w:szCs w:val="28"/>
        </w:rPr>
        <w:t>п</w:t>
      </w:r>
      <w:r w:rsidRPr="004F74A2">
        <w:rPr>
          <w:color w:val="000000"/>
          <w:spacing w:val="-3"/>
          <w:w w:val="103"/>
          <w:sz w:val="28"/>
          <w:szCs w:val="28"/>
        </w:rPr>
        <w:t>о</w:t>
      </w:r>
      <w:r w:rsidRPr="004F74A2">
        <w:rPr>
          <w:color w:val="000000"/>
          <w:spacing w:val="5"/>
          <w:w w:val="103"/>
          <w:sz w:val="28"/>
          <w:szCs w:val="28"/>
        </w:rPr>
        <w:t>с</w:t>
      </w:r>
      <w:r w:rsidRPr="004F74A2">
        <w:rPr>
          <w:color w:val="000000"/>
          <w:spacing w:val="-2"/>
          <w:w w:val="103"/>
          <w:sz w:val="28"/>
          <w:szCs w:val="28"/>
        </w:rPr>
        <w:t>о</w:t>
      </w:r>
      <w:r w:rsidRPr="004F74A2">
        <w:rPr>
          <w:color w:val="000000"/>
          <w:spacing w:val="3"/>
          <w:w w:val="103"/>
          <w:sz w:val="28"/>
          <w:szCs w:val="28"/>
        </w:rPr>
        <w:t>б</w:t>
      </w:r>
      <w:r w:rsidRPr="004F74A2">
        <w:rPr>
          <w:color w:val="000000"/>
          <w:spacing w:val="-1"/>
          <w:w w:val="103"/>
          <w:sz w:val="28"/>
          <w:szCs w:val="28"/>
        </w:rPr>
        <w:t>а</w:t>
      </w:r>
      <w:r w:rsidRPr="004F74A2">
        <w:rPr>
          <w:color w:val="000000"/>
          <w:spacing w:val="-2"/>
          <w:w w:val="103"/>
          <w:sz w:val="28"/>
          <w:szCs w:val="28"/>
        </w:rPr>
        <w:t>м</w:t>
      </w:r>
      <w:r w:rsidRPr="004F74A2">
        <w:rPr>
          <w:color w:val="000000"/>
          <w:w w:val="103"/>
          <w:sz w:val="28"/>
          <w:szCs w:val="28"/>
        </w:rPr>
        <w:t>и</w:t>
      </w:r>
      <w:r w:rsidRPr="004F74A2">
        <w:rPr>
          <w:color w:val="000000"/>
          <w:sz w:val="28"/>
          <w:szCs w:val="28"/>
        </w:rPr>
        <w:t xml:space="preserve"> </w:t>
      </w:r>
      <w:r w:rsidRPr="004F74A2">
        <w:rPr>
          <w:color w:val="000000"/>
          <w:w w:val="103"/>
          <w:sz w:val="28"/>
          <w:szCs w:val="28"/>
        </w:rPr>
        <w:t>по</w:t>
      </w:r>
      <w:r w:rsidRPr="004F74A2">
        <w:rPr>
          <w:color w:val="000000"/>
          <w:spacing w:val="-3"/>
          <w:sz w:val="28"/>
          <w:szCs w:val="28"/>
        </w:rPr>
        <w:t xml:space="preserve"> </w:t>
      </w:r>
      <w:r w:rsidRPr="004F74A2">
        <w:rPr>
          <w:color w:val="000000"/>
          <w:w w:val="103"/>
          <w:sz w:val="28"/>
          <w:szCs w:val="28"/>
        </w:rPr>
        <w:t>в</w:t>
      </w:r>
      <w:r w:rsidRPr="004F74A2">
        <w:rPr>
          <w:color w:val="000000"/>
          <w:spacing w:val="3"/>
          <w:w w:val="103"/>
          <w:sz w:val="28"/>
          <w:szCs w:val="28"/>
        </w:rPr>
        <w:t>ы</w:t>
      </w:r>
      <w:r w:rsidRPr="004F74A2">
        <w:rPr>
          <w:color w:val="000000"/>
          <w:spacing w:val="4"/>
          <w:w w:val="103"/>
          <w:sz w:val="28"/>
          <w:szCs w:val="28"/>
        </w:rPr>
        <w:t>б</w:t>
      </w:r>
      <w:r w:rsidRPr="004F74A2">
        <w:rPr>
          <w:color w:val="000000"/>
          <w:spacing w:val="-1"/>
          <w:w w:val="103"/>
          <w:sz w:val="28"/>
          <w:szCs w:val="28"/>
        </w:rPr>
        <w:t>о</w:t>
      </w:r>
      <w:r w:rsidRPr="004F74A2">
        <w:rPr>
          <w:color w:val="000000"/>
          <w:spacing w:val="-3"/>
          <w:w w:val="103"/>
          <w:sz w:val="28"/>
          <w:szCs w:val="28"/>
        </w:rPr>
        <w:t>р</w:t>
      </w:r>
      <w:r w:rsidRPr="004F74A2">
        <w:rPr>
          <w:color w:val="000000"/>
          <w:w w:val="103"/>
          <w:sz w:val="28"/>
          <w:szCs w:val="28"/>
        </w:rPr>
        <w:t>у</w:t>
      </w:r>
      <w:r w:rsidRPr="004F74A2">
        <w:rPr>
          <w:color w:val="000000"/>
          <w:spacing w:val="-4"/>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я</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3"/>
          <w:sz w:val="28"/>
          <w:szCs w:val="28"/>
        </w:rPr>
        <w:t xml:space="preserve"> </w:t>
      </w:r>
      <w:r w:rsidRPr="004F74A2">
        <w:rPr>
          <w:color w:val="000000"/>
          <w:spacing w:val="-6"/>
          <w:w w:val="103"/>
          <w:sz w:val="28"/>
          <w:szCs w:val="28"/>
        </w:rPr>
        <w:t>л</w:t>
      </w:r>
      <w:r w:rsidRPr="004F74A2">
        <w:rPr>
          <w:color w:val="000000"/>
          <w:spacing w:val="-3"/>
          <w:w w:val="103"/>
          <w:sz w:val="28"/>
          <w:szCs w:val="28"/>
        </w:rPr>
        <w:t>и</w:t>
      </w:r>
      <w:r w:rsidRPr="004F74A2">
        <w:rPr>
          <w:color w:val="000000"/>
          <w:spacing w:val="1"/>
          <w:w w:val="103"/>
          <w:sz w:val="28"/>
          <w:szCs w:val="28"/>
        </w:rPr>
        <w:t>ч</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м</w:t>
      </w:r>
      <w:r w:rsidRPr="004F74A2">
        <w:rPr>
          <w:color w:val="000000"/>
          <w:spacing w:val="-2"/>
          <w:sz w:val="28"/>
          <w:szCs w:val="28"/>
        </w:rPr>
        <w:t xml:space="preserve"> </w:t>
      </w:r>
      <w:r w:rsidRPr="004F74A2">
        <w:rPr>
          <w:color w:val="000000"/>
          <w:spacing w:val="-3"/>
          <w:w w:val="103"/>
          <w:sz w:val="28"/>
          <w:szCs w:val="28"/>
        </w:rPr>
        <w:t>о</w:t>
      </w:r>
      <w:r w:rsidRPr="004F74A2">
        <w:rPr>
          <w:color w:val="000000"/>
          <w:spacing w:val="3"/>
          <w:w w:val="103"/>
          <w:sz w:val="28"/>
          <w:szCs w:val="28"/>
        </w:rPr>
        <w:t>б</w:t>
      </w:r>
      <w:r w:rsidRPr="004F74A2">
        <w:rPr>
          <w:color w:val="000000"/>
          <w:spacing w:val="-1"/>
          <w:w w:val="103"/>
          <w:sz w:val="28"/>
          <w:szCs w:val="28"/>
        </w:rPr>
        <w:t>р</w:t>
      </w:r>
      <w:r w:rsidRPr="004F74A2">
        <w:rPr>
          <w:color w:val="000000"/>
          <w:spacing w:val="-3"/>
          <w:w w:val="103"/>
          <w:sz w:val="28"/>
          <w:szCs w:val="28"/>
        </w:rPr>
        <w:t>а</w:t>
      </w:r>
      <w:r w:rsidRPr="004F74A2">
        <w:rPr>
          <w:color w:val="000000"/>
          <w:spacing w:val="-11"/>
          <w:w w:val="103"/>
          <w:sz w:val="28"/>
          <w:szCs w:val="28"/>
        </w:rPr>
        <w:t>щ</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и</w:t>
      </w:r>
      <w:r w:rsidRPr="004F74A2">
        <w:rPr>
          <w:color w:val="000000"/>
          <w:spacing w:val="-3"/>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я</w:t>
      </w:r>
      <w:r w:rsidRPr="004F74A2">
        <w:rPr>
          <w:color w:val="000000"/>
          <w:spacing w:val="-1"/>
          <w:sz w:val="28"/>
          <w:szCs w:val="28"/>
        </w:rPr>
        <w:t xml:space="preserve"> </w:t>
      </w:r>
      <w:r w:rsidRPr="004F74A2">
        <w:rPr>
          <w:color w:val="000000"/>
          <w:w w:val="103"/>
          <w:sz w:val="28"/>
          <w:szCs w:val="28"/>
        </w:rPr>
        <w:t>в</w:t>
      </w:r>
      <w:r>
        <w:rPr>
          <w:color w:val="000000"/>
          <w:spacing w:val="5"/>
          <w:w w:val="103"/>
          <w:sz w:val="28"/>
          <w:szCs w:val="28"/>
        </w:rPr>
        <w:t xml:space="preserve"> Администрацию</w:t>
      </w:r>
      <w:r w:rsidRPr="009D767A">
        <w:rPr>
          <w:color w:val="000000"/>
          <w:spacing w:val="-4"/>
          <w:w w:val="103"/>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w:t>
      </w:r>
      <w:r w:rsidRPr="004F74A2">
        <w:rPr>
          <w:color w:val="000000"/>
          <w:spacing w:val="5"/>
          <w:w w:val="103"/>
          <w:sz w:val="28"/>
          <w:szCs w:val="28"/>
        </w:rPr>
        <w:t xml:space="preserve"> </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w w:val="103"/>
          <w:sz w:val="28"/>
          <w:szCs w:val="28"/>
        </w:rPr>
        <w:t>по</w:t>
      </w:r>
      <w:r w:rsidRPr="004F74A2">
        <w:rPr>
          <w:color w:val="000000"/>
          <w:spacing w:val="-2"/>
          <w:sz w:val="28"/>
          <w:szCs w:val="28"/>
        </w:rPr>
        <w:t xml:space="preserve"> </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3"/>
          <w:w w:val="103"/>
          <w:sz w:val="28"/>
          <w:szCs w:val="28"/>
        </w:rPr>
        <w:t>е</w:t>
      </w:r>
      <w:r w:rsidRPr="004F74A2">
        <w:rPr>
          <w:color w:val="000000"/>
          <w:spacing w:val="-11"/>
          <w:w w:val="103"/>
          <w:sz w:val="28"/>
          <w:szCs w:val="28"/>
        </w:rPr>
        <w:t>ф</w:t>
      </w:r>
      <w:r w:rsidRPr="004F74A2">
        <w:rPr>
          <w:color w:val="000000"/>
          <w:spacing w:val="-2"/>
          <w:w w:val="103"/>
          <w:sz w:val="28"/>
          <w:szCs w:val="28"/>
        </w:rPr>
        <w:t>он</w:t>
      </w:r>
      <w:r w:rsidRPr="004F74A2">
        <w:rPr>
          <w:color w:val="000000"/>
          <w:spacing w:val="-4"/>
          <w:w w:val="103"/>
          <w:sz w:val="28"/>
          <w:szCs w:val="28"/>
        </w:rPr>
        <w:t>у</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6"/>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3"/>
          <w:sz w:val="28"/>
          <w:szCs w:val="28"/>
        </w:rPr>
        <w:t xml:space="preserve"> </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2"/>
          <w:w w:val="103"/>
          <w:sz w:val="28"/>
          <w:szCs w:val="28"/>
        </w:rPr>
        <w:t>ар</w:t>
      </w:r>
      <w:r w:rsidRPr="004F74A2">
        <w:rPr>
          <w:color w:val="000000"/>
          <w:spacing w:val="-3"/>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w w:val="103"/>
          <w:sz w:val="28"/>
          <w:szCs w:val="28"/>
        </w:rPr>
        <w:t>и</w:t>
      </w:r>
      <w:r w:rsidRPr="004F74A2">
        <w:rPr>
          <w:color w:val="000000"/>
          <w:spacing w:val="-2"/>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ь</w:t>
      </w:r>
      <w:r w:rsidRPr="004F74A2">
        <w:rPr>
          <w:color w:val="000000"/>
          <w:spacing w:val="1"/>
          <w:sz w:val="28"/>
          <w:szCs w:val="28"/>
        </w:rPr>
        <w:t xml:space="preserve"> </w:t>
      </w:r>
      <w:r w:rsidRPr="004F74A2">
        <w:rPr>
          <w:color w:val="000000"/>
          <w:spacing w:val="5"/>
          <w:w w:val="103"/>
          <w:sz w:val="28"/>
          <w:szCs w:val="28"/>
        </w:rPr>
        <w:t>с</w:t>
      </w:r>
      <w:r w:rsidRPr="004F74A2">
        <w:rPr>
          <w:color w:val="000000"/>
          <w:spacing w:val="-2"/>
          <w:w w:val="103"/>
          <w:sz w:val="28"/>
          <w:szCs w:val="28"/>
        </w:rPr>
        <w:t>оо</w:t>
      </w:r>
      <w:r w:rsidRPr="004F74A2">
        <w:rPr>
          <w:color w:val="000000"/>
          <w:spacing w:val="3"/>
          <w:w w:val="103"/>
          <w:sz w:val="28"/>
          <w:szCs w:val="28"/>
        </w:rPr>
        <w:t>б</w:t>
      </w:r>
      <w:r w:rsidRPr="004F74A2">
        <w:rPr>
          <w:color w:val="000000"/>
          <w:spacing w:val="-10"/>
          <w:w w:val="103"/>
          <w:sz w:val="28"/>
          <w:szCs w:val="28"/>
        </w:rPr>
        <w:t>щ</w:t>
      </w:r>
      <w:r w:rsidRPr="004F74A2">
        <w:rPr>
          <w:color w:val="000000"/>
          <w:spacing w:val="-3"/>
          <w:w w:val="103"/>
          <w:sz w:val="28"/>
          <w:szCs w:val="28"/>
        </w:rPr>
        <w:t>а</w:t>
      </w:r>
      <w:r w:rsidRPr="004F74A2">
        <w:rPr>
          <w:color w:val="000000"/>
          <w:spacing w:val="-2"/>
          <w:w w:val="103"/>
          <w:sz w:val="28"/>
          <w:szCs w:val="28"/>
        </w:rPr>
        <w:t>е</w:t>
      </w:r>
      <w:r w:rsidRPr="004F74A2">
        <w:rPr>
          <w:color w:val="000000"/>
          <w:w w:val="103"/>
          <w:sz w:val="28"/>
          <w:szCs w:val="28"/>
        </w:rPr>
        <w:t>т</w:t>
      </w:r>
      <w:r w:rsidRPr="004F74A2">
        <w:rPr>
          <w:color w:val="000000"/>
          <w:spacing w:val="1"/>
          <w:sz w:val="28"/>
          <w:szCs w:val="28"/>
        </w:rPr>
        <w:t xml:space="preserve"> </w:t>
      </w:r>
      <w:r w:rsidRPr="004F74A2">
        <w:rPr>
          <w:color w:val="000000"/>
          <w:spacing w:val="5"/>
          <w:w w:val="103"/>
          <w:sz w:val="28"/>
          <w:szCs w:val="28"/>
        </w:rPr>
        <w:t>с</w:t>
      </w:r>
      <w:r w:rsidRPr="004F74A2">
        <w:rPr>
          <w:color w:val="000000"/>
          <w:spacing w:val="-6"/>
          <w:w w:val="103"/>
          <w:sz w:val="28"/>
          <w:szCs w:val="28"/>
        </w:rPr>
        <w:t>л</w:t>
      </w:r>
      <w:r w:rsidRPr="004F74A2">
        <w:rPr>
          <w:color w:val="000000"/>
          <w:spacing w:val="-2"/>
          <w:w w:val="103"/>
          <w:sz w:val="28"/>
          <w:szCs w:val="28"/>
        </w:rPr>
        <w:t>е</w:t>
      </w:r>
      <w:r w:rsidRPr="004F74A2">
        <w:rPr>
          <w:color w:val="000000"/>
          <w:spacing w:val="2"/>
          <w:w w:val="103"/>
          <w:sz w:val="28"/>
          <w:szCs w:val="28"/>
        </w:rPr>
        <w:t>д</w:t>
      </w:r>
      <w:r w:rsidRPr="004F74A2">
        <w:rPr>
          <w:color w:val="000000"/>
          <w:spacing w:val="-3"/>
          <w:w w:val="103"/>
          <w:sz w:val="28"/>
          <w:szCs w:val="28"/>
        </w:rPr>
        <w:t>у</w:t>
      </w:r>
      <w:r w:rsidRPr="004F74A2">
        <w:rPr>
          <w:color w:val="000000"/>
          <w:spacing w:val="-2"/>
          <w:w w:val="103"/>
          <w:sz w:val="28"/>
          <w:szCs w:val="28"/>
        </w:rPr>
        <w:t>ю</w:t>
      </w:r>
      <w:r w:rsidRPr="004F74A2">
        <w:rPr>
          <w:color w:val="000000"/>
          <w:spacing w:val="-11"/>
          <w:w w:val="103"/>
          <w:sz w:val="28"/>
          <w:szCs w:val="28"/>
        </w:rPr>
        <w:t>щ</w:t>
      </w:r>
      <w:r w:rsidRPr="004F74A2">
        <w:rPr>
          <w:color w:val="000000"/>
          <w:spacing w:val="-3"/>
          <w:w w:val="103"/>
          <w:sz w:val="28"/>
          <w:szCs w:val="28"/>
        </w:rPr>
        <w:t>и</w:t>
      </w:r>
      <w:r w:rsidRPr="004F74A2">
        <w:rPr>
          <w:color w:val="000000"/>
          <w:w w:val="103"/>
          <w:sz w:val="28"/>
          <w:szCs w:val="28"/>
        </w:rPr>
        <w:t>е</w:t>
      </w:r>
      <w:r w:rsidRPr="004F74A2">
        <w:rPr>
          <w:color w:val="000000"/>
          <w:spacing w:val="-2"/>
          <w:sz w:val="28"/>
          <w:szCs w:val="28"/>
        </w:rPr>
        <w:t xml:space="preserve"> </w:t>
      </w:r>
      <w:r w:rsidRPr="004F74A2">
        <w:rPr>
          <w:color w:val="000000"/>
          <w:spacing w:val="2"/>
          <w:w w:val="103"/>
          <w:sz w:val="28"/>
          <w:szCs w:val="28"/>
        </w:rPr>
        <w:t>д</w:t>
      </w:r>
      <w:r w:rsidRPr="004F74A2">
        <w:rPr>
          <w:color w:val="000000"/>
          <w:spacing w:val="-2"/>
          <w:w w:val="103"/>
          <w:sz w:val="28"/>
          <w:szCs w:val="28"/>
        </w:rPr>
        <w:t>анн</w:t>
      </w:r>
      <w:r w:rsidRPr="004F74A2">
        <w:rPr>
          <w:color w:val="000000"/>
          <w:spacing w:val="2"/>
          <w:w w:val="103"/>
          <w:sz w:val="28"/>
          <w:szCs w:val="28"/>
        </w:rPr>
        <w:t>ы</w:t>
      </w:r>
      <w:r w:rsidRPr="004F74A2">
        <w:rPr>
          <w:color w:val="000000"/>
          <w:spacing w:val="-2"/>
          <w:w w:val="103"/>
          <w:sz w:val="28"/>
          <w:szCs w:val="28"/>
        </w:rPr>
        <w:t>е:</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3"/>
          <w:w w:val="103"/>
          <w:sz w:val="28"/>
          <w:szCs w:val="28"/>
        </w:rPr>
        <w:t>д</w:t>
      </w:r>
      <w:r w:rsidRPr="004F74A2">
        <w:rPr>
          <w:color w:val="000000"/>
          <w:spacing w:val="-5"/>
          <w:w w:val="103"/>
          <w:sz w:val="28"/>
          <w:szCs w:val="28"/>
        </w:rPr>
        <w:t>л</w:t>
      </w:r>
      <w:r w:rsidRPr="004F74A2">
        <w:rPr>
          <w:color w:val="000000"/>
          <w:w w:val="103"/>
          <w:sz w:val="28"/>
          <w:szCs w:val="28"/>
        </w:rPr>
        <w:t>я</w:t>
      </w:r>
      <w:r w:rsidRPr="004F74A2">
        <w:rPr>
          <w:color w:val="000000"/>
          <w:spacing w:val="-1"/>
          <w:sz w:val="28"/>
          <w:szCs w:val="28"/>
        </w:rPr>
        <w:t xml:space="preserve"> </w:t>
      </w:r>
      <w:r w:rsidRPr="004F74A2">
        <w:rPr>
          <w:color w:val="000000"/>
          <w:spacing w:val="-11"/>
          <w:w w:val="103"/>
          <w:sz w:val="28"/>
          <w:szCs w:val="28"/>
        </w:rPr>
        <w:t>ф</w:t>
      </w:r>
      <w:r w:rsidRPr="004F74A2">
        <w:rPr>
          <w:color w:val="000000"/>
          <w:spacing w:val="-3"/>
          <w:w w:val="103"/>
          <w:sz w:val="28"/>
          <w:szCs w:val="28"/>
        </w:rPr>
        <w:t>и</w:t>
      </w:r>
      <w:r w:rsidRPr="004F74A2">
        <w:rPr>
          <w:color w:val="000000"/>
          <w:spacing w:val="1"/>
          <w:w w:val="103"/>
          <w:sz w:val="28"/>
          <w:szCs w:val="28"/>
        </w:rPr>
        <w:t>з</w:t>
      </w:r>
      <w:r w:rsidRPr="004F74A2">
        <w:rPr>
          <w:color w:val="000000"/>
          <w:spacing w:val="-2"/>
          <w:w w:val="103"/>
          <w:sz w:val="28"/>
          <w:szCs w:val="28"/>
        </w:rPr>
        <w:t>и</w:t>
      </w:r>
      <w:r w:rsidRPr="004F74A2">
        <w:rPr>
          <w:color w:val="000000"/>
          <w:spacing w:val="1"/>
          <w:w w:val="103"/>
          <w:sz w:val="28"/>
          <w:szCs w:val="28"/>
        </w:rPr>
        <w:t>ч</w:t>
      </w:r>
      <w:r w:rsidRPr="004F74A2">
        <w:rPr>
          <w:color w:val="000000"/>
          <w:spacing w:val="-1"/>
          <w:w w:val="103"/>
          <w:sz w:val="28"/>
          <w:szCs w:val="28"/>
        </w:rPr>
        <w:t>е</w:t>
      </w:r>
      <w:r w:rsidRPr="004F74A2">
        <w:rPr>
          <w:color w:val="000000"/>
          <w:spacing w:val="4"/>
          <w:w w:val="103"/>
          <w:sz w:val="28"/>
          <w:szCs w:val="28"/>
        </w:rPr>
        <w:t>ск</w:t>
      </w:r>
      <w:r w:rsidRPr="004F74A2">
        <w:rPr>
          <w:color w:val="000000"/>
          <w:spacing w:val="-2"/>
          <w:w w:val="103"/>
          <w:sz w:val="28"/>
          <w:szCs w:val="28"/>
        </w:rPr>
        <w:t>о</w:t>
      </w:r>
      <w:r w:rsidRPr="004F74A2">
        <w:rPr>
          <w:color w:val="000000"/>
          <w:spacing w:val="-3"/>
          <w:w w:val="103"/>
          <w:sz w:val="28"/>
          <w:szCs w:val="28"/>
        </w:rPr>
        <w:t>г</w:t>
      </w:r>
      <w:r w:rsidRPr="004F74A2">
        <w:rPr>
          <w:color w:val="000000"/>
          <w:w w:val="103"/>
          <w:sz w:val="28"/>
          <w:szCs w:val="28"/>
        </w:rPr>
        <w:t>о</w:t>
      </w:r>
      <w:r w:rsidRPr="004F74A2">
        <w:rPr>
          <w:color w:val="000000"/>
          <w:spacing w:val="-3"/>
          <w:sz w:val="28"/>
          <w:szCs w:val="28"/>
        </w:rPr>
        <w:t xml:space="preserve"> </w:t>
      </w:r>
      <w:r w:rsidRPr="004F74A2">
        <w:rPr>
          <w:color w:val="000000"/>
          <w:spacing w:val="-6"/>
          <w:w w:val="103"/>
          <w:sz w:val="28"/>
          <w:szCs w:val="28"/>
        </w:rPr>
        <w:t>л</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а</w:t>
      </w:r>
      <w:r w:rsidRPr="004F74A2">
        <w:rPr>
          <w:color w:val="000000"/>
          <w:w w:val="103"/>
          <w:sz w:val="28"/>
          <w:szCs w:val="28"/>
        </w:rPr>
        <w:t>:</w:t>
      </w:r>
      <w:r w:rsidRPr="004F74A2">
        <w:rPr>
          <w:color w:val="000000"/>
          <w:spacing w:val="-1"/>
          <w:sz w:val="28"/>
          <w:szCs w:val="28"/>
        </w:rPr>
        <w:t xml:space="preserve"> </w:t>
      </w:r>
      <w:r w:rsidRPr="004F74A2">
        <w:rPr>
          <w:color w:val="000000"/>
          <w:spacing w:val="-12"/>
          <w:w w:val="103"/>
          <w:sz w:val="28"/>
          <w:szCs w:val="28"/>
        </w:rPr>
        <w:t>ф</w:t>
      </w:r>
      <w:r w:rsidRPr="004F74A2">
        <w:rPr>
          <w:color w:val="000000"/>
          <w:spacing w:val="-2"/>
          <w:w w:val="103"/>
          <w:sz w:val="28"/>
          <w:szCs w:val="28"/>
        </w:rPr>
        <w:t>ам</w:t>
      </w:r>
      <w:r w:rsidRPr="004F74A2">
        <w:rPr>
          <w:color w:val="000000"/>
          <w:spacing w:val="-3"/>
          <w:w w:val="103"/>
          <w:sz w:val="28"/>
          <w:szCs w:val="28"/>
        </w:rPr>
        <w:t>и</w:t>
      </w:r>
      <w:r w:rsidRPr="004F74A2">
        <w:rPr>
          <w:color w:val="000000"/>
          <w:spacing w:val="-6"/>
          <w:w w:val="103"/>
          <w:sz w:val="28"/>
          <w:szCs w:val="28"/>
        </w:rPr>
        <w:t>л</w:t>
      </w:r>
      <w:r w:rsidRPr="004F74A2">
        <w:rPr>
          <w:color w:val="000000"/>
          <w:spacing w:val="-3"/>
          <w:w w:val="103"/>
          <w:sz w:val="28"/>
          <w:szCs w:val="28"/>
        </w:rPr>
        <w:t>и</w:t>
      </w:r>
      <w:r w:rsidRPr="004F74A2">
        <w:rPr>
          <w:color w:val="000000"/>
          <w:spacing w:val="-1"/>
          <w:w w:val="103"/>
          <w:sz w:val="28"/>
          <w:szCs w:val="28"/>
        </w:rPr>
        <w:t>ю</w:t>
      </w:r>
      <w:r w:rsidRPr="004F74A2">
        <w:rPr>
          <w:color w:val="000000"/>
          <w:w w:val="103"/>
          <w:sz w:val="28"/>
          <w:szCs w:val="28"/>
        </w:rPr>
        <w:t>,</w:t>
      </w:r>
      <w:r w:rsidRPr="004F74A2">
        <w:rPr>
          <w:color w:val="000000"/>
          <w:spacing w:val="-2"/>
          <w:sz w:val="28"/>
          <w:szCs w:val="28"/>
        </w:rPr>
        <w:t xml:space="preserve"> </w:t>
      </w:r>
      <w:r w:rsidRPr="004F74A2">
        <w:rPr>
          <w:color w:val="000000"/>
          <w:spacing w:val="-3"/>
          <w:w w:val="103"/>
          <w:sz w:val="28"/>
          <w:szCs w:val="28"/>
        </w:rPr>
        <w:t>и</w:t>
      </w:r>
      <w:r w:rsidRPr="004F74A2">
        <w:rPr>
          <w:color w:val="000000"/>
          <w:spacing w:val="-2"/>
          <w:w w:val="103"/>
          <w:sz w:val="28"/>
          <w:szCs w:val="28"/>
        </w:rPr>
        <w:t>м</w:t>
      </w:r>
      <w:r w:rsidRPr="004F74A2">
        <w:rPr>
          <w:color w:val="000000"/>
          <w:w w:val="103"/>
          <w:sz w:val="28"/>
          <w:szCs w:val="28"/>
        </w:rPr>
        <w:t>я,</w:t>
      </w:r>
      <w:r w:rsidRPr="004F74A2">
        <w:rPr>
          <w:color w:val="000000"/>
          <w:spacing w:val="-1"/>
          <w:sz w:val="28"/>
          <w:szCs w:val="28"/>
        </w:rPr>
        <w:t xml:space="preserve"> </w:t>
      </w:r>
      <w:r w:rsidRPr="004F74A2">
        <w:rPr>
          <w:color w:val="000000"/>
          <w:spacing w:val="-3"/>
          <w:w w:val="103"/>
          <w:sz w:val="28"/>
          <w:szCs w:val="28"/>
        </w:rPr>
        <w:t>о</w:t>
      </w:r>
      <w:r w:rsidRPr="004F74A2">
        <w:rPr>
          <w:color w:val="000000"/>
          <w:spacing w:val="1"/>
          <w:w w:val="103"/>
          <w:sz w:val="28"/>
          <w:szCs w:val="28"/>
        </w:rPr>
        <w:t>т</w:t>
      </w:r>
      <w:r w:rsidRPr="004F74A2">
        <w:rPr>
          <w:color w:val="000000"/>
          <w:spacing w:val="2"/>
          <w:w w:val="103"/>
          <w:sz w:val="28"/>
          <w:szCs w:val="28"/>
        </w:rPr>
        <w:t>ч</w:t>
      </w:r>
      <w:r w:rsidRPr="004F74A2">
        <w:rPr>
          <w:color w:val="000000"/>
          <w:spacing w:val="-2"/>
          <w:w w:val="103"/>
          <w:sz w:val="28"/>
          <w:szCs w:val="28"/>
        </w:rPr>
        <w:t>е</w:t>
      </w:r>
      <w:r w:rsidRPr="004F74A2">
        <w:rPr>
          <w:color w:val="000000"/>
          <w:spacing w:val="5"/>
          <w:w w:val="103"/>
          <w:sz w:val="28"/>
          <w:szCs w:val="28"/>
        </w:rPr>
        <w:t>с</w:t>
      </w:r>
      <w:r w:rsidRPr="004F74A2">
        <w:rPr>
          <w:color w:val="000000"/>
          <w:spacing w:val="1"/>
          <w:w w:val="103"/>
          <w:sz w:val="28"/>
          <w:szCs w:val="28"/>
        </w:rPr>
        <w:t>тв</w:t>
      </w:r>
      <w:r w:rsidRPr="004F74A2">
        <w:rPr>
          <w:color w:val="000000"/>
          <w:w w:val="103"/>
          <w:sz w:val="28"/>
          <w:szCs w:val="28"/>
        </w:rPr>
        <w:t>о</w:t>
      </w:r>
      <w:r w:rsidRPr="004F74A2">
        <w:rPr>
          <w:color w:val="000000"/>
          <w:spacing w:val="-1"/>
          <w:sz w:val="28"/>
          <w:szCs w:val="28"/>
        </w:rPr>
        <w:t xml:space="preserve"> </w:t>
      </w:r>
      <w:r w:rsidRPr="004F74A2">
        <w:rPr>
          <w:color w:val="000000"/>
          <w:w w:val="103"/>
          <w:sz w:val="28"/>
          <w:szCs w:val="28"/>
        </w:rPr>
        <w:t>(</w:t>
      </w:r>
      <w:r w:rsidRPr="004F74A2">
        <w:rPr>
          <w:color w:val="000000"/>
          <w:spacing w:val="-1"/>
          <w:w w:val="103"/>
          <w:sz w:val="28"/>
          <w:szCs w:val="28"/>
        </w:rPr>
        <w:t>п</w:t>
      </w:r>
      <w:r w:rsidRPr="004F74A2">
        <w:rPr>
          <w:color w:val="000000"/>
          <w:spacing w:val="-2"/>
          <w:w w:val="103"/>
          <w:sz w:val="28"/>
          <w:szCs w:val="28"/>
        </w:rPr>
        <w:t>о</w:t>
      </w:r>
      <w:r w:rsidRPr="004F74A2">
        <w:rPr>
          <w:color w:val="000000"/>
          <w:spacing w:val="4"/>
          <w:w w:val="103"/>
          <w:sz w:val="28"/>
          <w:szCs w:val="28"/>
        </w:rPr>
        <w:t>с</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н</w:t>
      </w:r>
      <w:r w:rsidRPr="004F74A2">
        <w:rPr>
          <w:color w:val="000000"/>
          <w:spacing w:val="-2"/>
          <w:w w:val="103"/>
          <w:sz w:val="28"/>
          <w:szCs w:val="28"/>
        </w:rPr>
        <w:t>е</w:t>
      </w:r>
      <w:r w:rsidRPr="004F74A2">
        <w:rPr>
          <w:color w:val="000000"/>
          <w:w w:val="103"/>
          <w:sz w:val="28"/>
          <w:szCs w:val="28"/>
        </w:rPr>
        <w:t>е</w:t>
      </w:r>
      <w:r w:rsidRPr="004F74A2">
        <w:rPr>
          <w:color w:val="000000"/>
          <w:spacing w:val="-3"/>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w w:val="103"/>
          <w:sz w:val="28"/>
          <w:szCs w:val="28"/>
        </w:rPr>
        <w:t>и</w:t>
      </w:r>
      <w:r w:rsidRPr="004F74A2">
        <w:rPr>
          <w:color w:val="000000"/>
          <w:spacing w:val="-3"/>
          <w:sz w:val="28"/>
          <w:szCs w:val="28"/>
        </w:rPr>
        <w:t xml:space="preserve"> </w:t>
      </w:r>
      <w:r w:rsidRPr="004F74A2">
        <w:rPr>
          <w:color w:val="000000"/>
          <w:spacing w:val="-2"/>
          <w:w w:val="103"/>
          <w:sz w:val="28"/>
          <w:szCs w:val="28"/>
        </w:rPr>
        <w:t>на</w:t>
      </w:r>
      <w:r w:rsidRPr="004F74A2">
        <w:rPr>
          <w:color w:val="000000"/>
          <w:spacing w:val="-6"/>
          <w:w w:val="103"/>
          <w:sz w:val="28"/>
          <w:szCs w:val="28"/>
        </w:rPr>
        <w:t>л</w:t>
      </w:r>
      <w:r w:rsidRPr="004F74A2">
        <w:rPr>
          <w:color w:val="000000"/>
          <w:spacing w:val="-3"/>
          <w:w w:val="103"/>
          <w:sz w:val="28"/>
          <w:szCs w:val="28"/>
        </w:rPr>
        <w:t>и</w:t>
      </w:r>
      <w:r w:rsidRPr="004F74A2">
        <w:rPr>
          <w:color w:val="000000"/>
          <w:spacing w:val="1"/>
          <w:w w:val="103"/>
          <w:sz w:val="28"/>
          <w:szCs w:val="28"/>
        </w:rPr>
        <w:t>ч</w:t>
      </w:r>
      <w:r w:rsidRPr="004F74A2">
        <w:rPr>
          <w:color w:val="000000"/>
          <w:spacing w:val="-2"/>
          <w:w w:val="103"/>
          <w:sz w:val="28"/>
          <w:szCs w:val="28"/>
        </w:rPr>
        <w:t>и</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3"/>
          <w:w w:val="103"/>
          <w:sz w:val="28"/>
          <w:szCs w:val="28"/>
        </w:rPr>
        <w:t>д</w:t>
      </w:r>
      <w:r w:rsidRPr="004F74A2">
        <w:rPr>
          <w:color w:val="000000"/>
          <w:spacing w:val="-5"/>
          <w:w w:val="103"/>
          <w:sz w:val="28"/>
          <w:szCs w:val="28"/>
        </w:rPr>
        <w:t>л</w:t>
      </w:r>
      <w:r w:rsidRPr="004F74A2">
        <w:rPr>
          <w:color w:val="000000"/>
          <w:w w:val="103"/>
          <w:sz w:val="28"/>
          <w:szCs w:val="28"/>
        </w:rPr>
        <w:t>я</w:t>
      </w:r>
      <w:r w:rsidRPr="004F74A2">
        <w:rPr>
          <w:color w:val="000000"/>
          <w:spacing w:val="-1"/>
          <w:sz w:val="28"/>
          <w:szCs w:val="28"/>
        </w:rPr>
        <w:t xml:space="preserve"> </w:t>
      </w:r>
      <w:r w:rsidRPr="004F74A2">
        <w:rPr>
          <w:color w:val="000000"/>
          <w:spacing w:val="-1"/>
          <w:w w:val="103"/>
          <w:sz w:val="28"/>
          <w:szCs w:val="28"/>
        </w:rPr>
        <w:t>ю</w:t>
      </w:r>
      <w:r w:rsidRPr="004F74A2">
        <w:rPr>
          <w:color w:val="000000"/>
          <w:spacing w:val="-3"/>
          <w:w w:val="103"/>
          <w:sz w:val="28"/>
          <w:szCs w:val="28"/>
        </w:rPr>
        <w:t>ри</w:t>
      </w:r>
      <w:r w:rsidRPr="004F74A2">
        <w:rPr>
          <w:color w:val="000000"/>
          <w:spacing w:val="2"/>
          <w:w w:val="103"/>
          <w:sz w:val="28"/>
          <w:szCs w:val="28"/>
        </w:rPr>
        <w:t>д</w:t>
      </w:r>
      <w:r w:rsidRPr="004F74A2">
        <w:rPr>
          <w:color w:val="000000"/>
          <w:spacing w:val="-2"/>
          <w:w w:val="103"/>
          <w:sz w:val="28"/>
          <w:szCs w:val="28"/>
        </w:rPr>
        <w:t>и</w:t>
      </w:r>
      <w:r w:rsidRPr="004F74A2">
        <w:rPr>
          <w:color w:val="000000"/>
          <w:spacing w:val="2"/>
          <w:w w:val="103"/>
          <w:sz w:val="28"/>
          <w:szCs w:val="28"/>
        </w:rPr>
        <w:t>ч</w:t>
      </w:r>
      <w:r w:rsidRPr="004F74A2">
        <w:rPr>
          <w:color w:val="000000"/>
          <w:spacing w:val="-2"/>
          <w:w w:val="103"/>
          <w:sz w:val="28"/>
          <w:szCs w:val="28"/>
        </w:rPr>
        <w:t>е</w:t>
      </w:r>
      <w:r w:rsidRPr="004F74A2">
        <w:rPr>
          <w:color w:val="000000"/>
          <w:spacing w:val="4"/>
          <w:w w:val="103"/>
          <w:sz w:val="28"/>
          <w:szCs w:val="28"/>
        </w:rPr>
        <w:t>ск</w:t>
      </w:r>
      <w:r w:rsidRPr="004F74A2">
        <w:rPr>
          <w:color w:val="000000"/>
          <w:spacing w:val="-1"/>
          <w:w w:val="103"/>
          <w:sz w:val="28"/>
          <w:szCs w:val="28"/>
        </w:rPr>
        <w:t>о</w:t>
      </w:r>
      <w:r w:rsidRPr="004F74A2">
        <w:rPr>
          <w:color w:val="000000"/>
          <w:spacing w:val="-4"/>
          <w:w w:val="103"/>
          <w:sz w:val="28"/>
          <w:szCs w:val="28"/>
        </w:rPr>
        <w:t>г</w:t>
      </w:r>
      <w:r w:rsidRPr="004F74A2">
        <w:rPr>
          <w:color w:val="000000"/>
          <w:w w:val="103"/>
          <w:sz w:val="28"/>
          <w:szCs w:val="28"/>
        </w:rPr>
        <w:t>о</w:t>
      </w:r>
      <w:r w:rsidRPr="004F74A2">
        <w:rPr>
          <w:color w:val="000000"/>
          <w:spacing w:val="-2"/>
          <w:sz w:val="28"/>
          <w:szCs w:val="28"/>
        </w:rPr>
        <w:t xml:space="preserve"> </w:t>
      </w:r>
      <w:r w:rsidRPr="004F74A2">
        <w:rPr>
          <w:color w:val="000000"/>
          <w:spacing w:val="-7"/>
          <w:w w:val="103"/>
          <w:sz w:val="28"/>
          <w:szCs w:val="28"/>
        </w:rPr>
        <w:t>л</w:t>
      </w:r>
      <w:r w:rsidRPr="004F74A2">
        <w:rPr>
          <w:color w:val="000000"/>
          <w:spacing w:val="-2"/>
          <w:w w:val="103"/>
          <w:sz w:val="28"/>
          <w:szCs w:val="28"/>
        </w:rPr>
        <w:t>и</w:t>
      </w:r>
      <w:r w:rsidRPr="004F74A2">
        <w:rPr>
          <w:color w:val="000000"/>
          <w:spacing w:val="3"/>
          <w:w w:val="103"/>
          <w:sz w:val="28"/>
          <w:szCs w:val="28"/>
        </w:rPr>
        <w:t>ц</w:t>
      </w:r>
      <w:r w:rsidRPr="004F74A2">
        <w:rPr>
          <w:color w:val="000000"/>
          <w:spacing w:val="-2"/>
          <w:w w:val="103"/>
          <w:sz w:val="28"/>
          <w:szCs w:val="28"/>
        </w:rPr>
        <w:t>а</w:t>
      </w:r>
      <w:r w:rsidRPr="004F74A2">
        <w:rPr>
          <w:color w:val="000000"/>
          <w:w w:val="103"/>
          <w:sz w:val="28"/>
          <w:szCs w:val="28"/>
        </w:rPr>
        <w:t>:</w:t>
      </w:r>
      <w:r w:rsidRPr="004F74A2">
        <w:rPr>
          <w:color w:val="000000"/>
          <w:spacing w:val="-1"/>
          <w:sz w:val="28"/>
          <w:szCs w:val="28"/>
        </w:rPr>
        <w:t xml:space="preserve"> </w:t>
      </w:r>
      <w:r w:rsidRPr="004F74A2">
        <w:rPr>
          <w:color w:val="000000"/>
          <w:spacing w:val="-2"/>
          <w:w w:val="103"/>
          <w:sz w:val="28"/>
          <w:szCs w:val="28"/>
        </w:rPr>
        <w:t>на</w:t>
      </w:r>
      <w:r w:rsidRPr="004F74A2">
        <w:rPr>
          <w:color w:val="000000"/>
          <w:spacing w:val="-3"/>
          <w:w w:val="103"/>
          <w:sz w:val="28"/>
          <w:szCs w:val="28"/>
        </w:rPr>
        <w:t>и</w:t>
      </w:r>
      <w:r w:rsidRPr="004F74A2">
        <w:rPr>
          <w:color w:val="000000"/>
          <w:spacing w:val="-2"/>
          <w:w w:val="103"/>
          <w:sz w:val="28"/>
          <w:szCs w:val="28"/>
        </w:rPr>
        <w:t>м</w:t>
      </w:r>
      <w:r w:rsidRPr="004F74A2">
        <w:rPr>
          <w:color w:val="000000"/>
          <w:spacing w:val="-3"/>
          <w:w w:val="103"/>
          <w:sz w:val="28"/>
          <w:szCs w:val="28"/>
        </w:rPr>
        <w:t>е</w:t>
      </w:r>
      <w:r w:rsidRPr="004F74A2">
        <w:rPr>
          <w:color w:val="000000"/>
          <w:spacing w:val="-2"/>
          <w:w w:val="103"/>
          <w:sz w:val="28"/>
          <w:szCs w:val="28"/>
        </w:rPr>
        <w:t>но</w:t>
      </w:r>
      <w:r w:rsidRPr="004F74A2">
        <w:rPr>
          <w:color w:val="000000"/>
          <w:w w:val="103"/>
          <w:sz w:val="28"/>
          <w:szCs w:val="28"/>
        </w:rPr>
        <w:t>в</w:t>
      </w:r>
      <w:r w:rsidRPr="004F74A2">
        <w:rPr>
          <w:color w:val="000000"/>
          <w:spacing w:val="-2"/>
          <w:w w:val="103"/>
          <w:sz w:val="28"/>
          <w:szCs w:val="28"/>
        </w:rPr>
        <w:t>ан</w:t>
      </w:r>
      <w:r w:rsidRPr="004F74A2">
        <w:rPr>
          <w:color w:val="000000"/>
          <w:spacing w:val="-3"/>
          <w:w w:val="103"/>
          <w:sz w:val="28"/>
          <w:szCs w:val="28"/>
        </w:rPr>
        <w:t>и</w:t>
      </w:r>
      <w:r w:rsidRPr="004F74A2">
        <w:rPr>
          <w:color w:val="000000"/>
          <w:w w:val="103"/>
          <w:sz w:val="28"/>
          <w:szCs w:val="28"/>
        </w:rPr>
        <w:t>е</w:t>
      </w:r>
      <w:r w:rsidRPr="004F74A2">
        <w:rPr>
          <w:color w:val="000000"/>
          <w:spacing w:val="-2"/>
          <w:sz w:val="28"/>
          <w:szCs w:val="28"/>
        </w:rPr>
        <w:t xml:space="preserve"> </w:t>
      </w:r>
      <w:r w:rsidRPr="004F74A2">
        <w:rPr>
          <w:color w:val="000000"/>
          <w:spacing w:val="-2"/>
          <w:w w:val="103"/>
          <w:sz w:val="28"/>
          <w:szCs w:val="28"/>
        </w:rPr>
        <w:t>юр</w:t>
      </w:r>
      <w:r w:rsidRPr="004F74A2">
        <w:rPr>
          <w:color w:val="000000"/>
          <w:spacing w:val="-3"/>
          <w:w w:val="103"/>
          <w:sz w:val="28"/>
          <w:szCs w:val="28"/>
        </w:rPr>
        <w:t>и</w:t>
      </w:r>
      <w:r w:rsidRPr="004F74A2">
        <w:rPr>
          <w:color w:val="000000"/>
          <w:spacing w:val="2"/>
          <w:w w:val="103"/>
          <w:sz w:val="28"/>
          <w:szCs w:val="28"/>
        </w:rPr>
        <w:t>д</w:t>
      </w:r>
      <w:r w:rsidRPr="004F74A2">
        <w:rPr>
          <w:color w:val="000000"/>
          <w:spacing w:val="-2"/>
          <w:w w:val="103"/>
          <w:sz w:val="28"/>
          <w:szCs w:val="28"/>
        </w:rPr>
        <w:t>и</w:t>
      </w:r>
      <w:r w:rsidRPr="004F74A2">
        <w:rPr>
          <w:color w:val="000000"/>
          <w:spacing w:val="1"/>
          <w:w w:val="103"/>
          <w:sz w:val="28"/>
          <w:szCs w:val="28"/>
        </w:rPr>
        <w:t>ч</w:t>
      </w:r>
      <w:r w:rsidRPr="004F74A2">
        <w:rPr>
          <w:color w:val="000000"/>
          <w:spacing w:val="-1"/>
          <w:w w:val="103"/>
          <w:sz w:val="28"/>
          <w:szCs w:val="28"/>
        </w:rPr>
        <w:t>е</w:t>
      </w:r>
      <w:r w:rsidRPr="004F74A2">
        <w:rPr>
          <w:color w:val="000000"/>
          <w:spacing w:val="4"/>
          <w:w w:val="103"/>
          <w:sz w:val="28"/>
          <w:szCs w:val="28"/>
        </w:rPr>
        <w:t>ск</w:t>
      </w:r>
      <w:r w:rsidRPr="004F74A2">
        <w:rPr>
          <w:color w:val="000000"/>
          <w:spacing w:val="-1"/>
          <w:w w:val="103"/>
          <w:sz w:val="28"/>
          <w:szCs w:val="28"/>
        </w:rPr>
        <w:t>о</w:t>
      </w:r>
      <w:r w:rsidRPr="004F74A2">
        <w:rPr>
          <w:color w:val="000000"/>
          <w:spacing w:val="-4"/>
          <w:w w:val="103"/>
          <w:sz w:val="28"/>
          <w:szCs w:val="28"/>
        </w:rPr>
        <w:t>г</w:t>
      </w:r>
      <w:r w:rsidRPr="004F74A2">
        <w:rPr>
          <w:color w:val="000000"/>
          <w:w w:val="103"/>
          <w:sz w:val="28"/>
          <w:szCs w:val="28"/>
        </w:rPr>
        <w:t>о</w:t>
      </w:r>
      <w:r w:rsidRPr="004F74A2">
        <w:rPr>
          <w:color w:val="000000"/>
          <w:spacing w:val="-3"/>
          <w:sz w:val="28"/>
          <w:szCs w:val="28"/>
        </w:rPr>
        <w:t xml:space="preserve"> </w:t>
      </w:r>
      <w:r w:rsidRPr="004F74A2">
        <w:rPr>
          <w:color w:val="000000"/>
          <w:spacing w:val="-6"/>
          <w:w w:val="103"/>
          <w:sz w:val="28"/>
          <w:szCs w:val="28"/>
        </w:rPr>
        <w:t>л</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а</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4"/>
          <w:w w:val="103"/>
          <w:sz w:val="28"/>
          <w:szCs w:val="28"/>
        </w:rPr>
        <w:t>к</w:t>
      </w:r>
      <w:r w:rsidRPr="004F74A2">
        <w:rPr>
          <w:color w:val="000000"/>
          <w:spacing w:val="-1"/>
          <w:w w:val="103"/>
          <w:sz w:val="28"/>
          <w:szCs w:val="28"/>
        </w:rPr>
        <w:t>о</w:t>
      </w:r>
      <w:r w:rsidRPr="004F74A2">
        <w:rPr>
          <w:color w:val="000000"/>
          <w:spacing w:val="-2"/>
          <w:w w:val="103"/>
          <w:sz w:val="28"/>
          <w:szCs w:val="28"/>
        </w:rPr>
        <w:t>н</w:t>
      </w:r>
      <w:r w:rsidRPr="004F74A2">
        <w:rPr>
          <w:color w:val="000000"/>
          <w:spacing w:val="1"/>
          <w:w w:val="103"/>
          <w:sz w:val="28"/>
          <w:szCs w:val="28"/>
        </w:rPr>
        <w:t>т</w:t>
      </w:r>
      <w:r w:rsidRPr="004F74A2">
        <w:rPr>
          <w:color w:val="000000"/>
          <w:spacing w:val="-2"/>
          <w:w w:val="103"/>
          <w:sz w:val="28"/>
          <w:szCs w:val="28"/>
        </w:rPr>
        <w:t>а</w:t>
      </w:r>
      <w:r w:rsidRPr="004F74A2">
        <w:rPr>
          <w:color w:val="000000"/>
          <w:spacing w:val="3"/>
          <w:w w:val="103"/>
          <w:sz w:val="28"/>
          <w:szCs w:val="28"/>
        </w:rPr>
        <w:t>к</w:t>
      </w:r>
      <w:r w:rsidRPr="004F74A2">
        <w:rPr>
          <w:color w:val="000000"/>
          <w:spacing w:val="2"/>
          <w:w w:val="103"/>
          <w:sz w:val="28"/>
          <w:szCs w:val="28"/>
        </w:rPr>
        <w:t>т</w:t>
      </w:r>
      <w:r w:rsidRPr="004F74A2">
        <w:rPr>
          <w:color w:val="000000"/>
          <w:spacing w:val="-1"/>
          <w:w w:val="103"/>
          <w:sz w:val="28"/>
          <w:szCs w:val="28"/>
        </w:rPr>
        <w:t>н</w:t>
      </w:r>
      <w:r w:rsidRPr="004F74A2">
        <w:rPr>
          <w:color w:val="000000"/>
          <w:spacing w:val="2"/>
          <w:w w:val="103"/>
          <w:sz w:val="28"/>
          <w:szCs w:val="28"/>
        </w:rPr>
        <w:t>ы</w:t>
      </w:r>
      <w:r w:rsidRPr="004F74A2">
        <w:rPr>
          <w:color w:val="000000"/>
          <w:w w:val="103"/>
          <w:sz w:val="28"/>
          <w:szCs w:val="28"/>
        </w:rPr>
        <w:t>й</w:t>
      </w:r>
      <w:r w:rsidRPr="004F74A2">
        <w:rPr>
          <w:color w:val="000000"/>
          <w:spacing w:val="-2"/>
          <w:sz w:val="28"/>
          <w:szCs w:val="28"/>
        </w:rPr>
        <w:t xml:space="preserve"> </w:t>
      </w:r>
      <w:r w:rsidRPr="004F74A2">
        <w:rPr>
          <w:color w:val="000000"/>
          <w:spacing w:val="-2"/>
          <w:w w:val="103"/>
          <w:sz w:val="28"/>
          <w:szCs w:val="28"/>
        </w:rPr>
        <w:t>но</w:t>
      </w:r>
      <w:r w:rsidRPr="004F74A2">
        <w:rPr>
          <w:color w:val="000000"/>
          <w:spacing w:val="-3"/>
          <w:w w:val="103"/>
          <w:sz w:val="28"/>
          <w:szCs w:val="28"/>
        </w:rPr>
        <w:t>м</w:t>
      </w:r>
      <w:r w:rsidRPr="004F74A2">
        <w:rPr>
          <w:color w:val="000000"/>
          <w:spacing w:val="-2"/>
          <w:w w:val="103"/>
          <w:sz w:val="28"/>
          <w:szCs w:val="28"/>
        </w:rPr>
        <w:t>е</w:t>
      </w:r>
      <w:r w:rsidRPr="004F74A2">
        <w:rPr>
          <w:color w:val="000000"/>
          <w:w w:val="103"/>
          <w:sz w:val="28"/>
          <w:szCs w:val="28"/>
        </w:rPr>
        <w:t>р</w:t>
      </w:r>
      <w:r w:rsidRPr="004F74A2">
        <w:rPr>
          <w:color w:val="000000"/>
          <w:spacing w:val="-3"/>
          <w:sz w:val="28"/>
          <w:szCs w:val="28"/>
        </w:rPr>
        <w:t xml:space="preserve"> </w:t>
      </w:r>
      <w:r w:rsidRPr="004F74A2">
        <w:rPr>
          <w:color w:val="000000"/>
          <w:spacing w:val="1"/>
          <w:w w:val="103"/>
          <w:sz w:val="28"/>
          <w:szCs w:val="28"/>
        </w:rPr>
        <w:t>т</w:t>
      </w:r>
      <w:r w:rsidRPr="004F74A2">
        <w:rPr>
          <w:color w:val="000000"/>
          <w:spacing w:val="-1"/>
          <w:w w:val="103"/>
          <w:sz w:val="28"/>
          <w:szCs w:val="28"/>
        </w:rPr>
        <w:t>е</w:t>
      </w:r>
      <w:r w:rsidRPr="004F74A2">
        <w:rPr>
          <w:color w:val="000000"/>
          <w:spacing w:val="-7"/>
          <w:w w:val="103"/>
          <w:sz w:val="28"/>
          <w:szCs w:val="28"/>
        </w:rPr>
        <w:t>л</w:t>
      </w:r>
      <w:r w:rsidRPr="004F74A2">
        <w:rPr>
          <w:color w:val="000000"/>
          <w:spacing w:val="-2"/>
          <w:w w:val="103"/>
          <w:sz w:val="28"/>
          <w:szCs w:val="28"/>
        </w:rPr>
        <w:t>е</w:t>
      </w:r>
      <w:r w:rsidRPr="004F74A2">
        <w:rPr>
          <w:color w:val="000000"/>
          <w:spacing w:val="-11"/>
          <w:w w:val="103"/>
          <w:sz w:val="28"/>
          <w:szCs w:val="28"/>
        </w:rPr>
        <w:t>ф</w:t>
      </w:r>
      <w:r w:rsidRPr="004F74A2">
        <w:rPr>
          <w:color w:val="000000"/>
          <w:spacing w:val="-3"/>
          <w:w w:val="103"/>
          <w:sz w:val="28"/>
          <w:szCs w:val="28"/>
        </w:rPr>
        <w:t>о</w:t>
      </w:r>
      <w:r w:rsidRPr="004F74A2">
        <w:rPr>
          <w:color w:val="000000"/>
          <w:spacing w:val="-2"/>
          <w:w w:val="103"/>
          <w:sz w:val="28"/>
          <w:szCs w:val="28"/>
        </w:rPr>
        <w:t>на</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2"/>
          <w:w w:val="103"/>
          <w:sz w:val="28"/>
          <w:szCs w:val="28"/>
        </w:rPr>
        <w:t>а</w:t>
      </w:r>
      <w:r w:rsidRPr="004F74A2">
        <w:rPr>
          <w:color w:val="000000"/>
          <w:spacing w:val="2"/>
          <w:w w:val="103"/>
          <w:sz w:val="28"/>
          <w:szCs w:val="28"/>
        </w:rPr>
        <w:t>д</w:t>
      </w:r>
      <w:r w:rsidRPr="004F74A2">
        <w:rPr>
          <w:color w:val="000000"/>
          <w:spacing w:val="-1"/>
          <w:w w:val="103"/>
          <w:sz w:val="28"/>
          <w:szCs w:val="28"/>
        </w:rPr>
        <w:t>р</w:t>
      </w:r>
      <w:r w:rsidRPr="004F74A2">
        <w:rPr>
          <w:color w:val="000000"/>
          <w:spacing w:val="-3"/>
          <w:w w:val="103"/>
          <w:sz w:val="28"/>
          <w:szCs w:val="28"/>
        </w:rPr>
        <w:t>е</w:t>
      </w:r>
      <w:r w:rsidRPr="004F74A2">
        <w:rPr>
          <w:color w:val="000000"/>
          <w:w w:val="103"/>
          <w:sz w:val="28"/>
          <w:szCs w:val="28"/>
        </w:rPr>
        <w:t>с</w:t>
      </w:r>
      <w:r w:rsidRPr="004F74A2">
        <w:rPr>
          <w:color w:val="000000"/>
          <w:spacing w:val="4"/>
          <w:sz w:val="28"/>
          <w:szCs w:val="28"/>
        </w:rPr>
        <w:t xml:space="preserve"> </w:t>
      </w:r>
      <w:r w:rsidRPr="004F74A2">
        <w:rPr>
          <w:color w:val="000000"/>
          <w:spacing w:val="4"/>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1"/>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й</w:t>
      </w:r>
      <w:r w:rsidRPr="004F74A2">
        <w:rPr>
          <w:color w:val="000000"/>
          <w:spacing w:val="-3"/>
          <w:sz w:val="28"/>
          <w:szCs w:val="28"/>
        </w:rPr>
        <w:t xml:space="preserve"> </w:t>
      </w:r>
      <w:r w:rsidRPr="004F74A2">
        <w:rPr>
          <w:color w:val="000000"/>
          <w:spacing w:val="-1"/>
          <w:w w:val="103"/>
          <w:sz w:val="28"/>
          <w:szCs w:val="28"/>
        </w:rPr>
        <w:t>п</w:t>
      </w:r>
      <w:r w:rsidRPr="004F74A2">
        <w:rPr>
          <w:color w:val="000000"/>
          <w:spacing w:val="-2"/>
          <w:w w:val="103"/>
          <w:sz w:val="28"/>
          <w:szCs w:val="28"/>
        </w:rPr>
        <w:t>о</w:t>
      </w:r>
      <w:r w:rsidRPr="004F74A2">
        <w:rPr>
          <w:color w:val="000000"/>
          <w:spacing w:val="1"/>
          <w:w w:val="103"/>
          <w:sz w:val="28"/>
          <w:szCs w:val="28"/>
        </w:rPr>
        <w:t>ч</w:t>
      </w:r>
      <w:r w:rsidRPr="004F74A2">
        <w:rPr>
          <w:color w:val="000000"/>
          <w:spacing w:val="2"/>
          <w:w w:val="103"/>
          <w:sz w:val="28"/>
          <w:szCs w:val="28"/>
        </w:rPr>
        <w:t>т</w:t>
      </w:r>
      <w:r w:rsidRPr="004F74A2">
        <w:rPr>
          <w:color w:val="000000"/>
          <w:w w:val="103"/>
          <w:sz w:val="28"/>
          <w:szCs w:val="28"/>
        </w:rPr>
        <w:t>ы</w:t>
      </w:r>
      <w:r w:rsidRPr="004F74A2">
        <w:rPr>
          <w:color w:val="000000"/>
          <w:spacing w:val="3"/>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3"/>
          <w:sz w:val="28"/>
          <w:szCs w:val="28"/>
        </w:rPr>
        <w:t xml:space="preserve"> </w:t>
      </w:r>
      <w:r w:rsidRPr="004F74A2">
        <w:rPr>
          <w:color w:val="000000"/>
          <w:spacing w:val="-2"/>
          <w:w w:val="103"/>
          <w:sz w:val="28"/>
          <w:szCs w:val="28"/>
        </w:rPr>
        <w:t>на</w:t>
      </w:r>
      <w:r w:rsidRPr="004F74A2">
        <w:rPr>
          <w:color w:val="000000"/>
          <w:spacing w:val="-7"/>
          <w:w w:val="103"/>
          <w:sz w:val="28"/>
          <w:szCs w:val="28"/>
        </w:rPr>
        <w:t>л</w:t>
      </w:r>
      <w:r w:rsidRPr="004F74A2">
        <w:rPr>
          <w:color w:val="000000"/>
          <w:spacing w:val="-2"/>
          <w:w w:val="103"/>
          <w:sz w:val="28"/>
          <w:szCs w:val="28"/>
        </w:rPr>
        <w:t>и</w:t>
      </w:r>
      <w:r w:rsidRPr="004F74A2">
        <w:rPr>
          <w:color w:val="000000"/>
          <w:spacing w:val="1"/>
          <w:w w:val="103"/>
          <w:sz w:val="28"/>
          <w:szCs w:val="28"/>
        </w:rPr>
        <w:t>ч</w:t>
      </w:r>
      <w:r w:rsidRPr="004F74A2">
        <w:rPr>
          <w:color w:val="000000"/>
          <w:spacing w:val="-2"/>
          <w:w w:val="103"/>
          <w:sz w:val="28"/>
          <w:szCs w:val="28"/>
        </w:rPr>
        <w:t>и</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6"/>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2"/>
          <w:w w:val="103"/>
          <w:sz w:val="28"/>
          <w:szCs w:val="28"/>
        </w:rPr>
        <w:t>ар</w:t>
      </w:r>
      <w:r w:rsidRPr="004F74A2">
        <w:rPr>
          <w:color w:val="000000"/>
          <w:spacing w:val="-3"/>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а</w:t>
      </w:r>
      <w:r w:rsidRPr="004F74A2">
        <w:rPr>
          <w:color w:val="000000"/>
          <w:w w:val="103"/>
          <w:sz w:val="28"/>
          <w:szCs w:val="28"/>
        </w:rPr>
        <w:t>я</w:t>
      </w:r>
      <w:r w:rsidRPr="004F74A2">
        <w:rPr>
          <w:color w:val="000000"/>
          <w:spacing w:val="76"/>
          <w:sz w:val="28"/>
          <w:szCs w:val="28"/>
        </w:rPr>
        <w:t xml:space="preserve"> </w:t>
      </w:r>
      <w:r w:rsidRPr="004F74A2">
        <w:rPr>
          <w:color w:val="000000"/>
          <w:spacing w:val="1"/>
          <w:w w:val="103"/>
          <w:sz w:val="28"/>
          <w:szCs w:val="28"/>
        </w:rPr>
        <w:t>з</w:t>
      </w:r>
      <w:r w:rsidRPr="004F74A2">
        <w:rPr>
          <w:color w:val="000000"/>
          <w:spacing w:val="-1"/>
          <w:w w:val="103"/>
          <w:sz w:val="28"/>
          <w:szCs w:val="28"/>
        </w:rPr>
        <w:t>ап</w:t>
      </w:r>
      <w:r w:rsidRPr="004F74A2">
        <w:rPr>
          <w:color w:val="000000"/>
          <w:spacing w:val="-3"/>
          <w:w w:val="103"/>
          <w:sz w:val="28"/>
          <w:szCs w:val="28"/>
        </w:rPr>
        <w:t>и</w:t>
      </w:r>
      <w:r w:rsidRPr="004F74A2">
        <w:rPr>
          <w:color w:val="000000"/>
          <w:spacing w:val="5"/>
          <w:w w:val="103"/>
          <w:sz w:val="28"/>
          <w:szCs w:val="28"/>
        </w:rPr>
        <w:t>с</w:t>
      </w:r>
      <w:r w:rsidRPr="004F74A2">
        <w:rPr>
          <w:color w:val="000000"/>
          <w:w w:val="103"/>
          <w:sz w:val="28"/>
          <w:szCs w:val="28"/>
        </w:rPr>
        <w:t>ь</w:t>
      </w:r>
      <w:r w:rsidRPr="004F74A2">
        <w:rPr>
          <w:color w:val="000000"/>
          <w:spacing w:val="79"/>
          <w:sz w:val="28"/>
          <w:szCs w:val="28"/>
        </w:rPr>
        <w:t xml:space="preserve"> </w:t>
      </w:r>
      <w:r w:rsidRPr="004F74A2">
        <w:rPr>
          <w:color w:val="000000"/>
          <w:spacing w:val="-1"/>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3"/>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5"/>
          <w:w w:val="103"/>
          <w:sz w:val="28"/>
          <w:szCs w:val="28"/>
        </w:rPr>
        <w:t>л</w:t>
      </w:r>
      <w:r w:rsidRPr="004F74A2">
        <w:rPr>
          <w:color w:val="000000"/>
          <w:spacing w:val="-1"/>
          <w:w w:val="103"/>
          <w:sz w:val="28"/>
          <w:szCs w:val="28"/>
        </w:rPr>
        <w:t>я</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77"/>
          <w:sz w:val="28"/>
          <w:szCs w:val="28"/>
        </w:rPr>
        <w:t xml:space="preserve"> </w:t>
      </w:r>
      <w:r w:rsidRPr="004F74A2">
        <w:rPr>
          <w:color w:val="000000"/>
          <w:w w:val="103"/>
          <w:sz w:val="28"/>
          <w:szCs w:val="28"/>
        </w:rPr>
        <w:t>п</w:t>
      </w:r>
      <w:r w:rsidRPr="004F74A2">
        <w:rPr>
          <w:color w:val="000000"/>
          <w:spacing w:val="-3"/>
          <w:w w:val="103"/>
          <w:sz w:val="28"/>
          <w:szCs w:val="28"/>
        </w:rPr>
        <w:t>у</w:t>
      </w:r>
      <w:r w:rsidRPr="004F74A2">
        <w:rPr>
          <w:color w:val="000000"/>
          <w:w w:val="103"/>
          <w:sz w:val="28"/>
          <w:szCs w:val="28"/>
        </w:rPr>
        <w:t>т</w:t>
      </w:r>
      <w:r w:rsidRPr="004F74A2">
        <w:rPr>
          <w:color w:val="000000"/>
          <w:spacing w:val="-1"/>
          <w:w w:val="103"/>
          <w:sz w:val="28"/>
          <w:szCs w:val="28"/>
        </w:rPr>
        <w:t>е</w:t>
      </w:r>
      <w:r w:rsidRPr="004F74A2">
        <w:rPr>
          <w:color w:val="000000"/>
          <w:w w:val="103"/>
          <w:sz w:val="28"/>
          <w:szCs w:val="28"/>
        </w:rPr>
        <w:t>м</w:t>
      </w:r>
      <w:r w:rsidRPr="004F74A2">
        <w:rPr>
          <w:color w:val="000000"/>
          <w:spacing w:val="75"/>
          <w:sz w:val="28"/>
          <w:szCs w:val="28"/>
        </w:rPr>
        <w:t xml:space="preserve"> </w:t>
      </w:r>
      <w:r w:rsidRPr="004F74A2">
        <w:rPr>
          <w:color w:val="000000"/>
          <w:w w:val="103"/>
          <w:sz w:val="28"/>
          <w:szCs w:val="28"/>
        </w:rPr>
        <w:t>в</w:t>
      </w:r>
      <w:r w:rsidRPr="004F74A2">
        <w:rPr>
          <w:color w:val="000000"/>
          <w:spacing w:val="-1"/>
          <w:w w:val="103"/>
          <w:sz w:val="28"/>
          <w:szCs w:val="28"/>
        </w:rPr>
        <w:t>н</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ени</w:t>
      </w:r>
      <w:r w:rsidRPr="004F74A2">
        <w:rPr>
          <w:color w:val="000000"/>
          <w:w w:val="103"/>
          <w:sz w:val="28"/>
          <w:szCs w:val="28"/>
        </w:rPr>
        <w:t>я</w:t>
      </w:r>
      <w:r w:rsidRPr="004F74A2">
        <w:rPr>
          <w:color w:val="000000"/>
          <w:spacing w:val="76"/>
          <w:sz w:val="28"/>
          <w:szCs w:val="28"/>
        </w:rPr>
        <w:t xml:space="preserve"> </w:t>
      </w:r>
      <w:r w:rsidRPr="004F74A2">
        <w:rPr>
          <w:color w:val="000000"/>
          <w:spacing w:val="-3"/>
          <w:w w:val="103"/>
          <w:sz w:val="28"/>
          <w:szCs w:val="28"/>
        </w:rPr>
        <w:t>у</w:t>
      </w:r>
      <w:r w:rsidRPr="004F74A2">
        <w:rPr>
          <w:color w:val="000000"/>
          <w:spacing w:val="3"/>
          <w:w w:val="103"/>
          <w:sz w:val="28"/>
          <w:szCs w:val="28"/>
        </w:rPr>
        <w:t>к</w:t>
      </w:r>
      <w:r w:rsidRPr="004F74A2">
        <w:rPr>
          <w:color w:val="000000"/>
          <w:spacing w:val="-1"/>
          <w:w w:val="103"/>
          <w:sz w:val="28"/>
          <w:szCs w:val="28"/>
        </w:rPr>
        <w:t>а</w:t>
      </w:r>
      <w:r w:rsidRPr="004F74A2">
        <w:rPr>
          <w:color w:val="000000"/>
          <w:w w:val="103"/>
          <w:sz w:val="28"/>
          <w:szCs w:val="28"/>
        </w:rPr>
        <w:t>з</w:t>
      </w:r>
      <w:r w:rsidRPr="004F74A2">
        <w:rPr>
          <w:color w:val="000000"/>
          <w:spacing w:val="-1"/>
          <w:w w:val="103"/>
          <w:sz w:val="28"/>
          <w:szCs w:val="28"/>
        </w:rPr>
        <w:t>а</w:t>
      </w:r>
      <w:r w:rsidRPr="004F74A2">
        <w:rPr>
          <w:color w:val="000000"/>
          <w:spacing w:val="-2"/>
          <w:w w:val="103"/>
          <w:sz w:val="28"/>
          <w:szCs w:val="28"/>
        </w:rPr>
        <w:t>нн</w:t>
      </w:r>
      <w:r w:rsidRPr="004F74A2">
        <w:rPr>
          <w:color w:val="000000"/>
          <w:spacing w:val="1"/>
          <w:w w:val="103"/>
          <w:sz w:val="28"/>
          <w:szCs w:val="28"/>
        </w:rPr>
        <w:t>ы</w:t>
      </w:r>
      <w:r w:rsidRPr="004F74A2">
        <w:rPr>
          <w:color w:val="000000"/>
          <w:w w:val="103"/>
          <w:sz w:val="28"/>
          <w:szCs w:val="28"/>
        </w:rPr>
        <w:t>х</w:t>
      </w:r>
      <w:r w:rsidRPr="004F74A2">
        <w:rPr>
          <w:color w:val="000000"/>
          <w:sz w:val="28"/>
          <w:szCs w:val="28"/>
        </w:rPr>
        <w:t xml:space="preserve"> </w:t>
      </w:r>
      <w:r w:rsidRPr="004F74A2">
        <w:rPr>
          <w:color w:val="000000"/>
          <w:spacing w:val="5"/>
          <w:w w:val="103"/>
          <w:sz w:val="28"/>
          <w:szCs w:val="28"/>
        </w:rPr>
        <w:t>с</w:t>
      </w:r>
      <w:r w:rsidRPr="004F74A2">
        <w:rPr>
          <w:color w:val="000000"/>
          <w:w w:val="103"/>
          <w:sz w:val="28"/>
          <w:szCs w:val="28"/>
        </w:rPr>
        <w:t>в</w:t>
      </w:r>
      <w:r w:rsidRPr="004F74A2">
        <w:rPr>
          <w:color w:val="000000"/>
          <w:spacing w:val="-1"/>
          <w:w w:val="103"/>
          <w:sz w:val="28"/>
          <w:szCs w:val="28"/>
        </w:rPr>
        <w:t>е</w:t>
      </w:r>
      <w:r w:rsidRPr="004F74A2">
        <w:rPr>
          <w:color w:val="000000"/>
          <w:spacing w:val="2"/>
          <w:w w:val="103"/>
          <w:sz w:val="28"/>
          <w:szCs w:val="28"/>
        </w:rPr>
        <w:t>д</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й</w:t>
      </w:r>
      <w:r w:rsidRPr="004F74A2">
        <w:rPr>
          <w:color w:val="000000"/>
          <w:spacing w:val="37"/>
          <w:sz w:val="28"/>
          <w:szCs w:val="28"/>
        </w:rPr>
        <w:t xml:space="preserve"> </w:t>
      </w:r>
      <w:r w:rsidRPr="004F74A2">
        <w:rPr>
          <w:color w:val="000000"/>
          <w:w w:val="103"/>
          <w:sz w:val="28"/>
          <w:szCs w:val="28"/>
        </w:rPr>
        <w:t>в</w:t>
      </w:r>
      <w:r w:rsidRPr="004F74A2">
        <w:rPr>
          <w:color w:val="000000"/>
          <w:spacing w:val="40"/>
          <w:sz w:val="28"/>
          <w:szCs w:val="28"/>
        </w:rPr>
        <w:t xml:space="preserve"> </w:t>
      </w:r>
      <w:r w:rsidRPr="004F74A2">
        <w:rPr>
          <w:color w:val="000000"/>
          <w:spacing w:val="5"/>
          <w:w w:val="103"/>
          <w:sz w:val="28"/>
          <w:szCs w:val="28"/>
        </w:rPr>
        <w:t>к</w:t>
      </w:r>
      <w:r w:rsidRPr="004F74A2">
        <w:rPr>
          <w:color w:val="000000"/>
          <w:spacing w:val="-1"/>
          <w:w w:val="103"/>
          <w:sz w:val="28"/>
          <w:szCs w:val="28"/>
        </w:rPr>
        <w:t>н</w:t>
      </w:r>
      <w:r w:rsidRPr="004F74A2">
        <w:rPr>
          <w:color w:val="000000"/>
          <w:spacing w:val="-3"/>
          <w:w w:val="103"/>
          <w:sz w:val="28"/>
          <w:szCs w:val="28"/>
        </w:rPr>
        <w:t>и</w:t>
      </w:r>
      <w:r w:rsidRPr="004F74A2">
        <w:rPr>
          <w:color w:val="000000"/>
          <w:spacing w:val="-4"/>
          <w:w w:val="103"/>
          <w:sz w:val="28"/>
          <w:szCs w:val="28"/>
        </w:rPr>
        <w:t>г</w:t>
      </w:r>
      <w:r w:rsidRPr="004F74A2">
        <w:rPr>
          <w:color w:val="000000"/>
          <w:w w:val="103"/>
          <w:sz w:val="28"/>
          <w:szCs w:val="28"/>
        </w:rPr>
        <w:t>у</w:t>
      </w:r>
      <w:r w:rsidRPr="004F74A2">
        <w:rPr>
          <w:color w:val="000000"/>
          <w:spacing w:val="35"/>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w w:val="103"/>
          <w:sz w:val="28"/>
          <w:szCs w:val="28"/>
        </w:rPr>
        <w:t>и</w:t>
      </w:r>
      <w:r w:rsidRPr="004F74A2">
        <w:rPr>
          <w:color w:val="000000"/>
          <w:spacing w:val="37"/>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3"/>
          <w:w w:val="103"/>
          <w:sz w:val="28"/>
          <w:szCs w:val="28"/>
        </w:rPr>
        <w:t>е</w:t>
      </w:r>
      <w:r w:rsidRPr="004F74A2">
        <w:rPr>
          <w:color w:val="000000"/>
          <w:spacing w:val="-2"/>
          <w:w w:val="103"/>
          <w:sz w:val="28"/>
          <w:szCs w:val="28"/>
        </w:rPr>
        <w:t>й</w:t>
      </w:r>
      <w:r w:rsidRPr="004F74A2">
        <w:rPr>
          <w:color w:val="000000"/>
          <w:w w:val="103"/>
          <w:sz w:val="28"/>
          <w:szCs w:val="28"/>
        </w:rPr>
        <w:t>,</w:t>
      </w:r>
      <w:r w:rsidRPr="004F74A2">
        <w:rPr>
          <w:color w:val="000000"/>
          <w:spacing w:val="37"/>
          <w:sz w:val="28"/>
          <w:szCs w:val="28"/>
        </w:rPr>
        <w:t xml:space="preserve"> </w:t>
      </w:r>
      <w:r w:rsidRPr="004F74A2">
        <w:rPr>
          <w:color w:val="000000"/>
          <w:spacing w:val="5"/>
          <w:w w:val="103"/>
          <w:sz w:val="28"/>
          <w:szCs w:val="28"/>
        </w:rPr>
        <w:t>к</w:t>
      </w:r>
      <w:r w:rsidRPr="004F74A2">
        <w:rPr>
          <w:color w:val="000000"/>
          <w:spacing w:val="-2"/>
          <w:w w:val="103"/>
          <w:sz w:val="28"/>
          <w:szCs w:val="28"/>
        </w:rPr>
        <w:t>о</w:t>
      </w:r>
      <w:r w:rsidRPr="004F74A2">
        <w:rPr>
          <w:color w:val="000000"/>
          <w:spacing w:val="1"/>
          <w:w w:val="103"/>
          <w:sz w:val="28"/>
          <w:szCs w:val="28"/>
        </w:rPr>
        <w:t>т</w:t>
      </w:r>
      <w:r w:rsidRPr="004F74A2">
        <w:rPr>
          <w:color w:val="000000"/>
          <w:spacing w:val="-2"/>
          <w:w w:val="103"/>
          <w:sz w:val="28"/>
          <w:szCs w:val="28"/>
        </w:rPr>
        <w:t>ор</w:t>
      </w:r>
      <w:r w:rsidRPr="004F74A2">
        <w:rPr>
          <w:color w:val="000000"/>
          <w:spacing w:val="-3"/>
          <w:w w:val="103"/>
          <w:sz w:val="28"/>
          <w:szCs w:val="28"/>
        </w:rPr>
        <w:t>а</w:t>
      </w:r>
      <w:r w:rsidRPr="004F74A2">
        <w:rPr>
          <w:color w:val="000000"/>
          <w:w w:val="103"/>
          <w:sz w:val="28"/>
          <w:szCs w:val="28"/>
        </w:rPr>
        <w:t>я</w:t>
      </w:r>
      <w:r w:rsidRPr="004F74A2">
        <w:rPr>
          <w:color w:val="000000"/>
          <w:spacing w:val="39"/>
          <w:sz w:val="28"/>
          <w:szCs w:val="28"/>
        </w:rPr>
        <w:t xml:space="preserve"> </w:t>
      </w:r>
      <w:r w:rsidRPr="004F74A2">
        <w:rPr>
          <w:color w:val="000000"/>
          <w:spacing w:val="1"/>
          <w:w w:val="103"/>
          <w:sz w:val="28"/>
          <w:szCs w:val="28"/>
        </w:rPr>
        <w:t>в</w:t>
      </w:r>
      <w:r w:rsidRPr="004F74A2">
        <w:rPr>
          <w:color w:val="000000"/>
          <w:spacing w:val="-2"/>
          <w:w w:val="103"/>
          <w:sz w:val="28"/>
          <w:szCs w:val="28"/>
        </w:rPr>
        <w:t>е</w:t>
      </w:r>
      <w:r w:rsidRPr="004F74A2">
        <w:rPr>
          <w:color w:val="000000"/>
          <w:spacing w:val="2"/>
          <w:w w:val="103"/>
          <w:sz w:val="28"/>
          <w:szCs w:val="28"/>
        </w:rPr>
        <w:t>д</w:t>
      </w:r>
      <w:r w:rsidRPr="004F74A2">
        <w:rPr>
          <w:color w:val="000000"/>
          <w:spacing w:val="-1"/>
          <w:w w:val="103"/>
          <w:sz w:val="28"/>
          <w:szCs w:val="28"/>
        </w:rPr>
        <w:t>е</w:t>
      </w:r>
      <w:r w:rsidRPr="004F74A2">
        <w:rPr>
          <w:color w:val="000000"/>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40"/>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pacing w:val="37"/>
          <w:sz w:val="28"/>
          <w:szCs w:val="28"/>
        </w:rPr>
        <w:t xml:space="preserve"> </w:t>
      </w:r>
      <w:r w:rsidRPr="004F74A2">
        <w:rPr>
          <w:color w:val="000000"/>
          <w:spacing w:val="4"/>
          <w:w w:val="103"/>
          <w:sz w:val="28"/>
          <w:szCs w:val="28"/>
        </w:rPr>
        <w:t>б</w:t>
      </w:r>
      <w:r w:rsidRPr="004F74A2">
        <w:rPr>
          <w:color w:val="000000"/>
          <w:spacing w:val="-3"/>
          <w:w w:val="103"/>
          <w:sz w:val="28"/>
          <w:szCs w:val="28"/>
        </w:rPr>
        <w:t>у</w:t>
      </w:r>
      <w:r w:rsidRPr="004F74A2">
        <w:rPr>
          <w:color w:val="000000"/>
          <w:spacing w:val="-2"/>
          <w:w w:val="103"/>
          <w:sz w:val="28"/>
          <w:szCs w:val="28"/>
        </w:rPr>
        <w:t>м</w:t>
      </w:r>
      <w:r w:rsidRPr="004F74A2">
        <w:rPr>
          <w:color w:val="000000"/>
          <w:spacing w:val="-3"/>
          <w:w w:val="103"/>
          <w:sz w:val="28"/>
          <w:szCs w:val="28"/>
        </w:rPr>
        <w:t>а</w:t>
      </w:r>
      <w:r w:rsidRPr="004F74A2">
        <w:rPr>
          <w:color w:val="000000"/>
          <w:spacing w:val="-8"/>
          <w:w w:val="103"/>
          <w:sz w:val="28"/>
          <w:szCs w:val="28"/>
        </w:rPr>
        <w:t>ж</w:t>
      </w:r>
      <w:r w:rsidRPr="004F74A2">
        <w:rPr>
          <w:color w:val="000000"/>
          <w:spacing w:val="-2"/>
          <w:w w:val="103"/>
          <w:sz w:val="28"/>
          <w:szCs w:val="28"/>
        </w:rPr>
        <w:t>н</w:t>
      </w:r>
      <w:r w:rsidRPr="004F74A2">
        <w:rPr>
          <w:color w:val="000000"/>
          <w:spacing w:val="1"/>
          <w:w w:val="103"/>
          <w:sz w:val="28"/>
          <w:szCs w:val="28"/>
        </w:rPr>
        <w:t>ы</w:t>
      </w:r>
      <w:r w:rsidRPr="004F74A2">
        <w:rPr>
          <w:color w:val="000000"/>
          <w:w w:val="103"/>
          <w:sz w:val="28"/>
          <w:szCs w:val="28"/>
        </w:rPr>
        <w:t>х</w:t>
      </w:r>
      <w:r w:rsidRPr="004F74A2">
        <w:rPr>
          <w:color w:val="000000"/>
          <w:spacing w:val="37"/>
          <w:sz w:val="28"/>
          <w:szCs w:val="28"/>
        </w:rPr>
        <w:t xml:space="preserve"> </w:t>
      </w:r>
      <w:r w:rsidRPr="004F74A2">
        <w:rPr>
          <w:color w:val="000000"/>
          <w:spacing w:val="-2"/>
          <w:w w:val="103"/>
          <w:sz w:val="28"/>
          <w:szCs w:val="28"/>
        </w:rPr>
        <w:t>и</w:t>
      </w:r>
      <w:r w:rsidRPr="004F74A2">
        <w:rPr>
          <w:color w:val="000000"/>
          <w:spacing w:val="-1"/>
          <w:w w:val="103"/>
          <w:sz w:val="28"/>
          <w:szCs w:val="28"/>
        </w:rPr>
        <w:t>/</w:t>
      </w:r>
      <w:r w:rsidRPr="004F74A2">
        <w:rPr>
          <w:color w:val="000000"/>
          <w:spacing w:val="-3"/>
          <w:w w:val="103"/>
          <w:sz w:val="28"/>
          <w:szCs w:val="28"/>
        </w:rPr>
        <w:t>и</w:t>
      </w:r>
      <w:r w:rsidRPr="004F74A2">
        <w:rPr>
          <w:color w:val="000000"/>
          <w:spacing w:val="-6"/>
          <w:w w:val="103"/>
          <w:sz w:val="28"/>
          <w:szCs w:val="28"/>
        </w:rPr>
        <w:t>л</w:t>
      </w:r>
      <w:r w:rsidRPr="004F74A2">
        <w:rPr>
          <w:color w:val="000000"/>
          <w:w w:val="103"/>
          <w:sz w:val="28"/>
          <w:szCs w:val="28"/>
        </w:rPr>
        <w:t>и</w:t>
      </w:r>
      <w:r w:rsidRPr="004F74A2">
        <w:rPr>
          <w:color w:val="000000"/>
          <w:sz w:val="28"/>
          <w:szCs w:val="28"/>
        </w:rPr>
        <w:t xml:space="preserve"> </w:t>
      </w:r>
      <w:r w:rsidRPr="004F74A2">
        <w:rPr>
          <w:color w:val="000000"/>
          <w:spacing w:val="3"/>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2"/>
          <w:w w:val="103"/>
          <w:sz w:val="28"/>
          <w:szCs w:val="28"/>
        </w:rPr>
        <w:t>т</w:t>
      </w:r>
      <w:r w:rsidRPr="004F74A2">
        <w:rPr>
          <w:color w:val="000000"/>
          <w:spacing w:val="-2"/>
          <w:w w:val="103"/>
          <w:sz w:val="28"/>
          <w:szCs w:val="28"/>
        </w:rPr>
        <w:t>ронн</w:t>
      </w:r>
      <w:r w:rsidRPr="004F74A2">
        <w:rPr>
          <w:color w:val="000000"/>
          <w:spacing w:val="1"/>
          <w:w w:val="103"/>
          <w:sz w:val="28"/>
          <w:szCs w:val="28"/>
        </w:rPr>
        <w:t>ы</w:t>
      </w:r>
      <w:r w:rsidRPr="004F74A2">
        <w:rPr>
          <w:color w:val="000000"/>
          <w:w w:val="103"/>
          <w:sz w:val="28"/>
          <w:szCs w:val="28"/>
        </w:rPr>
        <w:t>х</w:t>
      </w:r>
      <w:r w:rsidRPr="004F74A2">
        <w:rPr>
          <w:color w:val="000000"/>
          <w:spacing w:val="-3"/>
          <w:sz w:val="28"/>
          <w:szCs w:val="28"/>
        </w:rPr>
        <w:t xml:space="preserve"> </w:t>
      </w:r>
      <w:r w:rsidRPr="004F74A2">
        <w:rPr>
          <w:color w:val="000000"/>
          <w:spacing w:val="-2"/>
          <w:w w:val="103"/>
          <w:sz w:val="28"/>
          <w:szCs w:val="28"/>
        </w:rPr>
        <w:t>но</w:t>
      </w:r>
      <w:r w:rsidRPr="004F74A2">
        <w:rPr>
          <w:color w:val="000000"/>
          <w:spacing w:val="4"/>
          <w:w w:val="103"/>
          <w:sz w:val="28"/>
          <w:szCs w:val="28"/>
        </w:rPr>
        <w:t>с</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w w:val="103"/>
          <w:sz w:val="28"/>
          <w:szCs w:val="28"/>
        </w:rPr>
        <w:t>я</w:t>
      </w:r>
      <w:r w:rsidRPr="004F74A2">
        <w:rPr>
          <w:color w:val="000000"/>
          <w:spacing w:val="-4"/>
          <w:w w:val="103"/>
          <w:sz w:val="28"/>
          <w:szCs w:val="28"/>
        </w:rPr>
        <w:t>х</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ю</w:t>
      </w:r>
      <w:r w:rsidRPr="004F74A2">
        <w:rPr>
          <w:color w:val="000000"/>
          <w:spacing w:val="13"/>
          <w:sz w:val="28"/>
          <w:szCs w:val="28"/>
        </w:rPr>
        <w:t xml:space="preserve"> </w:t>
      </w:r>
      <w:r w:rsidRPr="004F74A2">
        <w:rPr>
          <w:color w:val="000000"/>
          <w:spacing w:val="5"/>
          <w:w w:val="103"/>
          <w:sz w:val="28"/>
          <w:szCs w:val="28"/>
        </w:rPr>
        <w:t>с</w:t>
      </w:r>
      <w:r w:rsidRPr="004F74A2">
        <w:rPr>
          <w:color w:val="000000"/>
          <w:spacing w:val="-1"/>
          <w:w w:val="103"/>
          <w:sz w:val="28"/>
          <w:szCs w:val="28"/>
        </w:rPr>
        <w:t>о</w:t>
      </w:r>
      <w:r w:rsidRPr="004F74A2">
        <w:rPr>
          <w:color w:val="000000"/>
          <w:spacing w:val="-3"/>
          <w:w w:val="103"/>
          <w:sz w:val="28"/>
          <w:szCs w:val="28"/>
        </w:rPr>
        <w:t>о</w:t>
      </w:r>
      <w:r w:rsidRPr="004F74A2">
        <w:rPr>
          <w:color w:val="000000"/>
          <w:spacing w:val="3"/>
          <w:w w:val="103"/>
          <w:sz w:val="28"/>
          <w:szCs w:val="28"/>
        </w:rPr>
        <w:t>б</w:t>
      </w:r>
      <w:r w:rsidRPr="004F74A2">
        <w:rPr>
          <w:color w:val="000000"/>
          <w:spacing w:val="-10"/>
          <w:w w:val="103"/>
          <w:sz w:val="28"/>
          <w:szCs w:val="28"/>
        </w:rPr>
        <w:t>щ</w:t>
      </w:r>
      <w:r w:rsidRPr="004F74A2">
        <w:rPr>
          <w:color w:val="000000"/>
          <w:spacing w:val="-2"/>
          <w:w w:val="103"/>
          <w:sz w:val="28"/>
          <w:szCs w:val="28"/>
        </w:rPr>
        <w:t>аю</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15"/>
          <w:sz w:val="28"/>
          <w:szCs w:val="28"/>
        </w:rPr>
        <w:t xml:space="preserve"> </w:t>
      </w:r>
      <w:r w:rsidRPr="004F74A2">
        <w:rPr>
          <w:color w:val="000000"/>
          <w:spacing w:val="3"/>
          <w:w w:val="103"/>
          <w:sz w:val="28"/>
          <w:szCs w:val="28"/>
        </w:rPr>
        <w:t>д</w:t>
      </w:r>
      <w:r w:rsidRPr="004F74A2">
        <w:rPr>
          <w:color w:val="000000"/>
          <w:spacing w:val="-2"/>
          <w:w w:val="103"/>
          <w:sz w:val="28"/>
          <w:szCs w:val="28"/>
        </w:rPr>
        <w:t>а</w:t>
      </w:r>
      <w:r w:rsidRPr="004F74A2">
        <w:rPr>
          <w:color w:val="000000"/>
          <w:spacing w:val="1"/>
          <w:w w:val="103"/>
          <w:sz w:val="28"/>
          <w:szCs w:val="28"/>
        </w:rPr>
        <w:t>т</w:t>
      </w:r>
      <w:r w:rsidRPr="004F74A2">
        <w:rPr>
          <w:color w:val="000000"/>
          <w:w w:val="103"/>
          <w:sz w:val="28"/>
          <w:szCs w:val="28"/>
        </w:rPr>
        <w:t>а</w:t>
      </w:r>
      <w:r w:rsidRPr="004F74A2">
        <w:rPr>
          <w:color w:val="000000"/>
          <w:spacing w:val="13"/>
          <w:sz w:val="28"/>
          <w:szCs w:val="28"/>
        </w:rPr>
        <w:t xml:space="preserve"> </w:t>
      </w:r>
      <w:r w:rsidRPr="004F74A2">
        <w:rPr>
          <w:color w:val="000000"/>
          <w:w w:val="103"/>
          <w:sz w:val="28"/>
          <w:szCs w:val="28"/>
        </w:rPr>
        <w:t>и</w:t>
      </w:r>
      <w:r w:rsidRPr="004F74A2">
        <w:rPr>
          <w:color w:val="000000"/>
          <w:spacing w:val="13"/>
          <w:sz w:val="28"/>
          <w:szCs w:val="28"/>
        </w:rPr>
        <w:t xml:space="preserve"> </w:t>
      </w:r>
      <w:r w:rsidRPr="004F74A2">
        <w:rPr>
          <w:color w:val="000000"/>
          <w:spacing w:val="1"/>
          <w:w w:val="103"/>
          <w:sz w:val="28"/>
          <w:szCs w:val="28"/>
        </w:rPr>
        <w:t>в</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я</w:t>
      </w:r>
      <w:r w:rsidRPr="004F74A2">
        <w:rPr>
          <w:color w:val="000000"/>
          <w:spacing w:val="14"/>
          <w:sz w:val="28"/>
          <w:szCs w:val="28"/>
        </w:rPr>
        <w:t xml:space="preserve"> </w:t>
      </w:r>
      <w:r w:rsidRPr="004F74A2">
        <w:rPr>
          <w:color w:val="000000"/>
          <w:w w:val="103"/>
          <w:sz w:val="28"/>
          <w:szCs w:val="28"/>
        </w:rPr>
        <w:t>п</w:t>
      </w:r>
      <w:r w:rsidRPr="004F74A2">
        <w:rPr>
          <w:color w:val="000000"/>
          <w:spacing w:val="-2"/>
          <w:w w:val="103"/>
          <w:sz w:val="28"/>
          <w:szCs w:val="28"/>
        </w:rPr>
        <w:t>ри</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а</w:t>
      </w:r>
      <w:r w:rsidRPr="004F74A2">
        <w:rPr>
          <w:color w:val="000000"/>
          <w:spacing w:val="12"/>
          <w:sz w:val="28"/>
          <w:szCs w:val="28"/>
        </w:rPr>
        <w:t xml:space="preserve"> </w:t>
      </w:r>
      <w:r w:rsidRPr="004F74A2">
        <w:rPr>
          <w:color w:val="000000"/>
          <w:spacing w:val="3"/>
          <w:w w:val="103"/>
          <w:sz w:val="28"/>
          <w:szCs w:val="28"/>
        </w:rPr>
        <w:t>д</w:t>
      </w:r>
      <w:r w:rsidRPr="004F74A2">
        <w:rPr>
          <w:color w:val="000000"/>
          <w:spacing w:val="-2"/>
          <w:w w:val="103"/>
          <w:sz w:val="28"/>
          <w:szCs w:val="28"/>
        </w:rPr>
        <w:t>о</w:t>
      </w:r>
      <w:r w:rsidRPr="004F74A2">
        <w:rPr>
          <w:color w:val="000000"/>
          <w:spacing w:val="4"/>
          <w:w w:val="103"/>
          <w:sz w:val="28"/>
          <w:szCs w:val="28"/>
        </w:rPr>
        <w:t>к</w:t>
      </w:r>
      <w:r w:rsidRPr="004F74A2">
        <w:rPr>
          <w:color w:val="000000"/>
          <w:spacing w:val="-3"/>
          <w:w w:val="103"/>
          <w:sz w:val="28"/>
          <w:szCs w:val="28"/>
        </w:rPr>
        <w:t>у</w:t>
      </w:r>
      <w:r w:rsidRPr="004F74A2">
        <w:rPr>
          <w:color w:val="000000"/>
          <w:spacing w:val="-2"/>
          <w:w w:val="103"/>
          <w:sz w:val="28"/>
          <w:szCs w:val="28"/>
        </w:rPr>
        <w:t>м</w:t>
      </w:r>
      <w:r w:rsidRPr="004F74A2">
        <w:rPr>
          <w:color w:val="000000"/>
          <w:spacing w:val="-3"/>
          <w:w w:val="103"/>
          <w:sz w:val="28"/>
          <w:szCs w:val="28"/>
        </w:rPr>
        <w:t>е</w:t>
      </w:r>
      <w:r w:rsidRPr="004F74A2">
        <w:rPr>
          <w:color w:val="000000"/>
          <w:spacing w:val="-2"/>
          <w:w w:val="103"/>
          <w:sz w:val="28"/>
          <w:szCs w:val="28"/>
        </w:rPr>
        <w:t>н</w:t>
      </w:r>
      <w:r w:rsidRPr="004F74A2">
        <w:rPr>
          <w:color w:val="000000"/>
          <w:spacing w:val="1"/>
          <w:w w:val="103"/>
          <w:sz w:val="28"/>
          <w:szCs w:val="28"/>
        </w:rPr>
        <w:t>т</w:t>
      </w:r>
      <w:r w:rsidRPr="004F74A2">
        <w:rPr>
          <w:color w:val="000000"/>
          <w:spacing w:val="-1"/>
          <w:w w:val="103"/>
          <w:sz w:val="28"/>
          <w:szCs w:val="28"/>
        </w:rPr>
        <w:t>о</w:t>
      </w:r>
      <w:r w:rsidRPr="004F74A2">
        <w:rPr>
          <w:color w:val="000000"/>
          <w:w w:val="103"/>
          <w:sz w:val="28"/>
          <w:szCs w:val="28"/>
        </w:rPr>
        <w:t>в,</w:t>
      </w:r>
      <w:r w:rsidRPr="004F74A2">
        <w:rPr>
          <w:color w:val="000000"/>
          <w:spacing w:val="14"/>
          <w:sz w:val="28"/>
          <w:szCs w:val="28"/>
        </w:rPr>
        <w:t xml:space="preserve"> </w:t>
      </w:r>
      <w:r w:rsidRPr="004F74A2">
        <w:rPr>
          <w:color w:val="000000"/>
          <w:spacing w:val="-2"/>
          <w:w w:val="103"/>
          <w:sz w:val="28"/>
          <w:szCs w:val="28"/>
        </w:rPr>
        <w:t>о</w:t>
      </w:r>
      <w:r w:rsidRPr="004F74A2">
        <w:rPr>
          <w:color w:val="000000"/>
          <w:spacing w:val="4"/>
          <w:w w:val="103"/>
          <w:sz w:val="28"/>
          <w:szCs w:val="28"/>
        </w:rPr>
        <w:t>к</w:t>
      </w:r>
      <w:r w:rsidRPr="004F74A2">
        <w:rPr>
          <w:color w:val="000000"/>
          <w:spacing w:val="-1"/>
          <w:w w:val="103"/>
          <w:sz w:val="28"/>
          <w:szCs w:val="28"/>
        </w:rPr>
        <w:t>н</w:t>
      </w:r>
      <w:r w:rsidRPr="004F74A2">
        <w:rPr>
          <w:color w:val="000000"/>
          <w:w w:val="103"/>
          <w:sz w:val="28"/>
          <w:szCs w:val="28"/>
        </w:rPr>
        <w:t>о</w:t>
      </w:r>
      <w:r w:rsidRPr="004F74A2">
        <w:rPr>
          <w:color w:val="000000"/>
          <w:spacing w:val="12"/>
          <w:sz w:val="28"/>
          <w:szCs w:val="28"/>
        </w:rPr>
        <w:t xml:space="preserve"> </w:t>
      </w:r>
      <w:r w:rsidRPr="004F74A2">
        <w:rPr>
          <w:color w:val="000000"/>
          <w:w w:val="103"/>
          <w:sz w:val="28"/>
          <w:szCs w:val="28"/>
        </w:rPr>
        <w:t>(</w:t>
      </w:r>
      <w:r w:rsidRPr="004F74A2">
        <w:rPr>
          <w:color w:val="000000"/>
          <w:spacing w:val="5"/>
          <w:w w:val="103"/>
          <w:sz w:val="28"/>
          <w:szCs w:val="28"/>
        </w:rPr>
        <w:t>к</w:t>
      </w:r>
      <w:r w:rsidRPr="004F74A2">
        <w:rPr>
          <w:color w:val="000000"/>
          <w:spacing w:val="-2"/>
          <w:w w:val="103"/>
          <w:sz w:val="28"/>
          <w:szCs w:val="28"/>
        </w:rPr>
        <w:t>а</w:t>
      </w:r>
      <w:r w:rsidRPr="004F74A2">
        <w:rPr>
          <w:color w:val="000000"/>
          <w:spacing w:val="4"/>
          <w:w w:val="103"/>
          <w:sz w:val="28"/>
          <w:szCs w:val="28"/>
        </w:rPr>
        <w:t>б</w:t>
      </w:r>
      <w:r w:rsidRPr="004F74A2">
        <w:rPr>
          <w:color w:val="000000"/>
          <w:spacing w:val="-2"/>
          <w:w w:val="103"/>
          <w:sz w:val="28"/>
          <w:szCs w:val="28"/>
        </w:rPr>
        <w:t>ин</w:t>
      </w:r>
      <w:r w:rsidRPr="004F74A2">
        <w:rPr>
          <w:color w:val="000000"/>
          <w:spacing w:val="-3"/>
          <w:w w:val="103"/>
          <w:sz w:val="28"/>
          <w:szCs w:val="28"/>
        </w:rPr>
        <w:t>е</w:t>
      </w:r>
      <w:r w:rsidRPr="004F74A2">
        <w:rPr>
          <w:color w:val="000000"/>
          <w:spacing w:val="1"/>
          <w:w w:val="103"/>
          <w:sz w:val="28"/>
          <w:szCs w:val="28"/>
        </w:rPr>
        <w:t>т</w:t>
      </w:r>
      <w:r w:rsidRPr="004F74A2">
        <w:rPr>
          <w:color w:val="000000"/>
          <w:w w:val="103"/>
          <w:sz w:val="28"/>
          <w:szCs w:val="28"/>
        </w:rPr>
        <w:t>)</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и</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а</w:t>
      </w:r>
      <w:r w:rsidRPr="004F74A2">
        <w:rPr>
          <w:color w:val="000000"/>
          <w:spacing w:val="22"/>
          <w:sz w:val="28"/>
          <w:szCs w:val="28"/>
        </w:rPr>
        <w:t xml:space="preserve"> </w:t>
      </w:r>
      <w:r w:rsidRPr="004F74A2">
        <w:rPr>
          <w:color w:val="000000"/>
          <w:spacing w:val="3"/>
          <w:w w:val="103"/>
          <w:sz w:val="28"/>
          <w:szCs w:val="28"/>
        </w:rPr>
        <w:t>д</w:t>
      </w:r>
      <w:r w:rsidRPr="004F74A2">
        <w:rPr>
          <w:color w:val="000000"/>
          <w:spacing w:val="-1"/>
          <w:w w:val="103"/>
          <w:sz w:val="28"/>
          <w:szCs w:val="28"/>
        </w:rPr>
        <w:t>о</w:t>
      </w:r>
      <w:r w:rsidRPr="004F74A2">
        <w:rPr>
          <w:color w:val="000000"/>
          <w:spacing w:val="3"/>
          <w:w w:val="103"/>
          <w:sz w:val="28"/>
          <w:szCs w:val="28"/>
        </w:rPr>
        <w:t>к</w:t>
      </w:r>
      <w:r w:rsidRPr="004F74A2">
        <w:rPr>
          <w:color w:val="000000"/>
          <w:spacing w:val="-3"/>
          <w:w w:val="103"/>
          <w:sz w:val="28"/>
          <w:szCs w:val="28"/>
        </w:rPr>
        <w:t>у</w:t>
      </w:r>
      <w:r w:rsidRPr="004F74A2">
        <w:rPr>
          <w:color w:val="000000"/>
          <w:spacing w:val="-2"/>
          <w:w w:val="103"/>
          <w:sz w:val="28"/>
          <w:szCs w:val="28"/>
        </w:rPr>
        <w:t>мен</w:t>
      </w:r>
      <w:r w:rsidRPr="004F74A2">
        <w:rPr>
          <w:color w:val="000000"/>
          <w:w w:val="103"/>
          <w:sz w:val="28"/>
          <w:szCs w:val="28"/>
        </w:rPr>
        <w:t>т</w:t>
      </w:r>
      <w:r w:rsidRPr="004F74A2">
        <w:rPr>
          <w:color w:val="000000"/>
          <w:spacing w:val="-1"/>
          <w:w w:val="103"/>
          <w:sz w:val="28"/>
          <w:szCs w:val="28"/>
        </w:rPr>
        <w:t>о</w:t>
      </w:r>
      <w:r w:rsidRPr="004F74A2">
        <w:rPr>
          <w:color w:val="000000"/>
          <w:w w:val="103"/>
          <w:sz w:val="28"/>
          <w:szCs w:val="28"/>
        </w:rPr>
        <w:t>в,</w:t>
      </w:r>
      <w:r w:rsidRPr="004F74A2">
        <w:rPr>
          <w:color w:val="000000"/>
          <w:spacing w:val="24"/>
          <w:sz w:val="28"/>
          <w:szCs w:val="28"/>
        </w:rPr>
        <w:t xml:space="preserve"> </w:t>
      </w:r>
      <w:r w:rsidRPr="004F74A2">
        <w:rPr>
          <w:color w:val="000000"/>
          <w:w w:val="103"/>
          <w:sz w:val="28"/>
          <w:szCs w:val="28"/>
        </w:rPr>
        <w:t>в</w:t>
      </w:r>
      <w:r w:rsidRPr="004F74A2">
        <w:rPr>
          <w:color w:val="000000"/>
          <w:spacing w:val="27"/>
          <w:sz w:val="28"/>
          <w:szCs w:val="28"/>
        </w:rPr>
        <w:t xml:space="preserve"> </w:t>
      </w:r>
      <w:r w:rsidRPr="004F74A2">
        <w:rPr>
          <w:color w:val="000000"/>
          <w:spacing w:val="4"/>
          <w:w w:val="103"/>
          <w:sz w:val="28"/>
          <w:szCs w:val="28"/>
        </w:rPr>
        <w:t>к</w:t>
      </w:r>
      <w:r w:rsidRPr="004F74A2">
        <w:rPr>
          <w:color w:val="000000"/>
          <w:spacing w:val="-1"/>
          <w:w w:val="103"/>
          <w:sz w:val="28"/>
          <w:szCs w:val="28"/>
        </w:rPr>
        <w:t>о</w:t>
      </w:r>
      <w:r w:rsidRPr="004F74A2">
        <w:rPr>
          <w:color w:val="000000"/>
          <w:spacing w:val="1"/>
          <w:w w:val="103"/>
          <w:sz w:val="28"/>
          <w:szCs w:val="28"/>
        </w:rPr>
        <w:t>т</w:t>
      </w:r>
      <w:r w:rsidRPr="004F74A2">
        <w:rPr>
          <w:color w:val="000000"/>
          <w:spacing w:val="-2"/>
          <w:w w:val="103"/>
          <w:sz w:val="28"/>
          <w:szCs w:val="28"/>
        </w:rPr>
        <w:t>ор</w:t>
      </w:r>
      <w:r w:rsidRPr="004F74A2">
        <w:rPr>
          <w:color w:val="000000"/>
          <w:spacing w:val="1"/>
          <w:w w:val="103"/>
          <w:sz w:val="28"/>
          <w:szCs w:val="28"/>
        </w:rPr>
        <w:t>ы</w:t>
      </w:r>
      <w:r w:rsidRPr="004F74A2">
        <w:rPr>
          <w:color w:val="000000"/>
          <w:w w:val="103"/>
          <w:sz w:val="28"/>
          <w:szCs w:val="28"/>
        </w:rPr>
        <w:t>е</w:t>
      </w:r>
      <w:r w:rsidRPr="004F74A2">
        <w:rPr>
          <w:color w:val="000000"/>
          <w:spacing w:val="24"/>
          <w:sz w:val="28"/>
          <w:szCs w:val="28"/>
        </w:rPr>
        <w:t xml:space="preserve"> </w:t>
      </w:r>
      <w:r w:rsidRPr="004F74A2">
        <w:rPr>
          <w:color w:val="000000"/>
          <w:spacing w:val="5"/>
          <w:w w:val="103"/>
          <w:sz w:val="28"/>
          <w:szCs w:val="28"/>
        </w:rPr>
        <w:t>с</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д</w:t>
      </w:r>
      <w:r w:rsidRPr="004F74A2">
        <w:rPr>
          <w:color w:val="000000"/>
          <w:spacing w:val="-3"/>
          <w:w w:val="103"/>
          <w:sz w:val="28"/>
          <w:szCs w:val="28"/>
        </w:rPr>
        <w:t>уе</w:t>
      </w:r>
      <w:r w:rsidRPr="004F74A2">
        <w:rPr>
          <w:color w:val="000000"/>
          <w:w w:val="103"/>
          <w:sz w:val="28"/>
          <w:szCs w:val="28"/>
        </w:rPr>
        <w:t>т</w:t>
      </w:r>
      <w:r w:rsidRPr="004F74A2">
        <w:rPr>
          <w:color w:val="000000"/>
          <w:spacing w:val="27"/>
          <w:sz w:val="28"/>
          <w:szCs w:val="28"/>
        </w:rPr>
        <w:t xml:space="preserve"> </w:t>
      </w:r>
      <w:r w:rsidRPr="004F74A2">
        <w:rPr>
          <w:color w:val="000000"/>
          <w:spacing w:val="-1"/>
          <w:w w:val="103"/>
          <w:sz w:val="28"/>
          <w:szCs w:val="28"/>
        </w:rPr>
        <w:t>о</w:t>
      </w:r>
      <w:r w:rsidRPr="004F74A2">
        <w:rPr>
          <w:color w:val="000000"/>
          <w:spacing w:val="3"/>
          <w:w w:val="103"/>
          <w:sz w:val="28"/>
          <w:szCs w:val="28"/>
        </w:rPr>
        <w:t>б</w:t>
      </w:r>
      <w:r w:rsidRPr="004F74A2">
        <w:rPr>
          <w:color w:val="000000"/>
          <w:spacing w:val="-2"/>
          <w:w w:val="103"/>
          <w:sz w:val="28"/>
          <w:szCs w:val="28"/>
        </w:rPr>
        <w:t>ра</w:t>
      </w:r>
      <w:r w:rsidRPr="004F74A2">
        <w:rPr>
          <w:color w:val="000000"/>
          <w:spacing w:val="1"/>
          <w:w w:val="103"/>
          <w:sz w:val="28"/>
          <w:szCs w:val="28"/>
        </w:rPr>
        <w:t>т</w:t>
      </w:r>
      <w:r w:rsidRPr="004F74A2">
        <w:rPr>
          <w:color w:val="000000"/>
          <w:spacing w:val="-2"/>
          <w:w w:val="103"/>
          <w:sz w:val="28"/>
          <w:szCs w:val="28"/>
        </w:rPr>
        <w:t>и</w:t>
      </w:r>
      <w:r w:rsidRPr="004F74A2">
        <w:rPr>
          <w:color w:val="000000"/>
          <w:w w:val="103"/>
          <w:sz w:val="28"/>
          <w:szCs w:val="28"/>
        </w:rPr>
        <w:t>т</w:t>
      </w:r>
      <w:r w:rsidRPr="004F74A2">
        <w:rPr>
          <w:color w:val="000000"/>
          <w:spacing w:val="3"/>
          <w:w w:val="103"/>
          <w:sz w:val="28"/>
          <w:szCs w:val="28"/>
        </w:rPr>
        <w:t>ь</w:t>
      </w:r>
      <w:r w:rsidRPr="004F74A2">
        <w:rPr>
          <w:color w:val="000000"/>
          <w:spacing w:val="5"/>
          <w:w w:val="103"/>
          <w:sz w:val="28"/>
          <w:szCs w:val="28"/>
        </w:rPr>
        <w:t>с</w:t>
      </w:r>
      <w:r w:rsidRPr="004F74A2">
        <w:rPr>
          <w:color w:val="000000"/>
          <w:w w:val="103"/>
          <w:sz w:val="28"/>
          <w:szCs w:val="28"/>
        </w:rPr>
        <w:t>я.</w:t>
      </w:r>
      <w:r w:rsidRPr="004F74A2">
        <w:rPr>
          <w:color w:val="000000"/>
          <w:spacing w:val="24"/>
          <w:sz w:val="28"/>
          <w:szCs w:val="28"/>
        </w:rPr>
        <w:t xml:space="preserve"> </w:t>
      </w:r>
      <w:r w:rsidRPr="004F74A2">
        <w:rPr>
          <w:color w:val="000000"/>
          <w:spacing w:val="-5"/>
          <w:w w:val="103"/>
          <w:sz w:val="28"/>
          <w:szCs w:val="28"/>
        </w:rPr>
        <w:t>П</w:t>
      </w:r>
      <w:r w:rsidRPr="004F74A2">
        <w:rPr>
          <w:color w:val="000000"/>
          <w:spacing w:val="-3"/>
          <w:w w:val="103"/>
          <w:sz w:val="28"/>
          <w:szCs w:val="28"/>
        </w:rPr>
        <w:t>р</w:t>
      </w:r>
      <w:r w:rsidRPr="004F74A2">
        <w:rPr>
          <w:color w:val="000000"/>
          <w:w w:val="103"/>
          <w:sz w:val="28"/>
          <w:szCs w:val="28"/>
        </w:rPr>
        <w:t>и</w:t>
      </w:r>
      <w:r w:rsidRPr="004F74A2">
        <w:rPr>
          <w:color w:val="000000"/>
          <w:spacing w:val="22"/>
          <w:sz w:val="28"/>
          <w:szCs w:val="28"/>
        </w:rPr>
        <w:t xml:space="preserve"> </w:t>
      </w:r>
      <w:r w:rsidRPr="004F74A2">
        <w:rPr>
          <w:color w:val="000000"/>
          <w:spacing w:val="-5"/>
          <w:w w:val="103"/>
          <w:sz w:val="28"/>
          <w:szCs w:val="28"/>
        </w:rPr>
        <w:t>л</w:t>
      </w:r>
      <w:r w:rsidRPr="004F74A2">
        <w:rPr>
          <w:color w:val="000000"/>
          <w:spacing w:val="-3"/>
          <w:w w:val="103"/>
          <w:sz w:val="28"/>
          <w:szCs w:val="28"/>
        </w:rPr>
        <w:t>и</w:t>
      </w:r>
      <w:r w:rsidRPr="004F74A2">
        <w:rPr>
          <w:color w:val="000000"/>
          <w:spacing w:val="1"/>
          <w:w w:val="103"/>
          <w:sz w:val="28"/>
          <w:szCs w:val="28"/>
        </w:rPr>
        <w:t>ч</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м</w:t>
      </w:r>
      <w:r w:rsidRPr="004F74A2">
        <w:rPr>
          <w:color w:val="000000"/>
          <w:spacing w:val="23"/>
          <w:sz w:val="28"/>
          <w:szCs w:val="28"/>
        </w:rPr>
        <w:t xml:space="preserve"> </w:t>
      </w:r>
      <w:r w:rsidRPr="004F74A2">
        <w:rPr>
          <w:color w:val="000000"/>
          <w:spacing w:val="-2"/>
          <w:w w:val="103"/>
          <w:sz w:val="28"/>
          <w:szCs w:val="28"/>
        </w:rPr>
        <w:t>о</w:t>
      </w:r>
      <w:r w:rsidRPr="004F74A2">
        <w:rPr>
          <w:color w:val="000000"/>
          <w:spacing w:val="3"/>
          <w:w w:val="103"/>
          <w:sz w:val="28"/>
          <w:szCs w:val="28"/>
        </w:rPr>
        <w:t>б</w:t>
      </w:r>
      <w:r w:rsidRPr="004F74A2">
        <w:rPr>
          <w:color w:val="000000"/>
          <w:spacing w:val="-1"/>
          <w:w w:val="103"/>
          <w:sz w:val="28"/>
          <w:szCs w:val="28"/>
        </w:rPr>
        <w:t>р</w:t>
      </w:r>
      <w:r w:rsidRPr="004F74A2">
        <w:rPr>
          <w:color w:val="000000"/>
          <w:spacing w:val="-3"/>
          <w:w w:val="103"/>
          <w:sz w:val="28"/>
          <w:szCs w:val="28"/>
        </w:rPr>
        <w:t>а</w:t>
      </w:r>
      <w:r w:rsidRPr="004F74A2">
        <w:rPr>
          <w:color w:val="000000"/>
          <w:spacing w:val="-11"/>
          <w:w w:val="103"/>
          <w:sz w:val="28"/>
          <w:szCs w:val="28"/>
        </w:rPr>
        <w:t>щ</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и</w:t>
      </w:r>
      <w:r w:rsidRPr="004F74A2">
        <w:rPr>
          <w:color w:val="000000"/>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w w:val="103"/>
          <w:sz w:val="28"/>
          <w:szCs w:val="28"/>
        </w:rPr>
        <w:t>ю</w:t>
      </w:r>
      <w:r w:rsidRPr="004F74A2">
        <w:rPr>
          <w:color w:val="000000"/>
          <w:spacing w:val="70"/>
          <w:sz w:val="28"/>
          <w:szCs w:val="28"/>
        </w:rPr>
        <w:t xml:space="preserve"> </w:t>
      </w:r>
      <w:r w:rsidRPr="004F74A2">
        <w:rPr>
          <w:color w:val="000000"/>
          <w:spacing w:val="1"/>
          <w:w w:val="103"/>
          <w:sz w:val="28"/>
          <w:szCs w:val="28"/>
        </w:rPr>
        <w:t>в</w:t>
      </w:r>
      <w:r w:rsidRPr="004F74A2">
        <w:rPr>
          <w:color w:val="000000"/>
          <w:spacing w:val="2"/>
          <w:w w:val="103"/>
          <w:sz w:val="28"/>
          <w:szCs w:val="28"/>
        </w:rPr>
        <w:t>ы</w:t>
      </w:r>
      <w:r w:rsidRPr="004F74A2">
        <w:rPr>
          <w:color w:val="000000"/>
          <w:spacing w:val="3"/>
          <w:w w:val="103"/>
          <w:sz w:val="28"/>
          <w:szCs w:val="28"/>
        </w:rPr>
        <w:t>д</w:t>
      </w:r>
      <w:r w:rsidRPr="004F74A2">
        <w:rPr>
          <w:color w:val="000000"/>
          <w:spacing w:val="-1"/>
          <w:w w:val="103"/>
          <w:sz w:val="28"/>
          <w:szCs w:val="28"/>
        </w:rPr>
        <w:t>а</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72"/>
          <w:sz w:val="28"/>
          <w:szCs w:val="28"/>
        </w:rPr>
        <w:t xml:space="preserve"> </w:t>
      </w:r>
      <w:r w:rsidRPr="004F74A2">
        <w:rPr>
          <w:color w:val="000000"/>
          <w:spacing w:val="1"/>
          <w:w w:val="103"/>
          <w:sz w:val="28"/>
          <w:szCs w:val="28"/>
        </w:rPr>
        <w:t>т</w:t>
      </w:r>
      <w:r w:rsidRPr="004F74A2">
        <w:rPr>
          <w:color w:val="000000"/>
          <w:spacing w:val="-1"/>
          <w:w w:val="103"/>
          <w:sz w:val="28"/>
          <w:szCs w:val="28"/>
        </w:rPr>
        <w:t>а</w:t>
      </w:r>
      <w:r w:rsidRPr="004F74A2">
        <w:rPr>
          <w:color w:val="000000"/>
          <w:spacing w:val="-6"/>
          <w:w w:val="103"/>
          <w:sz w:val="28"/>
          <w:szCs w:val="28"/>
        </w:rPr>
        <w:t>л</w:t>
      </w:r>
      <w:r w:rsidRPr="004F74A2">
        <w:rPr>
          <w:color w:val="000000"/>
          <w:spacing w:val="-3"/>
          <w:w w:val="103"/>
          <w:sz w:val="28"/>
          <w:szCs w:val="28"/>
        </w:rPr>
        <w:t>о</w:t>
      </w:r>
      <w:r w:rsidRPr="004F74A2">
        <w:rPr>
          <w:color w:val="000000"/>
          <w:spacing w:val="-2"/>
          <w:w w:val="103"/>
          <w:sz w:val="28"/>
          <w:szCs w:val="28"/>
        </w:rPr>
        <w:t>н</w:t>
      </w:r>
      <w:r w:rsidRPr="004F74A2">
        <w:rPr>
          <w:color w:val="000000"/>
          <w:w w:val="103"/>
          <w:sz w:val="28"/>
          <w:szCs w:val="28"/>
        </w:rPr>
        <w:t>-п</w:t>
      </w:r>
      <w:r w:rsidRPr="004F74A2">
        <w:rPr>
          <w:color w:val="000000"/>
          <w:spacing w:val="-2"/>
          <w:w w:val="103"/>
          <w:sz w:val="28"/>
          <w:szCs w:val="28"/>
        </w:rPr>
        <w:t>о</w:t>
      </w:r>
      <w:r w:rsidRPr="004F74A2">
        <w:rPr>
          <w:color w:val="000000"/>
          <w:spacing w:val="1"/>
          <w:w w:val="103"/>
          <w:sz w:val="28"/>
          <w:szCs w:val="28"/>
        </w:rPr>
        <w:t>д</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ер</w:t>
      </w:r>
      <w:r w:rsidRPr="004F74A2">
        <w:rPr>
          <w:color w:val="000000"/>
          <w:spacing w:val="-9"/>
          <w:w w:val="103"/>
          <w:sz w:val="28"/>
          <w:szCs w:val="28"/>
        </w:rPr>
        <w:t>ж</w:t>
      </w:r>
      <w:r w:rsidRPr="004F74A2">
        <w:rPr>
          <w:color w:val="000000"/>
          <w:spacing w:val="2"/>
          <w:w w:val="103"/>
          <w:sz w:val="28"/>
          <w:szCs w:val="28"/>
        </w:rPr>
        <w:t>д</w:t>
      </w:r>
      <w:r w:rsidRPr="004F74A2">
        <w:rPr>
          <w:color w:val="000000"/>
          <w:spacing w:val="-1"/>
          <w:w w:val="103"/>
          <w:sz w:val="28"/>
          <w:szCs w:val="28"/>
        </w:rPr>
        <w:t>е</w:t>
      </w:r>
      <w:r w:rsidRPr="004F74A2">
        <w:rPr>
          <w:color w:val="000000"/>
          <w:spacing w:val="-2"/>
          <w:w w:val="103"/>
          <w:sz w:val="28"/>
          <w:szCs w:val="28"/>
        </w:rPr>
        <w:t>н</w:t>
      </w:r>
      <w:r w:rsidRPr="004F74A2">
        <w:rPr>
          <w:color w:val="000000"/>
          <w:spacing w:val="-3"/>
          <w:w w:val="103"/>
          <w:sz w:val="28"/>
          <w:szCs w:val="28"/>
        </w:rPr>
        <w:t>ие</w:t>
      </w:r>
      <w:r w:rsidRPr="004F74A2">
        <w:rPr>
          <w:color w:val="000000"/>
          <w:w w:val="103"/>
          <w:sz w:val="28"/>
          <w:szCs w:val="28"/>
        </w:rPr>
        <w:t>.</w:t>
      </w:r>
      <w:r w:rsidRPr="004F74A2">
        <w:rPr>
          <w:color w:val="000000"/>
          <w:spacing w:val="70"/>
          <w:sz w:val="28"/>
          <w:szCs w:val="28"/>
        </w:rPr>
        <w:t xml:space="preserve"> </w:t>
      </w:r>
      <w:r w:rsidRPr="004F74A2">
        <w:rPr>
          <w:color w:val="000000"/>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w w:val="103"/>
          <w:sz w:val="28"/>
          <w:szCs w:val="28"/>
        </w:rPr>
        <w:t>,</w:t>
      </w:r>
      <w:r w:rsidRPr="004F74A2">
        <w:rPr>
          <w:color w:val="000000"/>
          <w:spacing w:val="71"/>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spacing w:val="-1"/>
          <w:w w:val="103"/>
          <w:sz w:val="28"/>
          <w:szCs w:val="28"/>
        </w:rPr>
        <w:t>а</w:t>
      </w:r>
      <w:r w:rsidRPr="004F74A2">
        <w:rPr>
          <w:color w:val="000000"/>
          <w:w w:val="103"/>
          <w:sz w:val="28"/>
          <w:szCs w:val="28"/>
        </w:rPr>
        <w:t>в</w:t>
      </w:r>
      <w:r w:rsidRPr="004F74A2">
        <w:rPr>
          <w:color w:val="000000"/>
          <w:spacing w:val="-8"/>
          <w:w w:val="103"/>
          <w:sz w:val="28"/>
          <w:szCs w:val="28"/>
        </w:rPr>
        <w:t>ш</w:t>
      </w:r>
      <w:r w:rsidRPr="004F74A2">
        <w:rPr>
          <w:color w:val="000000"/>
          <w:spacing w:val="-3"/>
          <w:w w:val="103"/>
          <w:sz w:val="28"/>
          <w:szCs w:val="28"/>
        </w:rPr>
        <w:t>ий</w:t>
      </w:r>
      <w:r w:rsidRPr="004F74A2">
        <w:rPr>
          <w:color w:val="000000"/>
          <w:spacing w:val="4"/>
          <w:w w:val="103"/>
          <w:sz w:val="28"/>
          <w:szCs w:val="28"/>
        </w:rPr>
        <w:t>с</w:t>
      </w:r>
      <w:r w:rsidRPr="004F74A2">
        <w:rPr>
          <w:color w:val="000000"/>
          <w:w w:val="103"/>
          <w:sz w:val="28"/>
          <w:szCs w:val="28"/>
        </w:rPr>
        <w:t>я</w:t>
      </w:r>
      <w:r w:rsidRPr="004F74A2">
        <w:rPr>
          <w:color w:val="000000"/>
          <w:spacing w:val="72"/>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z w:val="28"/>
          <w:szCs w:val="28"/>
        </w:rPr>
        <w:t xml:space="preserve"> </w:t>
      </w:r>
      <w:r w:rsidRPr="004F74A2">
        <w:rPr>
          <w:color w:val="000000"/>
          <w:w w:val="103"/>
          <w:sz w:val="28"/>
          <w:szCs w:val="28"/>
        </w:rPr>
        <w:lastRenderedPageBreak/>
        <w:t>п</w:t>
      </w:r>
      <w:r w:rsidRPr="004F74A2">
        <w:rPr>
          <w:color w:val="000000"/>
          <w:spacing w:val="-3"/>
          <w:w w:val="103"/>
          <w:sz w:val="28"/>
          <w:szCs w:val="28"/>
        </w:rPr>
        <w:t>р</w:t>
      </w:r>
      <w:r w:rsidRPr="004F74A2">
        <w:rPr>
          <w:color w:val="000000"/>
          <w:spacing w:val="-2"/>
          <w:w w:val="103"/>
          <w:sz w:val="28"/>
          <w:szCs w:val="28"/>
        </w:rPr>
        <w:t>и</w:t>
      </w:r>
      <w:r w:rsidRPr="004F74A2">
        <w:rPr>
          <w:color w:val="000000"/>
          <w:spacing w:val="-3"/>
          <w:w w:val="103"/>
          <w:sz w:val="28"/>
          <w:szCs w:val="28"/>
        </w:rPr>
        <w:t>е</w:t>
      </w:r>
      <w:r w:rsidRPr="004F74A2">
        <w:rPr>
          <w:color w:val="000000"/>
          <w:w w:val="103"/>
          <w:sz w:val="28"/>
          <w:szCs w:val="28"/>
        </w:rPr>
        <w:t>м</w:t>
      </w:r>
      <w:r w:rsidRPr="004F74A2">
        <w:rPr>
          <w:color w:val="000000"/>
          <w:spacing w:val="42"/>
          <w:sz w:val="28"/>
          <w:szCs w:val="28"/>
        </w:rPr>
        <w:t xml:space="preserve"> </w:t>
      </w:r>
      <w:r w:rsidRPr="004F74A2">
        <w:rPr>
          <w:color w:val="000000"/>
          <w:spacing w:val="2"/>
          <w:w w:val="103"/>
          <w:sz w:val="28"/>
          <w:szCs w:val="28"/>
        </w:rPr>
        <w:t>ч</w:t>
      </w:r>
      <w:r w:rsidRPr="004F74A2">
        <w:rPr>
          <w:color w:val="000000"/>
          <w:spacing w:val="-1"/>
          <w:w w:val="103"/>
          <w:sz w:val="28"/>
          <w:szCs w:val="28"/>
        </w:rPr>
        <w:t>е</w:t>
      </w:r>
      <w:r w:rsidRPr="004F74A2">
        <w:rPr>
          <w:color w:val="000000"/>
          <w:spacing w:val="-3"/>
          <w:w w:val="103"/>
          <w:sz w:val="28"/>
          <w:szCs w:val="28"/>
        </w:rPr>
        <w:t>р</w:t>
      </w:r>
      <w:r w:rsidRPr="004F74A2">
        <w:rPr>
          <w:color w:val="000000"/>
          <w:spacing w:val="-2"/>
          <w:w w:val="103"/>
          <w:sz w:val="28"/>
          <w:szCs w:val="28"/>
        </w:rPr>
        <w:t>е</w:t>
      </w:r>
      <w:r w:rsidRPr="004F74A2">
        <w:rPr>
          <w:color w:val="000000"/>
          <w:w w:val="103"/>
          <w:sz w:val="28"/>
          <w:szCs w:val="28"/>
        </w:rPr>
        <w:t>з</w:t>
      </w:r>
      <w:r w:rsidRPr="004F74A2">
        <w:rPr>
          <w:color w:val="000000"/>
          <w:spacing w:val="45"/>
          <w:sz w:val="28"/>
          <w:szCs w:val="28"/>
        </w:rPr>
        <w:t xml:space="preserve"> </w:t>
      </w:r>
      <w:r w:rsidRPr="004F74A2">
        <w:rPr>
          <w:color w:val="000000"/>
          <w:spacing w:val="-1"/>
          <w:w w:val="103"/>
          <w:sz w:val="28"/>
          <w:szCs w:val="28"/>
        </w:rPr>
        <w:t>о</w:t>
      </w:r>
      <w:r w:rsidRPr="004F74A2">
        <w:rPr>
          <w:color w:val="000000"/>
          <w:spacing w:val="-11"/>
          <w:w w:val="103"/>
          <w:sz w:val="28"/>
          <w:szCs w:val="28"/>
        </w:rPr>
        <w:t>ф</w:t>
      </w:r>
      <w:r w:rsidRPr="004F74A2">
        <w:rPr>
          <w:color w:val="000000"/>
          <w:spacing w:val="-3"/>
          <w:w w:val="103"/>
          <w:sz w:val="28"/>
          <w:szCs w:val="28"/>
        </w:rPr>
        <w:t>и</w:t>
      </w:r>
      <w:r w:rsidRPr="004F74A2">
        <w:rPr>
          <w:color w:val="000000"/>
          <w:spacing w:val="3"/>
          <w:w w:val="103"/>
          <w:sz w:val="28"/>
          <w:szCs w:val="28"/>
        </w:rPr>
        <w:t>ц</w:t>
      </w:r>
      <w:r w:rsidRPr="004F74A2">
        <w:rPr>
          <w:color w:val="000000"/>
          <w:spacing w:val="-2"/>
          <w:w w:val="103"/>
          <w:sz w:val="28"/>
          <w:szCs w:val="28"/>
        </w:rPr>
        <w:t>иа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ы</w:t>
      </w:r>
      <w:r w:rsidRPr="004F74A2">
        <w:rPr>
          <w:color w:val="000000"/>
          <w:w w:val="103"/>
          <w:sz w:val="28"/>
          <w:szCs w:val="28"/>
        </w:rPr>
        <w:t>й</w:t>
      </w:r>
      <w:r w:rsidRPr="004F74A2">
        <w:rPr>
          <w:color w:val="000000"/>
          <w:spacing w:val="42"/>
          <w:sz w:val="28"/>
          <w:szCs w:val="28"/>
        </w:rPr>
        <w:t xml:space="preserve"> </w:t>
      </w:r>
      <w:r w:rsidRPr="004F74A2">
        <w:rPr>
          <w:color w:val="000000"/>
          <w:spacing w:val="5"/>
          <w:w w:val="103"/>
          <w:sz w:val="28"/>
          <w:szCs w:val="28"/>
        </w:rPr>
        <w:t>с</w:t>
      </w:r>
      <w:r w:rsidRPr="004F74A2">
        <w:rPr>
          <w:color w:val="000000"/>
          <w:spacing w:val="-1"/>
          <w:w w:val="103"/>
          <w:sz w:val="28"/>
          <w:szCs w:val="28"/>
        </w:rPr>
        <w:t>а</w:t>
      </w:r>
      <w:r w:rsidRPr="004F74A2">
        <w:rPr>
          <w:color w:val="000000"/>
          <w:spacing w:val="-3"/>
          <w:w w:val="103"/>
          <w:sz w:val="28"/>
          <w:szCs w:val="28"/>
        </w:rPr>
        <w:t>й</w:t>
      </w:r>
      <w:r w:rsidRPr="004F74A2">
        <w:rPr>
          <w:color w:val="000000"/>
          <w:w w:val="103"/>
          <w:sz w:val="28"/>
          <w:szCs w:val="28"/>
        </w:rPr>
        <w:t>т</w:t>
      </w:r>
      <w:r w:rsidRPr="004F74A2">
        <w:rPr>
          <w:color w:val="000000"/>
          <w:spacing w:val="45"/>
          <w:sz w:val="28"/>
          <w:szCs w:val="28"/>
        </w:rPr>
        <w:t xml:space="preserve"> </w:t>
      </w:r>
      <w:r w:rsidRPr="004F74A2">
        <w:rPr>
          <w:color w:val="000000"/>
          <w:spacing w:val="-1"/>
          <w:w w:val="103"/>
          <w:sz w:val="28"/>
          <w:szCs w:val="28"/>
        </w:rPr>
        <w:t>м</w:t>
      </w:r>
      <w:r w:rsidRPr="004F74A2">
        <w:rPr>
          <w:color w:val="000000"/>
          <w:spacing w:val="3"/>
          <w:w w:val="103"/>
          <w:sz w:val="28"/>
          <w:szCs w:val="28"/>
        </w:rPr>
        <w:t>э</w:t>
      </w:r>
      <w:r w:rsidRPr="004F74A2">
        <w:rPr>
          <w:color w:val="000000"/>
          <w:spacing w:val="-1"/>
          <w:w w:val="103"/>
          <w:sz w:val="28"/>
          <w:szCs w:val="28"/>
        </w:rPr>
        <w:t>р</w:t>
      </w:r>
      <w:r w:rsidRPr="004F74A2">
        <w:rPr>
          <w:color w:val="000000"/>
          <w:spacing w:val="-3"/>
          <w:w w:val="103"/>
          <w:sz w:val="28"/>
          <w:szCs w:val="28"/>
        </w:rPr>
        <w:t>и</w:t>
      </w:r>
      <w:r w:rsidRPr="004F74A2">
        <w:rPr>
          <w:color w:val="000000"/>
          <w:w w:val="103"/>
          <w:sz w:val="28"/>
          <w:szCs w:val="28"/>
        </w:rPr>
        <w:t>и</w:t>
      </w:r>
      <w:r w:rsidRPr="004F74A2">
        <w:rPr>
          <w:color w:val="000000"/>
          <w:spacing w:val="41"/>
          <w:sz w:val="28"/>
          <w:szCs w:val="28"/>
        </w:rPr>
        <w:t xml:space="preserve"> </w:t>
      </w:r>
      <w:r w:rsidRPr="004F74A2">
        <w:rPr>
          <w:color w:val="000000"/>
          <w:spacing w:val="-3"/>
          <w:w w:val="103"/>
          <w:sz w:val="28"/>
          <w:szCs w:val="28"/>
        </w:rPr>
        <w:t>г</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о</w:t>
      </w:r>
      <w:r w:rsidRPr="004F74A2">
        <w:rPr>
          <w:color w:val="000000"/>
          <w:spacing w:val="1"/>
          <w:w w:val="103"/>
          <w:sz w:val="28"/>
          <w:szCs w:val="28"/>
        </w:rPr>
        <w:t>д</w:t>
      </w:r>
      <w:r w:rsidRPr="004F74A2">
        <w:rPr>
          <w:color w:val="000000"/>
          <w:spacing w:val="-1"/>
          <w:w w:val="103"/>
          <w:sz w:val="28"/>
          <w:szCs w:val="28"/>
        </w:rPr>
        <w:t>а</w:t>
      </w:r>
      <w:r w:rsidRPr="004F74A2">
        <w:rPr>
          <w:color w:val="000000"/>
          <w:w w:val="103"/>
          <w:sz w:val="28"/>
          <w:szCs w:val="28"/>
        </w:rPr>
        <w:t>,</w:t>
      </w:r>
      <w:r w:rsidRPr="004F74A2">
        <w:rPr>
          <w:color w:val="000000"/>
          <w:spacing w:val="43"/>
          <w:sz w:val="28"/>
          <w:szCs w:val="28"/>
        </w:rPr>
        <w:t xml:space="preserve"> </w:t>
      </w:r>
      <w:r w:rsidRPr="004F74A2">
        <w:rPr>
          <w:color w:val="000000"/>
          <w:spacing w:val="-1"/>
          <w:w w:val="103"/>
          <w:sz w:val="28"/>
          <w:szCs w:val="28"/>
        </w:rPr>
        <w:t>м</w:t>
      </w:r>
      <w:r w:rsidRPr="004F74A2">
        <w:rPr>
          <w:color w:val="000000"/>
          <w:spacing w:val="-3"/>
          <w:w w:val="103"/>
          <w:sz w:val="28"/>
          <w:szCs w:val="28"/>
        </w:rPr>
        <w:t>о</w:t>
      </w:r>
      <w:r w:rsidRPr="004F74A2">
        <w:rPr>
          <w:color w:val="000000"/>
          <w:spacing w:val="-9"/>
          <w:w w:val="103"/>
          <w:sz w:val="28"/>
          <w:szCs w:val="28"/>
        </w:rPr>
        <w:t>ж</w:t>
      </w:r>
      <w:r w:rsidRPr="004F74A2">
        <w:rPr>
          <w:color w:val="000000"/>
          <w:spacing w:val="-2"/>
          <w:w w:val="103"/>
          <w:sz w:val="28"/>
          <w:szCs w:val="28"/>
        </w:rPr>
        <w:t>е</w:t>
      </w:r>
      <w:r w:rsidRPr="004F74A2">
        <w:rPr>
          <w:color w:val="000000"/>
          <w:w w:val="103"/>
          <w:sz w:val="28"/>
          <w:szCs w:val="28"/>
        </w:rPr>
        <w:t>т</w:t>
      </w:r>
      <w:r w:rsidRPr="004F74A2">
        <w:rPr>
          <w:color w:val="000000"/>
          <w:spacing w:val="46"/>
          <w:sz w:val="28"/>
          <w:szCs w:val="28"/>
        </w:rPr>
        <w:t xml:space="preserve"> </w:t>
      </w:r>
      <w:r w:rsidRPr="004F74A2">
        <w:rPr>
          <w:color w:val="000000"/>
          <w:spacing w:val="-2"/>
          <w:w w:val="103"/>
          <w:sz w:val="28"/>
          <w:szCs w:val="28"/>
        </w:rPr>
        <w:t>ра</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1"/>
          <w:w w:val="103"/>
          <w:sz w:val="28"/>
          <w:szCs w:val="28"/>
        </w:rPr>
        <w:t>ч</w:t>
      </w:r>
      <w:r w:rsidRPr="004F74A2">
        <w:rPr>
          <w:color w:val="000000"/>
          <w:spacing w:val="-2"/>
          <w:w w:val="103"/>
          <w:sz w:val="28"/>
          <w:szCs w:val="28"/>
        </w:rPr>
        <w:t>а</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ть</w:t>
      </w:r>
      <w:r w:rsidRPr="004F74A2">
        <w:rPr>
          <w:color w:val="000000"/>
          <w:spacing w:val="48"/>
          <w:sz w:val="28"/>
          <w:szCs w:val="28"/>
        </w:rPr>
        <w:t xml:space="preserve"> </w:t>
      </w:r>
      <w:r w:rsidRPr="004F74A2">
        <w:rPr>
          <w:color w:val="000000"/>
          <w:spacing w:val="-2"/>
          <w:w w:val="103"/>
          <w:sz w:val="28"/>
          <w:szCs w:val="28"/>
        </w:rPr>
        <w:t>ана</w:t>
      </w:r>
      <w:r w:rsidRPr="004F74A2">
        <w:rPr>
          <w:color w:val="000000"/>
          <w:spacing w:val="-7"/>
          <w:w w:val="103"/>
          <w:sz w:val="28"/>
          <w:szCs w:val="28"/>
        </w:rPr>
        <w:t>л</w:t>
      </w:r>
      <w:r w:rsidRPr="004F74A2">
        <w:rPr>
          <w:color w:val="000000"/>
          <w:spacing w:val="-2"/>
          <w:w w:val="103"/>
          <w:sz w:val="28"/>
          <w:szCs w:val="28"/>
        </w:rPr>
        <w:t>о</w:t>
      </w:r>
      <w:r w:rsidRPr="004F74A2">
        <w:rPr>
          <w:color w:val="000000"/>
          <w:w w:val="103"/>
          <w:sz w:val="28"/>
          <w:szCs w:val="28"/>
        </w:rPr>
        <w:t>г</w:t>
      </w:r>
      <w:r w:rsidRPr="004F74A2">
        <w:rPr>
          <w:color w:val="000000"/>
          <w:sz w:val="28"/>
          <w:szCs w:val="28"/>
        </w:rPr>
        <w:t xml:space="preserve"> </w:t>
      </w:r>
      <w:r w:rsidRPr="004F74A2">
        <w:rPr>
          <w:color w:val="000000"/>
          <w:spacing w:val="1"/>
          <w:w w:val="103"/>
          <w:sz w:val="28"/>
          <w:szCs w:val="28"/>
        </w:rPr>
        <w:t>т</w:t>
      </w:r>
      <w:r w:rsidRPr="004F74A2">
        <w:rPr>
          <w:color w:val="000000"/>
          <w:spacing w:val="-1"/>
          <w:w w:val="103"/>
          <w:sz w:val="28"/>
          <w:szCs w:val="28"/>
        </w:rPr>
        <w:t>а</w:t>
      </w:r>
      <w:r w:rsidRPr="004F74A2">
        <w:rPr>
          <w:color w:val="000000"/>
          <w:spacing w:val="-6"/>
          <w:w w:val="103"/>
          <w:sz w:val="28"/>
          <w:szCs w:val="28"/>
        </w:rPr>
        <w:t>л</w:t>
      </w:r>
      <w:r w:rsidRPr="004F74A2">
        <w:rPr>
          <w:color w:val="000000"/>
          <w:spacing w:val="-3"/>
          <w:w w:val="103"/>
          <w:sz w:val="28"/>
          <w:szCs w:val="28"/>
        </w:rPr>
        <w:t>о</w:t>
      </w:r>
      <w:r w:rsidRPr="004F74A2">
        <w:rPr>
          <w:color w:val="000000"/>
          <w:spacing w:val="-2"/>
          <w:w w:val="103"/>
          <w:sz w:val="28"/>
          <w:szCs w:val="28"/>
        </w:rPr>
        <w:t>н</w:t>
      </w:r>
      <w:r w:rsidRPr="004F74A2">
        <w:rPr>
          <w:color w:val="000000"/>
          <w:spacing w:val="-3"/>
          <w:w w:val="103"/>
          <w:sz w:val="28"/>
          <w:szCs w:val="28"/>
        </w:rPr>
        <w:t>а</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spacing w:val="1"/>
          <w:w w:val="103"/>
          <w:sz w:val="28"/>
          <w:szCs w:val="28"/>
        </w:rPr>
        <w:t>тв</w:t>
      </w:r>
      <w:r w:rsidRPr="004F74A2">
        <w:rPr>
          <w:color w:val="000000"/>
          <w:spacing w:val="-1"/>
          <w:w w:val="103"/>
          <w:sz w:val="28"/>
          <w:szCs w:val="28"/>
        </w:rPr>
        <w:t>е</w:t>
      </w:r>
      <w:r w:rsidRPr="004F74A2">
        <w:rPr>
          <w:color w:val="000000"/>
          <w:spacing w:val="-3"/>
          <w:w w:val="103"/>
          <w:sz w:val="28"/>
          <w:szCs w:val="28"/>
        </w:rPr>
        <w:t>р</w:t>
      </w:r>
      <w:r w:rsidRPr="004F74A2">
        <w:rPr>
          <w:color w:val="000000"/>
          <w:spacing w:val="-8"/>
          <w:w w:val="103"/>
          <w:sz w:val="28"/>
          <w:szCs w:val="28"/>
        </w:rPr>
        <w:t>ж</w:t>
      </w:r>
      <w:r w:rsidRPr="004F74A2">
        <w:rPr>
          <w:color w:val="000000"/>
          <w:spacing w:val="1"/>
          <w:w w:val="103"/>
          <w:sz w:val="28"/>
          <w:szCs w:val="28"/>
        </w:rPr>
        <w:t>д</w:t>
      </w:r>
      <w:r w:rsidRPr="004F74A2">
        <w:rPr>
          <w:color w:val="000000"/>
          <w:spacing w:val="-1"/>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w w:val="103"/>
          <w:sz w:val="28"/>
          <w:szCs w:val="28"/>
        </w:rPr>
        <w:t>ь</w:t>
      </w:r>
      <w:r w:rsidRPr="004F74A2">
        <w:rPr>
          <w:color w:val="000000"/>
          <w:spacing w:val="52"/>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2"/>
          <w:w w:val="103"/>
          <w:sz w:val="28"/>
          <w:szCs w:val="28"/>
        </w:rPr>
        <w:t>е</w:t>
      </w:r>
      <w:r w:rsidRPr="004F74A2">
        <w:rPr>
          <w:color w:val="000000"/>
          <w:w w:val="103"/>
          <w:sz w:val="28"/>
          <w:szCs w:val="28"/>
        </w:rPr>
        <w:t>й</w:t>
      </w:r>
      <w:r w:rsidRPr="004F74A2">
        <w:rPr>
          <w:color w:val="000000"/>
          <w:spacing w:val="46"/>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pacing w:val="46"/>
          <w:sz w:val="28"/>
          <w:szCs w:val="28"/>
        </w:rPr>
        <w:t xml:space="preserve"> </w:t>
      </w:r>
      <w:r w:rsidRPr="004F74A2">
        <w:rPr>
          <w:color w:val="000000"/>
          <w:spacing w:val="-2"/>
          <w:w w:val="103"/>
          <w:sz w:val="28"/>
          <w:szCs w:val="28"/>
        </w:rPr>
        <w:t>о</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1"/>
          <w:w w:val="103"/>
          <w:sz w:val="28"/>
          <w:szCs w:val="28"/>
        </w:rPr>
        <w:t>д</w:t>
      </w:r>
      <w:r w:rsidRPr="004F74A2">
        <w:rPr>
          <w:color w:val="000000"/>
          <w:spacing w:val="-1"/>
          <w:w w:val="103"/>
          <w:sz w:val="28"/>
          <w:szCs w:val="28"/>
        </w:rPr>
        <w:t>е</w:t>
      </w:r>
      <w:r w:rsidRPr="004F74A2">
        <w:rPr>
          <w:color w:val="000000"/>
          <w:spacing w:val="-6"/>
          <w:w w:val="103"/>
          <w:sz w:val="28"/>
          <w:szCs w:val="28"/>
        </w:rPr>
        <w:t>л</w:t>
      </w:r>
      <w:r w:rsidRPr="004F74A2">
        <w:rPr>
          <w:color w:val="000000"/>
          <w:spacing w:val="-3"/>
          <w:w w:val="103"/>
          <w:sz w:val="28"/>
          <w:szCs w:val="28"/>
        </w:rPr>
        <w:t>е</w:t>
      </w:r>
      <w:r w:rsidRPr="004F74A2">
        <w:rPr>
          <w:color w:val="000000"/>
          <w:spacing w:val="-2"/>
          <w:w w:val="103"/>
          <w:sz w:val="28"/>
          <w:szCs w:val="28"/>
        </w:rPr>
        <w:t>нн</w:t>
      </w:r>
      <w:r w:rsidRPr="004F74A2">
        <w:rPr>
          <w:color w:val="000000"/>
          <w:spacing w:val="-4"/>
          <w:w w:val="103"/>
          <w:sz w:val="28"/>
          <w:szCs w:val="28"/>
        </w:rPr>
        <w:t>у</w:t>
      </w:r>
      <w:r w:rsidRPr="004F74A2">
        <w:rPr>
          <w:color w:val="000000"/>
          <w:w w:val="103"/>
          <w:sz w:val="28"/>
          <w:szCs w:val="28"/>
        </w:rPr>
        <w:t>ю</w:t>
      </w:r>
      <w:r w:rsidRPr="004F74A2">
        <w:rPr>
          <w:color w:val="000000"/>
          <w:spacing w:val="47"/>
          <w:sz w:val="28"/>
          <w:szCs w:val="28"/>
        </w:rPr>
        <w:t xml:space="preserve"> </w:t>
      </w:r>
      <w:r w:rsidRPr="004F74A2">
        <w:rPr>
          <w:color w:val="000000"/>
          <w:spacing w:val="3"/>
          <w:w w:val="103"/>
          <w:sz w:val="28"/>
          <w:szCs w:val="28"/>
        </w:rPr>
        <w:t>д</w:t>
      </w:r>
      <w:r w:rsidRPr="004F74A2">
        <w:rPr>
          <w:color w:val="000000"/>
          <w:spacing w:val="-1"/>
          <w:w w:val="103"/>
          <w:sz w:val="28"/>
          <w:szCs w:val="28"/>
        </w:rPr>
        <w:t>а</w:t>
      </w:r>
      <w:r w:rsidRPr="004F74A2">
        <w:rPr>
          <w:color w:val="000000"/>
          <w:w w:val="103"/>
          <w:sz w:val="28"/>
          <w:szCs w:val="28"/>
        </w:rPr>
        <w:t>ту</w:t>
      </w:r>
      <w:r w:rsidRPr="004F74A2">
        <w:rPr>
          <w:color w:val="000000"/>
          <w:spacing w:val="46"/>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spacing w:val="3"/>
          <w:w w:val="103"/>
          <w:sz w:val="28"/>
          <w:szCs w:val="28"/>
        </w:rPr>
        <w:t>к</w:t>
      </w:r>
      <w:r w:rsidRPr="004F74A2">
        <w:rPr>
          <w:color w:val="000000"/>
          <w:spacing w:val="-1"/>
          <w:w w:val="103"/>
          <w:sz w:val="28"/>
          <w:szCs w:val="28"/>
        </w:rPr>
        <w:t>а</w:t>
      </w:r>
      <w:r w:rsidRPr="004F74A2">
        <w:rPr>
          <w:color w:val="000000"/>
          <w:spacing w:val="-2"/>
          <w:w w:val="103"/>
          <w:sz w:val="28"/>
          <w:szCs w:val="28"/>
        </w:rPr>
        <w:t>н</w:t>
      </w:r>
      <w:r w:rsidRPr="004F74A2">
        <w:rPr>
          <w:color w:val="000000"/>
          <w:spacing w:val="1"/>
          <w:w w:val="103"/>
          <w:sz w:val="28"/>
          <w:szCs w:val="28"/>
        </w:rPr>
        <w:t>ч</w:t>
      </w:r>
      <w:r w:rsidRPr="004F74A2">
        <w:rPr>
          <w:color w:val="000000"/>
          <w:spacing w:val="-2"/>
          <w:w w:val="103"/>
          <w:sz w:val="28"/>
          <w:szCs w:val="28"/>
        </w:rPr>
        <w:t>и</w:t>
      </w:r>
      <w:r w:rsidRPr="004F74A2">
        <w:rPr>
          <w:color w:val="000000"/>
          <w:w w:val="103"/>
          <w:sz w:val="28"/>
          <w:szCs w:val="28"/>
        </w:rPr>
        <w:t>в</w:t>
      </w:r>
      <w:r w:rsidRPr="004F74A2">
        <w:rPr>
          <w:color w:val="000000"/>
          <w:spacing w:val="-1"/>
          <w:w w:val="103"/>
          <w:sz w:val="28"/>
          <w:szCs w:val="28"/>
        </w:rPr>
        <w:t>а</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49"/>
          <w:sz w:val="28"/>
          <w:szCs w:val="28"/>
        </w:rPr>
        <w:t xml:space="preserve"> </w:t>
      </w:r>
      <w:r w:rsidRPr="004F74A2">
        <w:rPr>
          <w:color w:val="000000"/>
          <w:spacing w:val="2"/>
          <w:w w:val="103"/>
          <w:sz w:val="28"/>
          <w:szCs w:val="28"/>
        </w:rPr>
        <w:t>з</w:t>
      </w:r>
      <w:r w:rsidRPr="004F74A2">
        <w:rPr>
          <w:color w:val="000000"/>
          <w:w w:val="103"/>
          <w:sz w:val="28"/>
          <w:szCs w:val="28"/>
        </w:rPr>
        <w:t>а</w:t>
      </w:r>
      <w:r w:rsidRPr="004F74A2">
        <w:rPr>
          <w:color w:val="000000"/>
          <w:spacing w:val="47"/>
          <w:sz w:val="28"/>
          <w:szCs w:val="28"/>
        </w:rPr>
        <w:t xml:space="preserve"> </w:t>
      </w:r>
      <w:r w:rsidRPr="004F74A2">
        <w:rPr>
          <w:color w:val="000000"/>
          <w:spacing w:val="5"/>
          <w:w w:val="103"/>
          <w:sz w:val="28"/>
          <w:szCs w:val="28"/>
        </w:rPr>
        <w:t>с</w:t>
      </w:r>
      <w:r w:rsidRPr="004F74A2">
        <w:rPr>
          <w:color w:val="000000"/>
          <w:spacing w:val="-3"/>
          <w:w w:val="103"/>
          <w:sz w:val="28"/>
          <w:szCs w:val="28"/>
        </w:rPr>
        <w:t>у</w:t>
      </w:r>
      <w:r w:rsidRPr="004F74A2">
        <w:rPr>
          <w:color w:val="000000"/>
          <w:w w:val="103"/>
          <w:sz w:val="28"/>
          <w:szCs w:val="28"/>
        </w:rPr>
        <w:t>т</w:t>
      </w:r>
      <w:r w:rsidRPr="004F74A2">
        <w:rPr>
          <w:color w:val="000000"/>
          <w:spacing w:val="5"/>
          <w:w w:val="103"/>
          <w:sz w:val="28"/>
          <w:szCs w:val="28"/>
        </w:rPr>
        <w:t>к</w:t>
      </w:r>
      <w:r w:rsidRPr="004F74A2">
        <w:rPr>
          <w:color w:val="000000"/>
          <w:w w:val="103"/>
          <w:sz w:val="28"/>
          <w:szCs w:val="28"/>
        </w:rPr>
        <w:t>и</w:t>
      </w:r>
      <w:r w:rsidRPr="004F74A2">
        <w:rPr>
          <w:color w:val="000000"/>
          <w:spacing w:val="47"/>
          <w:sz w:val="28"/>
          <w:szCs w:val="28"/>
        </w:rPr>
        <w:t xml:space="preserve"> </w:t>
      </w:r>
      <w:r w:rsidRPr="004F74A2">
        <w:rPr>
          <w:color w:val="000000"/>
          <w:spacing w:val="2"/>
          <w:w w:val="103"/>
          <w:sz w:val="28"/>
          <w:szCs w:val="28"/>
        </w:rPr>
        <w:t>д</w:t>
      </w:r>
      <w:r w:rsidRPr="004F74A2">
        <w:rPr>
          <w:color w:val="000000"/>
          <w:w w:val="103"/>
          <w:sz w:val="28"/>
          <w:szCs w:val="28"/>
        </w:rPr>
        <w:t>о</w:t>
      </w:r>
      <w:r w:rsidRPr="004F74A2">
        <w:rPr>
          <w:color w:val="000000"/>
          <w:sz w:val="28"/>
          <w:szCs w:val="28"/>
        </w:rPr>
        <w:t xml:space="preserve"> </w:t>
      </w:r>
      <w:r w:rsidRPr="004F74A2">
        <w:rPr>
          <w:color w:val="000000"/>
          <w:spacing w:val="-1"/>
          <w:w w:val="103"/>
          <w:sz w:val="28"/>
          <w:szCs w:val="28"/>
        </w:rPr>
        <w:t>н</w:t>
      </w:r>
      <w:r w:rsidRPr="004F74A2">
        <w:rPr>
          <w:color w:val="000000"/>
          <w:spacing w:val="-3"/>
          <w:w w:val="103"/>
          <w:sz w:val="28"/>
          <w:szCs w:val="28"/>
        </w:rPr>
        <w:t>а</w:t>
      </w:r>
      <w:r w:rsidRPr="004F74A2">
        <w:rPr>
          <w:color w:val="000000"/>
          <w:spacing w:val="4"/>
          <w:w w:val="103"/>
          <w:sz w:val="28"/>
          <w:szCs w:val="28"/>
        </w:rPr>
        <w:t>с</w:t>
      </w:r>
      <w:r w:rsidRPr="004F74A2">
        <w:rPr>
          <w:color w:val="000000"/>
          <w:spacing w:val="2"/>
          <w:w w:val="103"/>
          <w:sz w:val="28"/>
          <w:szCs w:val="28"/>
        </w:rPr>
        <w:t>т</w:t>
      </w:r>
      <w:r w:rsidRPr="004F74A2">
        <w:rPr>
          <w:color w:val="000000"/>
          <w:spacing w:val="-3"/>
          <w:w w:val="103"/>
          <w:sz w:val="28"/>
          <w:szCs w:val="28"/>
        </w:rPr>
        <w:t>у</w:t>
      </w:r>
      <w:r w:rsidRPr="004F74A2">
        <w:rPr>
          <w:color w:val="000000"/>
          <w:spacing w:val="-1"/>
          <w:w w:val="103"/>
          <w:sz w:val="28"/>
          <w:szCs w:val="28"/>
        </w:rPr>
        <w:t>п</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1"/>
          <w:sz w:val="28"/>
          <w:szCs w:val="28"/>
        </w:rPr>
        <w:t xml:space="preserve"> </w:t>
      </w:r>
      <w:r w:rsidRPr="004F74A2">
        <w:rPr>
          <w:color w:val="000000"/>
          <w:spacing w:val="3"/>
          <w:w w:val="103"/>
          <w:sz w:val="28"/>
          <w:szCs w:val="28"/>
        </w:rPr>
        <w:t>э</w:t>
      </w:r>
      <w:r w:rsidRPr="004F74A2">
        <w:rPr>
          <w:color w:val="000000"/>
          <w:spacing w:val="2"/>
          <w:w w:val="103"/>
          <w:sz w:val="28"/>
          <w:szCs w:val="28"/>
        </w:rPr>
        <w:t>т</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2"/>
          <w:w w:val="103"/>
          <w:sz w:val="28"/>
          <w:szCs w:val="28"/>
        </w:rPr>
        <w:t>д</w:t>
      </w:r>
      <w:r w:rsidRPr="004F74A2">
        <w:rPr>
          <w:color w:val="000000"/>
          <w:spacing w:val="-1"/>
          <w:w w:val="103"/>
          <w:sz w:val="28"/>
          <w:szCs w:val="28"/>
        </w:rPr>
        <w:t>а</w:t>
      </w:r>
      <w:r w:rsidRPr="004F74A2">
        <w:rPr>
          <w:color w:val="000000"/>
          <w:w w:val="103"/>
          <w:sz w:val="28"/>
          <w:szCs w:val="28"/>
        </w:rPr>
        <w:t>т</w:t>
      </w:r>
      <w:r w:rsidRPr="004F74A2">
        <w:rPr>
          <w:color w:val="000000"/>
          <w:spacing w:val="3"/>
          <w:w w:val="103"/>
          <w:sz w:val="28"/>
          <w:szCs w:val="28"/>
        </w:rPr>
        <w:t>ы</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6"/>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29"/>
          <w:sz w:val="28"/>
          <w:szCs w:val="28"/>
        </w:rPr>
        <w:t xml:space="preserve"> </w:t>
      </w:r>
      <w:r w:rsidRPr="004F74A2">
        <w:rPr>
          <w:color w:val="000000"/>
          <w:spacing w:val="-2"/>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2"/>
          <w:w w:val="103"/>
          <w:sz w:val="28"/>
          <w:szCs w:val="28"/>
        </w:rPr>
        <w:t>е</w:t>
      </w:r>
      <w:r w:rsidRPr="004F74A2">
        <w:rPr>
          <w:color w:val="000000"/>
          <w:spacing w:val="4"/>
          <w:w w:val="103"/>
          <w:sz w:val="28"/>
          <w:szCs w:val="28"/>
        </w:rPr>
        <w:t>с</w:t>
      </w:r>
      <w:r w:rsidRPr="004F74A2">
        <w:rPr>
          <w:color w:val="000000"/>
          <w:spacing w:val="1"/>
          <w:w w:val="103"/>
          <w:sz w:val="28"/>
          <w:szCs w:val="28"/>
        </w:rPr>
        <w:t>тв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и</w:t>
      </w:r>
      <w:r w:rsidRPr="004F74A2">
        <w:rPr>
          <w:color w:val="000000"/>
          <w:spacing w:val="29"/>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1"/>
          <w:w w:val="103"/>
          <w:sz w:val="28"/>
          <w:szCs w:val="28"/>
        </w:rPr>
        <w:t>а</w:t>
      </w:r>
      <w:r w:rsidRPr="004F74A2">
        <w:rPr>
          <w:color w:val="000000"/>
          <w:spacing w:val="-3"/>
          <w:w w:val="103"/>
          <w:sz w:val="28"/>
          <w:szCs w:val="28"/>
        </w:rPr>
        <w:t>ри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29"/>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w w:val="103"/>
          <w:sz w:val="28"/>
          <w:szCs w:val="28"/>
        </w:rPr>
        <w:t>и</w:t>
      </w:r>
      <w:r w:rsidRPr="004F74A2">
        <w:rPr>
          <w:color w:val="000000"/>
          <w:spacing w:val="30"/>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w w:val="103"/>
          <w:sz w:val="28"/>
          <w:szCs w:val="28"/>
        </w:rPr>
        <w:t>ь</w:t>
      </w:r>
      <w:r w:rsidRPr="004F74A2">
        <w:rPr>
          <w:color w:val="000000"/>
          <w:spacing w:val="34"/>
          <w:sz w:val="28"/>
          <w:szCs w:val="28"/>
        </w:rPr>
        <w:t xml:space="preserve"> </w:t>
      </w:r>
      <w:r w:rsidRPr="004F74A2">
        <w:rPr>
          <w:color w:val="000000"/>
          <w:w w:val="103"/>
          <w:sz w:val="28"/>
          <w:szCs w:val="28"/>
        </w:rPr>
        <w:t>в</w:t>
      </w:r>
      <w:r w:rsidRPr="004F74A2">
        <w:rPr>
          <w:color w:val="000000"/>
          <w:spacing w:val="34"/>
          <w:sz w:val="28"/>
          <w:szCs w:val="28"/>
        </w:rPr>
        <w:t xml:space="preserve"> </w:t>
      </w:r>
      <w:r w:rsidRPr="004F74A2">
        <w:rPr>
          <w:color w:val="000000"/>
          <w:spacing w:val="-1"/>
          <w:w w:val="103"/>
          <w:sz w:val="28"/>
          <w:szCs w:val="28"/>
        </w:rPr>
        <w:t>о</w:t>
      </w:r>
      <w:r w:rsidRPr="004F74A2">
        <w:rPr>
          <w:color w:val="000000"/>
          <w:spacing w:val="3"/>
          <w:w w:val="103"/>
          <w:sz w:val="28"/>
          <w:szCs w:val="28"/>
        </w:rPr>
        <w:t>б</w:t>
      </w:r>
      <w:r w:rsidRPr="004F74A2">
        <w:rPr>
          <w:color w:val="000000"/>
          <w:w w:val="103"/>
          <w:sz w:val="28"/>
          <w:szCs w:val="28"/>
        </w:rPr>
        <w:t>я</w:t>
      </w:r>
      <w:r w:rsidRPr="004F74A2">
        <w:rPr>
          <w:color w:val="000000"/>
          <w:spacing w:val="1"/>
          <w:w w:val="103"/>
          <w:sz w:val="28"/>
          <w:szCs w:val="28"/>
        </w:rPr>
        <w:t>з</w:t>
      </w:r>
      <w:r w:rsidRPr="004F74A2">
        <w:rPr>
          <w:color w:val="000000"/>
          <w:spacing w:val="-1"/>
          <w:w w:val="103"/>
          <w:sz w:val="28"/>
          <w:szCs w:val="28"/>
        </w:rPr>
        <w:t>а</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м</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о</w:t>
      </w:r>
      <w:r w:rsidRPr="004F74A2">
        <w:rPr>
          <w:color w:val="000000"/>
          <w:spacing w:val="-2"/>
          <w:w w:val="103"/>
          <w:sz w:val="28"/>
          <w:szCs w:val="28"/>
        </w:rPr>
        <w:t>р</w:t>
      </w:r>
      <w:r w:rsidRPr="004F74A2">
        <w:rPr>
          <w:color w:val="000000"/>
          <w:spacing w:val="-1"/>
          <w:w w:val="103"/>
          <w:sz w:val="28"/>
          <w:szCs w:val="28"/>
        </w:rPr>
        <w:t>я</w:t>
      </w:r>
      <w:r w:rsidRPr="004F74A2">
        <w:rPr>
          <w:color w:val="000000"/>
          <w:spacing w:val="2"/>
          <w:w w:val="103"/>
          <w:sz w:val="28"/>
          <w:szCs w:val="28"/>
        </w:rPr>
        <w:t>д</w:t>
      </w:r>
      <w:r w:rsidRPr="004F74A2">
        <w:rPr>
          <w:color w:val="000000"/>
          <w:spacing w:val="5"/>
          <w:w w:val="103"/>
          <w:sz w:val="28"/>
          <w:szCs w:val="28"/>
        </w:rPr>
        <w:t>к</w:t>
      </w:r>
      <w:r w:rsidRPr="004F74A2">
        <w:rPr>
          <w:color w:val="000000"/>
          <w:w w:val="103"/>
          <w:sz w:val="28"/>
          <w:szCs w:val="28"/>
        </w:rPr>
        <w:t>е</w:t>
      </w:r>
      <w:r w:rsidRPr="004F74A2">
        <w:rPr>
          <w:color w:val="000000"/>
          <w:spacing w:val="21"/>
          <w:sz w:val="28"/>
          <w:szCs w:val="28"/>
        </w:rPr>
        <w:t xml:space="preserve">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3"/>
          <w:w w:val="103"/>
          <w:sz w:val="28"/>
          <w:szCs w:val="28"/>
        </w:rPr>
        <w:t>о</w:t>
      </w:r>
      <w:r w:rsidRPr="004F74A2">
        <w:rPr>
          <w:color w:val="000000"/>
          <w:spacing w:val="-2"/>
          <w:w w:val="103"/>
          <w:sz w:val="28"/>
          <w:szCs w:val="28"/>
        </w:rPr>
        <w:t>рм</w:t>
      </w:r>
      <w:r w:rsidRPr="004F74A2">
        <w:rPr>
          <w:color w:val="000000"/>
          <w:spacing w:val="-3"/>
          <w:w w:val="103"/>
          <w:sz w:val="28"/>
          <w:szCs w:val="28"/>
        </w:rPr>
        <w:t>ир</w:t>
      </w:r>
      <w:r w:rsidRPr="004F74A2">
        <w:rPr>
          <w:color w:val="000000"/>
          <w:spacing w:val="-4"/>
          <w:w w:val="103"/>
          <w:sz w:val="28"/>
          <w:szCs w:val="28"/>
        </w:rPr>
        <w:t>у</w:t>
      </w:r>
      <w:r w:rsidRPr="004F74A2">
        <w:rPr>
          <w:color w:val="000000"/>
          <w:spacing w:val="-2"/>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23"/>
          <w:sz w:val="28"/>
          <w:szCs w:val="28"/>
        </w:rPr>
        <w:t xml:space="preserve"> </w:t>
      </w:r>
      <w:r w:rsidRPr="004F74A2">
        <w:rPr>
          <w:color w:val="000000"/>
          <w:w w:val="103"/>
          <w:sz w:val="28"/>
          <w:szCs w:val="28"/>
        </w:rPr>
        <w:t>о</w:t>
      </w:r>
      <w:r w:rsidRPr="004F74A2">
        <w:rPr>
          <w:color w:val="000000"/>
          <w:spacing w:val="21"/>
          <w:sz w:val="28"/>
          <w:szCs w:val="28"/>
        </w:rPr>
        <w:t xml:space="preserve"> </w:t>
      </w:r>
      <w:r w:rsidRPr="004F74A2">
        <w:rPr>
          <w:color w:val="000000"/>
          <w:spacing w:val="2"/>
          <w:w w:val="103"/>
          <w:sz w:val="28"/>
          <w:szCs w:val="28"/>
        </w:rPr>
        <w:t>т</w:t>
      </w:r>
      <w:r w:rsidRPr="004F74A2">
        <w:rPr>
          <w:color w:val="000000"/>
          <w:spacing w:val="-2"/>
          <w:w w:val="103"/>
          <w:sz w:val="28"/>
          <w:szCs w:val="28"/>
        </w:rPr>
        <w:t>ом</w:t>
      </w:r>
      <w:r w:rsidRPr="004F74A2">
        <w:rPr>
          <w:color w:val="000000"/>
          <w:w w:val="103"/>
          <w:sz w:val="28"/>
          <w:szCs w:val="28"/>
        </w:rPr>
        <w:t>,</w:t>
      </w:r>
      <w:r w:rsidRPr="004F74A2">
        <w:rPr>
          <w:color w:val="000000"/>
          <w:spacing w:val="21"/>
          <w:sz w:val="28"/>
          <w:szCs w:val="28"/>
        </w:rPr>
        <w:t xml:space="preserve"> </w:t>
      </w:r>
      <w:r w:rsidRPr="004F74A2">
        <w:rPr>
          <w:color w:val="000000"/>
          <w:spacing w:val="3"/>
          <w:w w:val="103"/>
          <w:sz w:val="28"/>
          <w:szCs w:val="28"/>
        </w:rPr>
        <w:t>ч</w:t>
      </w:r>
      <w:r w:rsidRPr="004F74A2">
        <w:rPr>
          <w:color w:val="000000"/>
          <w:spacing w:val="1"/>
          <w:w w:val="103"/>
          <w:sz w:val="28"/>
          <w:szCs w:val="28"/>
        </w:rPr>
        <w:t>т</w:t>
      </w:r>
      <w:r w:rsidRPr="004F74A2">
        <w:rPr>
          <w:color w:val="000000"/>
          <w:w w:val="103"/>
          <w:sz w:val="28"/>
          <w:szCs w:val="28"/>
        </w:rPr>
        <w:t>о</w:t>
      </w:r>
      <w:r w:rsidRPr="004F74A2">
        <w:rPr>
          <w:color w:val="000000"/>
          <w:spacing w:val="21"/>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2"/>
          <w:w w:val="103"/>
          <w:sz w:val="28"/>
          <w:szCs w:val="28"/>
        </w:rPr>
        <w:t>ар</w:t>
      </w:r>
      <w:r w:rsidRPr="004F74A2">
        <w:rPr>
          <w:color w:val="000000"/>
          <w:spacing w:val="-3"/>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а</w:t>
      </w:r>
      <w:r w:rsidRPr="004F74A2">
        <w:rPr>
          <w:color w:val="000000"/>
          <w:w w:val="103"/>
          <w:sz w:val="28"/>
          <w:szCs w:val="28"/>
        </w:rPr>
        <w:t>я</w:t>
      </w:r>
      <w:r w:rsidRPr="004F74A2">
        <w:rPr>
          <w:color w:val="000000"/>
          <w:spacing w:val="23"/>
          <w:sz w:val="28"/>
          <w:szCs w:val="28"/>
        </w:rPr>
        <w:t xml:space="preserve"> </w:t>
      </w:r>
      <w:r w:rsidRPr="004F74A2">
        <w:rPr>
          <w:color w:val="000000"/>
          <w:spacing w:val="1"/>
          <w:w w:val="103"/>
          <w:sz w:val="28"/>
          <w:szCs w:val="28"/>
        </w:rPr>
        <w:t>з</w:t>
      </w:r>
      <w:r w:rsidRPr="004F74A2">
        <w:rPr>
          <w:color w:val="000000"/>
          <w:spacing w:val="-1"/>
          <w:w w:val="103"/>
          <w:sz w:val="28"/>
          <w:szCs w:val="28"/>
        </w:rPr>
        <w:t>ап</w:t>
      </w:r>
      <w:r w:rsidRPr="004F74A2">
        <w:rPr>
          <w:color w:val="000000"/>
          <w:spacing w:val="-3"/>
          <w:w w:val="103"/>
          <w:sz w:val="28"/>
          <w:szCs w:val="28"/>
        </w:rPr>
        <w:t>и</w:t>
      </w:r>
      <w:r w:rsidRPr="004F74A2">
        <w:rPr>
          <w:color w:val="000000"/>
          <w:spacing w:val="4"/>
          <w:w w:val="103"/>
          <w:sz w:val="28"/>
          <w:szCs w:val="28"/>
        </w:rPr>
        <w:t>с</w:t>
      </w:r>
      <w:r w:rsidRPr="004F74A2">
        <w:rPr>
          <w:color w:val="000000"/>
          <w:w w:val="103"/>
          <w:sz w:val="28"/>
          <w:szCs w:val="28"/>
        </w:rPr>
        <w:t>ь</w:t>
      </w:r>
      <w:r w:rsidRPr="004F74A2">
        <w:rPr>
          <w:color w:val="000000"/>
          <w:spacing w:val="26"/>
          <w:sz w:val="28"/>
          <w:szCs w:val="28"/>
        </w:rPr>
        <w:t xml:space="preserve"> </w:t>
      </w:r>
      <w:r w:rsidRPr="004F74A2">
        <w:rPr>
          <w:color w:val="000000"/>
          <w:spacing w:val="-1"/>
          <w:w w:val="103"/>
          <w:sz w:val="28"/>
          <w:szCs w:val="28"/>
        </w:rPr>
        <w:t>а</w:t>
      </w:r>
      <w:r w:rsidRPr="004F74A2">
        <w:rPr>
          <w:color w:val="000000"/>
          <w:spacing w:val="-2"/>
          <w:w w:val="103"/>
          <w:sz w:val="28"/>
          <w:szCs w:val="28"/>
        </w:rPr>
        <w:t>нн</w:t>
      </w:r>
      <w:r w:rsidRPr="004F74A2">
        <w:rPr>
          <w:color w:val="000000"/>
          <w:spacing w:val="-4"/>
          <w:w w:val="103"/>
          <w:sz w:val="28"/>
          <w:szCs w:val="28"/>
        </w:rPr>
        <w:t>у</w:t>
      </w:r>
      <w:r w:rsidRPr="004F74A2">
        <w:rPr>
          <w:color w:val="000000"/>
          <w:spacing w:val="-6"/>
          <w:w w:val="103"/>
          <w:sz w:val="28"/>
          <w:szCs w:val="28"/>
        </w:rPr>
        <w:t>л</w:t>
      </w:r>
      <w:r w:rsidRPr="004F74A2">
        <w:rPr>
          <w:color w:val="000000"/>
          <w:spacing w:val="-3"/>
          <w:w w:val="103"/>
          <w:sz w:val="28"/>
          <w:szCs w:val="28"/>
        </w:rPr>
        <w:t>ир</w:t>
      </w:r>
      <w:r w:rsidRPr="004F74A2">
        <w:rPr>
          <w:color w:val="000000"/>
          <w:spacing w:val="-4"/>
          <w:w w:val="103"/>
          <w:sz w:val="28"/>
          <w:szCs w:val="28"/>
        </w:rPr>
        <w:t>у</w:t>
      </w:r>
      <w:r w:rsidRPr="004F74A2">
        <w:rPr>
          <w:color w:val="000000"/>
          <w:spacing w:val="-2"/>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23"/>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5"/>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а</w:t>
      </w:r>
      <w:r w:rsidRPr="004F74A2">
        <w:rPr>
          <w:color w:val="000000"/>
          <w:w w:val="103"/>
          <w:sz w:val="28"/>
          <w:szCs w:val="28"/>
        </w:rPr>
        <w:t>е</w:t>
      </w:r>
      <w:r w:rsidRPr="004F74A2">
        <w:rPr>
          <w:color w:val="000000"/>
          <w:spacing w:val="-2"/>
          <w:sz w:val="28"/>
          <w:szCs w:val="28"/>
        </w:rPr>
        <w:t xml:space="preserve"> </w:t>
      </w:r>
      <w:r w:rsidRPr="004F74A2">
        <w:rPr>
          <w:color w:val="000000"/>
          <w:spacing w:val="-3"/>
          <w:w w:val="103"/>
          <w:sz w:val="28"/>
          <w:szCs w:val="28"/>
        </w:rPr>
        <w:t>е</w:t>
      </w:r>
      <w:r w:rsidRPr="004F74A2">
        <w:rPr>
          <w:color w:val="000000"/>
          <w:spacing w:val="-4"/>
          <w:w w:val="103"/>
          <w:sz w:val="28"/>
          <w:szCs w:val="28"/>
        </w:rPr>
        <w:t>г</w:t>
      </w:r>
      <w:r w:rsidRPr="004F74A2">
        <w:rPr>
          <w:color w:val="000000"/>
          <w:w w:val="103"/>
          <w:sz w:val="28"/>
          <w:szCs w:val="28"/>
        </w:rPr>
        <w:t>о</w:t>
      </w:r>
      <w:r w:rsidRPr="004F74A2">
        <w:rPr>
          <w:color w:val="000000"/>
          <w:spacing w:val="-2"/>
          <w:sz w:val="28"/>
          <w:szCs w:val="28"/>
        </w:rPr>
        <w:t xml:space="preserve"> </w:t>
      </w:r>
      <w:r w:rsidRPr="004F74A2">
        <w:rPr>
          <w:color w:val="000000"/>
          <w:spacing w:val="-2"/>
          <w:w w:val="103"/>
          <w:sz w:val="28"/>
          <w:szCs w:val="28"/>
        </w:rPr>
        <w:t>н</w:t>
      </w:r>
      <w:r w:rsidRPr="004F74A2">
        <w:rPr>
          <w:color w:val="000000"/>
          <w:w w:val="103"/>
          <w:sz w:val="28"/>
          <w:szCs w:val="28"/>
        </w:rPr>
        <w:t>еяв</w:t>
      </w:r>
      <w:r w:rsidRPr="004F74A2">
        <w:rPr>
          <w:color w:val="000000"/>
          <w:spacing w:val="4"/>
          <w:w w:val="103"/>
          <w:sz w:val="28"/>
          <w:szCs w:val="28"/>
        </w:rPr>
        <w:t>к</w:t>
      </w:r>
      <w:r w:rsidRPr="004F74A2">
        <w:rPr>
          <w:color w:val="000000"/>
          <w:w w:val="103"/>
          <w:sz w:val="28"/>
          <w:szCs w:val="28"/>
        </w:rPr>
        <w:t>и</w:t>
      </w:r>
      <w:r w:rsidRPr="004F74A2">
        <w:rPr>
          <w:color w:val="000000"/>
          <w:spacing w:val="-2"/>
          <w:sz w:val="28"/>
          <w:szCs w:val="28"/>
        </w:rPr>
        <w:t xml:space="preserve"> </w:t>
      </w:r>
      <w:r w:rsidRPr="004F74A2">
        <w:rPr>
          <w:color w:val="000000"/>
          <w:spacing w:val="-1"/>
          <w:w w:val="103"/>
          <w:sz w:val="28"/>
          <w:szCs w:val="28"/>
        </w:rPr>
        <w:t>п</w:t>
      </w:r>
      <w:r w:rsidRPr="004F74A2">
        <w:rPr>
          <w:color w:val="000000"/>
          <w:w w:val="103"/>
          <w:sz w:val="28"/>
          <w:szCs w:val="28"/>
        </w:rPr>
        <w:t>о</w:t>
      </w:r>
      <w:r w:rsidRPr="004F74A2">
        <w:rPr>
          <w:color w:val="000000"/>
          <w:spacing w:val="-2"/>
          <w:sz w:val="28"/>
          <w:szCs w:val="28"/>
        </w:rPr>
        <w:t xml:space="preserve"> </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е</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и</w:t>
      </w:r>
      <w:r w:rsidRPr="004F74A2">
        <w:rPr>
          <w:color w:val="000000"/>
          <w:spacing w:val="-3"/>
          <w:sz w:val="28"/>
          <w:szCs w:val="28"/>
        </w:rPr>
        <w:t xml:space="preserve"> </w:t>
      </w:r>
      <w:r w:rsidRPr="004F74A2">
        <w:rPr>
          <w:color w:val="000000"/>
          <w:spacing w:val="-2"/>
          <w:w w:val="103"/>
          <w:sz w:val="28"/>
          <w:szCs w:val="28"/>
        </w:rPr>
        <w:t>1</w:t>
      </w:r>
      <w:r w:rsidRPr="004F74A2">
        <w:rPr>
          <w:color w:val="000000"/>
          <w:w w:val="103"/>
          <w:sz w:val="28"/>
          <w:szCs w:val="28"/>
        </w:rPr>
        <w:t>5</w:t>
      </w:r>
      <w:r w:rsidRPr="004F74A2">
        <w:rPr>
          <w:color w:val="000000"/>
          <w:spacing w:val="-3"/>
          <w:sz w:val="28"/>
          <w:szCs w:val="28"/>
        </w:rPr>
        <w:t xml:space="preserve"> </w:t>
      </w:r>
      <w:r w:rsidRPr="004F74A2">
        <w:rPr>
          <w:color w:val="000000"/>
          <w:spacing w:val="-2"/>
          <w:w w:val="103"/>
          <w:sz w:val="28"/>
          <w:szCs w:val="28"/>
        </w:rPr>
        <w:t>м</w:t>
      </w:r>
      <w:r w:rsidRPr="004F74A2">
        <w:rPr>
          <w:color w:val="000000"/>
          <w:spacing w:val="-3"/>
          <w:w w:val="103"/>
          <w:sz w:val="28"/>
          <w:szCs w:val="28"/>
        </w:rPr>
        <w:t>и</w:t>
      </w:r>
      <w:r w:rsidRPr="004F74A2">
        <w:rPr>
          <w:color w:val="000000"/>
          <w:spacing w:val="-2"/>
          <w:w w:val="103"/>
          <w:sz w:val="28"/>
          <w:szCs w:val="28"/>
        </w:rPr>
        <w:t>н</w:t>
      </w:r>
      <w:r w:rsidRPr="004F74A2">
        <w:rPr>
          <w:color w:val="000000"/>
          <w:spacing w:val="-4"/>
          <w:w w:val="103"/>
          <w:sz w:val="28"/>
          <w:szCs w:val="28"/>
        </w:rPr>
        <w:t>у</w:t>
      </w:r>
      <w:r w:rsidRPr="004F74A2">
        <w:rPr>
          <w:color w:val="000000"/>
          <w:w w:val="103"/>
          <w:sz w:val="28"/>
          <w:szCs w:val="28"/>
        </w:rPr>
        <w:t>т</w:t>
      </w:r>
      <w:r w:rsidRPr="004F74A2">
        <w:rPr>
          <w:color w:val="000000"/>
          <w:spacing w:val="1"/>
          <w:sz w:val="28"/>
          <w:szCs w:val="28"/>
        </w:rPr>
        <w:t xml:space="preserve"> </w:t>
      </w:r>
      <w:r w:rsidRPr="004F74A2">
        <w:rPr>
          <w:color w:val="000000"/>
          <w:w w:val="103"/>
          <w:sz w:val="28"/>
          <w:szCs w:val="28"/>
        </w:rPr>
        <w:t>с</w:t>
      </w:r>
      <w:r w:rsidRPr="004F74A2">
        <w:rPr>
          <w:color w:val="000000"/>
          <w:spacing w:val="5"/>
          <w:sz w:val="28"/>
          <w:szCs w:val="28"/>
        </w:rPr>
        <w:t xml:space="preserve"> </w:t>
      </w:r>
      <w:r w:rsidRPr="004F74A2">
        <w:rPr>
          <w:color w:val="000000"/>
          <w:spacing w:val="-1"/>
          <w:w w:val="103"/>
          <w:sz w:val="28"/>
          <w:szCs w:val="28"/>
        </w:rPr>
        <w:t>н</w:t>
      </w:r>
      <w:r w:rsidRPr="004F74A2">
        <w:rPr>
          <w:color w:val="000000"/>
          <w:spacing w:val="-2"/>
          <w:w w:val="103"/>
          <w:sz w:val="28"/>
          <w:szCs w:val="28"/>
        </w:rPr>
        <w:t>а</w:t>
      </w:r>
      <w:r w:rsidRPr="004F74A2">
        <w:rPr>
          <w:color w:val="000000"/>
          <w:w w:val="103"/>
          <w:sz w:val="28"/>
          <w:szCs w:val="28"/>
        </w:rPr>
        <w:t>з</w:t>
      </w:r>
      <w:r w:rsidRPr="004F74A2">
        <w:rPr>
          <w:color w:val="000000"/>
          <w:spacing w:val="-1"/>
          <w:w w:val="103"/>
          <w:sz w:val="28"/>
          <w:szCs w:val="28"/>
        </w:rPr>
        <w:t>н</w:t>
      </w:r>
      <w:r w:rsidRPr="004F74A2">
        <w:rPr>
          <w:color w:val="000000"/>
          <w:spacing w:val="-2"/>
          <w:w w:val="103"/>
          <w:sz w:val="28"/>
          <w:szCs w:val="28"/>
        </w:rPr>
        <w:t>а</w:t>
      </w:r>
      <w:r w:rsidRPr="004F74A2">
        <w:rPr>
          <w:color w:val="000000"/>
          <w:spacing w:val="1"/>
          <w:w w:val="103"/>
          <w:sz w:val="28"/>
          <w:szCs w:val="28"/>
        </w:rPr>
        <w:t>ч</w:t>
      </w:r>
      <w:r w:rsidRPr="004F74A2">
        <w:rPr>
          <w:color w:val="000000"/>
          <w:spacing w:val="-2"/>
          <w:w w:val="103"/>
          <w:sz w:val="28"/>
          <w:szCs w:val="28"/>
        </w:rPr>
        <w:t>енно</w:t>
      </w:r>
      <w:r w:rsidRPr="004F74A2">
        <w:rPr>
          <w:color w:val="000000"/>
          <w:spacing w:val="-4"/>
          <w:w w:val="103"/>
          <w:sz w:val="28"/>
          <w:szCs w:val="28"/>
        </w:rPr>
        <w:t>г</w:t>
      </w:r>
      <w:r w:rsidRPr="004F74A2">
        <w:rPr>
          <w:color w:val="000000"/>
          <w:w w:val="103"/>
          <w:sz w:val="28"/>
          <w:szCs w:val="28"/>
        </w:rPr>
        <w:t>о</w:t>
      </w:r>
      <w:r w:rsidRPr="004F74A2">
        <w:rPr>
          <w:color w:val="000000"/>
          <w:spacing w:val="-3"/>
          <w:sz w:val="28"/>
          <w:szCs w:val="28"/>
        </w:rPr>
        <w:t xml:space="preserve"> </w:t>
      </w:r>
      <w:r w:rsidRPr="004F74A2">
        <w:rPr>
          <w:color w:val="000000"/>
          <w:w w:val="103"/>
          <w:sz w:val="28"/>
          <w:szCs w:val="28"/>
        </w:rPr>
        <w:t>в</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мен</w:t>
      </w:r>
      <w:r w:rsidRPr="004F74A2">
        <w:rPr>
          <w:color w:val="000000"/>
          <w:w w:val="103"/>
          <w:sz w:val="28"/>
          <w:szCs w:val="28"/>
        </w:rPr>
        <w:t>и</w:t>
      </w:r>
      <w:r w:rsidRPr="004F74A2">
        <w:rPr>
          <w:color w:val="000000"/>
          <w:spacing w:val="-3"/>
          <w:sz w:val="28"/>
          <w:szCs w:val="28"/>
        </w:rPr>
        <w:t xml:space="preserve"> </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е</w:t>
      </w:r>
      <w:r w:rsidRPr="004F74A2">
        <w:rPr>
          <w:color w:val="000000"/>
          <w:spacing w:val="-3"/>
          <w:w w:val="103"/>
          <w:sz w:val="28"/>
          <w:szCs w:val="28"/>
        </w:rPr>
        <w:t>м</w:t>
      </w:r>
      <w:r w:rsidRPr="004F74A2">
        <w:rPr>
          <w:color w:val="000000"/>
          <w:spacing w:val="-2"/>
          <w:w w:val="103"/>
          <w:sz w:val="28"/>
          <w:szCs w:val="28"/>
        </w:rPr>
        <w:t>а</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я</w:t>
      </w:r>
      <w:r w:rsidRPr="004F74A2">
        <w:rPr>
          <w:color w:val="000000"/>
          <w:spacing w:val="-2"/>
          <w:w w:val="103"/>
          <w:sz w:val="28"/>
          <w:szCs w:val="28"/>
        </w:rPr>
        <w:t>м</w:t>
      </w:r>
      <w:r w:rsidRPr="004F74A2">
        <w:rPr>
          <w:color w:val="000000"/>
          <w:w w:val="103"/>
          <w:sz w:val="28"/>
          <w:szCs w:val="28"/>
        </w:rPr>
        <w:t>,</w:t>
      </w:r>
      <w:r w:rsidRPr="004F74A2">
        <w:rPr>
          <w:color w:val="000000"/>
          <w:spacing w:val="49"/>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spacing w:val="-1"/>
          <w:w w:val="103"/>
          <w:sz w:val="28"/>
          <w:szCs w:val="28"/>
        </w:rPr>
        <w:t>а</w:t>
      </w:r>
      <w:r w:rsidRPr="004F74A2">
        <w:rPr>
          <w:color w:val="000000"/>
          <w:w w:val="103"/>
          <w:sz w:val="28"/>
          <w:szCs w:val="28"/>
        </w:rPr>
        <w:t>в</w:t>
      </w:r>
      <w:r w:rsidRPr="004F74A2">
        <w:rPr>
          <w:color w:val="000000"/>
          <w:spacing w:val="-8"/>
          <w:w w:val="103"/>
          <w:sz w:val="28"/>
          <w:szCs w:val="28"/>
        </w:rPr>
        <w:t>ш</w:t>
      </w:r>
      <w:r w:rsidRPr="004F74A2">
        <w:rPr>
          <w:color w:val="000000"/>
          <w:spacing w:val="-3"/>
          <w:w w:val="103"/>
          <w:sz w:val="28"/>
          <w:szCs w:val="28"/>
        </w:rPr>
        <w:t>и</w:t>
      </w:r>
      <w:r w:rsidRPr="004F74A2">
        <w:rPr>
          <w:color w:val="000000"/>
          <w:spacing w:val="-2"/>
          <w:w w:val="103"/>
          <w:sz w:val="28"/>
          <w:szCs w:val="28"/>
        </w:rPr>
        <w:t>м</w:t>
      </w:r>
      <w:r w:rsidRPr="004F74A2">
        <w:rPr>
          <w:color w:val="000000"/>
          <w:spacing w:val="4"/>
          <w:w w:val="103"/>
          <w:sz w:val="28"/>
          <w:szCs w:val="28"/>
        </w:rPr>
        <w:t>с</w:t>
      </w:r>
      <w:r w:rsidRPr="004F74A2">
        <w:rPr>
          <w:color w:val="000000"/>
          <w:w w:val="103"/>
          <w:sz w:val="28"/>
          <w:szCs w:val="28"/>
        </w:rPr>
        <w:t>я</w:t>
      </w:r>
      <w:r w:rsidRPr="004F74A2">
        <w:rPr>
          <w:color w:val="000000"/>
          <w:spacing w:val="51"/>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pacing w:val="48"/>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е</w:t>
      </w:r>
      <w:r w:rsidRPr="004F74A2">
        <w:rPr>
          <w:color w:val="000000"/>
          <w:w w:val="103"/>
          <w:sz w:val="28"/>
          <w:szCs w:val="28"/>
        </w:rPr>
        <w:t>м</w:t>
      </w:r>
      <w:r w:rsidRPr="004F74A2">
        <w:rPr>
          <w:color w:val="000000"/>
          <w:spacing w:val="48"/>
          <w:sz w:val="28"/>
          <w:szCs w:val="28"/>
        </w:rPr>
        <w:t xml:space="preserve"> </w:t>
      </w:r>
      <w:r w:rsidRPr="004F74A2">
        <w:rPr>
          <w:color w:val="000000"/>
          <w:spacing w:val="2"/>
          <w:w w:val="103"/>
          <w:sz w:val="28"/>
          <w:szCs w:val="28"/>
        </w:rPr>
        <w:t>ч</w:t>
      </w:r>
      <w:r w:rsidRPr="004F74A2">
        <w:rPr>
          <w:color w:val="000000"/>
          <w:spacing w:val="-1"/>
          <w:w w:val="103"/>
          <w:sz w:val="28"/>
          <w:szCs w:val="28"/>
        </w:rPr>
        <w:t>е</w:t>
      </w:r>
      <w:r w:rsidRPr="004F74A2">
        <w:rPr>
          <w:color w:val="000000"/>
          <w:spacing w:val="-3"/>
          <w:w w:val="103"/>
          <w:sz w:val="28"/>
          <w:szCs w:val="28"/>
        </w:rPr>
        <w:t>р</w:t>
      </w:r>
      <w:r w:rsidRPr="004F74A2">
        <w:rPr>
          <w:color w:val="000000"/>
          <w:spacing w:val="-2"/>
          <w:w w:val="103"/>
          <w:sz w:val="28"/>
          <w:szCs w:val="28"/>
        </w:rPr>
        <w:t>е</w:t>
      </w:r>
      <w:r w:rsidRPr="004F74A2">
        <w:rPr>
          <w:color w:val="000000"/>
          <w:w w:val="103"/>
          <w:sz w:val="28"/>
          <w:szCs w:val="28"/>
        </w:rPr>
        <w:t>з</w:t>
      </w:r>
      <w:r w:rsidRPr="004F74A2">
        <w:rPr>
          <w:color w:val="000000"/>
          <w:spacing w:val="52"/>
          <w:sz w:val="28"/>
          <w:szCs w:val="28"/>
        </w:rPr>
        <w:t xml:space="preserve"> </w:t>
      </w:r>
      <w:r w:rsidRPr="004F74A2">
        <w:rPr>
          <w:color w:val="000000"/>
          <w:spacing w:val="-2"/>
          <w:w w:val="103"/>
          <w:sz w:val="28"/>
          <w:szCs w:val="28"/>
        </w:rPr>
        <w:t>о</w:t>
      </w:r>
      <w:r w:rsidRPr="004F74A2">
        <w:rPr>
          <w:color w:val="000000"/>
          <w:spacing w:val="-11"/>
          <w:w w:val="103"/>
          <w:sz w:val="28"/>
          <w:szCs w:val="28"/>
        </w:rPr>
        <w:t>ф</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ы</w:t>
      </w:r>
      <w:r w:rsidRPr="004F74A2">
        <w:rPr>
          <w:color w:val="000000"/>
          <w:w w:val="103"/>
          <w:sz w:val="28"/>
          <w:szCs w:val="28"/>
        </w:rPr>
        <w:t>й</w:t>
      </w:r>
      <w:r w:rsidRPr="004F74A2">
        <w:rPr>
          <w:color w:val="000000"/>
          <w:spacing w:val="49"/>
          <w:sz w:val="28"/>
          <w:szCs w:val="28"/>
        </w:rPr>
        <w:t xml:space="preserve"> </w:t>
      </w:r>
      <w:r w:rsidRPr="004F74A2">
        <w:rPr>
          <w:color w:val="000000"/>
          <w:spacing w:val="5"/>
          <w:w w:val="103"/>
          <w:sz w:val="28"/>
          <w:szCs w:val="28"/>
        </w:rPr>
        <w:t>с</w:t>
      </w:r>
      <w:r w:rsidRPr="004F74A2">
        <w:rPr>
          <w:color w:val="000000"/>
          <w:spacing w:val="-1"/>
          <w:w w:val="103"/>
          <w:sz w:val="28"/>
          <w:szCs w:val="28"/>
        </w:rPr>
        <w:t>а</w:t>
      </w:r>
      <w:r w:rsidRPr="004F74A2">
        <w:rPr>
          <w:color w:val="000000"/>
          <w:spacing w:val="-3"/>
          <w:w w:val="103"/>
          <w:sz w:val="28"/>
          <w:szCs w:val="28"/>
        </w:rPr>
        <w:t>й</w:t>
      </w:r>
      <w:r w:rsidRPr="004F74A2">
        <w:rPr>
          <w:color w:val="000000"/>
          <w:w w:val="103"/>
          <w:sz w:val="28"/>
          <w:szCs w:val="28"/>
        </w:rPr>
        <w:t>т</w:t>
      </w:r>
      <w:r w:rsidRPr="004F74A2">
        <w:rPr>
          <w:color w:val="000000"/>
          <w:spacing w:val="52"/>
          <w:sz w:val="28"/>
          <w:szCs w:val="28"/>
        </w:rPr>
        <w:t xml:space="preserve"> </w:t>
      </w:r>
      <w:r w:rsidRPr="004F74A2">
        <w:rPr>
          <w:color w:val="000000"/>
          <w:spacing w:val="-1"/>
          <w:w w:val="103"/>
          <w:sz w:val="28"/>
          <w:szCs w:val="28"/>
        </w:rPr>
        <w:t>Администрации</w:t>
      </w:r>
      <w:r w:rsidRPr="004F74A2">
        <w:rPr>
          <w:color w:val="000000"/>
          <w:w w:val="103"/>
          <w:sz w:val="28"/>
          <w:szCs w:val="28"/>
        </w:rPr>
        <w:t>,</w:t>
      </w:r>
      <w:r w:rsidRPr="004F74A2">
        <w:rPr>
          <w:color w:val="000000"/>
          <w:spacing w:val="8"/>
          <w:sz w:val="28"/>
          <w:szCs w:val="28"/>
        </w:rPr>
        <w:t xml:space="preserve"> </w:t>
      </w:r>
      <w:r w:rsidRPr="004F74A2">
        <w:rPr>
          <w:color w:val="000000"/>
          <w:spacing w:val="2"/>
          <w:w w:val="103"/>
          <w:sz w:val="28"/>
          <w:szCs w:val="28"/>
        </w:rPr>
        <w:t>з</w:t>
      </w:r>
      <w:r w:rsidRPr="004F74A2">
        <w:rPr>
          <w:color w:val="000000"/>
          <w:w w:val="103"/>
          <w:sz w:val="28"/>
          <w:szCs w:val="28"/>
        </w:rPr>
        <w:t>а</w:t>
      </w:r>
      <w:r w:rsidRPr="004F74A2">
        <w:rPr>
          <w:color w:val="000000"/>
          <w:spacing w:val="7"/>
          <w:sz w:val="28"/>
          <w:szCs w:val="28"/>
        </w:rPr>
        <w:t xml:space="preserve"> </w:t>
      </w:r>
      <w:r w:rsidRPr="004F74A2">
        <w:rPr>
          <w:color w:val="000000"/>
          <w:spacing w:val="2"/>
          <w:w w:val="103"/>
          <w:sz w:val="28"/>
          <w:szCs w:val="28"/>
        </w:rPr>
        <w:t>т</w:t>
      </w:r>
      <w:r w:rsidRPr="004F74A2">
        <w:rPr>
          <w:color w:val="000000"/>
          <w:spacing w:val="-2"/>
          <w:w w:val="103"/>
          <w:sz w:val="28"/>
          <w:szCs w:val="28"/>
        </w:rPr>
        <w:t>р</w:t>
      </w:r>
      <w:r w:rsidRPr="004F74A2">
        <w:rPr>
          <w:color w:val="000000"/>
          <w:w w:val="103"/>
          <w:sz w:val="28"/>
          <w:szCs w:val="28"/>
        </w:rPr>
        <w:t>и</w:t>
      </w:r>
      <w:r w:rsidRPr="004F74A2">
        <w:rPr>
          <w:color w:val="000000"/>
          <w:spacing w:val="6"/>
          <w:sz w:val="28"/>
          <w:szCs w:val="28"/>
        </w:rPr>
        <w:t xml:space="preserve"> </w:t>
      </w:r>
      <w:r w:rsidRPr="004F74A2">
        <w:rPr>
          <w:color w:val="000000"/>
          <w:spacing w:val="3"/>
          <w:w w:val="103"/>
          <w:sz w:val="28"/>
          <w:szCs w:val="28"/>
        </w:rPr>
        <w:t>д</w:t>
      </w:r>
      <w:r w:rsidRPr="004F74A2">
        <w:rPr>
          <w:color w:val="000000"/>
          <w:spacing w:val="-1"/>
          <w:w w:val="103"/>
          <w:sz w:val="28"/>
          <w:szCs w:val="28"/>
        </w:rPr>
        <w:t>н</w:t>
      </w:r>
      <w:r w:rsidRPr="004F74A2">
        <w:rPr>
          <w:color w:val="000000"/>
          <w:w w:val="103"/>
          <w:sz w:val="28"/>
          <w:szCs w:val="28"/>
        </w:rPr>
        <w:t>я</w:t>
      </w:r>
      <w:r w:rsidRPr="004F74A2">
        <w:rPr>
          <w:color w:val="000000"/>
          <w:spacing w:val="8"/>
          <w:sz w:val="28"/>
          <w:szCs w:val="28"/>
        </w:rPr>
        <w:t xml:space="preserve"> </w:t>
      </w:r>
      <w:r w:rsidRPr="004F74A2">
        <w:rPr>
          <w:color w:val="000000"/>
          <w:spacing w:val="3"/>
          <w:w w:val="103"/>
          <w:sz w:val="28"/>
          <w:szCs w:val="28"/>
        </w:rPr>
        <w:t>д</w:t>
      </w:r>
      <w:r w:rsidRPr="004F74A2">
        <w:rPr>
          <w:color w:val="000000"/>
          <w:w w:val="103"/>
          <w:sz w:val="28"/>
          <w:szCs w:val="28"/>
        </w:rPr>
        <w:t>о</w:t>
      </w:r>
      <w:r w:rsidRPr="004F74A2">
        <w:rPr>
          <w:color w:val="000000"/>
          <w:spacing w:val="7"/>
          <w:sz w:val="28"/>
          <w:szCs w:val="28"/>
        </w:rPr>
        <w:t xml:space="preserve"> </w:t>
      </w:r>
      <w:r w:rsidRPr="004F74A2">
        <w:rPr>
          <w:color w:val="000000"/>
          <w:w w:val="103"/>
          <w:sz w:val="28"/>
          <w:szCs w:val="28"/>
        </w:rPr>
        <w:t>п</w:t>
      </w:r>
      <w:r w:rsidRPr="004F74A2">
        <w:rPr>
          <w:color w:val="000000"/>
          <w:spacing w:val="-2"/>
          <w:w w:val="103"/>
          <w:sz w:val="28"/>
          <w:szCs w:val="28"/>
        </w:rPr>
        <w:t>ри</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а</w:t>
      </w:r>
      <w:r w:rsidRPr="004F74A2">
        <w:rPr>
          <w:color w:val="000000"/>
          <w:spacing w:val="6"/>
          <w:sz w:val="28"/>
          <w:szCs w:val="28"/>
        </w:rPr>
        <w:t xml:space="preserve"> </w:t>
      </w:r>
      <w:r w:rsidRPr="004F74A2">
        <w:rPr>
          <w:color w:val="000000"/>
          <w:spacing w:val="-1"/>
          <w:w w:val="103"/>
          <w:sz w:val="28"/>
          <w:szCs w:val="28"/>
        </w:rPr>
        <w:t>о</w:t>
      </w:r>
      <w:r w:rsidRPr="004F74A2">
        <w:rPr>
          <w:color w:val="000000"/>
          <w:w w:val="103"/>
          <w:sz w:val="28"/>
          <w:szCs w:val="28"/>
        </w:rPr>
        <w:t>тп</w:t>
      </w:r>
      <w:r w:rsidRPr="004F74A2">
        <w:rPr>
          <w:color w:val="000000"/>
          <w:spacing w:val="-2"/>
          <w:w w:val="103"/>
          <w:sz w:val="28"/>
          <w:szCs w:val="28"/>
        </w:rPr>
        <w:t>ра</w:t>
      </w:r>
      <w:r w:rsidRPr="004F74A2">
        <w:rPr>
          <w:color w:val="000000"/>
          <w:w w:val="103"/>
          <w:sz w:val="28"/>
          <w:szCs w:val="28"/>
        </w:rPr>
        <w:t>в</w:t>
      </w:r>
      <w:r w:rsidRPr="004F74A2">
        <w:rPr>
          <w:color w:val="000000"/>
          <w:spacing w:val="-5"/>
          <w:w w:val="103"/>
          <w:sz w:val="28"/>
          <w:szCs w:val="28"/>
        </w:rPr>
        <w:t>л</w:t>
      </w:r>
      <w:r w:rsidRPr="004F74A2">
        <w:rPr>
          <w:color w:val="000000"/>
          <w:spacing w:val="-1"/>
          <w:w w:val="103"/>
          <w:sz w:val="28"/>
          <w:szCs w:val="28"/>
        </w:rPr>
        <w:t>я</w:t>
      </w:r>
      <w:r w:rsidRPr="004F74A2">
        <w:rPr>
          <w:color w:val="000000"/>
          <w:spacing w:val="-2"/>
          <w:w w:val="103"/>
          <w:sz w:val="28"/>
          <w:szCs w:val="28"/>
        </w:rPr>
        <w:t>е</w:t>
      </w:r>
      <w:r w:rsidRPr="004F74A2">
        <w:rPr>
          <w:color w:val="000000"/>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10"/>
          <w:sz w:val="28"/>
          <w:szCs w:val="28"/>
        </w:rPr>
        <w:t xml:space="preserve"> </w:t>
      </w:r>
      <w:r w:rsidRPr="004F74A2">
        <w:rPr>
          <w:color w:val="000000"/>
          <w:spacing w:val="-1"/>
          <w:w w:val="103"/>
          <w:sz w:val="28"/>
          <w:szCs w:val="28"/>
        </w:rPr>
        <w:t>н</w:t>
      </w:r>
      <w:r w:rsidRPr="004F74A2">
        <w:rPr>
          <w:color w:val="000000"/>
          <w:spacing w:val="-3"/>
          <w:w w:val="103"/>
          <w:sz w:val="28"/>
          <w:szCs w:val="28"/>
        </w:rPr>
        <w:t>а</w:t>
      </w:r>
      <w:r w:rsidRPr="004F74A2">
        <w:rPr>
          <w:color w:val="000000"/>
          <w:w w:val="103"/>
          <w:sz w:val="28"/>
          <w:szCs w:val="28"/>
        </w:rPr>
        <w:t>п</w:t>
      </w:r>
      <w:r w:rsidRPr="004F74A2">
        <w:rPr>
          <w:color w:val="000000"/>
          <w:spacing w:val="-3"/>
          <w:w w:val="103"/>
          <w:sz w:val="28"/>
          <w:szCs w:val="28"/>
        </w:rPr>
        <w:t>о</w:t>
      </w:r>
      <w:r w:rsidRPr="004F74A2">
        <w:rPr>
          <w:color w:val="000000"/>
          <w:spacing w:val="-2"/>
          <w:w w:val="103"/>
          <w:sz w:val="28"/>
          <w:szCs w:val="28"/>
        </w:rPr>
        <w:t>м</w:t>
      </w:r>
      <w:r w:rsidRPr="004F74A2">
        <w:rPr>
          <w:color w:val="000000"/>
          <w:spacing w:val="-3"/>
          <w:w w:val="103"/>
          <w:sz w:val="28"/>
          <w:szCs w:val="28"/>
        </w:rPr>
        <w:t>и</w:t>
      </w:r>
      <w:r w:rsidRPr="004F74A2">
        <w:rPr>
          <w:color w:val="000000"/>
          <w:spacing w:val="-2"/>
          <w:w w:val="103"/>
          <w:sz w:val="28"/>
          <w:szCs w:val="28"/>
        </w:rPr>
        <w:t>нан</w:t>
      </w:r>
      <w:r w:rsidRPr="004F74A2">
        <w:rPr>
          <w:color w:val="000000"/>
          <w:spacing w:val="-3"/>
          <w:w w:val="103"/>
          <w:sz w:val="28"/>
          <w:szCs w:val="28"/>
        </w:rPr>
        <w:t>и</w:t>
      </w:r>
      <w:r w:rsidRPr="004F74A2">
        <w:rPr>
          <w:color w:val="000000"/>
          <w:w w:val="103"/>
          <w:sz w:val="28"/>
          <w:szCs w:val="28"/>
        </w:rPr>
        <w:t>е</w:t>
      </w:r>
      <w:r w:rsidRPr="004F74A2">
        <w:rPr>
          <w:color w:val="000000"/>
          <w:spacing w:val="7"/>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pacing w:val="6"/>
          <w:sz w:val="28"/>
          <w:szCs w:val="28"/>
        </w:rPr>
        <w:t xml:space="preserve"> </w:t>
      </w:r>
      <w:r w:rsidRPr="004F74A2">
        <w:rPr>
          <w:color w:val="000000"/>
          <w:spacing w:val="-3"/>
          <w:w w:val="103"/>
          <w:sz w:val="28"/>
          <w:szCs w:val="28"/>
        </w:rPr>
        <w:t>у</w:t>
      </w:r>
      <w:r w:rsidRPr="004F74A2">
        <w:rPr>
          <w:color w:val="000000"/>
          <w:spacing w:val="3"/>
          <w:w w:val="103"/>
          <w:sz w:val="28"/>
          <w:szCs w:val="28"/>
        </w:rPr>
        <w:t>к</w:t>
      </w:r>
      <w:r w:rsidRPr="004F74A2">
        <w:rPr>
          <w:color w:val="000000"/>
          <w:spacing w:val="-1"/>
          <w:w w:val="103"/>
          <w:sz w:val="28"/>
          <w:szCs w:val="28"/>
        </w:rPr>
        <w:t>а</w:t>
      </w:r>
      <w:r w:rsidRPr="004F74A2">
        <w:rPr>
          <w:color w:val="000000"/>
          <w:w w:val="103"/>
          <w:sz w:val="28"/>
          <w:szCs w:val="28"/>
        </w:rPr>
        <w:t>з</w:t>
      </w:r>
      <w:r w:rsidRPr="004F74A2">
        <w:rPr>
          <w:color w:val="000000"/>
          <w:spacing w:val="-1"/>
          <w:w w:val="103"/>
          <w:sz w:val="28"/>
          <w:szCs w:val="28"/>
        </w:rPr>
        <w:t>а</w:t>
      </w:r>
      <w:r w:rsidRPr="004F74A2">
        <w:rPr>
          <w:color w:val="000000"/>
          <w:spacing w:val="-2"/>
          <w:w w:val="103"/>
          <w:sz w:val="28"/>
          <w:szCs w:val="28"/>
        </w:rPr>
        <w:t>нн</w:t>
      </w:r>
      <w:r w:rsidRPr="004F74A2">
        <w:rPr>
          <w:color w:val="000000"/>
          <w:spacing w:val="2"/>
          <w:w w:val="103"/>
          <w:sz w:val="28"/>
          <w:szCs w:val="28"/>
        </w:rPr>
        <w:t>ы</w:t>
      </w:r>
      <w:r w:rsidRPr="004F74A2">
        <w:rPr>
          <w:color w:val="000000"/>
          <w:w w:val="103"/>
          <w:sz w:val="28"/>
          <w:szCs w:val="28"/>
        </w:rPr>
        <w:t>й</w:t>
      </w:r>
      <w:r w:rsidRPr="004F74A2">
        <w:rPr>
          <w:color w:val="000000"/>
          <w:spacing w:val="7"/>
          <w:sz w:val="28"/>
          <w:szCs w:val="28"/>
        </w:rPr>
        <w:t xml:space="preserve"> </w:t>
      </w:r>
      <w:r w:rsidRPr="004F74A2">
        <w:rPr>
          <w:color w:val="000000"/>
          <w:spacing w:val="-2"/>
          <w:w w:val="103"/>
          <w:sz w:val="28"/>
          <w:szCs w:val="28"/>
        </w:rPr>
        <w:t>а</w:t>
      </w:r>
      <w:r w:rsidRPr="004F74A2">
        <w:rPr>
          <w:color w:val="000000"/>
          <w:spacing w:val="2"/>
          <w:w w:val="103"/>
          <w:sz w:val="28"/>
          <w:szCs w:val="28"/>
        </w:rPr>
        <w:t>д</w:t>
      </w:r>
      <w:r w:rsidRPr="004F74A2">
        <w:rPr>
          <w:color w:val="000000"/>
          <w:spacing w:val="-1"/>
          <w:w w:val="103"/>
          <w:sz w:val="28"/>
          <w:szCs w:val="28"/>
        </w:rPr>
        <w:t>р</w:t>
      </w:r>
      <w:r w:rsidRPr="004F74A2">
        <w:rPr>
          <w:color w:val="000000"/>
          <w:spacing w:val="-3"/>
          <w:w w:val="103"/>
          <w:sz w:val="28"/>
          <w:szCs w:val="28"/>
        </w:rPr>
        <w:t>е</w:t>
      </w:r>
      <w:r w:rsidRPr="004F74A2">
        <w:rPr>
          <w:color w:val="000000"/>
          <w:w w:val="103"/>
          <w:sz w:val="28"/>
          <w:szCs w:val="28"/>
        </w:rPr>
        <w:t>с</w:t>
      </w:r>
      <w:r w:rsidRPr="004F74A2">
        <w:rPr>
          <w:color w:val="000000"/>
          <w:sz w:val="28"/>
          <w:szCs w:val="28"/>
        </w:rPr>
        <w:t xml:space="preserve"> </w:t>
      </w:r>
      <w:r w:rsidRPr="004F74A2">
        <w:rPr>
          <w:color w:val="000000"/>
          <w:spacing w:val="3"/>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2"/>
          <w:w w:val="103"/>
          <w:sz w:val="28"/>
          <w:szCs w:val="28"/>
        </w:rPr>
        <w:t>т</w:t>
      </w:r>
      <w:r w:rsidRPr="004F74A2">
        <w:rPr>
          <w:color w:val="000000"/>
          <w:spacing w:val="-2"/>
          <w:w w:val="103"/>
          <w:sz w:val="28"/>
          <w:szCs w:val="28"/>
        </w:rPr>
        <w:t>ронн</w:t>
      </w:r>
      <w:r w:rsidRPr="004F74A2">
        <w:rPr>
          <w:color w:val="000000"/>
          <w:spacing w:val="-3"/>
          <w:w w:val="103"/>
          <w:sz w:val="28"/>
          <w:szCs w:val="28"/>
        </w:rPr>
        <w:t>о</w:t>
      </w:r>
      <w:r w:rsidRPr="004F74A2">
        <w:rPr>
          <w:color w:val="000000"/>
          <w:w w:val="103"/>
          <w:sz w:val="28"/>
          <w:szCs w:val="28"/>
        </w:rPr>
        <w:t>й</w:t>
      </w:r>
      <w:r w:rsidRPr="004F74A2">
        <w:rPr>
          <w:color w:val="000000"/>
          <w:spacing w:val="10"/>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1"/>
          <w:w w:val="103"/>
          <w:sz w:val="28"/>
          <w:szCs w:val="28"/>
        </w:rPr>
        <w:t>ч</w:t>
      </w:r>
      <w:r w:rsidRPr="004F74A2">
        <w:rPr>
          <w:color w:val="000000"/>
          <w:spacing w:val="2"/>
          <w:w w:val="103"/>
          <w:sz w:val="28"/>
          <w:szCs w:val="28"/>
        </w:rPr>
        <w:t>т</w:t>
      </w:r>
      <w:r w:rsidRPr="004F74A2">
        <w:rPr>
          <w:color w:val="000000"/>
          <w:w w:val="103"/>
          <w:sz w:val="28"/>
          <w:szCs w:val="28"/>
        </w:rPr>
        <w:t>ы</w:t>
      </w:r>
      <w:r w:rsidRPr="004F74A2">
        <w:rPr>
          <w:color w:val="000000"/>
          <w:spacing w:val="17"/>
          <w:sz w:val="28"/>
          <w:szCs w:val="28"/>
        </w:rPr>
        <w:t xml:space="preserve"> </w:t>
      </w:r>
      <w:r w:rsidRPr="004F74A2">
        <w:rPr>
          <w:color w:val="000000"/>
          <w:w w:val="103"/>
          <w:sz w:val="28"/>
          <w:szCs w:val="28"/>
        </w:rPr>
        <w:t>о</w:t>
      </w:r>
      <w:r w:rsidRPr="004F74A2">
        <w:rPr>
          <w:color w:val="000000"/>
          <w:spacing w:val="11"/>
          <w:sz w:val="28"/>
          <w:szCs w:val="28"/>
        </w:rPr>
        <w:t xml:space="preserve"> </w:t>
      </w:r>
      <w:r w:rsidRPr="004F74A2">
        <w:rPr>
          <w:color w:val="000000"/>
          <w:spacing w:val="3"/>
          <w:w w:val="103"/>
          <w:sz w:val="28"/>
          <w:szCs w:val="28"/>
        </w:rPr>
        <w:t>д</w:t>
      </w:r>
      <w:r w:rsidRPr="004F74A2">
        <w:rPr>
          <w:color w:val="000000"/>
          <w:spacing w:val="-2"/>
          <w:w w:val="103"/>
          <w:sz w:val="28"/>
          <w:szCs w:val="28"/>
        </w:rPr>
        <w:t>а</w:t>
      </w:r>
      <w:r w:rsidRPr="004F74A2">
        <w:rPr>
          <w:color w:val="000000"/>
          <w:spacing w:val="1"/>
          <w:w w:val="103"/>
          <w:sz w:val="28"/>
          <w:szCs w:val="28"/>
        </w:rPr>
        <w:t>т</w:t>
      </w:r>
      <w:r w:rsidRPr="004F74A2">
        <w:rPr>
          <w:color w:val="000000"/>
          <w:spacing w:val="-1"/>
          <w:w w:val="103"/>
          <w:sz w:val="28"/>
          <w:szCs w:val="28"/>
        </w:rPr>
        <w:t>е</w:t>
      </w:r>
      <w:r w:rsidRPr="004F74A2">
        <w:rPr>
          <w:color w:val="000000"/>
          <w:w w:val="103"/>
          <w:sz w:val="28"/>
          <w:szCs w:val="28"/>
        </w:rPr>
        <w:t>,</w:t>
      </w:r>
      <w:r w:rsidRPr="004F74A2">
        <w:rPr>
          <w:color w:val="000000"/>
          <w:spacing w:val="11"/>
          <w:sz w:val="28"/>
          <w:szCs w:val="28"/>
        </w:rPr>
        <w:t xml:space="preserve"> </w:t>
      </w:r>
      <w:r w:rsidRPr="004F74A2">
        <w:rPr>
          <w:color w:val="000000"/>
          <w:spacing w:val="1"/>
          <w:w w:val="103"/>
          <w:sz w:val="28"/>
          <w:szCs w:val="28"/>
        </w:rPr>
        <w:t>в</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м</w:t>
      </w:r>
      <w:r w:rsidRPr="004F74A2">
        <w:rPr>
          <w:color w:val="000000"/>
          <w:spacing w:val="-3"/>
          <w:w w:val="103"/>
          <w:sz w:val="28"/>
          <w:szCs w:val="28"/>
        </w:rPr>
        <w:t>е</w:t>
      </w:r>
      <w:r w:rsidRPr="004F74A2">
        <w:rPr>
          <w:color w:val="000000"/>
          <w:spacing w:val="-2"/>
          <w:w w:val="103"/>
          <w:sz w:val="28"/>
          <w:szCs w:val="28"/>
        </w:rPr>
        <w:t>н</w:t>
      </w:r>
      <w:r w:rsidRPr="004F74A2">
        <w:rPr>
          <w:color w:val="000000"/>
          <w:w w:val="103"/>
          <w:sz w:val="28"/>
          <w:szCs w:val="28"/>
        </w:rPr>
        <w:t>и</w:t>
      </w:r>
      <w:r w:rsidRPr="004F74A2">
        <w:rPr>
          <w:color w:val="000000"/>
          <w:spacing w:val="11"/>
          <w:sz w:val="28"/>
          <w:szCs w:val="28"/>
        </w:rPr>
        <w:t xml:space="preserve"> </w:t>
      </w:r>
      <w:r w:rsidRPr="004F74A2">
        <w:rPr>
          <w:color w:val="000000"/>
          <w:w w:val="103"/>
          <w:sz w:val="28"/>
          <w:szCs w:val="28"/>
        </w:rPr>
        <w:t>и</w:t>
      </w:r>
      <w:r w:rsidRPr="004F74A2">
        <w:rPr>
          <w:color w:val="000000"/>
          <w:spacing w:val="11"/>
          <w:sz w:val="28"/>
          <w:szCs w:val="28"/>
        </w:rPr>
        <w:t xml:space="preserve"> </w:t>
      </w:r>
      <w:r w:rsidRPr="004F74A2">
        <w:rPr>
          <w:color w:val="000000"/>
          <w:spacing w:val="-1"/>
          <w:w w:val="103"/>
          <w:sz w:val="28"/>
          <w:szCs w:val="28"/>
        </w:rPr>
        <w:t>м</w:t>
      </w:r>
      <w:r w:rsidRPr="004F74A2">
        <w:rPr>
          <w:color w:val="000000"/>
          <w:spacing w:val="-3"/>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е</w:t>
      </w:r>
      <w:r w:rsidRPr="004F74A2">
        <w:rPr>
          <w:color w:val="000000"/>
          <w:spacing w:val="11"/>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ем</w:t>
      </w:r>
      <w:r w:rsidRPr="004F74A2">
        <w:rPr>
          <w:color w:val="000000"/>
          <w:spacing w:val="-3"/>
          <w:w w:val="103"/>
          <w:sz w:val="28"/>
          <w:szCs w:val="28"/>
        </w:rPr>
        <w:t>а</w:t>
      </w:r>
      <w:r w:rsidRPr="004F74A2">
        <w:rPr>
          <w:color w:val="000000"/>
          <w:w w:val="103"/>
          <w:sz w:val="28"/>
          <w:szCs w:val="28"/>
        </w:rPr>
        <w:t>,</w:t>
      </w:r>
      <w:r w:rsidRPr="004F74A2">
        <w:rPr>
          <w:color w:val="000000"/>
          <w:spacing w:val="12"/>
          <w:sz w:val="28"/>
          <w:szCs w:val="28"/>
        </w:rPr>
        <w:t xml:space="preserve"> </w:t>
      </w:r>
      <w:r w:rsidRPr="004F74A2">
        <w:rPr>
          <w:color w:val="000000"/>
          <w:w w:val="103"/>
          <w:sz w:val="28"/>
          <w:szCs w:val="28"/>
        </w:rPr>
        <w:t>а</w:t>
      </w:r>
      <w:r w:rsidRPr="004F74A2">
        <w:rPr>
          <w:color w:val="000000"/>
          <w:spacing w:val="11"/>
          <w:sz w:val="28"/>
          <w:szCs w:val="28"/>
        </w:rPr>
        <w:t xml:space="preserve"> </w:t>
      </w:r>
      <w:r w:rsidRPr="004F74A2">
        <w:rPr>
          <w:color w:val="000000"/>
          <w:spacing w:val="2"/>
          <w:w w:val="103"/>
          <w:sz w:val="28"/>
          <w:szCs w:val="28"/>
        </w:rPr>
        <w:t>т</w:t>
      </w:r>
      <w:r w:rsidRPr="004F74A2">
        <w:rPr>
          <w:color w:val="000000"/>
          <w:spacing w:val="-2"/>
          <w:w w:val="103"/>
          <w:sz w:val="28"/>
          <w:szCs w:val="28"/>
        </w:rPr>
        <w:t>а</w:t>
      </w:r>
      <w:r w:rsidRPr="004F74A2">
        <w:rPr>
          <w:color w:val="000000"/>
          <w:spacing w:val="4"/>
          <w:w w:val="103"/>
          <w:sz w:val="28"/>
          <w:szCs w:val="28"/>
        </w:rPr>
        <w:t>к</w:t>
      </w:r>
      <w:r w:rsidRPr="004F74A2">
        <w:rPr>
          <w:color w:val="000000"/>
          <w:spacing w:val="-8"/>
          <w:w w:val="103"/>
          <w:sz w:val="28"/>
          <w:szCs w:val="28"/>
        </w:rPr>
        <w:t>ж</w:t>
      </w:r>
      <w:r w:rsidRPr="004F74A2">
        <w:rPr>
          <w:color w:val="000000"/>
          <w:w w:val="103"/>
          <w:sz w:val="28"/>
          <w:szCs w:val="28"/>
        </w:rPr>
        <w:t>е</w:t>
      </w:r>
      <w:r w:rsidRPr="004F74A2">
        <w:rPr>
          <w:color w:val="000000"/>
          <w:spacing w:val="11"/>
          <w:sz w:val="28"/>
          <w:szCs w:val="28"/>
        </w:rPr>
        <w:t xml:space="preserve">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3"/>
          <w:w w:val="103"/>
          <w:sz w:val="28"/>
          <w:szCs w:val="28"/>
        </w:rPr>
        <w:t>о</w:t>
      </w:r>
      <w:r w:rsidRPr="004F74A2">
        <w:rPr>
          <w:color w:val="000000"/>
          <w:spacing w:val="-2"/>
          <w:w w:val="103"/>
          <w:sz w:val="28"/>
          <w:szCs w:val="28"/>
        </w:rPr>
        <w:t>рм</w:t>
      </w:r>
      <w:r w:rsidRPr="004F74A2">
        <w:rPr>
          <w:color w:val="000000"/>
          <w:spacing w:val="-3"/>
          <w:w w:val="103"/>
          <w:sz w:val="28"/>
          <w:szCs w:val="28"/>
        </w:rPr>
        <w:t>а</w:t>
      </w:r>
      <w:r w:rsidRPr="004F74A2">
        <w:rPr>
          <w:color w:val="000000"/>
          <w:spacing w:val="3"/>
          <w:w w:val="103"/>
          <w:sz w:val="28"/>
          <w:szCs w:val="28"/>
        </w:rPr>
        <w:t>ц</w:t>
      </w:r>
      <w:r w:rsidRPr="004F74A2">
        <w:rPr>
          <w:color w:val="000000"/>
          <w:spacing w:val="-1"/>
          <w:w w:val="103"/>
          <w:sz w:val="28"/>
          <w:szCs w:val="28"/>
        </w:rPr>
        <w:t>и</w:t>
      </w:r>
      <w:r w:rsidRPr="004F74A2">
        <w:rPr>
          <w:color w:val="000000"/>
          <w:w w:val="103"/>
          <w:sz w:val="28"/>
          <w:szCs w:val="28"/>
        </w:rPr>
        <w:t>я</w:t>
      </w:r>
      <w:r w:rsidRPr="004F74A2">
        <w:rPr>
          <w:color w:val="000000"/>
          <w:spacing w:val="12"/>
          <w:sz w:val="28"/>
          <w:szCs w:val="28"/>
        </w:rPr>
        <w:t xml:space="preserve"> </w:t>
      </w:r>
      <w:r w:rsidRPr="004F74A2">
        <w:rPr>
          <w:color w:val="000000"/>
          <w:spacing w:val="-2"/>
          <w:w w:val="103"/>
          <w:sz w:val="28"/>
          <w:szCs w:val="28"/>
        </w:rPr>
        <w:t>о</w:t>
      </w:r>
      <w:r w:rsidRPr="004F74A2">
        <w:rPr>
          <w:color w:val="000000"/>
          <w:w w:val="103"/>
          <w:sz w:val="28"/>
          <w:szCs w:val="28"/>
        </w:rPr>
        <w:t>б</w:t>
      </w:r>
      <w:r w:rsidRPr="004F74A2">
        <w:rPr>
          <w:color w:val="000000"/>
          <w:sz w:val="28"/>
          <w:szCs w:val="28"/>
        </w:rPr>
        <w:t xml:space="preserve"> </w:t>
      </w:r>
      <w:r w:rsidRPr="004F74A2">
        <w:rPr>
          <w:color w:val="000000"/>
          <w:spacing w:val="-2"/>
          <w:w w:val="103"/>
          <w:sz w:val="28"/>
          <w:szCs w:val="28"/>
        </w:rPr>
        <w:t>анн</w:t>
      </w:r>
      <w:r w:rsidRPr="004F74A2">
        <w:rPr>
          <w:color w:val="000000"/>
          <w:spacing w:val="-4"/>
          <w:w w:val="103"/>
          <w:sz w:val="28"/>
          <w:szCs w:val="28"/>
        </w:rPr>
        <w:t>у</w:t>
      </w:r>
      <w:r w:rsidRPr="004F74A2">
        <w:rPr>
          <w:color w:val="000000"/>
          <w:spacing w:val="-6"/>
          <w:w w:val="103"/>
          <w:sz w:val="28"/>
          <w:szCs w:val="28"/>
        </w:rPr>
        <w:t>л</w:t>
      </w:r>
      <w:r w:rsidRPr="004F74A2">
        <w:rPr>
          <w:color w:val="000000"/>
          <w:spacing w:val="-3"/>
          <w:w w:val="103"/>
          <w:sz w:val="28"/>
          <w:szCs w:val="28"/>
        </w:rPr>
        <w:t>и</w:t>
      </w:r>
      <w:r w:rsidRPr="004F74A2">
        <w:rPr>
          <w:color w:val="000000"/>
          <w:spacing w:val="-2"/>
          <w:w w:val="103"/>
          <w:sz w:val="28"/>
          <w:szCs w:val="28"/>
        </w:rPr>
        <w:t>р</w:t>
      </w:r>
      <w:r w:rsidRPr="004F74A2">
        <w:rPr>
          <w:color w:val="000000"/>
          <w:spacing w:val="-3"/>
          <w:w w:val="103"/>
          <w:sz w:val="28"/>
          <w:szCs w:val="28"/>
        </w:rPr>
        <w:t>о</w:t>
      </w:r>
      <w:r w:rsidRPr="004F74A2">
        <w:rPr>
          <w:color w:val="000000"/>
          <w:w w:val="103"/>
          <w:sz w:val="28"/>
          <w:szCs w:val="28"/>
        </w:rPr>
        <w:t>в</w:t>
      </w:r>
      <w:r w:rsidRPr="004F74A2">
        <w:rPr>
          <w:color w:val="000000"/>
          <w:spacing w:val="-2"/>
          <w:w w:val="103"/>
          <w:sz w:val="28"/>
          <w:szCs w:val="28"/>
        </w:rPr>
        <w:t>ани</w:t>
      </w:r>
      <w:r w:rsidRPr="004F74A2">
        <w:rPr>
          <w:color w:val="000000"/>
          <w:w w:val="103"/>
          <w:sz w:val="28"/>
          <w:szCs w:val="28"/>
        </w:rPr>
        <w:t>и</w:t>
      </w:r>
      <w:r w:rsidRPr="004F74A2">
        <w:rPr>
          <w:color w:val="000000"/>
          <w:spacing w:val="37"/>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2"/>
          <w:w w:val="103"/>
          <w:sz w:val="28"/>
          <w:szCs w:val="28"/>
        </w:rPr>
        <w:t>ар</w:t>
      </w:r>
      <w:r w:rsidRPr="004F74A2">
        <w:rPr>
          <w:color w:val="000000"/>
          <w:spacing w:val="-3"/>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38"/>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w w:val="103"/>
          <w:sz w:val="28"/>
          <w:szCs w:val="28"/>
        </w:rPr>
        <w:t>и</w:t>
      </w:r>
      <w:r w:rsidRPr="004F74A2">
        <w:rPr>
          <w:color w:val="000000"/>
          <w:spacing w:val="39"/>
          <w:sz w:val="28"/>
          <w:szCs w:val="28"/>
        </w:rPr>
        <w:t xml:space="preserve"> </w:t>
      </w:r>
      <w:r w:rsidRPr="004F74A2">
        <w:rPr>
          <w:color w:val="000000"/>
          <w:w w:val="103"/>
          <w:sz w:val="28"/>
          <w:szCs w:val="28"/>
        </w:rPr>
        <w:t>в</w:t>
      </w:r>
      <w:r w:rsidRPr="004F74A2">
        <w:rPr>
          <w:color w:val="000000"/>
          <w:spacing w:val="43"/>
          <w:sz w:val="28"/>
          <w:szCs w:val="28"/>
        </w:rPr>
        <w:t xml:space="preserve"> </w:t>
      </w:r>
      <w:r w:rsidRPr="004F74A2">
        <w:rPr>
          <w:color w:val="000000"/>
          <w:spacing w:val="5"/>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а</w:t>
      </w:r>
      <w:r w:rsidRPr="004F74A2">
        <w:rPr>
          <w:color w:val="000000"/>
          <w:w w:val="103"/>
          <w:sz w:val="28"/>
          <w:szCs w:val="28"/>
        </w:rPr>
        <w:t>е</w:t>
      </w:r>
      <w:r w:rsidRPr="004F74A2">
        <w:rPr>
          <w:color w:val="000000"/>
          <w:spacing w:val="38"/>
          <w:sz w:val="28"/>
          <w:szCs w:val="28"/>
        </w:rPr>
        <w:t xml:space="preserve"> </w:t>
      </w:r>
      <w:r w:rsidRPr="004F74A2">
        <w:rPr>
          <w:color w:val="000000"/>
          <w:spacing w:val="-1"/>
          <w:w w:val="103"/>
          <w:sz w:val="28"/>
          <w:szCs w:val="28"/>
        </w:rPr>
        <w:t>н</w:t>
      </w:r>
      <w:r w:rsidRPr="004F74A2">
        <w:rPr>
          <w:color w:val="000000"/>
          <w:spacing w:val="-2"/>
          <w:w w:val="103"/>
          <w:sz w:val="28"/>
          <w:szCs w:val="28"/>
        </w:rPr>
        <w:t>е</w:t>
      </w:r>
      <w:r w:rsidRPr="004F74A2">
        <w:rPr>
          <w:color w:val="000000"/>
          <w:spacing w:val="-1"/>
          <w:w w:val="103"/>
          <w:sz w:val="28"/>
          <w:szCs w:val="28"/>
        </w:rPr>
        <w:t>я</w:t>
      </w:r>
      <w:r w:rsidRPr="004F74A2">
        <w:rPr>
          <w:color w:val="000000"/>
          <w:w w:val="103"/>
          <w:sz w:val="28"/>
          <w:szCs w:val="28"/>
        </w:rPr>
        <w:t>в</w:t>
      </w:r>
      <w:r w:rsidRPr="004F74A2">
        <w:rPr>
          <w:color w:val="000000"/>
          <w:spacing w:val="5"/>
          <w:w w:val="103"/>
          <w:sz w:val="28"/>
          <w:szCs w:val="28"/>
        </w:rPr>
        <w:t>к</w:t>
      </w:r>
      <w:r w:rsidRPr="004F74A2">
        <w:rPr>
          <w:color w:val="000000"/>
          <w:w w:val="103"/>
          <w:sz w:val="28"/>
          <w:szCs w:val="28"/>
        </w:rPr>
        <w:t>и</w:t>
      </w:r>
      <w:r w:rsidRPr="004F74A2">
        <w:rPr>
          <w:color w:val="000000"/>
          <w:spacing w:val="38"/>
          <w:sz w:val="28"/>
          <w:szCs w:val="28"/>
        </w:rPr>
        <w:t xml:space="preserve"> </w:t>
      </w:r>
      <w:r w:rsidRPr="004F74A2">
        <w:rPr>
          <w:color w:val="000000"/>
          <w:w w:val="103"/>
          <w:sz w:val="28"/>
          <w:szCs w:val="28"/>
        </w:rPr>
        <w:t>по</w:t>
      </w:r>
      <w:r w:rsidRPr="004F74A2">
        <w:rPr>
          <w:color w:val="000000"/>
          <w:spacing w:val="39"/>
          <w:sz w:val="28"/>
          <w:szCs w:val="28"/>
        </w:rPr>
        <w:t xml:space="preserve"> </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е</w:t>
      </w:r>
      <w:r w:rsidRPr="004F74A2">
        <w:rPr>
          <w:color w:val="000000"/>
          <w:spacing w:val="1"/>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и</w:t>
      </w:r>
      <w:r w:rsidRPr="004F74A2">
        <w:rPr>
          <w:color w:val="000000"/>
          <w:spacing w:val="38"/>
          <w:sz w:val="28"/>
          <w:szCs w:val="28"/>
        </w:rPr>
        <w:t xml:space="preserve"> </w:t>
      </w:r>
      <w:r w:rsidRPr="004F74A2">
        <w:rPr>
          <w:color w:val="000000"/>
          <w:spacing w:val="-1"/>
          <w:w w:val="103"/>
          <w:sz w:val="28"/>
          <w:szCs w:val="28"/>
        </w:rPr>
        <w:t>1</w:t>
      </w:r>
      <w:r w:rsidRPr="004F74A2">
        <w:rPr>
          <w:color w:val="000000"/>
          <w:w w:val="103"/>
          <w:sz w:val="28"/>
          <w:szCs w:val="28"/>
        </w:rPr>
        <w:t>5</w:t>
      </w:r>
      <w:r w:rsidRPr="004F74A2">
        <w:rPr>
          <w:color w:val="000000"/>
          <w:sz w:val="28"/>
          <w:szCs w:val="28"/>
        </w:rPr>
        <w:t xml:space="preserve"> </w:t>
      </w:r>
      <w:r w:rsidRPr="004F74A2">
        <w:rPr>
          <w:color w:val="000000"/>
          <w:spacing w:val="-2"/>
          <w:w w:val="103"/>
          <w:sz w:val="28"/>
          <w:szCs w:val="28"/>
        </w:rPr>
        <w:t>мин</w:t>
      </w:r>
      <w:r w:rsidRPr="004F74A2">
        <w:rPr>
          <w:color w:val="000000"/>
          <w:spacing w:val="-4"/>
          <w:w w:val="103"/>
          <w:sz w:val="28"/>
          <w:szCs w:val="28"/>
        </w:rPr>
        <w:t>у</w:t>
      </w:r>
      <w:r w:rsidRPr="004F74A2">
        <w:rPr>
          <w:color w:val="000000"/>
          <w:w w:val="103"/>
          <w:sz w:val="28"/>
          <w:szCs w:val="28"/>
        </w:rPr>
        <w:t>т</w:t>
      </w:r>
      <w:r w:rsidRPr="004F74A2">
        <w:rPr>
          <w:color w:val="000000"/>
          <w:sz w:val="28"/>
          <w:szCs w:val="28"/>
        </w:rPr>
        <w:t xml:space="preserve"> </w:t>
      </w:r>
      <w:r w:rsidRPr="004F74A2">
        <w:rPr>
          <w:color w:val="000000"/>
          <w:w w:val="103"/>
          <w:sz w:val="28"/>
          <w:szCs w:val="28"/>
        </w:rPr>
        <w:t>с</w:t>
      </w:r>
      <w:r w:rsidRPr="004F74A2">
        <w:rPr>
          <w:color w:val="000000"/>
          <w:spacing w:val="5"/>
          <w:sz w:val="28"/>
          <w:szCs w:val="28"/>
        </w:rPr>
        <w:t xml:space="preserve"> </w:t>
      </w:r>
      <w:r w:rsidRPr="004F74A2">
        <w:rPr>
          <w:color w:val="000000"/>
          <w:spacing w:val="-1"/>
          <w:w w:val="103"/>
          <w:sz w:val="28"/>
          <w:szCs w:val="28"/>
        </w:rPr>
        <w:t>н</w:t>
      </w:r>
      <w:r w:rsidRPr="004F74A2">
        <w:rPr>
          <w:color w:val="000000"/>
          <w:spacing w:val="-2"/>
          <w:w w:val="103"/>
          <w:sz w:val="28"/>
          <w:szCs w:val="28"/>
        </w:rPr>
        <w:t>а</w:t>
      </w:r>
      <w:r w:rsidRPr="004F74A2">
        <w:rPr>
          <w:color w:val="000000"/>
          <w:w w:val="103"/>
          <w:sz w:val="28"/>
          <w:szCs w:val="28"/>
        </w:rPr>
        <w:t>з</w:t>
      </w:r>
      <w:r w:rsidRPr="004F74A2">
        <w:rPr>
          <w:color w:val="000000"/>
          <w:spacing w:val="-1"/>
          <w:w w:val="103"/>
          <w:sz w:val="28"/>
          <w:szCs w:val="28"/>
        </w:rPr>
        <w:t>н</w:t>
      </w:r>
      <w:r w:rsidRPr="004F74A2">
        <w:rPr>
          <w:color w:val="000000"/>
          <w:spacing w:val="-2"/>
          <w:w w:val="103"/>
          <w:sz w:val="28"/>
          <w:szCs w:val="28"/>
        </w:rPr>
        <w:t>а</w:t>
      </w:r>
      <w:r w:rsidRPr="004F74A2">
        <w:rPr>
          <w:color w:val="000000"/>
          <w:spacing w:val="1"/>
          <w:w w:val="103"/>
          <w:sz w:val="28"/>
          <w:szCs w:val="28"/>
        </w:rPr>
        <w:t>ч</w:t>
      </w:r>
      <w:r w:rsidRPr="004F74A2">
        <w:rPr>
          <w:color w:val="000000"/>
          <w:spacing w:val="-1"/>
          <w:w w:val="103"/>
          <w:sz w:val="28"/>
          <w:szCs w:val="28"/>
        </w:rPr>
        <w:t>е</w:t>
      </w:r>
      <w:r w:rsidRPr="004F74A2">
        <w:rPr>
          <w:color w:val="000000"/>
          <w:spacing w:val="-2"/>
          <w:w w:val="103"/>
          <w:sz w:val="28"/>
          <w:szCs w:val="28"/>
        </w:rPr>
        <w:t>нн</w:t>
      </w:r>
      <w:r w:rsidRPr="004F74A2">
        <w:rPr>
          <w:color w:val="000000"/>
          <w:spacing w:val="-3"/>
          <w:w w:val="103"/>
          <w:sz w:val="28"/>
          <w:szCs w:val="28"/>
        </w:rPr>
        <w:t>о</w:t>
      </w:r>
      <w:r w:rsidRPr="004F74A2">
        <w:rPr>
          <w:color w:val="000000"/>
          <w:spacing w:val="-4"/>
          <w:w w:val="103"/>
          <w:sz w:val="28"/>
          <w:szCs w:val="28"/>
        </w:rPr>
        <w:t>г</w:t>
      </w:r>
      <w:r w:rsidRPr="004F74A2">
        <w:rPr>
          <w:color w:val="000000"/>
          <w:w w:val="103"/>
          <w:sz w:val="28"/>
          <w:szCs w:val="28"/>
        </w:rPr>
        <w:t>о</w:t>
      </w:r>
      <w:r w:rsidRPr="004F74A2">
        <w:rPr>
          <w:color w:val="000000"/>
          <w:spacing w:val="-2"/>
          <w:sz w:val="28"/>
          <w:szCs w:val="28"/>
        </w:rPr>
        <w:t xml:space="preserve"> </w:t>
      </w:r>
      <w:r w:rsidRPr="004F74A2">
        <w:rPr>
          <w:color w:val="000000"/>
          <w:w w:val="103"/>
          <w:sz w:val="28"/>
          <w:szCs w:val="28"/>
        </w:rPr>
        <w:t>в</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мен</w:t>
      </w:r>
      <w:r w:rsidRPr="004F74A2">
        <w:rPr>
          <w:color w:val="000000"/>
          <w:w w:val="103"/>
          <w:sz w:val="28"/>
          <w:szCs w:val="28"/>
        </w:rPr>
        <w:t>и</w:t>
      </w:r>
      <w:r w:rsidRPr="004F74A2">
        <w:rPr>
          <w:color w:val="000000"/>
          <w:spacing w:val="-3"/>
          <w:sz w:val="28"/>
          <w:szCs w:val="28"/>
        </w:rPr>
        <w:t xml:space="preserve"> </w:t>
      </w:r>
      <w:r w:rsidRPr="004F74A2">
        <w:rPr>
          <w:color w:val="000000"/>
          <w:w w:val="103"/>
          <w:sz w:val="28"/>
          <w:szCs w:val="28"/>
        </w:rPr>
        <w:t>п</w:t>
      </w:r>
      <w:r w:rsidRPr="004F74A2">
        <w:rPr>
          <w:color w:val="000000"/>
          <w:spacing w:val="-3"/>
          <w:w w:val="103"/>
          <w:sz w:val="28"/>
          <w:szCs w:val="28"/>
        </w:rPr>
        <w:t>ри</w:t>
      </w:r>
      <w:r w:rsidRPr="004F74A2">
        <w:rPr>
          <w:color w:val="000000"/>
          <w:spacing w:val="-2"/>
          <w:w w:val="103"/>
          <w:sz w:val="28"/>
          <w:szCs w:val="28"/>
        </w:rPr>
        <w:t>ем</w:t>
      </w:r>
      <w:r w:rsidRPr="004F74A2">
        <w:rPr>
          <w:color w:val="000000"/>
          <w:spacing w:val="-3"/>
          <w:w w:val="103"/>
          <w:sz w:val="28"/>
          <w:szCs w:val="28"/>
        </w:rPr>
        <w:t>а</w:t>
      </w:r>
      <w:r w:rsidRPr="004F74A2">
        <w:rPr>
          <w:color w:val="000000"/>
          <w:w w:val="103"/>
          <w:sz w:val="28"/>
          <w:szCs w:val="28"/>
        </w:rPr>
        <w:t>.</w:t>
      </w:r>
    </w:p>
    <w:p w:rsidR="0061711D" w:rsidRPr="004F74A2" w:rsidRDefault="0061711D" w:rsidP="004F74A2">
      <w:pPr>
        <w:spacing w:line="23" w:lineRule="atLeast"/>
        <w:ind w:firstLine="709"/>
        <w:jc w:val="both"/>
        <w:rPr>
          <w:color w:val="000000"/>
          <w:w w:val="103"/>
          <w:sz w:val="28"/>
          <w:szCs w:val="28"/>
        </w:rPr>
      </w:pPr>
      <w:r w:rsidRPr="004F74A2">
        <w:rPr>
          <w:color w:val="000000"/>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ь</w:t>
      </w:r>
      <w:r w:rsidRPr="004F74A2">
        <w:rPr>
          <w:color w:val="000000"/>
          <w:spacing w:val="1"/>
          <w:sz w:val="28"/>
          <w:szCs w:val="28"/>
        </w:rPr>
        <w:t xml:space="preserve"> </w:t>
      </w:r>
      <w:r w:rsidRPr="004F74A2">
        <w:rPr>
          <w:color w:val="000000"/>
          <w:w w:val="103"/>
          <w:sz w:val="28"/>
          <w:szCs w:val="28"/>
        </w:rPr>
        <w:t>в</w:t>
      </w:r>
      <w:r w:rsidRPr="004F74A2">
        <w:rPr>
          <w:color w:val="000000"/>
          <w:spacing w:val="1"/>
          <w:sz w:val="28"/>
          <w:szCs w:val="28"/>
        </w:rPr>
        <w:t xml:space="preserve"> </w:t>
      </w:r>
      <w:r w:rsidRPr="004F74A2">
        <w:rPr>
          <w:color w:val="000000"/>
          <w:spacing w:val="-6"/>
          <w:w w:val="103"/>
          <w:sz w:val="28"/>
          <w:szCs w:val="28"/>
        </w:rPr>
        <w:t>л</w:t>
      </w:r>
      <w:r w:rsidRPr="004F74A2">
        <w:rPr>
          <w:color w:val="000000"/>
          <w:spacing w:val="-1"/>
          <w:w w:val="103"/>
          <w:sz w:val="28"/>
          <w:szCs w:val="28"/>
        </w:rPr>
        <w:t>ю</w:t>
      </w:r>
      <w:r w:rsidRPr="004F74A2">
        <w:rPr>
          <w:color w:val="000000"/>
          <w:spacing w:val="3"/>
          <w:w w:val="103"/>
          <w:sz w:val="28"/>
          <w:szCs w:val="28"/>
        </w:rPr>
        <w:t>б</w:t>
      </w:r>
      <w:r w:rsidRPr="004F74A2">
        <w:rPr>
          <w:color w:val="000000"/>
          <w:spacing w:val="-1"/>
          <w:w w:val="103"/>
          <w:sz w:val="28"/>
          <w:szCs w:val="28"/>
        </w:rPr>
        <w:t>о</w:t>
      </w:r>
      <w:r w:rsidRPr="004F74A2">
        <w:rPr>
          <w:color w:val="000000"/>
          <w:w w:val="103"/>
          <w:sz w:val="28"/>
          <w:szCs w:val="28"/>
        </w:rPr>
        <w:t>е</w:t>
      </w:r>
      <w:r w:rsidRPr="004F74A2">
        <w:rPr>
          <w:color w:val="000000"/>
          <w:spacing w:val="-3"/>
          <w:sz w:val="28"/>
          <w:szCs w:val="28"/>
        </w:rPr>
        <w:t xml:space="preserve"> </w:t>
      </w:r>
      <w:r w:rsidRPr="004F74A2">
        <w:rPr>
          <w:color w:val="000000"/>
          <w:w w:val="103"/>
          <w:sz w:val="28"/>
          <w:szCs w:val="28"/>
        </w:rPr>
        <w:t>в</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я</w:t>
      </w:r>
      <w:r w:rsidRPr="004F74A2">
        <w:rPr>
          <w:color w:val="000000"/>
          <w:spacing w:val="-1"/>
          <w:sz w:val="28"/>
          <w:szCs w:val="28"/>
        </w:rPr>
        <w:t xml:space="preserve"> </w:t>
      </w:r>
      <w:r w:rsidRPr="004F74A2">
        <w:rPr>
          <w:color w:val="000000"/>
          <w:w w:val="103"/>
          <w:sz w:val="28"/>
          <w:szCs w:val="28"/>
        </w:rPr>
        <w:t>вп</w:t>
      </w:r>
      <w:r w:rsidRPr="004F74A2">
        <w:rPr>
          <w:color w:val="000000"/>
          <w:spacing w:val="-2"/>
          <w:w w:val="103"/>
          <w:sz w:val="28"/>
          <w:szCs w:val="28"/>
        </w:rPr>
        <w:t>ра</w:t>
      </w:r>
      <w:r w:rsidRPr="004F74A2">
        <w:rPr>
          <w:color w:val="000000"/>
          <w:w w:val="103"/>
          <w:sz w:val="28"/>
          <w:szCs w:val="28"/>
        </w:rPr>
        <w:t>ве</w:t>
      </w:r>
      <w:r w:rsidRPr="004F74A2">
        <w:rPr>
          <w:color w:val="000000"/>
          <w:spacing w:val="-2"/>
          <w:sz w:val="28"/>
          <w:szCs w:val="28"/>
        </w:rPr>
        <w:t xml:space="preserve"> </w:t>
      </w:r>
      <w:r w:rsidRPr="004F74A2">
        <w:rPr>
          <w:color w:val="000000"/>
          <w:spacing w:val="-2"/>
          <w:w w:val="103"/>
          <w:sz w:val="28"/>
          <w:szCs w:val="28"/>
        </w:rPr>
        <w:t>о</w:t>
      </w:r>
      <w:r w:rsidRPr="004F74A2">
        <w:rPr>
          <w:color w:val="000000"/>
          <w:w w:val="103"/>
          <w:sz w:val="28"/>
          <w:szCs w:val="28"/>
        </w:rPr>
        <w:t>т</w:t>
      </w:r>
      <w:r w:rsidRPr="004F74A2">
        <w:rPr>
          <w:color w:val="000000"/>
          <w:spacing w:val="5"/>
          <w:w w:val="103"/>
          <w:sz w:val="28"/>
          <w:szCs w:val="28"/>
        </w:rPr>
        <w:t>к</w:t>
      </w:r>
      <w:r w:rsidRPr="004F74A2">
        <w:rPr>
          <w:color w:val="000000"/>
          <w:spacing w:val="-2"/>
          <w:w w:val="103"/>
          <w:sz w:val="28"/>
          <w:szCs w:val="28"/>
        </w:rPr>
        <w:t>а</w:t>
      </w:r>
      <w:r w:rsidRPr="004F74A2">
        <w:rPr>
          <w:color w:val="000000"/>
          <w:spacing w:val="1"/>
          <w:w w:val="103"/>
          <w:sz w:val="28"/>
          <w:szCs w:val="28"/>
        </w:rPr>
        <w:t>з</w:t>
      </w:r>
      <w:r w:rsidRPr="004F74A2">
        <w:rPr>
          <w:color w:val="000000"/>
          <w:spacing w:val="-2"/>
          <w:w w:val="103"/>
          <w:sz w:val="28"/>
          <w:szCs w:val="28"/>
        </w:rPr>
        <w:t>а</w:t>
      </w:r>
      <w:r w:rsidRPr="004F74A2">
        <w:rPr>
          <w:color w:val="000000"/>
          <w:spacing w:val="1"/>
          <w:w w:val="103"/>
          <w:sz w:val="28"/>
          <w:szCs w:val="28"/>
        </w:rPr>
        <w:t>т</w:t>
      </w:r>
      <w:r w:rsidRPr="004F74A2">
        <w:rPr>
          <w:color w:val="000000"/>
          <w:spacing w:val="2"/>
          <w:w w:val="103"/>
          <w:sz w:val="28"/>
          <w:szCs w:val="28"/>
        </w:rPr>
        <w:t>ь</w:t>
      </w:r>
      <w:r w:rsidRPr="004F74A2">
        <w:rPr>
          <w:color w:val="000000"/>
          <w:spacing w:val="5"/>
          <w:w w:val="103"/>
          <w:sz w:val="28"/>
          <w:szCs w:val="28"/>
        </w:rPr>
        <w:t>с</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о</w:t>
      </w:r>
      <w:r w:rsidRPr="004F74A2">
        <w:rPr>
          <w:color w:val="000000"/>
          <w:w w:val="103"/>
          <w:sz w:val="28"/>
          <w:szCs w:val="28"/>
        </w:rPr>
        <w:t>т</w:t>
      </w:r>
      <w:r w:rsidRPr="004F74A2">
        <w:rPr>
          <w:color w:val="000000"/>
          <w:spacing w:val="1"/>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2"/>
          <w:w w:val="103"/>
          <w:sz w:val="28"/>
          <w:szCs w:val="28"/>
        </w:rPr>
        <w:t>ар</w:t>
      </w:r>
      <w:r w:rsidRPr="004F74A2">
        <w:rPr>
          <w:color w:val="000000"/>
          <w:spacing w:val="-3"/>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В</w:t>
      </w:r>
      <w:r w:rsidRPr="004F74A2">
        <w:rPr>
          <w:color w:val="000000"/>
          <w:spacing w:val="75"/>
          <w:sz w:val="28"/>
          <w:szCs w:val="28"/>
        </w:rPr>
        <w:t xml:space="preserve"> </w:t>
      </w:r>
      <w:r w:rsidRPr="004F74A2">
        <w:rPr>
          <w:color w:val="000000"/>
          <w:spacing w:val="-1"/>
          <w:w w:val="103"/>
          <w:sz w:val="28"/>
          <w:szCs w:val="28"/>
        </w:rPr>
        <w:t>о</w:t>
      </w:r>
      <w:r w:rsidRPr="004F74A2">
        <w:rPr>
          <w:color w:val="000000"/>
          <w:w w:val="103"/>
          <w:sz w:val="28"/>
          <w:szCs w:val="28"/>
        </w:rPr>
        <w:t>т</w:t>
      </w:r>
      <w:r w:rsidRPr="004F74A2">
        <w:rPr>
          <w:color w:val="000000"/>
          <w:spacing w:val="5"/>
          <w:w w:val="103"/>
          <w:sz w:val="28"/>
          <w:szCs w:val="28"/>
        </w:rPr>
        <w:t>с</w:t>
      </w:r>
      <w:r w:rsidRPr="004F74A2">
        <w:rPr>
          <w:color w:val="000000"/>
          <w:spacing w:val="-3"/>
          <w:w w:val="103"/>
          <w:sz w:val="28"/>
          <w:szCs w:val="28"/>
        </w:rPr>
        <w:t>у</w:t>
      </w:r>
      <w:r w:rsidRPr="004F74A2">
        <w:rPr>
          <w:color w:val="000000"/>
          <w:spacing w:val="1"/>
          <w:w w:val="103"/>
          <w:sz w:val="28"/>
          <w:szCs w:val="28"/>
        </w:rPr>
        <w:t>т</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и</w:t>
      </w:r>
      <w:r w:rsidRPr="004F74A2">
        <w:rPr>
          <w:color w:val="000000"/>
          <w:spacing w:val="71"/>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3"/>
          <w:w w:val="103"/>
          <w:sz w:val="28"/>
          <w:szCs w:val="28"/>
        </w:rPr>
        <w:t>е</w:t>
      </w:r>
      <w:r w:rsidRPr="004F74A2">
        <w:rPr>
          <w:color w:val="000000"/>
          <w:spacing w:val="-2"/>
          <w:w w:val="103"/>
          <w:sz w:val="28"/>
          <w:szCs w:val="28"/>
        </w:rPr>
        <w:t>й</w:t>
      </w:r>
      <w:r w:rsidRPr="004F74A2">
        <w:rPr>
          <w:color w:val="000000"/>
          <w:w w:val="103"/>
          <w:sz w:val="28"/>
          <w:szCs w:val="28"/>
        </w:rPr>
        <w:t>,</w:t>
      </w:r>
      <w:r w:rsidRPr="004F74A2">
        <w:rPr>
          <w:color w:val="000000"/>
          <w:spacing w:val="72"/>
          <w:sz w:val="28"/>
          <w:szCs w:val="28"/>
        </w:rPr>
        <w:t xml:space="preserve"> </w:t>
      </w:r>
      <w:r w:rsidRPr="004F74A2">
        <w:rPr>
          <w:color w:val="000000"/>
          <w:spacing w:val="-1"/>
          <w:w w:val="103"/>
          <w:sz w:val="28"/>
          <w:szCs w:val="28"/>
        </w:rPr>
        <w:t>о</w:t>
      </w:r>
      <w:r w:rsidRPr="004F74A2">
        <w:rPr>
          <w:color w:val="000000"/>
          <w:spacing w:val="3"/>
          <w:w w:val="103"/>
          <w:sz w:val="28"/>
          <w:szCs w:val="28"/>
        </w:rPr>
        <w:t>б</w:t>
      </w:r>
      <w:r w:rsidRPr="004F74A2">
        <w:rPr>
          <w:color w:val="000000"/>
          <w:spacing w:val="-1"/>
          <w:w w:val="103"/>
          <w:sz w:val="28"/>
          <w:szCs w:val="28"/>
        </w:rPr>
        <w:t>р</w:t>
      </w:r>
      <w:r w:rsidRPr="004F74A2">
        <w:rPr>
          <w:color w:val="000000"/>
          <w:spacing w:val="-3"/>
          <w:w w:val="103"/>
          <w:sz w:val="28"/>
          <w:szCs w:val="28"/>
        </w:rPr>
        <w:t>а</w:t>
      </w:r>
      <w:r w:rsidRPr="004F74A2">
        <w:rPr>
          <w:color w:val="000000"/>
          <w:spacing w:val="1"/>
          <w:w w:val="103"/>
          <w:sz w:val="28"/>
          <w:szCs w:val="28"/>
        </w:rPr>
        <w:t>т</w:t>
      </w:r>
      <w:r w:rsidRPr="004F74A2">
        <w:rPr>
          <w:color w:val="000000"/>
          <w:spacing w:val="-2"/>
          <w:w w:val="103"/>
          <w:sz w:val="28"/>
          <w:szCs w:val="28"/>
        </w:rPr>
        <w:t>и</w:t>
      </w:r>
      <w:r w:rsidRPr="004F74A2">
        <w:rPr>
          <w:color w:val="000000"/>
          <w:w w:val="103"/>
          <w:sz w:val="28"/>
          <w:szCs w:val="28"/>
        </w:rPr>
        <w:t>в</w:t>
      </w:r>
      <w:r w:rsidRPr="004F74A2">
        <w:rPr>
          <w:color w:val="000000"/>
          <w:spacing w:val="-8"/>
          <w:w w:val="103"/>
          <w:sz w:val="28"/>
          <w:szCs w:val="28"/>
        </w:rPr>
        <w:t>ш</w:t>
      </w:r>
      <w:r w:rsidRPr="004F74A2">
        <w:rPr>
          <w:color w:val="000000"/>
          <w:spacing w:val="-2"/>
          <w:w w:val="103"/>
          <w:sz w:val="28"/>
          <w:szCs w:val="28"/>
        </w:rPr>
        <w:t>и</w:t>
      </w:r>
      <w:r w:rsidRPr="004F74A2">
        <w:rPr>
          <w:color w:val="000000"/>
          <w:spacing w:val="-4"/>
          <w:w w:val="103"/>
          <w:sz w:val="28"/>
          <w:szCs w:val="28"/>
        </w:rPr>
        <w:t>х</w:t>
      </w:r>
      <w:r w:rsidRPr="004F74A2">
        <w:rPr>
          <w:color w:val="000000"/>
          <w:spacing w:val="4"/>
          <w:w w:val="103"/>
          <w:sz w:val="28"/>
          <w:szCs w:val="28"/>
        </w:rPr>
        <w:t>с</w:t>
      </w:r>
      <w:r w:rsidRPr="004F74A2">
        <w:rPr>
          <w:color w:val="000000"/>
          <w:w w:val="103"/>
          <w:sz w:val="28"/>
          <w:szCs w:val="28"/>
        </w:rPr>
        <w:t>я</w:t>
      </w:r>
      <w:r w:rsidRPr="004F74A2">
        <w:rPr>
          <w:color w:val="000000"/>
          <w:spacing w:val="74"/>
          <w:sz w:val="28"/>
          <w:szCs w:val="28"/>
        </w:rPr>
        <w:t xml:space="preserve"> </w:t>
      </w:r>
      <w:r w:rsidRPr="004F74A2">
        <w:rPr>
          <w:color w:val="000000"/>
          <w:w w:val="103"/>
          <w:sz w:val="28"/>
          <w:szCs w:val="28"/>
        </w:rPr>
        <w:t>по</w:t>
      </w:r>
      <w:r w:rsidRPr="004F74A2">
        <w:rPr>
          <w:color w:val="000000"/>
          <w:spacing w:val="73"/>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в</w:t>
      </w:r>
      <w:r w:rsidRPr="004F74A2">
        <w:rPr>
          <w:color w:val="000000"/>
          <w:spacing w:val="-2"/>
          <w:w w:val="103"/>
          <w:sz w:val="28"/>
          <w:szCs w:val="28"/>
        </w:rPr>
        <w:t>ар</w:t>
      </w:r>
      <w:r w:rsidRPr="004F74A2">
        <w:rPr>
          <w:color w:val="000000"/>
          <w:spacing w:val="-3"/>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w w:val="103"/>
          <w:sz w:val="28"/>
          <w:szCs w:val="28"/>
        </w:rPr>
        <w:t>о</w:t>
      </w:r>
      <w:r w:rsidRPr="004F74A2">
        <w:rPr>
          <w:color w:val="000000"/>
          <w:spacing w:val="72"/>
          <w:sz w:val="28"/>
          <w:szCs w:val="28"/>
        </w:rPr>
        <w:t xml:space="preserve"> </w:t>
      </w:r>
      <w:r w:rsidRPr="004F74A2">
        <w:rPr>
          <w:color w:val="000000"/>
          <w:spacing w:val="1"/>
          <w:w w:val="103"/>
          <w:sz w:val="28"/>
          <w:szCs w:val="28"/>
        </w:rPr>
        <w:t>з</w:t>
      </w:r>
      <w:r w:rsidRPr="004F74A2">
        <w:rPr>
          <w:color w:val="000000"/>
          <w:spacing w:val="-1"/>
          <w:w w:val="103"/>
          <w:sz w:val="28"/>
          <w:szCs w:val="28"/>
        </w:rPr>
        <w:t>ап</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и</w:t>
      </w:r>
      <w:r w:rsidRPr="004F74A2">
        <w:rPr>
          <w:color w:val="000000"/>
          <w:w w:val="103"/>
          <w:sz w:val="28"/>
          <w:szCs w:val="28"/>
        </w:rPr>
        <w:t>,</w:t>
      </w:r>
      <w:r w:rsidRPr="004F74A2">
        <w:rPr>
          <w:color w:val="000000"/>
          <w:sz w:val="28"/>
          <w:szCs w:val="28"/>
        </w:rPr>
        <w:t xml:space="preserve"> </w:t>
      </w:r>
      <w:r w:rsidRPr="004F74A2">
        <w:rPr>
          <w:color w:val="000000"/>
          <w:spacing w:val="-2"/>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3"/>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5"/>
          <w:w w:val="103"/>
          <w:sz w:val="28"/>
          <w:szCs w:val="28"/>
        </w:rPr>
        <w:t>л</w:t>
      </w:r>
      <w:r w:rsidRPr="004F74A2">
        <w:rPr>
          <w:color w:val="000000"/>
          <w:spacing w:val="-1"/>
          <w:w w:val="103"/>
          <w:sz w:val="28"/>
          <w:szCs w:val="28"/>
        </w:rPr>
        <w:t>я</w:t>
      </w:r>
      <w:r w:rsidRPr="004F74A2">
        <w:rPr>
          <w:color w:val="000000"/>
          <w:spacing w:val="-2"/>
          <w:w w:val="103"/>
          <w:sz w:val="28"/>
          <w:szCs w:val="28"/>
        </w:rPr>
        <w:t>е</w:t>
      </w:r>
      <w:r w:rsidRPr="004F74A2">
        <w:rPr>
          <w:color w:val="000000"/>
          <w:w w:val="103"/>
          <w:sz w:val="28"/>
          <w:szCs w:val="28"/>
        </w:rPr>
        <w:t>т</w:t>
      </w:r>
      <w:r w:rsidRPr="004F74A2">
        <w:rPr>
          <w:color w:val="000000"/>
          <w:spacing w:val="6"/>
          <w:w w:val="103"/>
          <w:sz w:val="28"/>
          <w:szCs w:val="28"/>
        </w:rPr>
        <w:t>с</w:t>
      </w:r>
      <w:r w:rsidRPr="004F74A2">
        <w:rPr>
          <w:color w:val="000000"/>
          <w:w w:val="103"/>
          <w:sz w:val="28"/>
          <w:szCs w:val="28"/>
        </w:rPr>
        <w:t>я</w:t>
      </w:r>
      <w:r w:rsidRPr="004F74A2">
        <w:rPr>
          <w:color w:val="000000"/>
          <w:spacing w:val="16"/>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ие</w:t>
      </w:r>
      <w:r w:rsidRPr="004F74A2">
        <w:rPr>
          <w:color w:val="000000"/>
          <w:w w:val="103"/>
          <w:sz w:val="28"/>
          <w:szCs w:val="28"/>
        </w:rPr>
        <w:t>м</w:t>
      </w:r>
      <w:r w:rsidRPr="004F74A2">
        <w:rPr>
          <w:color w:val="000000"/>
          <w:spacing w:val="14"/>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3"/>
          <w:w w:val="103"/>
          <w:sz w:val="28"/>
          <w:szCs w:val="28"/>
        </w:rPr>
        <w:t>ей</w:t>
      </w:r>
      <w:r w:rsidRPr="004F74A2">
        <w:rPr>
          <w:color w:val="000000"/>
          <w:w w:val="103"/>
          <w:sz w:val="28"/>
          <w:szCs w:val="28"/>
        </w:rPr>
        <w:t>,</w:t>
      </w:r>
      <w:r w:rsidRPr="004F74A2">
        <w:rPr>
          <w:color w:val="000000"/>
          <w:spacing w:val="15"/>
          <w:sz w:val="28"/>
          <w:szCs w:val="28"/>
        </w:rPr>
        <w:t xml:space="preserve"> </w:t>
      </w:r>
      <w:r w:rsidRPr="004F74A2">
        <w:rPr>
          <w:color w:val="000000"/>
          <w:spacing w:val="-2"/>
          <w:w w:val="103"/>
          <w:sz w:val="28"/>
          <w:szCs w:val="28"/>
        </w:rPr>
        <w:t>о</w:t>
      </w:r>
      <w:r w:rsidRPr="004F74A2">
        <w:rPr>
          <w:color w:val="000000"/>
          <w:spacing w:val="4"/>
          <w:w w:val="103"/>
          <w:sz w:val="28"/>
          <w:szCs w:val="28"/>
        </w:rPr>
        <w:t>б</w:t>
      </w:r>
      <w:r w:rsidRPr="004F74A2">
        <w:rPr>
          <w:color w:val="000000"/>
          <w:spacing w:val="-2"/>
          <w:w w:val="103"/>
          <w:sz w:val="28"/>
          <w:szCs w:val="28"/>
        </w:rPr>
        <w:t>р</w:t>
      </w:r>
      <w:r w:rsidRPr="004F74A2">
        <w:rPr>
          <w:color w:val="000000"/>
          <w:spacing w:val="-3"/>
          <w:w w:val="103"/>
          <w:sz w:val="28"/>
          <w:szCs w:val="28"/>
        </w:rPr>
        <w:t>а</w:t>
      </w:r>
      <w:r w:rsidRPr="004F74A2">
        <w:rPr>
          <w:color w:val="000000"/>
          <w:spacing w:val="1"/>
          <w:w w:val="103"/>
          <w:sz w:val="28"/>
          <w:szCs w:val="28"/>
        </w:rPr>
        <w:t>т</w:t>
      </w:r>
      <w:r w:rsidRPr="004F74A2">
        <w:rPr>
          <w:color w:val="000000"/>
          <w:spacing w:val="-2"/>
          <w:w w:val="103"/>
          <w:sz w:val="28"/>
          <w:szCs w:val="28"/>
        </w:rPr>
        <w:t>и</w:t>
      </w:r>
      <w:r w:rsidRPr="004F74A2">
        <w:rPr>
          <w:color w:val="000000"/>
          <w:w w:val="103"/>
          <w:sz w:val="28"/>
          <w:szCs w:val="28"/>
        </w:rPr>
        <w:t>в</w:t>
      </w:r>
      <w:r w:rsidRPr="004F74A2">
        <w:rPr>
          <w:color w:val="000000"/>
          <w:spacing w:val="-7"/>
          <w:w w:val="103"/>
          <w:sz w:val="28"/>
          <w:szCs w:val="28"/>
        </w:rPr>
        <w:t>ш</w:t>
      </w:r>
      <w:r w:rsidRPr="004F74A2">
        <w:rPr>
          <w:color w:val="000000"/>
          <w:spacing w:val="-3"/>
          <w:w w:val="103"/>
          <w:sz w:val="28"/>
          <w:szCs w:val="28"/>
        </w:rPr>
        <w:t>и</w:t>
      </w:r>
      <w:r w:rsidRPr="004F74A2">
        <w:rPr>
          <w:color w:val="000000"/>
          <w:spacing w:val="-4"/>
          <w:w w:val="103"/>
          <w:sz w:val="28"/>
          <w:szCs w:val="28"/>
        </w:rPr>
        <w:t>х</w:t>
      </w:r>
      <w:r w:rsidRPr="004F74A2">
        <w:rPr>
          <w:color w:val="000000"/>
          <w:spacing w:val="4"/>
          <w:w w:val="103"/>
          <w:sz w:val="28"/>
          <w:szCs w:val="28"/>
        </w:rPr>
        <w:t>с</w:t>
      </w:r>
      <w:r w:rsidRPr="004F74A2">
        <w:rPr>
          <w:color w:val="000000"/>
          <w:w w:val="103"/>
          <w:sz w:val="28"/>
          <w:szCs w:val="28"/>
        </w:rPr>
        <w:t>я</w:t>
      </w:r>
      <w:r w:rsidRPr="004F74A2">
        <w:rPr>
          <w:color w:val="000000"/>
          <w:spacing w:val="16"/>
          <w:sz w:val="28"/>
          <w:szCs w:val="28"/>
        </w:rPr>
        <w:t xml:space="preserve"> </w:t>
      </w:r>
      <w:r w:rsidRPr="004F74A2">
        <w:rPr>
          <w:color w:val="000000"/>
          <w:w w:val="103"/>
          <w:sz w:val="28"/>
          <w:szCs w:val="28"/>
        </w:rPr>
        <w:t>в</w:t>
      </w:r>
      <w:r w:rsidRPr="004F74A2">
        <w:rPr>
          <w:color w:val="000000"/>
          <w:spacing w:val="18"/>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3"/>
          <w:w w:val="103"/>
          <w:sz w:val="28"/>
          <w:szCs w:val="28"/>
        </w:rPr>
        <w:t>р</w:t>
      </w:r>
      <w:r w:rsidRPr="004F74A2">
        <w:rPr>
          <w:color w:val="000000"/>
          <w:w w:val="103"/>
          <w:sz w:val="28"/>
          <w:szCs w:val="28"/>
        </w:rPr>
        <w:t>я</w:t>
      </w:r>
      <w:r w:rsidRPr="004F74A2">
        <w:rPr>
          <w:color w:val="000000"/>
          <w:spacing w:val="2"/>
          <w:w w:val="103"/>
          <w:sz w:val="28"/>
          <w:szCs w:val="28"/>
        </w:rPr>
        <w:t>д</w:t>
      </w:r>
      <w:r w:rsidRPr="004F74A2">
        <w:rPr>
          <w:color w:val="000000"/>
          <w:spacing w:val="4"/>
          <w:w w:val="103"/>
          <w:sz w:val="28"/>
          <w:szCs w:val="28"/>
        </w:rPr>
        <w:t>к</w:t>
      </w:r>
      <w:r w:rsidRPr="004F74A2">
        <w:rPr>
          <w:color w:val="000000"/>
          <w:w w:val="103"/>
          <w:sz w:val="28"/>
          <w:szCs w:val="28"/>
        </w:rPr>
        <w:t>е</w:t>
      </w:r>
      <w:r w:rsidRPr="004F74A2">
        <w:rPr>
          <w:color w:val="000000"/>
          <w:spacing w:val="14"/>
          <w:sz w:val="28"/>
          <w:szCs w:val="28"/>
        </w:rPr>
        <w:t xml:space="preserve"> </w:t>
      </w:r>
      <w:r w:rsidRPr="004F74A2">
        <w:rPr>
          <w:color w:val="000000"/>
          <w:spacing w:val="-1"/>
          <w:w w:val="103"/>
          <w:sz w:val="28"/>
          <w:szCs w:val="28"/>
        </w:rPr>
        <w:t>о</w:t>
      </w:r>
      <w:r w:rsidRPr="004F74A2">
        <w:rPr>
          <w:color w:val="000000"/>
          <w:spacing w:val="1"/>
          <w:w w:val="103"/>
          <w:sz w:val="28"/>
          <w:szCs w:val="28"/>
        </w:rPr>
        <w:t>ч</w:t>
      </w:r>
      <w:r w:rsidRPr="004F74A2">
        <w:rPr>
          <w:color w:val="000000"/>
          <w:spacing w:val="-2"/>
          <w:w w:val="103"/>
          <w:sz w:val="28"/>
          <w:szCs w:val="28"/>
        </w:rPr>
        <w:t>ер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2"/>
          <w:w w:val="103"/>
          <w:sz w:val="28"/>
          <w:szCs w:val="28"/>
        </w:rPr>
        <w:t>и</w:t>
      </w:r>
      <w:r w:rsidRPr="004F74A2">
        <w:rPr>
          <w:color w:val="000000"/>
          <w:w w:val="103"/>
          <w:sz w:val="28"/>
          <w:szCs w:val="28"/>
        </w:rPr>
        <w:t>.</w:t>
      </w:r>
      <w:r w:rsidRPr="004F74A2">
        <w:rPr>
          <w:color w:val="000000"/>
          <w:spacing w:val="15"/>
          <w:sz w:val="28"/>
          <w:szCs w:val="28"/>
        </w:rPr>
        <w:t xml:space="preserve"> </w:t>
      </w:r>
      <w:r w:rsidRPr="004F74A2">
        <w:rPr>
          <w:color w:val="000000"/>
          <w:spacing w:val="-5"/>
          <w:w w:val="103"/>
          <w:sz w:val="28"/>
          <w:szCs w:val="28"/>
        </w:rPr>
        <w:t>П</w:t>
      </w:r>
      <w:r w:rsidRPr="004F74A2">
        <w:rPr>
          <w:color w:val="000000"/>
          <w:spacing w:val="-3"/>
          <w:w w:val="103"/>
          <w:sz w:val="28"/>
          <w:szCs w:val="28"/>
        </w:rPr>
        <w:t>ри</w:t>
      </w:r>
      <w:r w:rsidRPr="004F74A2">
        <w:rPr>
          <w:color w:val="000000"/>
          <w:spacing w:val="-2"/>
          <w:w w:val="103"/>
          <w:sz w:val="28"/>
          <w:szCs w:val="28"/>
        </w:rPr>
        <w:t>е</w:t>
      </w:r>
      <w:r w:rsidRPr="004F74A2">
        <w:rPr>
          <w:color w:val="000000"/>
          <w:w w:val="103"/>
          <w:sz w:val="28"/>
          <w:szCs w:val="28"/>
        </w:rPr>
        <w:t>м</w:t>
      </w:r>
      <w:r w:rsidRPr="004F74A2">
        <w:rPr>
          <w:color w:val="000000"/>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2"/>
          <w:w w:val="103"/>
          <w:sz w:val="28"/>
          <w:szCs w:val="28"/>
        </w:rPr>
        <w:t>е</w:t>
      </w:r>
      <w:r w:rsidRPr="004F74A2">
        <w:rPr>
          <w:color w:val="000000"/>
          <w:w w:val="103"/>
          <w:sz w:val="28"/>
          <w:szCs w:val="28"/>
        </w:rPr>
        <w:t>й</w:t>
      </w:r>
      <w:r w:rsidRPr="004F74A2">
        <w:rPr>
          <w:color w:val="000000"/>
          <w:spacing w:val="57"/>
          <w:sz w:val="28"/>
          <w:szCs w:val="28"/>
        </w:rPr>
        <w:t xml:space="preserve"> </w:t>
      </w:r>
      <w:r w:rsidRPr="004F74A2">
        <w:rPr>
          <w:color w:val="000000"/>
          <w:w w:val="103"/>
          <w:sz w:val="28"/>
          <w:szCs w:val="28"/>
        </w:rPr>
        <w:t>по</w:t>
      </w:r>
      <w:r w:rsidRPr="004F74A2">
        <w:rPr>
          <w:color w:val="000000"/>
          <w:spacing w:val="59"/>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2"/>
          <w:w w:val="103"/>
          <w:sz w:val="28"/>
          <w:szCs w:val="28"/>
        </w:rPr>
        <w:t>д</w:t>
      </w:r>
      <w:r w:rsidRPr="004F74A2">
        <w:rPr>
          <w:color w:val="000000"/>
          <w:w w:val="103"/>
          <w:sz w:val="28"/>
          <w:szCs w:val="28"/>
        </w:rPr>
        <w:t>в</w:t>
      </w:r>
      <w:r w:rsidRPr="004F74A2">
        <w:rPr>
          <w:color w:val="000000"/>
          <w:spacing w:val="-1"/>
          <w:w w:val="103"/>
          <w:sz w:val="28"/>
          <w:szCs w:val="28"/>
        </w:rPr>
        <w:t>а</w:t>
      </w:r>
      <w:r w:rsidRPr="004F74A2">
        <w:rPr>
          <w:color w:val="000000"/>
          <w:spacing w:val="-3"/>
          <w:w w:val="103"/>
          <w:sz w:val="28"/>
          <w:szCs w:val="28"/>
        </w:rPr>
        <w:t>р</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58"/>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w w:val="103"/>
          <w:sz w:val="28"/>
          <w:szCs w:val="28"/>
        </w:rPr>
        <w:t>и</w:t>
      </w:r>
      <w:r w:rsidRPr="004F74A2">
        <w:rPr>
          <w:color w:val="000000"/>
          <w:spacing w:val="59"/>
          <w:sz w:val="28"/>
          <w:szCs w:val="28"/>
        </w:rPr>
        <w:t xml:space="preserve"> </w:t>
      </w:r>
      <w:r w:rsidRPr="004F74A2">
        <w:rPr>
          <w:color w:val="000000"/>
          <w:spacing w:val="-1"/>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3"/>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5"/>
          <w:w w:val="103"/>
          <w:sz w:val="28"/>
          <w:szCs w:val="28"/>
        </w:rPr>
        <w:t>л</w:t>
      </w:r>
      <w:r w:rsidRPr="004F74A2">
        <w:rPr>
          <w:color w:val="000000"/>
          <w:spacing w:val="-1"/>
          <w:w w:val="103"/>
          <w:sz w:val="28"/>
          <w:szCs w:val="28"/>
        </w:rPr>
        <w:t>я</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62"/>
          <w:sz w:val="28"/>
          <w:szCs w:val="28"/>
        </w:rPr>
        <w:t xml:space="preserve"> </w:t>
      </w:r>
      <w:r w:rsidRPr="004F74A2">
        <w:rPr>
          <w:color w:val="000000"/>
          <w:w w:val="103"/>
          <w:sz w:val="28"/>
          <w:szCs w:val="28"/>
        </w:rPr>
        <w:t>в</w:t>
      </w:r>
      <w:r w:rsidRPr="004F74A2">
        <w:rPr>
          <w:color w:val="000000"/>
          <w:spacing w:val="62"/>
          <w:sz w:val="28"/>
          <w:szCs w:val="28"/>
        </w:rPr>
        <w:t xml:space="preserve"> </w:t>
      </w:r>
      <w:r w:rsidRPr="004F74A2">
        <w:rPr>
          <w:color w:val="000000"/>
          <w:spacing w:val="2"/>
          <w:w w:val="103"/>
          <w:sz w:val="28"/>
          <w:szCs w:val="28"/>
        </w:rPr>
        <w:t>т</w:t>
      </w:r>
      <w:r w:rsidRPr="004F74A2">
        <w:rPr>
          <w:color w:val="000000"/>
          <w:spacing w:val="-2"/>
          <w:w w:val="103"/>
          <w:sz w:val="28"/>
          <w:szCs w:val="28"/>
        </w:rPr>
        <w:t>е</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59"/>
          <w:sz w:val="28"/>
          <w:szCs w:val="28"/>
        </w:rPr>
        <w:t xml:space="preserve"> </w:t>
      </w:r>
      <w:r w:rsidRPr="004F74A2">
        <w:rPr>
          <w:color w:val="000000"/>
          <w:spacing w:val="1"/>
          <w:w w:val="103"/>
          <w:sz w:val="28"/>
          <w:szCs w:val="28"/>
        </w:rPr>
        <w:t>в</w:t>
      </w:r>
      <w:r w:rsidRPr="004F74A2">
        <w:rPr>
          <w:color w:val="000000"/>
          <w:spacing w:val="5"/>
          <w:w w:val="103"/>
          <w:sz w:val="28"/>
          <w:szCs w:val="28"/>
        </w:rPr>
        <w:t>с</w:t>
      </w:r>
      <w:r w:rsidRPr="004F74A2">
        <w:rPr>
          <w:color w:val="000000"/>
          <w:spacing w:val="-2"/>
          <w:w w:val="103"/>
          <w:sz w:val="28"/>
          <w:szCs w:val="28"/>
        </w:rPr>
        <w:t>е</w:t>
      </w:r>
      <w:r w:rsidRPr="004F74A2">
        <w:rPr>
          <w:color w:val="000000"/>
          <w:w w:val="103"/>
          <w:sz w:val="28"/>
          <w:szCs w:val="28"/>
        </w:rPr>
        <w:t>й</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о</w:t>
      </w:r>
      <w:r w:rsidRPr="004F74A2">
        <w:rPr>
          <w:color w:val="000000"/>
          <w:spacing w:val="2"/>
          <w:w w:val="103"/>
          <w:sz w:val="28"/>
          <w:szCs w:val="28"/>
        </w:rPr>
        <w:t>д</w:t>
      </w:r>
      <w:r w:rsidRPr="004F74A2">
        <w:rPr>
          <w:color w:val="000000"/>
          <w:spacing w:val="-2"/>
          <w:w w:val="103"/>
          <w:sz w:val="28"/>
          <w:szCs w:val="28"/>
        </w:rPr>
        <w:t>о</w:t>
      </w:r>
      <w:r w:rsidRPr="004F74A2">
        <w:rPr>
          <w:color w:val="000000"/>
          <w:spacing w:val="-6"/>
          <w:w w:val="103"/>
          <w:sz w:val="28"/>
          <w:szCs w:val="28"/>
        </w:rPr>
        <w:t>л</w:t>
      </w:r>
      <w:r w:rsidRPr="004F74A2">
        <w:rPr>
          <w:color w:val="000000"/>
          <w:spacing w:val="-9"/>
          <w:w w:val="103"/>
          <w:sz w:val="28"/>
          <w:szCs w:val="28"/>
        </w:rPr>
        <w:t>ж</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и</w:t>
      </w:r>
      <w:r w:rsidRPr="004F74A2">
        <w:rPr>
          <w:color w:val="000000"/>
          <w:spacing w:val="13"/>
          <w:sz w:val="28"/>
          <w:szCs w:val="28"/>
        </w:rPr>
        <w:t xml:space="preserve"> </w:t>
      </w:r>
      <w:r w:rsidRPr="004F74A2">
        <w:rPr>
          <w:color w:val="000000"/>
          <w:spacing w:val="-2"/>
          <w:w w:val="103"/>
          <w:sz w:val="28"/>
          <w:szCs w:val="28"/>
        </w:rPr>
        <w:t>ра</w:t>
      </w:r>
      <w:r w:rsidRPr="004F74A2">
        <w:rPr>
          <w:color w:val="000000"/>
          <w:spacing w:val="3"/>
          <w:w w:val="103"/>
          <w:sz w:val="28"/>
          <w:szCs w:val="28"/>
        </w:rPr>
        <w:t>б</w:t>
      </w:r>
      <w:r w:rsidRPr="004F74A2">
        <w:rPr>
          <w:color w:val="000000"/>
          <w:spacing w:val="-2"/>
          <w:w w:val="103"/>
          <w:sz w:val="28"/>
          <w:szCs w:val="28"/>
        </w:rPr>
        <w:t>о</w:t>
      </w:r>
      <w:r w:rsidRPr="004F74A2">
        <w:rPr>
          <w:color w:val="000000"/>
          <w:spacing w:val="2"/>
          <w:w w:val="103"/>
          <w:sz w:val="28"/>
          <w:szCs w:val="28"/>
        </w:rPr>
        <w:t>ч</w:t>
      </w:r>
      <w:r w:rsidRPr="004F74A2">
        <w:rPr>
          <w:color w:val="000000"/>
          <w:spacing w:val="-2"/>
          <w:w w:val="103"/>
          <w:sz w:val="28"/>
          <w:szCs w:val="28"/>
        </w:rPr>
        <w:t>е</w:t>
      </w:r>
      <w:r w:rsidRPr="004F74A2">
        <w:rPr>
          <w:color w:val="000000"/>
          <w:spacing w:val="-4"/>
          <w:w w:val="103"/>
          <w:sz w:val="28"/>
          <w:szCs w:val="28"/>
        </w:rPr>
        <w:t>г</w:t>
      </w:r>
      <w:r w:rsidRPr="004F74A2">
        <w:rPr>
          <w:color w:val="000000"/>
          <w:w w:val="103"/>
          <w:sz w:val="28"/>
          <w:szCs w:val="28"/>
        </w:rPr>
        <w:t>о</w:t>
      </w:r>
      <w:r w:rsidRPr="004F74A2">
        <w:rPr>
          <w:color w:val="000000"/>
          <w:spacing w:val="12"/>
          <w:sz w:val="28"/>
          <w:szCs w:val="28"/>
        </w:rPr>
        <w:t xml:space="preserve"> </w:t>
      </w:r>
      <w:r w:rsidRPr="004F74A2">
        <w:rPr>
          <w:color w:val="000000"/>
          <w:spacing w:val="3"/>
          <w:w w:val="103"/>
          <w:sz w:val="28"/>
          <w:szCs w:val="28"/>
        </w:rPr>
        <w:t>д</w:t>
      </w:r>
      <w:r w:rsidRPr="004F74A2">
        <w:rPr>
          <w:color w:val="000000"/>
          <w:spacing w:val="-1"/>
          <w:w w:val="103"/>
          <w:sz w:val="28"/>
          <w:szCs w:val="28"/>
        </w:rPr>
        <w:t>н</w:t>
      </w:r>
      <w:r w:rsidRPr="004F74A2">
        <w:rPr>
          <w:color w:val="000000"/>
          <w:w w:val="103"/>
          <w:sz w:val="28"/>
          <w:szCs w:val="28"/>
        </w:rPr>
        <w:t>я</w:t>
      </w:r>
      <w:r w:rsidRPr="004F74A2">
        <w:rPr>
          <w:color w:val="000000"/>
          <w:spacing w:val="14"/>
          <w:sz w:val="28"/>
          <w:szCs w:val="28"/>
        </w:rPr>
        <w:t xml:space="preserve"> </w:t>
      </w:r>
      <w:r w:rsidRPr="004F74A2">
        <w:rPr>
          <w:color w:val="000000"/>
          <w:w w:val="103"/>
          <w:sz w:val="28"/>
          <w:szCs w:val="28"/>
        </w:rPr>
        <w:t>в</w:t>
      </w:r>
      <w:r w:rsidRPr="004F74A2">
        <w:rPr>
          <w:color w:val="000000"/>
          <w:spacing w:val="16"/>
          <w:sz w:val="28"/>
          <w:szCs w:val="28"/>
        </w:rPr>
        <w:t xml:space="preserve"> </w:t>
      </w:r>
      <w:r w:rsidRPr="004F74A2">
        <w:rPr>
          <w:color w:val="000000"/>
          <w:spacing w:val="5"/>
          <w:w w:val="103"/>
          <w:sz w:val="28"/>
          <w:szCs w:val="28"/>
        </w:rPr>
        <w:t>с</w:t>
      </w:r>
      <w:r w:rsidRPr="004F74A2">
        <w:rPr>
          <w:color w:val="000000"/>
          <w:spacing w:val="-1"/>
          <w:w w:val="103"/>
          <w:sz w:val="28"/>
          <w:szCs w:val="28"/>
        </w:rPr>
        <w:t>о</w:t>
      </w:r>
      <w:r w:rsidRPr="004F74A2">
        <w:rPr>
          <w:color w:val="000000"/>
          <w:spacing w:val="-3"/>
          <w:w w:val="103"/>
          <w:sz w:val="28"/>
          <w:szCs w:val="28"/>
        </w:rPr>
        <w:t>о</w:t>
      </w:r>
      <w:r w:rsidRPr="004F74A2">
        <w:rPr>
          <w:color w:val="000000"/>
          <w:spacing w:val="1"/>
          <w:w w:val="103"/>
          <w:sz w:val="28"/>
          <w:szCs w:val="28"/>
        </w:rPr>
        <w:t>тв</w:t>
      </w:r>
      <w:r w:rsidRPr="004F74A2">
        <w:rPr>
          <w:color w:val="000000"/>
          <w:spacing w:val="-2"/>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и</w:t>
      </w:r>
      <w:r w:rsidRPr="004F74A2">
        <w:rPr>
          <w:color w:val="000000"/>
          <w:spacing w:val="11"/>
          <w:sz w:val="28"/>
          <w:szCs w:val="28"/>
        </w:rPr>
        <w:t xml:space="preserve"> </w:t>
      </w:r>
      <w:r w:rsidRPr="004F74A2">
        <w:rPr>
          <w:color w:val="000000"/>
          <w:w w:val="103"/>
          <w:sz w:val="28"/>
          <w:szCs w:val="28"/>
        </w:rPr>
        <w:t>с</w:t>
      </w:r>
      <w:r w:rsidRPr="004F74A2">
        <w:rPr>
          <w:color w:val="000000"/>
          <w:spacing w:val="21"/>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ано</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енн</w:t>
      </w:r>
      <w:r w:rsidRPr="004F74A2">
        <w:rPr>
          <w:color w:val="000000"/>
          <w:spacing w:val="2"/>
          <w:w w:val="103"/>
          <w:sz w:val="28"/>
          <w:szCs w:val="28"/>
        </w:rPr>
        <w:t>ы</w:t>
      </w:r>
      <w:r w:rsidRPr="004F74A2">
        <w:rPr>
          <w:color w:val="000000"/>
          <w:w w:val="103"/>
          <w:sz w:val="28"/>
          <w:szCs w:val="28"/>
        </w:rPr>
        <w:t>м</w:t>
      </w:r>
      <w:r w:rsidRPr="004F74A2">
        <w:rPr>
          <w:color w:val="000000"/>
          <w:spacing w:val="13"/>
          <w:sz w:val="28"/>
          <w:szCs w:val="28"/>
        </w:rPr>
        <w:t xml:space="preserve"> </w:t>
      </w:r>
      <w:r w:rsidRPr="004F74A2">
        <w:rPr>
          <w:color w:val="000000"/>
          <w:spacing w:val="-3"/>
          <w:w w:val="103"/>
          <w:sz w:val="28"/>
          <w:szCs w:val="28"/>
        </w:rPr>
        <w:t>г</w:t>
      </w:r>
      <w:r w:rsidRPr="004F74A2">
        <w:rPr>
          <w:color w:val="000000"/>
          <w:spacing w:val="-2"/>
          <w:w w:val="103"/>
          <w:sz w:val="28"/>
          <w:szCs w:val="28"/>
        </w:rPr>
        <w:t>р</w:t>
      </w:r>
      <w:r w:rsidRPr="004F74A2">
        <w:rPr>
          <w:color w:val="000000"/>
          <w:spacing w:val="-3"/>
          <w:w w:val="103"/>
          <w:sz w:val="28"/>
          <w:szCs w:val="28"/>
        </w:rPr>
        <w:t>а</w:t>
      </w:r>
      <w:r w:rsidRPr="004F74A2">
        <w:rPr>
          <w:color w:val="000000"/>
          <w:spacing w:val="-11"/>
          <w:w w:val="103"/>
          <w:sz w:val="28"/>
          <w:szCs w:val="28"/>
        </w:rPr>
        <w:t>ф</w:t>
      </w:r>
      <w:r w:rsidRPr="004F74A2">
        <w:rPr>
          <w:color w:val="000000"/>
          <w:spacing w:val="-3"/>
          <w:w w:val="103"/>
          <w:sz w:val="28"/>
          <w:szCs w:val="28"/>
        </w:rPr>
        <w:t>и</w:t>
      </w:r>
      <w:r w:rsidRPr="004F74A2">
        <w:rPr>
          <w:color w:val="000000"/>
          <w:spacing w:val="4"/>
          <w:w w:val="103"/>
          <w:sz w:val="28"/>
          <w:szCs w:val="28"/>
        </w:rPr>
        <w:t>к</w:t>
      </w:r>
      <w:r w:rsidRPr="004F74A2">
        <w:rPr>
          <w:color w:val="000000"/>
          <w:spacing w:val="-2"/>
          <w:w w:val="103"/>
          <w:sz w:val="28"/>
          <w:szCs w:val="28"/>
        </w:rPr>
        <w:t>о</w:t>
      </w:r>
      <w:r w:rsidRPr="004F74A2">
        <w:rPr>
          <w:color w:val="000000"/>
          <w:w w:val="103"/>
          <w:sz w:val="28"/>
          <w:szCs w:val="28"/>
        </w:rPr>
        <w:t>м</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и</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а</w:t>
      </w:r>
      <w:r w:rsidRPr="004F74A2">
        <w:rPr>
          <w:color w:val="000000"/>
          <w:spacing w:val="-2"/>
          <w:sz w:val="28"/>
          <w:szCs w:val="28"/>
        </w:rPr>
        <w:t xml:space="preserve"> </w:t>
      </w:r>
      <w:r w:rsidRPr="004F74A2">
        <w:rPr>
          <w:color w:val="000000"/>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2"/>
          <w:w w:val="103"/>
          <w:sz w:val="28"/>
          <w:szCs w:val="28"/>
        </w:rPr>
        <w:t>е</w:t>
      </w:r>
      <w:r w:rsidRPr="004F74A2">
        <w:rPr>
          <w:color w:val="000000"/>
          <w:spacing w:val="-3"/>
          <w:w w:val="103"/>
          <w:sz w:val="28"/>
          <w:szCs w:val="28"/>
        </w:rPr>
        <w:t>й</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p>
    <w:p w:rsidR="0061711D" w:rsidRPr="004F74A2" w:rsidRDefault="0061711D" w:rsidP="004F74A2">
      <w:pPr>
        <w:tabs>
          <w:tab w:val="left" w:pos="838"/>
          <w:tab w:val="left" w:pos="2083"/>
          <w:tab w:val="left" w:pos="3256"/>
          <w:tab w:val="left" w:pos="3860"/>
          <w:tab w:val="left" w:pos="4149"/>
        </w:tabs>
        <w:spacing w:line="23" w:lineRule="atLeast"/>
        <w:ind w:firstLine="720"/>
        <w:jc w:val="both"/>
        <w:rPr>
          <w:b/>
          <w:color w:val="000000"/>
          <w:w w:val="103"/>
          <w:sz w:val="28"/>
          <w:szCs w:val="28"/>
        </w:rPr>
      </w:pPr>
      <w:r w:rsidRPr="004F74A2">
        <w:rPr>
          <w:b/>
          <w:color w:val="000000"/>
          <w:spacing w:val="-6"/>
          <w:w w:val="103"/>
          <w:sz w:val="28"/>
          <w:szCs w:val="28"/>
        </w:rPr>
        <w:t>2.17.1. П</w:t>
      </w:r>
      <w:r w:rsidRPr="004F74A2">
        <w:rPr>
          <w:b/>
          <w:color w:val="000000"/>
          <w:spacing w:val="-2"/>
          <w:w w:val="103"/>
          <w:sz w:val="28"/>
          <w:szCs w:val="28"/>
        </w:rPr>
        <w:t>р</w:t>
      </w:r>
      <w:r w:rsidRPr="004F74A2">
        <w:rPr>
          <w:b/>
          <w:color w:val="000000"/>
          <w:spacing w:val="-3"/>
          <w:w w:val="103"/>
          <w:sz w:val="28"/>
          <w:szCs w:val="28"/>
        </w:rPr>
        <w:t>е</w:t>
      </w:r>
      <w:r w:rsidRPr="004F74A2">
        <w:rPr>
          <w:b/>
          <w:color w:val="000000"/>
          <w:spacing w:val="2"/>
          <w:w w:val="103"/>
          <w:sz w:val="28"/>
          <w:szCs w:val="28"/>
        </w:rPr>
        <w:t>д</w:t>
      </w:r>
      <w:r w:rsidRPr="004F74A2">
        <w:rPr>
          <w:b/>
          <w:color w:val="000000"/>
          <w:spacing w:val="-2"/>
          <w:w w:val="103"/>
          <w:sz w:val="28"/>
          <w:szCs w:val="28"/>
        </w:rPr>
        <w:t>о</w:t>
      </w:r>
      <w:r w:rsidRPr="004F74A2">
        <w:rPr>
          <w:b/>
          <w:color w:val="000000"/>
          <w:spacing w:val="5"/>
          <w:w w:val="103"/>
          <w:sz w:val="28"/>
          <w:szCs w:val="28"/>
        </w:rPr>
        <w:t>с</w:t>
      </w:r>
      <w:r w:rsidRPr="004F74A2">
        <w:rPr>
          <w:b/>
          <w:color w:val="000000"/>
          <w:spacing w:val="1"/>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6"/>
          <w:w w:val="103"/>
          <w:sz w:val="28"/>
          <w:szCs w:val="28"/>
        </w:rPr>
        <w:t>л</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 xml:space="preserve">е </w:t>
      </w:r>
      <w:r w:rsidRPr="004F74A2">
        <w:rPr>
          <w:b/>
          <w:color w:val="000000"/>
          <w:spacing w:val="-2"/>
          <w:w w:val="103"/>
          <w:sz w:val="28"/>
          <w:szCs w:val="28"/>
        </w:rPr>
        <w:t>м</w:t>
      </w:r>
      <w:r w:rsidRPr="004F74A2">
        <w:rPr>
          <w:b/>
          <w:color w:val="000000"/>
          <w:spacing w:val="-4"/>
          <w:w w:val="103"/>
          <w:sz w:val="28"/>
          <w:szCs w:val="28"/>
        </w:rPr>
        <w:t>у</w:t>
      </w:r>
      <w:r w:rsidRPr="004F74A2">
        <w:rPr>
          <w:b/>
          <w:color w:val="000000"/>
          <w:spacing w:val="-2"/>
          <w:w w:val="103"/>
          <w:sz w:val="28"/>
          <w:szCs w:val="28"/>
        </w:rPr>
        <w:t>ни</w:t>
      </w:r>
      <w:r w:rsidRPr="004F74A2">
        <w:rPr>
          <w:b/>
          <w:color w:val="000000"/>
          <w:spacing w:val="3"/>
          <w:w w:val="103"/>
          <w:sz w:val="28"/>
          <w:szCs w:val="28"/>
        </w:rPr>
        <w:t>ц</w:t>
      </w:r>
      <w:r w:rsidRPr="004F74A2">
        <w:rPr>
          <w:b/>
          <w:color w:val="000000"/>
          <w:spacing w:val="-2"/>
          <w:w w:val="103"/>
          <w:sz w:val="28"/>
          <w:szCs w:val="28"/>
        </w:rPr>
        <w:t>и</w:t>
      </w:r>
      <w:r w:rsidRPr="004F74A2">
        <w:rPr>
          <w:b/>
          <w:color w:val="000000"/>
          <w:w w:val="103"/>
          <w:sz w:val="28"/>
          <w:szCs w:val="28"/>
        </w:rPr>
        <w:t>п</w:t>
      </w:r>
      <w:r w:rsidRPr="004F74A2">
        <w:rPr>
          <w:b/>
          <w:color w:val="000000"/>
          <w:spacing w:val="-3"/>
          <w:w w:val="103"/>
          <w:sz w:val="28"/>
          <w:szCs w:val="28"/>
        </w:rPr>
        <w:t>а</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1"/>
          <w:w w:val="103"/>
          <w:sz w:val="28"/>
          <w:szCs w:val="28"/>
        </w:rPr>
        <w:t>н</w:t>
      </w:r>
      <w:r w:rsidRPr="004F74A2">
        <w:rPr>
          <w:b/>
          <w:color w:val="000000"/>
          <w:spacing w:val="-2"/>
          <w:w w:val="103"/>
          <w:sz w:val="28"/>
          <w:szCs w:val="28"/>
        </w:rPr>
        <w:t>о</w:t>
      </w:r>
      <w:r w:rsidRPr="004F74A2">
        <w:rPr>
          <w:b/>
          <w:color w:val="000000"/>
          <w:w w:val="103"/>
          <w:sz w:val="28"/>
          <w:szCs w:val="28"/>
        </w:rPr>
        <w:t>й</w:t>
      </w:r>
      <w:r w:rsidRPr="004F74A2">
        <w:rPr>
          <w:b/>
          <w:color w:val="000000"/>
          <w:sz w:val="28"/>
          <w:szCs w:val="28"/>
        </w:rPr>
        <w:t xml:space="preserve"> </w:t>
      </w:r>
      <w:r w:rsidRPr="004F74A2">
        <w:rPr>
          <w:b/>
          <w:color w:val="000000"/>
          <w:spacing w:val="-3"/>
          <w:w w:val="103"/>
          <w:sz w:val="28"/>
          <w:szCs w:val="28"/>
        </w:rPr>
        <w:t>у</w:t>
      </w:r>
      <w:r w:rsidRPr="004F74A2">
        <w:rPr>
          <w:b/>
          <w:color w:val="000000"/>
          <w:spacing w:val="4"/>
          <w:w w:val="103"/>
          <w:sz w:val="28"/>
          <w:szCs w:val="28"/>
        </w:rPr>
        <w:t>с</w:t>
      </w:r>
      <w:r w:rsidRPr="004F74A2">
        <w:rPr>
          <w:b/>
          <w:color w:val="000000"/>
          <w:spacing w:val="-6"/>
          <w:w w:val="103"/>
          <w:sz w:val="28"/>
          <w:szCs w:val="28"/>
        </w:rPr>
        <w:t>л</w:t>
      </w:r>
      <w:r w:rsidRPr="004F74A2">
        <w:rPr>
          <w:b/>
          <w:color w:val="000000"/>
          <w:spacing w:val="-4"/>
          <w:w w:val="103"/>
          <w:sz w:val="28"/>
          <w:szCs w:val="28"/>
        </w:rPr>
        <w:t>у</w:t>
      </w:r>
      <w:r w:rsidRPr="004F74A2">
        <w:rPr>
          <w:b/>
          <w:color w:val="000000"/>
          <w:spacing w:val="-3"/>
          <w:w w:val="103"/>
          <w:sz w:val="28"/>
          <w:szCs w:val="28"/>
        </w:rPr>
        <w:t>г</w:t>
      </w:r>
      <w:r w:rsidRPr="004F74A2">
        <w:rPr>
          <w:b/>
          <w:color w:val="000000"/>
          <w:w w:val="103"/>
          <w:sz w:val="28"/>
          <w:szCs w:val="28"/>
        </w:rPr>
        <w:t>и через МФЦ.</w:t>
      </w:r>
    </w:p>
    <w:p w:rsidR="0061711D" w:rsidRPr="004F74A2" w:rsidRDefault="0061711D" w:rsidP="004F74A2">
      <w:pPr>
        <w:spacing w:line="23" w:lineRule="atLeast"/>
        <w:ind w:firstLine="720"/>
        <w:jc w:val="both"/>
        <w:rPr>
          <w:color w:val="000000"/>
          <w:w w:val="103"/>
          <w:sz w:val="28"/>
          <w:szCs w:val="28"/>
        </w:rPr>
      </w:pPr>
      <w:r w:rsidRPr="004F74A2">
        <w:rPr>
          <w:color w:val="000000"/>
          <w:spacing w:val="-6"/>
          <w:w w:val="103"/>
          <w:sz w:val="28"/>
          <w:szCs w:val="28"/>
        </w:rPr>
        <w:t>П</w:t>
      </w:r>
      <w:r w:rsidRPr="004F74A2">
        <w:rPr>
          <w:color w:val="000000"/>
          <w:spacing w:val="-2"/>
          <w:w w:val="103"/>
          <w:sz w:val="28"/>
          <w:szCs w:val="28"/>
        </w:rPr>
        <w:t>р</w:t>
      </w:r>
      <w:r w:rsidRPr="004F74A2">
        <w:rPr>
          <w:color w:val="000000"/>
          <w:spacing w:val="-3"/>
          <w:w w:val="103"/>
          <w:sz w:val="28"/>
          <w:szCs w:val="28"/>
        </w:rPr>
        <w:t>ие</w:t>
      </w:r>
      <w:r w:rsidRPr="004F74A2">
        <w:rPr>
          <w:color w:val="000000"/>
          <w:w w:val="103"/>
          <w:sz w:val="28"/>
          <w:szCs w:val="28"/>
        </w:rPr>
        <w:t>м</w:t>
      </w:r>
      <w:r w:rsidRPr="004F74A2">
        <w:rPr>
          <w:color w:val="000000"/>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о</w:t>
      </w:r>
      <w:r w:rsidRPr="004F74A2">
        <w:rPr>
          <w:color w:val="000000"/>
          <w:spacing w:val="4"/>
          <w:w w:val="103"/>
          <w:sz w:val="28"/>
          <w:szCs w:val="28"/>
        </w:rPr>
        <w:t>с</w:t>
      </w:r>
      <w:r w:rsidRPr="004F74A2">
        <w:rPr>
          <w:color w:val="000000"/>
          <w:w w:val="103"/>
          <w:sz w:val="28"/>
          <w:szCs w:val="28"/>
        </w:rPr>
        <w:t>а</w:t>
      </w:r>
      <w:r w:rsidRPr="004F74A2">
        <w:rPr>
          <w:color w:val="000000"/>
          <w:sz w:val="28"/>
          <w:szCs w:val="28"/>
        </w:rPr>
        <w:t xml:space="preserve"> </w:t>
      </w:r>
      <w:r w:rsidRPr="004F74A2">
        <w:rPr>
          <w:color w:val="000000"/>
          <w:spacing w:val="-35"/>
          <w:sz w:val="28"/>
          <w:szCs w:val="28"/>
        </w:rPr>
        <w:t>и</w:t>
      </w:r>
      <w:r w:rsidRPr="004F74A2">
        <w:rPr>
          <w:color w:val="000000"/>
          <w:sz w:val="28"/>
          <w:szCs w:val="28"/>
        </w:rPr>
        <w:t xml:space="preserve"> </w:t>
      </w:r>
      <w:r w:rsidRPr="004F74A2">
        <w:rPr>
          <w:color w:val="000000"/>
          <w:spacing w:val="1"/>
          <w:w w:val="103"/>
          <w:sz w:val="28"/>
          <w:szCs w:val="28"/>
        </w:rPr>
        <w:t>д</w:t>
      </w:r>
      <w:r w:rsidRPr="004F74A2">
        <w:rPr>
          <w:color w:val="000000"/>
          <w:spacing w:val="-1"/>
          <w:w w:val="103"/>
          <w:sz w:val="28"/>
          <w:szCs w:val="28"/>
        </w:rPr>
        <w:t>о</w:t>
      </w:r>
      <w:r w:rsidRPr="004F74A2">
        <w:rPr>
          <w:color w:val="000000"/>
          <w:spacing w:val="3"/>
          <w:w w:val="103"/>
          <w:sz w:val="28"/>
          <w:szCs w:val="28"/>
        </w:rPr>
        <w:t>к</w:t>
      </w:r>
      <w:r w:rsidRPr="004F74A2">
        <w:rPr>
          <w:color w:val="000000"/>
          <w:spacing w:val="-3"/>
          <w:w w:val="103"/>
          <w:sz w:val="28"/>
          <w:szCs w:val="28"/>
        </w:rPr>
        <w:t>у</w:t>
      </w:r>
      <w:r w:rsidRPr="004F74A2">
        <w:rPr>
          <w:color w:val="000000"/>
          <w:spacing w:val="-2"/>
          <w:w w:val="103"/>
          <w:sz w:val="28"/>
          <w:szCs w:val="28"/>
        </w:rPr>
        <w:t>мен</w:t>
      </w:r>
      <w:r w:rsidRPr="004F74A2">
        <w:rPr>
          <w:color w:val="000000"/>
          <w:spacing w:val="1"/>
          <w:w w:val="103"/>
          <w:sz w:val="28"/>
          <w:szCs w:val="28"/>
        </w:rPr>
        <w:t>т</w:t>
      </w:r>
      <w:r w:rsidRPr="004F74A2">
        <w:rPr>
          <w:color w:val="000000"/>
          <w:spacing w:val="-2"/>
          <w:w w:val="103"/>
          <w:sz w:val="28"/>
          <w:szCs w:val="28"/>
        </w:rPr>
        <w:t>о</w:t>
      </w:r>
      <w:r w:rsidRPr="004F74A2">
        <w:rPr>
          <w:color w:val="000000"/>
          <w:w w:val="103"/>
          <w:sz w:val="28"/>
          <w:szCs w:val="28"/>
        </w:rPr>
        <w:t>в,</w:t>
      </w:r>
      <w:r w:rsidRPr="004F74A2">
        <w:rPr>
          <w:color w:val="000000"/>
          <w:spacing w:val="-34"/>
          <w:sz w:val="28"/>
          <w:szCs w:val="28"/>
        </w:rPr>
        <w:t xml:space="preserve"> </w:t>
      </w:r>
      <w:r w:rsidRPr="004F74A2">
        <w:rPr>
          <w:color w:val="000000"/>
          <w:spacing w:val="-2"/>
          <w:w w:val="103"/>
          <w:sz w:val="28"/>
          <w:szCs w:val="28"/>
        </w:rPr>
        <w:t>не</w:t>
      </w:r>
      <w:r w:rsidRPr="004F74A2">
        <w:rPr>
          <w:color w:val="000000"/>
          <w:spacing w:val="-3"/>
          <w:w w:val="103"/>
          <w:sz w:val="28"/>
          <w:szCs w:val="28"/>
        </w:rPr>
        <w:t>о</w:t>
      </w:r>
      <w:r w:rsidRPr="004F74A2">
        <w:rPr>
          <w:color w:val="000000"/>
          <w:spacing w:val="4"/>
          <w:w w:val="103"/>
          <w:sz w:val="28"/>
          <w:szCs w:val="28"/>
        </w:rPr>
        <w:t>б</w:t>
      </w:r>
      <w:r w:rsidRPr="004F74A2">
        <w:rPr>
          <w:color w:val="000000"/>
          <w:spacing w:val="-3"/>
          <w:w w:val="103"/>
          <w:sz w:val="28"/>
          <w:szCs w:val="28"/>
        </w:rPr>
        <w:t>хо</w:t>
      </w:r>
      <w:r w:rsidRPr="004F74A2">
        <w:rPr>
          <w:color w:val="000000"/>
          <w:spacing w:val="2"/>
          <w:w w:val="103"/>
          <w:sz w:val="28"/>
          <w:szCs w:val="28"/>
        </w:rPr>
        <w:t>д</w:t>
      </w:r>
      <w:r w:rsidRPr="004F74A2">
        <w:rPr>
          <w:color w:val="000000"/>
          <w:spacing w:val="-2"/>
          <w:w w:val="103"/>
          <w:sz w:val="28"/>
          <w:szCs w:val="28"/>
        </w:rPr>
        <w:t>им</w:t>
      </w:r>
      <w:r w:rsidRPr="004F74A2">
        <w:rPr>
          <w:color w:val="000000"/>
          <w:spacing w:val="2"/>
          <w:w w:val="103"/>
          <w:sz w:val="28"/>
          <w:szCs w:val="28"/>
        </w:rPr>
        <w:t>ы</w:t>
      </w:r>
      <w:r w:rsidRPr="004F74A2">
        <w:rPr>
          <w:color w:val="000000"/>
          <w:w w:val="103"/>
          <w:sz w:val="28"/>
          <w:szCs w:val="28"/>
        </w:rPr>
        <w:t>х</w:t>
      </w:r>
      <w:r w:rsidRPr="004F74A2">
        <w:rPr>
          <w:color w:val="000000"/>
          <w:spacing w:val="107"/>
          <w:sz w:val="28"/>
          <w:szCs w:val="28"/>
        </w:rPr>
        <w:t xml:space="preserve"> </w:t>
      </w:r>
      <w:r w:rsidRPr="004F74A2">
        <w:rPr>
          <w:color w:val="000000"/>
          <w:spacing w:val="3"/>
          <w:w w:val="103"/>
          <w:sz w:val="28"/>
          <w:szCs w:val="28"/>
        </w:rPr>
        <w:t>д</w:t>
      </w:r>
      <w:r w:rsidRPr="004F74A2">
        <w:rPr>
          <w:color w:val="000000"/>
          <w:spacing w:val="-5"/>
          <w:w w:val="103"/>
          <w:sz w:val="28"/>
          <w:szCs w:val="28"/>
        </w:rPr>
        <w:t>л</w:t>
      </w:r>
      <w:r w:rsidRPr="004F74A2">
        <w:rPr>
          <w:color w:val="000000"/>
          <w:w w:val="103"/>
          <w:sz w:val="28"/>
          <w:szCs w:val="28"/>
        </w:rPr>
        <w:t>я</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1"/>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7"/>
          <w:sz w:val="28"/>
          <w:szCs w:val="28"/>
        </w:rPr>
        <w:t xml:space="preserve"> </w:t>
      </w:r>
      <w:r w:rsidRPr="004F74A2">
        <w:rPr>
          <w:color w:val="000000"/>
          <w:spacing w:val="-3"/>
          <w:w w:val="103"/>
          <w:sz w:val="28"/>
          <w:szCs w:val="28"/>
        </w:rPr>
        <w:t>у</w:t>
      </w:r>
      <w:r w:rsidRPr="004F74A2">
        <w:rPr>
          <w:color w:val="000000"/>
          <w:spacing w:val="5"/>
          <w:w w:val="103"/>
          <w:sz w:val="28"/>
          <w:szCs w:val="28"/>
        </w:rPr>
        <w:t>с</w:t>
      </w:r>
      <w:r w:rsidRPr="004F74A2">
        <w:rPr>
          <w:color w:val="000000"/>
          <w:spacing w:val="-6"/>
          <w:w w:val="103"/>
          <w:sz w:val="28"/>
          <w:szCs w:val="28"/>
        </w:rPr>
        <w:t>л</w:t>
      </w:r>
      <w:r w:rsidRPr="004F74A2">
        <w:rPr>
          <w:color w:val="000000"/>
          <w:spacing w:val="-4"/>
          <w:w w:val="103"/>
          <w:sz w:val="28"/>
          <w:szCs w:val="28"/>
        </w:rPr>
        <w:t>уг</w:t>
      </w:r>
      <w:r w:rsidRPr="004F74A2">
        <w:rPr>
          <w:color w:val="000000"/>
          <w:spacing w:val="-2"/>
          <w:w w:val="103"/>
          <w:sz w:val="28"/>
          <w:szCs w:val="28"/>
        </w:rPr>
        <w:t>и</w:t>
      </w:r>
      <w:r w:rsidRPr="004F74A2">
        <w:rPr>
          <w:color w:val="000000"/>
          <w:w w:val="103"/>
          <w:sz w:val="28"/>
          <w:szCs w:val="28"/>
        </w:rPr>
        <w:t>,</w:t>
      </w:r>
      <w:r w:rsidRPr="004F74A2">
        <w:rPr>
          <w:color w:val="000000"/>
          <w:spacing w:val="9"/>
          <w:sz w:val="28"/>
          <w:szCs w:val="28"/>
        </w:rPr>
        <w:t xml:space="preserve"> </w:t>
      </w:r>
      <w:r w:rsidRPr="004F74A2">
        <w:rPr>
          <w:color w:val="000000"/>
          <w:w w:val="103"/>
          <w:sz w:val="28"/>
          <w:szCs w:val="28"/>
        </w:rPr>
        <w:t>и</w:t>
      </w:r>
      <w:r w:rsidRPr="004F74A2">
        <w:rPr>
          <w:color w:val="000000"/>
          <w:spacing w:val="9"/>
          <w:sz w:val="28"/>
          <w:szCs w:val="28"/>
        </w:rPr>
        <w:t xml:space="preserve"> </w:t>
      </w:r>
      <w:r w:rsidRPr="004F74A2">
        <w:rPr>
          <w:color w:val="000000"/>
          <w:spacing w:val="1"/>
          <w:w w:val="103"/>
          <w:sz w:val="28"/>
          <w:szCs w:val="28"/>
        </w:rPr>
        <w:t>в</w:t>
      </w:r>
      <w:r w:rsidRPr="004F74A2">
        <w:rPr>
          <w:color w:val="000000"/>
          <w:spacing w:val="2"/>
          <w:w w:val="103"/>
          <w:sz w:val="28"/>
          <w:szCs w:val="28"/>
        </w:rPr>
        <w:t>ы</w:t>
      </w:r>
      <w:r w:rsidRPr="004F74A2">
        <w:rPr>
          <w:color w:val="000000"/>
          <w:spacing w:val="3"/>
          <w:w w:val="103"/>
          <w:sz w:val="28"/>
          <w:szCs w:val="28"/>
        </w:rPr>
        <w:t>д</w:t>
      </w:r>
      <w:r w:rsidRPr="004F74A2">
        <w:rPr>
          <w:color w:val="000000"/>
          <w:spacing w:val="-1"/>
          <w:w w:val="103"/>
          <w:sz w:val="28"/>
          <w:szCs w:val="28"/>
        </w:rPr>
        <w:t>а</w:t>
      </w:r>
      <w:r w:rsidRPr="004F74A2">
        <w:rPr>
          <w:color w:val="000000"/>
          <w:spacing w:val="1"/>
          <w:w w:val="103"/>
          <w:sz w:val="28"/>
          <w:szCs w:val="28"/>
        </w:rPr>
        <w:t>ч</w:t>
      </w:r>
      <w:r w:rsidRPr="004F74A2">
        <w:rPr>
          <w:color w:val="000000"/>
          <w:w w:val="103"/>
          <w:sz w:val="28"/>
          <w:szCs w:val="28"/>
        </w:rPr>
        <w:t>а</w:t>
      </w:r>
      <w:r w:rsidRPr="004F74A2">
        <w:rPr>
          <w:color w:val="000000"/>
          <w:spacing w:val="9"/>
          <w:sz w:val="28"/>
          <w:szCs w:val="28"/>
        </w:rPr>
        <w:t xml:space="preserve"> </w:t>
      </w:r>
      <w:r w:rsidRPr="004F74A2">
        <w:rPr>
          <w:color w:val="000000"/>
          <w:spacing w:val="3"/>
          <w:w w:val="103"/>
          <w:sz w:val="28"/>
          <w:szCs w:val="28"/>
        </w:rPr>
        <w:t>д</w:t>
      </w:r>
      <w:r w:rsidRPr="004F74A2">
        <w:rPr>
          <w:color w:val="000000"/>
          <w:spacing w:val="-2"/>
          <w:w w:val="103"/>
          <w:sz w:val="28"/>
          <w:szCs w:val="28"/>
        </w:rPr>
        <w:t>о</w:t>
      </w:r>
      <w:r w:rsidRPr="004F74A2">
        <w:rPr>
          <w:color w:val="000000"/>
          <w:spacing w:val="4"/>
          <w:w w:val="103"/>
          <w:sz w:val="28"/>
          <w:szCs w:val="28"/>
        </w:rPr>
        <w:t>к</w:t>
      </w:r>
      <w:r w:rsidRPr="004F74A2">
        <w:rPr>
          <w:color w:val="000000"/>
          <w:spacing w:val="-3"/>
          <w:w w:val="103"/>
          <w:sz w:val="28"/>
          <w:szCs w:val="28"/>
        </w:rPr>
        <w:t>ум</w:t>
      </w:r>
      <w:r w:rsidRPr="004F74A2">
        <w:rPr>
          <w:color w:val="000000"/>
          <w:spacing w:val="-2"/>
          <w:w w:val="103"/>
          <w:sz w:val="28"/>
          <w:szCs w:val="28"/>
        </w:rPr>
        <w:t>ен</w:t>
      </w:r>
      <w:r w:rsidRPr="004F74A2">
        <w:rPr>
          <w:color w:val="000000"/>
          <w:spacing w:val="1"/>
          <w:w w:val="103"/>
          <w:sz w:val="28"/>
          <w:szCs w:val="28"/>
        </w:rPr>
        <w:t>т</w:t>
      </w:r>
      <w:r w:rsidRPr="004F74A2">
        <w:rPr>
          <w:color w:val="000000"/>
          <w:spacing w:val="-2"/>
          <w:w w:val="103"/>
          <w:sz w:val="28"/>
          <w:szCs w:val="28"/>
        </w:rPr>
        <w:t>о</w:t>
      </w:r>
      <w:r w:rsidRPr="004F74A2">
        <w:rPr>
          <w:color w:val="000000"/>
          <w:w w:val="103"/>
          <w:sz w:val="28"/>
          <w:szCs w:val="28"/>
        </w:rPr>
        <w:t>в</w:t>
      </w:r>
      <w:r w:rsidRPr="004F74A2">
        <w:rPr>
          <w:color w:val="000000"/>
          <w:spacing w:val="12"/>
          <w:sz w:val="28"/>
          <w:szCs w:val="28"/>
        </w:rPr>
        <w:t xml:space="preserve"> </w:t>
      </w:r>
      <w:r w:rsidRPr="004F74A2">
        <w:rPr>
          <w:color w:val="000000"/>
          <w:w w:val="103"/>
          <w:sz w:val="28"/>
          <w:szCs w:val="28"/>
        </w:rPr>
        <w:t>по</w:t>
      </w:r>
      <w:r w:rsidRPr="004F74A2">
        <w:rPr>
          <w:color w:val="000000"/>
          <w:spacing w:val="8"/>
          <w:sz w:val="28"/>
          <w:szCs w:val="28"/>
        </w:rPr>
        <w:t xml:space="preserve"> </w:t>
      </w:r>
      <w:r w:rsidRPr="004F74A2">
        <w:rPr>
          <w:color w:val="000000"/>
          <w:spacing w:val="-1"/>
          <w:w w:val="103"/>
          <w:sz w:val="28"/>
          <w:szCs w:val="28"/>
        </w:rPr>
        <w:t>р</w:t>
      </w:r>
      <w:r w:rsidRPr="004F74A2">
        <w:rPr>
          <w:color w:val="000000"/>
          <w:spacing w:val="-3"/>
          <w:w w:val="103"/>
          <w:sz w:val="28"/>
          <w:szCs w:val="28"/>
        </w:rPr>
        <w:t>е</w:t>
      </w:r>
      <w:r w:rsidRPr="004F74A2">
        <w:rPr>
          <w:color w:val="000000"/>
          <w:spacing w:val="1"/>
          <w:w w:val="103"/>
          <w:sz w:val="28"/>
          <w:szCs w:val="28"/>
        </w:rPr>
        <w:t>з</w:t>
      </w:r>
      <w:r w:rsidRPr="004F74A2">
        <w:rPr>
          <w:color w:val="000000"/>
          <w:spacing w:val="-3"/>
          <w:w w:val="103"/>
          <w:sz w:val="28"/>
          <w:szCs w:val="28"/>
        </w:rPr>
        <w:t>у</w:t>
      </w:r>
      <w:r w:rsidRPr="004F74A2">
        <w:rPr>
          <w:color w:val="000000"/>
          <w:spacing w:val="-6"/>
          <w:w w:val="103"/>
          <w:sz w:val="28"/>
          <w:szCs w:val="28"/>
        </w:rPr>
        <w:t>л</w:t>
      </w:r>
      <w:r w:rsidRPr="004F74A2">
        <w:rPr>
          <w:color w:val="000000"/>
          <w:spacing w:val="-7"/>
          <w:w w:val="103"/>
          <w:sz w:val="28"/>
          <w:szCs w:val="28"/>
        </w:rPr>
        <w:t>ь</w:t>
      </w:r>
      <w:r w:rsidRPr="004F74A2">
        <w:rPr>
          <w:color w:val="000000"/>
          <w:w w:val="103"/>
          <w:sz w:val="28"/>
          <w:szCs w:val="28"/>
        </w:rPr>
        <w:t>т</w:t>
      </w:r>
      <w:r w:rsidRPr="004F74A2">
        <w:rPr>
          <w:color w:val="000000"/>
          <w:spacing w:val="-1"/>
          <w:w w:val="103"/>
          <w:sz w:val="28"/>
          <w:szCs w:val="28"/>
        </w:rPr>
        <w:t>а</w:t>
      </w:r>
      <w:r w:rsidRPr="004F74A2">
        <w:rPr>
          <w:color w:val="000000"/>
          <w:spacing w:val="1"/>
          <w:w w:val="103"/>
          <w:sz w:val="28"/>
          <w:szCs w:val="28"/>
        </w:rPr>
        <w:t>т</w:t>
      </w:r>
      <w:r w:rsidRPr="004F74A2">
        <w:rPr>
          <w:color w:val="000000"/>
          <w:spacing w:val="-2"/>
          <w:w w:val="103"/>
          <w:sz w:val="28"/>
          <w:szCs w:val="28"/>
        </w:rPr>
        <w:t>а</w:t>
      </w:r>
      <w:r w:rsidRPr="004F74A2">
        <w:rPr>
          <w:color w:val="000000"/>
          <w:w w:val="103"/>
          <w:sz w:val="28"/>
          <w:szCs w:val="28"/>
        </w:rPr>
        <w:t>м</w:t>
      </w:r>
      <w:r w:rsidRPr="004F74A2">
        <w:rPr>
          <w:color w:val="000000"/>
          <w:spacing w:val="9"/>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5"/>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83"/>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84"/>
          <w:sz w:val="28"/>
          <w:szCs w:val="28"/>
        </w:rPr>
        <w:t xml:space="preserve"> </w:t>
      </w:r>
      <w:r w:rsidRPr="004F74A2">
        <w:rPr>
          <w:color w:val="000000"/>
          <w:spacing w:val="1"/>
          <w:w w:val="103"/>
          <w:sz w:val="28"/>
          <w:szCs w:val="28"/>
        </w:rPr>
        <w:t>(</w:t>
      </w:r>
      <w:r w:rsidRPr="004F74A2">
        <w:rPr>
          <w:color w:val="000000"/>
          <w:spacing w:val="2"/>
          <w:w w:val="103"/>
          <w:sz w:val="28"/>
          <w:szCs w:val="28"/>
        </w:rPr>
        <w:t>д</w:t>
      </w:r>
      <w:r w:rsidRPr="004F74A2">
        <w:rPr>
          <w:color w:val="000000"/>
          <w:spacing w:val="-1"/>
          <w:w w:val="103"/>
          <w:sz w:val="28"/>
          <w:szCs w:val="28"/>
        </w:rPr>
        <w:t>а</w:t>
      </w:r>
      <w:r w:rsidRPr="004F74A2">
        <w:rPr>
          <w:color w:val="000000"/>
          <w:spacing w:val="-6"/>
          <w:w w:val="103"/>
          <w:sz w:val="28"/>
          <w:szCs w:val="28"/>
        </w:rPr>
        <w:t>л</w:t>
      </w:r>
      <w:r w:rsidRPr="004F74A2">
        <w:rPr>
          <w:color w:val="000000"/>
          <w:spacing w:val="-3"/>
          <w:w w:val="103"/>
          <w:sz w:val="28"/>
          <w:szCs w:val="28"/>
        </w:rPr>
        <w:t>е</w:t>
      </w:r>
      <w:r w:rsidRPr="004F74A2">
        <w:rPr>
          <w:color w:val="000000"/>
          <w:w w:val="103"/>
          <w:sz w:val="28"/>
          <w:szCs w:val="28"/>
        </w:rPr>
        <w:t>е</w:t>
      </w:r>
      <w:r w:rsidRPr="004F74A2">
        <w:rPr>
          <w:color w:val="000000"/>
          <w:spacing w:val="84"/>
          <w:sz w:val="28"/>
          <w:szCs w:val="28"/>
        </w:rPr>
        <w:t xml:space="preserve"> </w:t>
      </w:r>
      <w:r w:rsidRPr="004F74A2">
        <w:rPr>
          <w:color w:val="000000"/>
          <w:w w:val="103"/>
          <w:sz w:val="28"/>
          <w:szCs w:val="28"/>
        </w:rPr>
        <w:t>-</w:t>
      </w:r>
      <w:r w:rsidRPr="004F74A2">
        <w:rPr>
          <w:color w:val="000000"/>
          <w:spacing w:val="88"/>
          <w:sz w:val="28"/>
          <w:szCs w:val="28"/>
        </w:rPr>
        <w:t xml:space="preserve"> </w:t>
      </w:r>
      <w:r w:rsidRPr="004F74A2">
        <w:rPr>
          <w:color w:val="000000"/>
          <w:w w:val="103"/>
          <w:sz w:val="28"/>
          <w:szCs w:val="28"/>
        </w:rPr>
        <w:t>п</w:t>
      </w:r>
      <w:r w:rsidRPr="004F74A2">
        <w:rPr>
          <w:color w:val="000000"/>
          <w:spacing w:val="-2"/>
          <w:w w:val="103"/>
          <w:sz w:val="28"/>
          <w:szCs w:val="28"/>
        </w:rPr>
        <w:t>ри</w:t>
      </w:r>
      <w:r w:rsidRPr="004F74A2">
        <w:rPr>
          <w:color w:val="000000"/>
          <w:spacing w:val="-3"/>
          <w:w w:val="103"/>
          <w:sz w:val="28"/>
          <w:szCs w:val="28"/>
        </w:rPr>
        <w:t>е</w:t>
      </w:r>
      <w:r w:rsidRPr="004F74A2">
        <w:rPr>
          <w:color w:val="000000"/>
          <w:w w:val="103"/>
          <w:sz w:val="28"/>
          <w:szCs w:val="28"/>
        </w:rPr>
        <w:t>м</w:t>
      </w:r>
      <w:r w:rsidRPr="004F74A2">
        <w:rPr>
          <w:color w:val="000000"/>
          <w:spacing w:val="85"/>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2"/>
          <w:w w:val="103"/>
          <w:sz w:val="28"/>
          <w:szCs w:val="28"/>
        </w:rPr>
        <w:t>е</w:t>
      </w:r>
      <w:r w:rsidRPr="004F74A2">
        <w:rPr>
          <w:color w:val="000000"/>
          <w:spacing w:val="-3"/>
          <w:w w:val="103"/>
          <w:sz w:val="28"/>
          <w:szCs w:val="28"/>
        </w:rPr>
        <w:t>й</w:t>
      </w:r>
      <w:r w:rsidRPr="004F74A2">
        <w:rPr>
          <w:color w:val="000000"/>
          <w:w w:val="103"/>
          <w:sz w:val="28"/>
          <w:szCs w:val="28"/>
        </w:rPr>
        <w:t>)</w:t>
      </w:r>
      <w:r w:rsidRPr="004F74A2">
        <w:rPr>
          <w:color w:val="000000"/>
          <w:spacing w:val="87"/>
          <w:sz w:val="28"/>
          <w:szCs w:val="28"/>
        </w:rPr>
        <w:t xml:space="preserve"> </w:t>
      </w:r>
      <w:r w:rsidRPr="004F74A2">
        <w:rPr>
          <w:color w:val="000000"/>
          <w:spacing w:val="-2"/>
          <w:w w:val="103"/>
          <w:sz w:val="28"/>
          <w:szCs w:val="28"/>
        </w:rPr>
        <w:t>о</w:t>
      </w:r>
      <w:r w:rsidRPr="004F74A2">
        <w:rPr>
          <w:color w:val="000000"/>
          <w:spacing w:val="5"/>
          <w:w w:val="103"/>
          <w:sz w:val="28"/>
          <w:szCs w:val="28"/>
        </w:rPr>
        <w:t>с</w:t>
      </w:r>
      <w:r w:rsidRPr="004F74A2">
        <w:rPr>
          <w:color w:val="000000"/>
          <w:spacing w:val="-3"/>
          <w:w w:val="103"/>
          <w:sz w:val="28"/>
          <w:szCs w:val="28"/>
        </w:rPr>
        <w:t>у</w:t>
      </w:r>
      <w:r w:rsidRPr="004F74A2">
        <w:rPr>
          <w:color w:val="000000"/>
          <w:spacing w:val="-12"/>
          <w:w w:val="103"/>
          <w:sz w:val="28"/>
          <w:szCs w:val="28"/>
        </w:rPr>
        <w:t>щ</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в</w:t>
      </w:r>
      <w:r w:rsidRPr="004F74A2">
        <w:rPr>
          <w:color w:val="000000"/>
          <w:spacing w:val="-5"/>
          <w:w w:val="103"/>
          <w:sz w:val="28"/>
          <w:szCs w:val="28"/>
        </w:rPr>
        <w:t>л</w:t>
      </w:r>
      <w:r w:rsidRPr="004F74A2">
        <w:rPr>
          <w:color w:val="000000"/>
          <w:w w:val="103"/>
          <w:sz w:val="28"/>
          <w:szCs w:val="28"/>
        </w:rPr>
        <w:t>я</w:t>
      </w:r>
      <w:r w:rsidRPr="004F74A2">
        <w:rPr>
          <w:color w:val="000000"/>
          <w:spacing w:val="-2"/>
          <w:w w:val="103"/>
          <w:sz w:val="28"/>
          <w:szCs w:val="28"/>
        </w:rPr>
        <w:t>ю</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87"/>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2"/>
          <w:w w:val="103"/>
          <w:sz w:val="28"/>
          <w:szCs w:val="28"/>
        </w:rPr>
        <w:t>МФЦ</w:t>
      </w:r>
      <w:r w:rsidRPr="004F74A2">
        <w:rPr>
          <w:color w:val="000000"/>
          <w:spacing w:val="-35"/>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4"/>
          <w:w w:val="103"/>
          <w:sz w:val="28"/>
          <w:szCs w:val="28"/>
        </w:rPr>
        <w:t>с</w:t>
      </w:r>
      <w:r w:rsidRPr="004F74A2">
        <w:rPr>
          <w:color w:val="000000"/>
          <w:spacing w:val="-1"/>
          <w:w w:val="103"/>
          <w:sz w:val="28"/>
          <w:szCs w:val="28"/>
        </w:rPr>
        <w:t>о</w:t>
      </w:r>
      <w:r w:rsidRPr="004F74A2">
        <w:rPr>
          <w:color w:val="000000"/>
          <w:spacing w:val="-3"/>
          <w:w w:val="103"/>
          <w:sz w:val="28"/>
          <w:szCs w:val="28"/>
        </w:rPr>
        <w:t>о</w:t>
      </w:r>
      <w:r w:rsidRPr="004F74A2">
        <w:rPr>
          <w:color w:val="000000"/>
          <w:spacing w:val="1"/>
          <w:w w:val="103"/>
          <w:sz w:val="28"/>
          <w:szCs w:val="28"/>
        </w:rPr>
        <w:t>тв</w:t>
      </w:r>
      <w:r w:rsidRPr="004F74A2">
        <w:rPr>
          <w:color w:val="000000"/>
          <w:spacing w:val="-2"/>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spacing w:val="2"/>
          <w:w w:val="103"/>
          <w:sz w:val="28"/>
          <w:szCs w:val="28"/>
        </w:rPr>
        <w:t>т</w:t>
      </w:r>
      <w:r w:rsidRPr="004F74A2">
        <w:rPr>
          <w:color w:val="000000"/>
          <w:w w:val="103"/>
          <w:sz w:val="28"/>
          <w:szCs w:val="28"/>
        </w:rPr>
        <w:t>в</w:t>
      </w:r>
      <w:r w:rsidRPr="004F74A2">
        <w:rPr>
          <w:color w:val="000000"/>
          <w:spacing w:val="-1"/>
          <w:w w:val="103"/>
          <w:sz w:val="28"/>
          <w:szCs w:val="28"/>
        </w:rPr>
        <w:t>и</w:t>
      </w:r>
      <w:r w:rsidRPr="004F74A2">
        <w:rPr>
          <w:color w:val="000000"/>
          <w:w w:val="103"/>
          <w:sz w:val="28"/>
          <w:szCs w:val="28"/>
        </w:rPr>
        <w:t>и</w:t>
      </w:r>
      <w:r w:rsidRPr="004F74A2">
        <w:rPr>
          <w:color w:val="000000"/>
          <w:sz w:val="28"/>
          <w:szCs w:val="28"/>
        </w:rPr>
        <w:t xml:space="preserve"> </w:t>
      </w:r>
      <w:r w:rsidRPr="004F74A2">
        <w:rPr>
          <w:color w:val="000000"/>
          <w:w w:val="103"/>
          <w:sz w:val="28"/>
          <w:szCs w:val="28"/>
        </w:rPr>
        <w:t>с</w:t>
      </w:r>
      <w:r w:rsidRPr="004F74A2">
        <w:rPr>
          <w:color w:val="000000"/>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spacing w:val="4"/>
          <w:w w:val="103"/>
          <w:sz w:val="28"/>
          <w:szCs w:val="28"/>
        </w:rPr>
        <w:t>к</w:t>
      </w:r>
      <w:r w:rsidRPr="004F74A2">
        <w:rPr>
          <w:color w:val="000000"/>
          <w:spacing w:val="-5"/>
          <w:w w:val="103"/>
          <w:sz w:val="28"/>
          <w:szCs w:val="28"/>
        </w:rPr>
        <w:t>л</w:t>
      </w:r>
      <w:r w:rsidRPr="004F74A2">
        <w:rPr>
          <w:color w:val="000000"/>
          <w:spacing w:val="-2"/>
          <w:w w:val="103"/>
          <w:sz w:val="28"/>
          <w:szCs w:val="28"/>
        </w:rPr>
        <w:t>ю</w:t>
      </w:r>
      <w:r w:rsidRPr="004F74A2">
        <w:rPr>
          <w:color w:val="000000"/>
          <w:spacing w:val="2"/>
          <w:w w:val="103"/>
          <w:sz w:val="28"/>
          <w:szCs w:val="28"/>
        </w:rPr>
        <w:t>ч</w:t>
      </w:r>
      <w:r w:rsidRPr="004F74A2">
        <w:rPr>
          <w:color w:val="000000"/>
          <w:spacing w:val="-2"/>
          <w:w w:val="103"/>
          <w:sz w:val="28"/>
          <w:szCs w:val="28"/>
        </w:rPr>
        <w:t>енн</w:t>
      </w:r>
      <w:r w:rsidRPr="004F74A2">
        <w:rPr>
          <w:color w:val="000000"/>
          <w:spacing w:val="2"/>
          <w:w w:val="103"/>
          <w:sz w:val="28"/>
          <w:szCs w:val="28"/>
        </w:rPr>
        <w:t>ы</w:t>
      </w:r>
      <w:r w:rsidRPr="004F74A2">
        <w:rPr>
          <w:color w:val="000000"/>
          <w:spacing w:val="-1"/>
          <w:w w:val="103"/>
          <w:sz w:val="28"/>
          <w:szCs w:val="28"/>
        </w:rPr>
        <w:t>м</w:t>
      </w:r>
      <w:r w:rsidRPr="004F74A2">
        <w:rPr>
          <w:color w:val="000000"/>
          <w:w w:val="103"/>
          <w:sz w:val="28"/>
          <w:szCs w:val="28"/>
        </w:rPr>
        <w:t>и</w:t>
      </w:r>
      <w:r w:rsidRPr="004F74A2">
        <w:rPr>
          <w:color w:val="000000"/>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о</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нно</w:t>
      </w:r>
      <w:r w:rsidRPr="004F74A2">
        <w:rPr>
          <w:color w:val="000000"/>
          <w:w w:val="103"/>
          <w:sz w:val="28"/>
          <w:szCs w:val="28"/>
        </w:rPr>
        <w:t>м</w:t>
      </w:r>
      <w:r w:rsidRPr="004F74A2">
        <w:rPr>
          <w:color w:val="000000"/>
          <w:spacing w:val="30"/>
          <w:sz w:val="28"/>
          <w:szCs w:val="28"/>
        </w:rPr>
        <w:t xml:space="preserve"> </w:t>
      </w:r>
      <w:r w:rsidRPr="004F74A2">
        <w:rPr>
          <w:color w:val="000000"/>
          <w:w w:val="103"/>
          <w:sz w:val="28"/>
          <w:szCs w:val="28"/>
        </w:rPr>
        <w:t>п</w:t>
      </w:r>
      <w:r w:rsidRPr="004F74A2">
        <w:rPr>
          <w:color w:val="000000"/>
          <w:spacing w:val="-2"/>
          <w:w w:val="103"/>
          <w:sz w:val="28"/>
          <w:szCs w:val="28"/>
        </w:rPr>
        <w:t>ор</w:t>
      </w:r>
      <w:r w:rsidRPr="004F74A2">
        <w:rPr>
          <w:color w:val="000000"/>
          <w:spacing w:val="-1"/>
          <w:w w:val="103"/>
          <w:sz w:val="28"/>
          <w:szCs w:val="28"/>
        </w:rPr>
        <w:t>я</w:t>
      </w:r>
      <w:r w:rsidRPr="004F74A2">
        <w:rPr>
          <w:color w:val="000000"/>
          <w:spacing w:val="2"/>
          <w:w w:val="103"/>
          <w:sz w:val="28"/>
          <w:szCs w:val="28"/>
        </w:rPr>
        <w:t>д</w:t>
      </w:r>
      <w:r w:rsidRPr="004F74A2">
        <w:rPr>
          <w:color w:val="000000"/>
          <w:spacing w:val="4"/>
          <w:w w:val="103"/>
          <w:sz w:val="28"/>
          <w:szCs w:val="28"/>
        </w:rPr>
        <w:t>к</w:t>
      </w:r>
      <w:r w:rsidRPr="004F74A2">
        <w:rPr>
          <w:color w:val="000000"/>
          <w:w w:val="103"/>
          <w:sz w:val="28"/>
          <w:szCs w:val="28"/>
        </w:rPr>
        <w:t>е</w:t>
      </w:r>
      <w:r w:rsidRPr="004F74A2">
        <w:rPr>
          <w:color w:val="000000"/>
          <w:spacing w:val="31"/>
          <w:sz w:val="28"/>
          <w:szCs w:val="28"/>
        </w:rPr>
        <w:t xml:space="preserve"> </w:t>
      </w:r>
      <w:r w:rsidRPr="004F74A2">
        <w:rPr>
          <w:color w:val="000000"/>
          <w:spacing w:val="5"/>
          <w:w w:val="103"/>
          <w:sz w:val="28"/>
          <w:szCs w:val="28"/>
        </w:rPr>
        <w:t>с</w:t>
      </w:r>
      <w:r w:rsidRPr="004F74A2">
        <w:rPr>
          <w:color w:val="000000"/>
          <w:spacing w:val="-1"/>
          <w:w w:val="103"/>
          <w:sz w:val="28"/>
          <w:szCs w:val="28"/>
        </w:rPr>
        <w:t>о</w:t>
      </w:r>
      <w:r w:rsidRPr="004F74A2">
        <w:rPr>
          <w:color w:val="000000"/>
          <w:spacing w:val="-4"/>
          <w:w w:val="103"/>
          <w:sz w:val="28"/>
          <w:szCs w:val="28"/>
        </w:rPr>
        <w:t>г</w:t>
      </w:r>
      <w:r w:rsidRPr="004F74A2">
        <w:rPr>
          <w:color w:val="000000"/>
          <w:spacing w:val="-6"/>
          <w:w w:val="103"/>
          <w:sz w:val="28"/>
          <w:szCs w:val="28"/>
        </w:rPr>
        <w:t>л</w:t>
      </w:r>
      <w:r w:rsidRPr="004F74A2">
        <w:rPr>
          <w:color w:val="000000"/>
          <w:spacing w:val="-3"/>
          <w:w w:val="103"/>
          <w:sz w:val="28"/>
          <w:szCs w:val="28"/>
        </w:rPr>
        <w:t>а</w:t>
      </w:r>
      <w:r w:rsidRPr="004F74A2">
        <w:rPr>
          <w:color w:val="000000"/>
          <w:spacing w:val="-8"/>
          <w:w w:val="103"/>
          <w:sz w:val="28"/>
          <w:szCs w:val="28"/>
        </w:rPr>
        <w:t>ш</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2"/>
          <w:w w:val="103"/>
          <w:sz w:val="28"/>
          <w:szCs w:val="28"/>
        </w:rPr>
        <w:t>м</w:t>
      </w:r>
      <w:r w:rsidRPr="004F74A2">
        <w:rPr>
          <w:color w:val="000000"/>
          <w:w w:val="103"/>
          <w:sz w:val="28"/>
          <w:szCs w:val="28"/>
        </w:rPr>
        <w:t>и</w:t>
      </w:r>
      <w:r w:rsidRPr="004F74A2">
        <w:rPr>
          <w:color w:val="000000"/>
          <w:spacing w:val="30"/>
          <w:sz w:val="28"/>
          <w:szCs w:val="28"/>
        </w:rPr>
        <w:t xml:space="preserve"> </w:t>
      </w:r>
      <w:r w:rsidRPr="004F74A2">
        <w:rPr>
          <w:color w:val="000000"/>
          <w:w w:val="103"/>
          <w:sz w:val="28"/>
          <w:szCs w:val="28"/>
        </w:rPr>
        <w:t>о</w:t>
      </w:r>
      <w:r w:rsidRPr="004F74A2">
        <w:rPr>
          <w:color w:val="000000"/>
          <w:spacing w:val="31"/>
          <w:sz w:val="28"/>
          <w:szCs w:val="28"/>
        </w:rPr>
        <w:t xml:space="preserve"> </w:t>
      </w:r>
      <w:r w:rsidRPr="004F74A2">
        <w:rPr>
          <w:color w:val="000000"/>
          <w:w w:val="103"/>
          <w:sz w:val="28"/>
          <w:szCs w:val="28"/>
        </w:rPr>
        <w:t>в</w:t>
      </w:r>
      <w:r w:rsidRPr="004F74A2">
        <w:rPr>
          <w:color w:val="000000"/>
          <w:spacing w:val="2"/>
          <w:w w:val="103"/>
          <w:sz w:val="28"/>
          <w:szCs w:val="28"/>
        </w:rPr>
        <w:t>з</w:t>
      </w:r>
      <w:r w:rsidRPr="004F74A2">
        <w:rPr>
          <w:color w:val="000000"/>
          <w:spacing w:val="-2"/>
          <w:w w:val="103"/>
          <w:sz w:val="28"/>
          <w:szCs w:val="28"/>
        </w:rPr>
        <w:t>аим</w:t>
      </w:r>
      <w:r w:rsidRPr="004F74A2">
        <w:rPr>
          <w:color w:val="000000"/>
          <w:spacing w:val="-3"/>
          <w:w w:val="103"/>
          <w:sz w:val="28"/>
          <w:szCs w:val="28"/>
        </w:rPr>
        <w:t>о</w:t>
      </w:r>
      <w:r w:rsidRPr="004F74A2">
        <w:rPr>
          <w:color w:val="000000"/>
          <w:spacing w:val="2"/>
          <w:w w:val="103"/>
          <w:sz w:val="28"/>
          <w:szCs w:val="28"/>
        </w:rPr>
        <w:t>д</w:t>
      </w:r>
      <w:r w:rsidRPr="004F74A2">
        <w:rPr>
          <w:color w:val="000000"/>
          <w:spacing w:val="-2"/>
          <w:w w:val="103"/>
          <w:sz w:val="28"/>
          <w:szCs w:val="28"/>
        </w:rPr>
        <w:t>ей</w:t>
      </w:r>
      <w:r w:rsidRPr="004F74A2">
        <w:rPr>
          <w:color w:val="000000"/>
          <w:spacing w:val="4"/>
          <w:w w:val="103"/>
          <w:sz w:val="28"/>
          <w:szCs w:val="28"/>
        </w:rPr>
        <w:t>с</w:t>
      </w:r>
      <w:r w:rsidRPr="004F74A2">
        <w:rPr>
          <w:color w:val="000000"/>
          <w:spacing w:val="1"/>
          <w:w w:val="103"/>
          <w:sz w:val="28"/>
          <w:szCs w:val="28"/>
        </w:rPr>
        <w:t>тв</w:t>
      </w:r>
      <w:r w:rsidRPr="004F74A2">
        <w:rPr>
          <w:color w:val="000000"/>
          <w:spacing w:val="-2"/>
          <w:w w:val="103"/>
          <w:sz w:val="28"/>
          <w:szCs w:val="28"/>
        </w:rPr>
        <w:t>ии</w:t>
      </w:r>
      <w:r w:rsidRPr="004F74A2">
        <w:rPr>
          <w:color w:val="000000"/>
          <w:w w:val="103"/>
          <w:sz w:val="28"/>
          <w:szCs w:val="28"/>
        </w:rPr>
        <w:t>.</w:t>
      </w:r>
      <w:r w:rsidRPr="004F74A2">
        <w:rPr>
          <w:color w:val="000000"/>
          <w:spacing w:val="31"/>
          <w:sz w:val="28"/>
          <w:szCs w:val="28"/>
        </w:rPr>
        <w:t xml:space="preserve"> </w:t>
      </w:r>
      <w:r w:rsidRPr="004F74A2">
        <w:rPr>
          <w:color w:val="000000"/>
          <w:w w:val="103"/>
          <w:sz w:val="28"/>
          <w:szCs w:val="28"/>
        </w:rPr>
        <w:t>В</w:t>
      </w:r>
      <w:r w:rsidRPr="004F74A2">
        <w:rPr>
          <w:color w:val="000000"/>
          <w:spacing w:val="34"/>
          <w:sz w:val="28"/>
          <w:szCs w:val="28"/>
        </w:rPr>
        <w:t xml:space="preserve"> </w:t>
      </w:r>
      <w:r w:rsidRPr="004F74A2">
        <w:rPr>
          <w:color w:val="000000"/>
          <w:spacing w:val="5"/>
          <w:w w:val="103"/>
          <w:sz w:val="28"/>
          <w:szCs w:val="28"/>
        </w:rPr>
        <w:t>с</w:t>
      </w:r>
      <w:r w:rsidRPr="004F74A2">
        <w:rPr>
          <w:color w:val="000000"/>
          <w:spacing w:val="-5"/>
          <w:w w:val="103"/>
          <w:sz w:val="28"/>
          <w:szCs w:val="28"/>
        </w:rPr>
        <w:t>л</w:t>
      </w:r>
      <w:r w:rsidRPr="004F74A2">
        <w:rPr>
          <w:color w:val="000000"/>
          <w:spacing w:val="-4"/>
          <w:w w:val="103"/>
          <w:sz w:val="28"/>
          <w:szCs w:val="28"/>
        </w:rPr>
        <w:t>у</w:t>
      </w:r>
      <w:r w:rsidRPr="004F74A2">
        <w:rPr>
          <w:color w:val="000000"/>
          <w:spacing w:val="1"/>
          <w:w w:val="103"/>
          <w:sz w:val="28"/>
          <w:szCs w:val="28"/>
        </w:rPr>
        <w:t>ч</w:t>
      </w:r>
      <w:r w:rsidRPr="004F74A2">
        <w:rPr>
          <w:color w:val="000000"/>
          <w:spacing w:val="-1"/>
          <w:w w:val="103"/>
          <w:sz w:val="28"/>
          <w:szCs w:val="28"/>
        </w:rPr>
        <w:t>а</w:t>
      </w:r>
      <w:r w:rsidRPr="004F74A2">
        <w:rPr>
          <w:color w:val="000000"/>
          <w:w w:val="103"/>
          <w:sz w:val="28"/>
          <w:szCs w:val="28"/>
        </w:rPr>
        <w:t>е</w:t>
      </w:r>
      <w:r w:rsidRPr="004F74A2">
        <w:rPr>
          <w:color w:val="000000"/>
          <w:spacing w:val="30"/>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ие</w:t>
      </w:r>
      <w:r w:rsidRPr="004F74A2">
        <w:rPr>
          <w:color w:val="000000"/>
          <w:spacing w:val="-2"/>
          <w:w w:val="103"/>
          <w:sz w:val="28"/>
          <w:szCs w:val="28"/>
        </w:rPr>
        <w:t>м</w:t>
      </w:r>
      <w:r w:rsidRPr="004F74A2">
        <w:rPr>
          <w:color w:val="000000"/>
          <w:w w:val="103"/>
          <w:sz w:val="28"/>
          <w:szCs w:val="28"/>
        </w:rPr>
        <w:t>а</w:t>
      </w:r>
      <w:r w:rsidRPr="004F74A2">
        <w:rPr>
          <w:color w:val="000000"/>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2"/>
          <w:w w:val="103"/>
          <w:sz w:val="28"/>
          <w:szCs w:val="28"/>
        </w:rPr>
        <w:t>е</w:t>
      </w:r>
      <w:r w:rsidRPr="004F74A2">
        <w:rPr>
          <w:color w:val="000000"/>
          <w:w w:val="103"/>
          <w:sz w:val="28"/>
          <w:szCs w:val="28"/>
        </w:rPr>
        <w:t>й</w:t>
      </w:r>
      <w:r w:rsidRPr="004F74A2">
        <w:rPr>
          <w:color w:val="000000"/>
          <w:spacing w:val="27"/>
          <w:sz w:val="28"/>
          <w:szCs w:val="28"/>
        </w:rPr>
        <w:t xml:space="preserve"> </w:t>
      </w:r>
      <w:r w:rsidRPr="004F74A2">
        <w:rPr>
          <w:color w:val="000000"/>
          <w:spacing w:val="5"/>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а</w:t>
      </w:r>
      <w:r w:rsidRPr="004F74A2">
        <w:rPr>
          <w:color w:val="000000"/>
          <w:spacing w:val="-6"/>
          <w:w w:val="103"/>
          <w:sz w:val="28"/>
          <w:szCs w:val="28"/>
        </w:rPr>
        <w:t>л</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spacing w:val="-2"/>
          <w:w w:val="103"/>
          <w:sz w:val="28"/>
          <w:szCs w:val="28"/>
        </w:rPr>
        <w:t>м</w:t>
      </w:r>
      <w:r w:rsidRPr="004F74A2">
        <w:rPr>
          <w:color w:val="000000"/>
          <w:w w:val="103"/>
          <w:sz w:val="28"/>
          <w:szCs w:val="28"/>
        </w:rPr>
        <w:t>и</w:t>
      </w:r>
      <w:r w:rsidRPr="004F74A2">
        <w:rPr>
          <w:color w:val="000000"/>
          <w:spacing w:val="27"/>
          <w:sz w:val="28"/>
          <w:szCs w:val="28"/>
        </w:rPr>
        <w:t xml:space="preserve"> </w:t>
      </w:r>
      <w:r w:rsidRPr="004F74A2">
        <w:rPr>
          <w:color w:val="000000"/>
          <w:spacing w:val="-1"/>
          <w:w w:val="103"/>
          <w:sz w:val="28"/>
          <w:szCs w:val="28"/>
        </w:rPr>
        <w:t>МФЦ</w:t>
      </w:r>
      <w:r w:rsidRPr="004F74A2">
        <w:rPr>
          <w:color w:val="000000"/>
          <w:spacing w:val="28"/>
          <w:sz w:val="28"/>
          <w:szCs w:val="28"/>
        </w:rPr>
        <w:t xml:space="preserve"> </w:t>
      </w:r>
      <w:r w:rsidRPr="004F74A2">
        <w:rPr>
          <w:color w:val="000000"/>
          <w:w w:val="103"/>
          <w:sz w:val="28"/>
          <w:szCs w:val="28"/>
        </w:rPr>
        <w:t>в</w:t>
      </w:r>
      <w:r w:rsidRPr="004F74A2">
        <w:rPr>
          <w:color w:val="000000"/>
          <w:spacing w:val="32"/>
          <w:sz w:val="28"/>
          <w:szCs w:val="28"/>
        </w:rPr>
        <w:t xml:space="preserve"> </w:t>
      </w:r>
      <w:r w:rsidRPr="004F74A2">
        <w:rPr>
          <w:color w:val="000000"/>
          <w:spacing w:val="5"/>
          <w:w w:val="103"/>
          <w:sz w:val="28"/>
          <w:szCs w:val="28"/>
        </w:rPr>
        <w:t>с</w:t>
      </w:r>
      <w:r w:rsidRPr="004F74A2">
        <w:rPr>
          <w:color w:val="000000"/>
          <w:spacing w:val="-1"/>
          <w:w w:val="103"/>
          <w:sz w:val="28"/>
          <w:szCs w:val="28"/>
        </w:rPr>
        <w:t>о</w:t>
      </w:r>
      <w:r w:rsidRPr="004F74A2">
        <w:rPr>
          <w:color w:val="000000"/>
          <w:spacing w:val="-3"/>
          <w:w w:val="103"/>
          <w:sz w:val="28"/>
          <w:szCs w:val="28"/>
        </w:rPr>
        <w:t>о</w:t>
      </w:r>
      <w:r w:rsidRPr="004F74A2">
        <w:rPr>
          <w:color w:val="000000"/>
          <w:spacing w:val="1"/>
          <w:w w:val="103"/>
          <w:sz w:val="28"/>
          <w:szCs w:val="28"/>
        </w:rPr>
        <w:t>тв</w:t>
      </w:r>
      <w:r w:rsidRPr="004F74A2">
        <w:rPr>
          <w:color w:val="000000"/>
          <w:spacing w:val="-2"/>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и</w:t>
      </w:r>
      <w:r w:rsidRPr="004F74A2">
        <w:rPr>
          <w:color w:val="000000"/>
          <w:spacing w:val="27"/>
          <w:sz w:val="28"/>
          <w:szCs w:val="28"/>
        </w:rPr>
        <w:t xml:space="preserve"> </w:t>
      </w:r>
      <w:r w:rsidRPr="004F74A2">
        <w:rPr>
          <w:color w:val="000000"/>
          <w:w w:val="103"/>
          <w:sz w:val="28"/>
          <w:szCs w:val="28"/>
        </w:rPr>
        <w:t>с</w:t>
      </w:r>
      <w:r w:rsidRPr="004F74A2">
        <w:rPr>
          <w:color w:val="000000"/>
          <w:sz w:val="28"/>
          <w:szCs w:val="28"/>
        </w:rPr>
        <w:t xml:space="preserve"> </w:t>
      </w:r>
      <w:r w:rsidRPr="004F74A2">
        <w:rPr>
          <w:color w:val="000000"/>
          <w:spacing w:val="1"/>
          <w:w w:val="103"/>
          <w:sz w:val="28"/>
          <w:szCs w:val="28"/>
        </w:rPr>
        <w:t>з</w:t>
      </w:r>
      <w:r w:rsidRPr="004F74A2">
        <w:rPr>
          <w:color w:val="000000"/>
          <w:spacing w:val="-1"/>
          <w:w w:val="103"/>
          <w:sz w:val="28"/>
          <w:szCs w:val="28"/>
        </w:rPr>
        <w:t>а</w:t>
      </w:r>
      <w:r w:rsidRPr="004F74A2">
        <w:rPr>
          <w:color w:val="000000"/>
          <w:spacing w:val="3"/>
          <w:w w:val="103"/>
          <w:sz w:val="28"/>
          <w:szCs w:val="28"/>
        </w:rPr>
        <w:t>к</w:t>
      </w:r>
      <w:r w:rsidRPr="004F74A2">
        <w:rPr>
          <w:color w:val="000000"/>
          <w:spacing w:val="-5"/>
          <w:w w:val="103"/>
          <w:sz w:val="28"/>
          <w:szCs w:val="28"/>
        </w:rPr>
        <w:t>л</w:t>
      </w:r>
      <w:r w:rsidRPr="004F74A2">
        <w:rPr>
          <w:color w:val="000000"/>
          <w:spacing w:val="-2"/>
          <w:w w:val="103"/>
          <w:sz w:val="28"/>
          <w:szCs w:val="28"/>
        </w:rPr>
        <w:t>ю</w:t>
      </w:r>
      <w:r w:rsidRPr="004F74A2">
        <w:rPr>
          <w:color w:val="000000"/>
          <w:spacing w:val="2"/>
          <w:w w:val="103"/>
          <w:sz w:val="28"/>
          <w:szCs w:val="28"/>
        </w:rPr>
        <w:t>ч</w:t>
      </w:r>
      <w:r w:rsidRPr="004F74A2">
        <w:rPr>
          <w:color w:val="000000"/>
          <w:spacing w:val="-2"/>
          <w:w w:val="103"/>
          <w:sz w:val="28"/>
          <w:szCs w:val="28"/>
        </w:rPr>
        <w:t>енн</w:t>
      </w:r>
      <w:r w:rsidRPr="004F74A2">
        <w:rPr>
          <w:color w:val="000000"/>
          <w:spacing w:val="2"/>
          <w:w w:val="103"/>
          <w:sz w:val="28"/>
          <w:szCs w:val="28"/>
        </w:rPr>
        <w:t>ы</w:t>
      </w:r>
      <w:r w:rsidRPr="004F74A2">
        <w:rPr>
          <w:color w:val="000000"/>
          <w:w w:val="103"/>
          <w:sz w:val="28"/>
          <w:szCs w:val="28"/>
        </w:rPr>
        <w:t>м</w:t>
      </w:r>
      <w:r w:rsidRPr="004F74A2">
        <w:rPr>
          <w:color w:val="000000"/>
          <w:spacing w:val="39"/>
          <w:sz w:val="28"/>
          <w:szCs w:val="28"/>
        </w:rPr>
        <w:t xml:space="preserve"> </w:t>
      </w:r>
      <w:r w:rsidRPr="004F74A2">
        <w:rPr>
          <w:color w:val="000000"/>
          <w:spacing w:val="5"/>
          <w:w w:val="103"/>
          <w:sz w:val="28"/>
          <w:szCs w:val="28"/>
        </w:rPr>
        <w:t>с</w:t>
      </w:r>
      <w:r w:rsidRPr="004F74A2">
        <w:rPr>
          <w:color w:val="000000"/>
          <w:spacing w:val="-1"/>
          <w:w w:val="103"/>
          <w:sz w:val="28"/>
          <w:szCs w:val="28"/>
        </w:rPr>
        <w:t>о</w:t>
      </w:r>
      <w:r w:rsidRPr="004F74A2">
        <w:rPr>
          <w:color w:val="000000"/>
          <w:spacing w:val="-4"/>
          <w:w w:val="103"/>
          <w:sz w:val="28"/>
          <w:szCs w:val="28"/>
        </w:rPr>
        <w:t>г</w:t>
      </w:r>
      <w:r w:rsidRPr="004F74A2">
        <w:rPr>
          <w:color w:val="000000"/>
          <w:spacing w:val="-6"/>
          <w:w w:val="103"/>
          <w:sz w:val="28"/>
          <w:szCs w:val="28"/>
        </w:rPr>
        <w:t>л</w:t>
      </w:r>
      <w:r w:rsidRPr="004F74A2">
        <w:rPr>
          <w:color w:val="000000"/>
          <w:spacing w:val="-3"/>
          <w:w w:val="103"/>
          <w:sz w:val="28"/>
          <w:szCs w:val="28"/>
        </w:rPr>
        <w:t>а</w:t>
      </w:r>
      <w:r w:rsidRPr="004F74A2">
        <w:rPr>
          <w:color w:val="000000"/>
          <w:spacing w:val="-8"/>
          <w:w w:val="103"/>
          <w:sz w:val="28"/>
          <w:szCs w:val="28"/>
        </w:rPr>
        <w:t>ш</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spacing w:val="-2"/>
          <w:w w:val="103"/>
          <w:sz w:val="28"/>
          <w:szCs w:val="28"/>
        </w:rPr>
        <w:t>е</w:t>
      </w:r>
      <w:r w:rsidRPr="004F74A2">
        <w:rPr>
          <w:color w:val="000000"/>
          <w:w w:val="103"/>
          <w:sz w:val="28"/>
          <w:szCs w:val="28"/>
        </w:rPr>
        <w:t>м</w:t>
      </w:r>
      <w:r w:rsidRPr="004F74A2">
        <w:rPr>
          <w:color w:val="000000"/>
          <w:spacing w:val="38"/>
          <w:sz w:val="28"/>
          <w:szCs w:val="28"/>
        </w:rPr>
        <w:t xml:space="preserve"> </w:t>
      </w:r>
      <w:r w:rsidRPr="004F74A2">
        <w:rPr>
          <w:color w:val="000000"/>
          <w:w w:val="103"/>
          <w:sz w:val="28"/>
          <w:szCs w:val="28"/>
        </w:rPr>
        <w:t>о</w:t>
      </w:r>
      <w:r w:rsidRPr="004F74A2">
        <w:rPr>
          <w:color w:val="000000"/>
          <w:spacing w:val="39"/>
          <w:sz w:val="28"/>
          <w:szCs w:val="28"/>
        </w:rPr>
        <w:t xml:space="preserve"> </w:t>
      </w:r>
      <w:r w:rsidRPr="004F74A2">
        <w:rPr>
          <w:color w:val="000000"/>
          <w:spacing w:val="1"/>
          <w:w w:val="103"/>
          <w:sz w:val="28"/>
          <w:szCs w:val="28"/>
        </w:rPr>
        <w:t>вз</w:t>
      </w:r>
      <w:r w:rsidRPr="004F74A2">
        <w:rPr>
          <w:color w:val="000000"/>
          <w:spacing w:val="-1"/>
          <w:w w:val="103"/>
          <w:sz w:val="28"/>
          <w:szCs w:val="28"/>
        </w:rPr>
        <w:t>а</w:t>
      </w:r>
      <w:r w:rsidRPr="004F74A2">
        <w:rPr>
          <w:color w:val="000000"/>
          <w:spacing w:val="-3"/>
          <w:w w:val="103"/>
          <w:sz w:val="28"/>
          <w:szCs w:val="28"/>
        </w:rPr>
        <w:t>и</w:t>
      </w:r>
      <w:r w:rsidRPr="004F74A2">
        <w:rPr>
          <w:color w:val="000000"/>
          <w:spacing w:val="-2"/>
          <w:w w:val="103"/>
          <w:sz w:val="28"/>
          <w:szCs w:val="28"/>
        </w:rPr>
        <w:t>м</w:t>
      </w:r>
      <w:r w:rsidRPr="004F74A2">
        <w:rPr>
          <w:color w:val="000000"/>
          <w:spacing w:val="-3"/>
          <w:w w:val="103"/>
          <w:sz w:val="28"/>
          <w:szCs w:val="28"/>
        </w:rPr>
        <w:t>о</w:t>
      </w:r>
      <w:r w:rsidRPr="004F74A2">
        <w:rPr>
          <w:color w:val="000000"/>
          <w:spacing w:val="2"/>
          <w:w w:val="103"/>
          <w:sz w:val="28"/>
          <w:szCs w:val="28"/>
        </w:rPr>
        <w:t>д</w:t>
      </w:r>
      <w:r w:rsidRPr="004F74A2">
        <w:rPr>
          <w:color w:val="000000"/>
          <w:spacing w:val="-1"/>
          <w:w w:val="103"/>
          <w:sz w:val="28"/>
          <w:szCs w:val="28"/>
        </w:rPr>
        <w:t>е</w:t>
      </w:r>
      <w:r w:rsidRPr="004F74A2">
        <w:rPr>
          <w:color w:val="000000"/>
          <w:spacing w:val="-3"/>
          <w:w w:val="103"/>
          <w:sz w:val="28"/>
          <w:szCs w:val="28"/>
        </w:rPr>
        <w:t>й</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и</w:t>
      </w:r>
      <w:r w:rsidRPr="004F74A2">
        <w:rPr>
          <w:color w:val="000000"/>
          <w:spacing w:val="38"/>
          <w:sz w:val="28"/>
          <w:szCs w:val="28"/>
        </w:rPr>
        <w:t xml:space="preserve"> </w:t>
      </w:r>
      <w:r w:rsidRPr="004F74A2">
        <w:rPr>
          <w:color w:val="000000"/>
          <w:spacing w:val="-2"/>
          <w:w w:val="103"/>
          <w:sz w:val="28"/>
          <w:szCs w:val="28"/>
        </w:rPr>
        <w:t>МФЦ</w:t>
      </w:r>
      <w:r w:rsidRPr="004F74A2">
        <w:rPr>
          <w:color w:val="000000"/>
          <w:sz w:val="28"/>
          <w:szCs w:val="28"/>
        </w:rPr>
        <w:t xml:space="preserve"> </w:t>
      </w:r>
      <w:r w:rsidRPr="004F74A2">
        <w:rPr>
          <w:color w:val="000000"/>
          <w:w w:val="103"/>
          <w:sz w:val="28"/>
          <w:szCs w:val="28"/>
        </w:rPr>
        <w:t>в</w:t>
      </w:r>
      <w:r w:rsidRPr="004F74A2">
        <w:rPr>
          <w:color w:val="000000"/>
          <w:spacing w:val="3"/>
          <w:w w:val="103"/>
          <w:sz w:val="28"/>
          <w:szCs w:val="28"/>
        </w:rPr>
        <w:t>ы</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2"/>
          <w:w w:val="103"/>
          <w:sz w:val="28"/>
          <w:szCs w:val="28"/>
        </w:rPr>
        <w:t>н</w:t>
      </w:r>
      <w:r w:rsidRPr="004F74A2">
        <w:rPr>
          <w:color w:val="000000"/>
          <w:spacing w:val="-1"/>
          <w:w w:val="103"/>
          <w:sz w:val="28"/>
          <w:szCs w:val="28"/>
        </w:rPr>
        <w:t>я</w:t>
      </w:r>
      <w:r w:rsidRPr="004F74A2">
        <w:rPr>
          <w:color w:val="000000"/>
          <w:spacing w:val="-2"/>
          <w:w w:val="103"/>
          <w:sz w:val="28"/>
          <w:szCs w:val="28"/>
        </w:rPr>
        <w:t>е</w:t>
      </w:r>
      <w:r w:rsidRPr="004F74A2">
        <w:rPr>
          <w:color w:val="000000"/>
          <w:w w:val="103"/>
          <w:sz w:val="28"/>
          <w:szCs w:val="28"/>
        </w:rPr>
        <w:t>т</w:t>
      </w:r>
      <w:r w:rsidRPr="004F74A2">
        <w:rPr>
          <w:color w:val="000000"/>
          <w:spacing w:val="53"/>
          <w:sz w:val="28"/>
          <w:szCs w:val="28"/>
        </w:rPr>
        <w:t xml:space="preserve"> </w:t>
      </w:r>
      <w:r w:rsidRPr="004F74A2">
        <w:rPr>
          <w:color w:val="000000"/>
          <w:spacing w:val="-1"/>
          <w:w w:val="103"/>
          <w:sz w:val="28"/>
          <w:szCs w:val="28"/>
        </w:rPr>
        <w:t>а</w:t>
      </w:r>
      <w:r w:rsidRPr="004F74A2">
        <w:rPr>
          <w:color w:val="000000"/>
          <w:spacing w:val="2"/>
          <w:w w:val="103"/>
          <w:sz w:val="28"/>
          <w:szCs w:val="28"/>
        </w:rPr>
        <w:t>д</w:t>
      </w:r>
      <w:r w:rsidRPr="004F74A2">
        <w:rPr>
          <w:color w:val="000000"/>
          <w:spacing w:val="-1"/>
          <w:w w:val="103"/>
          <w:sz w:val="28"/>
          <w:szCs w:val="28"/>
        </w:rPr>
        <w:t>м</w:t>
      </w:r>
      <w:r w:rsidRPr="004F74A2">
        <w:rPr>
          <w:color w:val="000000"/>
          <w:spacing w:val="-3"/>
          <w:w w:val="103"/>
          <w:sz w:val="28"/>
          <w:szCs w:val="28"/>
        </w:rPr>
        <w:t>и</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ра</w:t>
      </w:r>
      <w:r w:rsidRPr="004F74A2">
        <w:rPr>
          <w:color w:val="000000"/>
          <w:w w:val="103"/>
          <w:sz w:val="28"/>
          <w:szCs w:val="28"/>
        </w:rPr>
        <w:t>т</w:t>
      </w:r>
      <w:r w:rsidRPr="004F74A2">
        <w:rPr>
          <w:color w:val="000000"/>
          <w:spacing w:val="-1"/>
          <w:w w:val="103"/>
          <w:sz w:val="28"/>
          <w:szCs w:val="28"/>
        </w:rPr>
        <w:t>и</w:t>
      </w:r>
      <w:r w:rsidRPr="004F74A2">
        <w:rPr>
          <w:color w:val="000000"/>
          <w:w w:val="103"/>
          <w:sz w:val="28"/>
          <w:szCs w:val="28"/>
        </w:rPr>
        <w:t>в</w:t>
      </w:r>
      <w:r w:rsidRPr="004F74A2">
        <w:rPr>
          <w:color w:val="000000"/>
          <w:spacing w:val="-2"/>
          <w:w w:val="103"/>
          <w:sz w:val="28"/>
          <w:szCs w:val="28"/>
        </w:rPr>
        <w:t>н</w:t>
      </w:r>
      <w:r w:rsidRPr="004F74A2">
        <w:rPr>
          <w:color w:val="000000"/>
          <w:spacing w:val="2"/>
          <w:w w:val="103"/>
          <w:sz w:val="28"/>
          <w:szCs w:val="28"/>
        </w:rPr>
        <w:t>ы</w:t>
      </w:r>
      <w:r w:rsidRPr="004F74A2">
        <w:rPr>
          <w:color w:val="000000"/>
          <w:w w:val="103"/>
          <w:sz w:val="28"/>
          <w:szCs w:val="28"/>
        </w:rPr>
        <w:t>е</w:t>
      </w:r>
      <w:r w:rsidRPr="004F74A2">
        <w:rPr>
          <w:color w:val="000000"/>
          <w:spacing w:val="50"/>
          <w:sz w:val="28"/>
          <w:szCs w:val="28"/>
        </w:rPr>
        <w:t xml:space="preserve"> </w:t>
      </w:r>
      <w:r w:rsidRPr="004F74A2">
        <w:rPr>
          <w:color w:val="000000"/>
          <w:spacing w:val="3"/>
          <w:w w:val="103"/>
          <w:sz w:val="28"/>
          <w:szCs w:val="28"/>
        </w:rPr>
        <w:t>д</w:t>
      </w:r>
      <w:r w:rsidRPr="004F74A2">
        <w:rPr>
          <w:color w:val="000000"/>
          <w:spacing w:val="-1"/>
          <w:w w:val="103"/>
          <w:sz w:val="28"/>
          <w:szCs w:val="28"/>
        </w:rPr>
        <w:t>е</w:t>
      </w:r>
      <w:r w:rsidRPr="004F74A2">
        <w:rPr>
          <w:color w:val="000000"/>
          <w:spacing w:val="-3"/>
          <w:w w:val="103"/>
          <w:sz w:val="28"/>
          <w:szCs w:val="28"/>
        </w:rPr>
        <w:t>й</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я</w:t>
      </w:r>
      <w:r w:rsidRPr="004F74A2">
        <w:rPr>
          <w:color w:val="000000"/>
          <w:spacing w:val="51"/>
          <w:sz w:val="28"/>
          <w:szCs w:val="28"/>
        </w:rPr>
        <w:t xml:space="preserve"> </w:t>
      </w:r>
      <w:r w:rsidRPr="004F74A2">
        <w:rPr>
          <w:color w:val="000000"/>
          <w:spacing w:val="-3"/>
          <w:w w:val="103"/>
          <w:sz w:val="28"/>
          <w:szCs w:val="28"/>
        </w:rPr>
        <w:t>Администрации</w:t>
      </w:r>
      <w:r w:rsidRPr="004F74A2">
        <w:rPr>
          <w:color w:val="000000"/>
          <w:w w:val="103"/>
          <w:sz w:val="28"/>
          <w:szCs w:val="28"/>
        </w:rPr>
        <w:t>,</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3"/>
          <w:w w:val="103"/>
          <w:sz w:val="28"/>
          <w:szCs w:val="28"/>
        </w:rPr>
        <w:t>у</w:t>
      </w:r>
      <w:r w:rsidRPr="004F74A2">
        <w:rPr>
          <w:color w:val="000000"/>
          <w:spacing w:val="4"/>
          <w:w w:val="103"/>
          <w:sz w:val="28"/>
          <w:szCs w:val="28"/>
        </w:rPr>
        <w:t>с</w:t>
      </w:r>
      <w:r w:rsidRPr="004F74A2">
        <w:rPr>
          <w:color w:val="000000"/>
          <w:spacing w:val="-1"/>
          <w:w w:val="103"/>
          <w:sz w:val="28"/>
          <w:szCs w:val="28"/>
        </w:rPr>
        <w:t>м</w:t>
      </w:r>
      <w:r w:rsidRPr="004F74A2">
        <w:rPr>
          <w:color w:val="000000"/>
          <w:spacing w:val="-3"/>
          <w:w w:val="103"/>
          <w:sz w:val="28"/>
          <w:szCs w:val="28"/>
        </w:rPr>
        <w:t>о</w:t>
      </w:r>
      <w:r w:rsidRPr="004F74A2">
        <w:rPr>
          <w:color w:val="000000"/>
          <w:spacing w:val="1"/>
          <w:w w:val="103"/>
          <w:sz w:val="28"/>
          <w:szCs w:val="28"/>
        </w:rPr>
        <w:t>т</w:t>
      </w:r>
      <w:r w:rsidRPr="004F74A2">
        <w:rPr>
          <w:color w:val="000000"/>
          <w:spacing w:val="-2"/>
          <w:w w:val="103"/>
          <w:sz w:val="28"/>
          <w:szCs w:val="28"/>
        </w:rPr>
        <w:t>ренн</w:t>
      </w:r>
      <w:r w:rsidRPr="004F74A2">
        <w:rPr>
          <w:color w:val="000000"/>
          <w:spacing w:val="2"/>
          <w:w w:val="103"/>
          <w:sz w:val="28"/>
          <w:szCs w:val="28"/>
        </w:rPr>
        <w:t>ы</w:t>
      </w:r>
      <w:r w:rsidRPr="004F74A2">
        <w:rPr>
          <w:color w:val="000000"/>
          <w:w w:val="103"/>
          <w:sz w:val="28"/>
          <w:szCs w:val="28"/>
        </w:rPr>
        <w:t>е</w:t>
      </w:r>
      <w:r w:rsidRPr="004F74A2">
        <w:rPr>
          <w:color w:val="000000"/>
          <w:spacing w:val="-2"/>
          <w:sz w:val="28"/>
          <w:szCs w:val="28"/>
        </w:rPr>
        <w:t xml:space="preserve">  настоящим</w:t>
      </w:r>
      <w:r w:rsidRPr="004F74A2">
        <w:rPr>
          <w:color w:val="000000"/>
          <w:spacing w:val="-3"/>
          <w:sz w:val="28"/>
          <w:szCs w:val="28"/>
        </w:rPr>
        <w:t xml:space="preserve"> </w:t>
      </w:r>
      <w:r w:rsidRPr="004F74A2">
        <w:rPr>
          <w:color w:val="000000"/>
          <w:spacing w:val="-2"/>
          <w:w w:val="103"/>
          <w:sz w:val="28"/>
          <w:szCs w:val="28"/>
        </w:rPr>
        <w:t>Р</w:t>
      </w:r>
      <w:r w:rsidRPr="004F74A2">
        <w:rPr>
          <w:color w:val="000000"/>
          <w:spacing w:val="-3"/>
          <w:w w:val="103"/>
          <w:sz w:val="28"/>
          <w:szCs w:val="28"/>
        </w:rPr>
        <w:t>е</w:t>
      </w:r>
      <w:r w:rsidRPr="004F74A2">
        <w:rPr>
          <w:color w:val="000000"/>
          <w:spacing w:val="-4"/>
          <w:w w:val="103"/>
          <w:sz w:val="28"/>
          <w:szCs w:val="28"/>
        </w:rPr>
        <w:t>г</w:t>
      </w:r>
      <w:r w:rsidRPr="004F74A2">
        <w:rPr>
          <w:color w:val="000000"/>
          <w:spacing w:val="-6"/>
          <w:w w:val="103"/>
          <w:sz w:val="28"/>
          <w:szCs w:val="28"/>
        </w:rPr>
        <w:t>л</w:t>
      </w:r>
      <w:r w:rsidRPr="004F74A2">
        <w:rPr>
          <w:color w:val="000000"/>
          <w:spacing w:val="-2"/>
          <w:w w:val="103"/>
          <w:sz w:val="28"/>
          <w:szCs w:val="28"/>
        </w:rPr>
        <w:t>а</w:t>
      </w:r>
      <w:r w:rsidRPr="004F74A2">
        <w:rPr>
          <w:color w:val="000000"/>
          <w:spacing w:val="-3"/>
          <w:w w:val="103"/>
          <w:sz w:val="28"/>
          <w:szCs w:val="28"/>
        </w:rPr>
        <w:t>м</w:t>
      </w:r>
      <w:r w:rsidRPr="004F74A2">
        <w:rPr>
          <w:color w:val="000000"/>
          <w:spacing w:val="-2"/>
          <w:w w:val="103"/>
          <w:sz w:val="28"/>
          <w:szCs w:val="28"/>
        </w:rPr>
        <w:t>ен</w:t>
      </w:r>
      <w:r w:rsidRPr="004F74A2">
        <w:rPr>
          <w:color w:val="000000"/>
          <w:spacing w:val="1"/>
          <w:w w:val="103"/>
          <w:sz w:val="28"/>
          <w:szCs w:val="28"/>
        </w:rPr>
        <w:t>т</w:t>
      </w:r>
      <w:r w:rsidRPr="004F74A2">
        <w:rPr>
          <w:color w:val="000000"/>
          <w:spacing w:val="-2"/>
          <w:w w:val="103"/>
          <w:sz w:val="28"/>
          <w:szCs w:val="28"/>
        </w:rPr>
        <w:t>ом</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В</w:t>
      </w:r>
      <w:r w:rsidRPr="004F74A2">
        <w:rPr>
          <w:color w:val="000000"/>
          <w:spacing w:val="98"/>
          <w:sz w:val="28"/>
          <w:szCs w:val="28"/>
        </w:rPr>
        <w:t xml:space="preserve"> </w:t>
      </w:r>
      <w:r w:rsidRPr="004F74A2">
        <w:rPr>
          <w:color w:val="000000"/>
          <w:spacing w:val="-1"/>
          <w:w w:val="103"/>
          <w:sz w:val="28"/>
          <w:szCs w:val="28"/>
        </w:rPr>
        <w:t>МФЦ</w:t>
      </w:r>
      <w:r w:rsidRPr="004F74A2">
        <w:rPr>
          <w:color w:val="000000"/>
          <w:spacing w:val="94"/>
          <w:sz w:val="28"/>
          <w:szCs w:val="28"/>
        </w:rPr>
        <w:t xml:space="preserve"> </w:t>
      </w:r>
      <w:r w:rsidRPr="004F74A2">
        <w:rPr>
          <w:color w:val="000000"/>
          <w:spacing w:val="-2"/>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2"/>
          <w:w w:val="103"/>
          <w:sz w:val="28"/>
          <w:szCs w:val="28"/>
        </w:rPr>
        <w:t>е</w:t>
      </w:r>
      <w:r w:rsidRPr="004F74A2">
        <w:rPr>
          <w:color w:val="000000"/>
          <w:spacing w:val="4"/>
          <w:w w:val="103"/>
          <w:sz w:val="28"/>
          <w:szCs w:val="28"/>
        </w:rPr>
        <w:t>с</w:t>
      </w:r>
      <w:r w:rsidRPr="004F74A2">
        <w:rPr>
          <w:color w:val="000000"/>
          <w:spacing w:val="1"/>
          <w:w w:val="103"/>
          <w:sz w:val="28"/>
          <w:szCs w:val="28"/>
        </w:rPr>
        <w:t>тв</w:t>
      </w:r>
      <w:r w:rsidRPr="004F74A2">
        <w:rPr>
          <w:color w:val="000000"/>
          <w:spacing w:val="-5"/>
          <w:w w:val="103"/>
          <w:sz w:val="28"/>
          <w:szCs w:val="28"/>
        </w:rPr>
        <w:t>л</w:t>
      </w:r>
      <w:r w:rsidRPr="004F74A2">
        <w:rPr>
          <w:color w:val="000000"/>
          <w:w w:val="103"/>
          <w:sz w:val="28"/>
          <w:szCs w:val="28"/>
        </w:rPr>
        <w:t>я</w:t>
      </w:r>
      <w:r w:rsidRPr="004F74A2">
        <w:rPr>
          <w:color w:val="000000"/>
          <w:spacing w:val="-2"/>
          <w:w w:val="103"/>
          <w:sz w:val="28"/>
          <w:szCs w:val="28"/>
        </w:rPr>
        <w:t>ю</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97"/>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е</w:t>
      </w:r>
      <w:r w:rsidRPr="004F74A2">
        <w:rPr>
          <w:color w:val="000000"/>
          <w:w w:val="103"/>
          <w:sz w:val="28"/>
          <w:szCs w:val="28"/>
        </w:rPr>
        <w:t>м</w:t>
      </w:r>
      <w:r w:rsidRPr="004F74A2">
        <w:rPr>
          <w:color w:val="000000"/>
          <w:spacing w:val="94"/>
          <w:sz w:val="28"/>
          <w:szCs w:val="28"/>
        </w:rPr>
        <w:t xml:space="preserve"> </w:t>
      </w:r>
      <w:r w:rsidRPr="004F74A2">
        <w:rPr>
          <w:color w:val="000000"/>
          <w:w w:val="103"/>
          <w:sz w:val="28"/>
          <w:szCs w:val="28"/>
        </w:rPr>
        <w:t>и</w:t>
      </w:r>
      <w:r w:rsidRPr="004F74A2">
        <w:rPr>
          <w:color w:val="000000"/>
          <w:spacing w:val="95"/>
          <w:sz w:val="28"/>
          <w:szCs w:val="28"/>
        </w:rPr>
        <w:t xml:space="preserve"> </w:t>
      </w:r>
      <w:r w:rsidRPr="004F74A2">
        <w:rPr>
          <w:color w:val="000000"/>
          <w:spacing w:val="1"/>
          <w:w w:val="103"/>
          <w:sz w:val="28"/>
          <w:szCs w:val="28"/>
        </w:rPr>
        <w:t>в</w:t>
      </w:r>
      <w:r w:rsidRPr="004F74A2">
        <w:rPr>
          <w:color w:val="000000"/>
          <w:spacing w:val="3"/>
          <w:w w:val="103"/>
          <w:sz w:val="28"/>
          <w:szCs w:val="28"/>
        </w:rPr>
        <w:t>ыд</w:t>
      </w:r>
      <w:r w:rsidRPr="004F74A2">
        <w:rPr>
          <w:color w:val="000000"/>
          <w:spacing w:val="-2"/>
          <w:w w:val="103"/>
          <w:sz w:val="28"/>
          <w:szCs w:val="28"/>
        </w:rPr>
        <w:t>а</w:t>
      </w:r>
      <w:r w:rsidRPr="004F74A2">
        <w:rPr>
          <w:color w:val="000000"/>
          <w:spacing w:val="1"/>
          <w:w w:val="103"/>
          <w:sz w:val="28"/>
          <w:szCs w:val="28"/>
        </w:rPr>
        <w:t>ч</w:t>
      </w:r>
      <w:r w:rsidRPr="004F74A2">
        <w:rPr>
          <w:color w:val="000000"/>
          <w:w w:val="103"/>
          <w:sz w:val="28"/>
          <w:szCs w:val="28"/>
        </w:rPr>
        <w:t>а</w:t>
      </w:r>
      <w:r w:rsidRPr="004F74A2">
        <w:rPr>
          <w:color w:val="000000"/>
          <w:sz w:val="28"/>
          <w:szCs w:val="28"/>
        </w:rPr>
        <w:t xml:space="preserve"> </w:t>
      </w:r>
      <w:r w:rsidRPr="004F74A2">
        <w:rPr>
          <w:color w:val="000000"/>
          <w:spacing w:val="2"/>
          <w:w w:val="103"/>
          <w:sz w:val="28"/>
          <w:szCs w:val="28"/>
        </w:rPr>
        <w:t>д</w:t>
      </w:r>
      <w:r w:rsidRPr="004F74A2">
        <w:rPr>
          <w:color w:val="000000"/>
          <w:spacing w:val="-1"/>
          <w:w w:val="103"/>
          <w:sz w:val="28"/>
          <w:szCs w:val="28"/>
        </w:rPr>
        <w:t>о</w:t>
      </w:r>
      <w:r w:rsidRPr="004F74A2">
        <w:rPr>
          <w:color w:val="000000"/>
          <w:spacing w:val="3"/>
          <w:w w:val="103"/>
          <w:sz w:val="28"/>
          <w:szCs w:val="28"/>
        </w:rPr>
        <w:t>к</w:t>
      </w:r>
      <w:r w:rsidRPr="004F74A2">
        <w:rPr>
          <w:color w:val="000000"/>
          <w:spacing w:val="-3"/>
          <w:w w:val="103"/>
          <w:sz w:val="28"/>
          <w:szCs w:val="28"/>
        </w:rPr>
        <w:t>у</w:t>
      </w:r>
      <w:r w:rsidRPr="004F74A2">
        <w:rPr>
          <w:color w:val="000000"/>
          <w:spacing w:val="-2"/>
          <w:w w:val="103"/>
          <w:sz w:val="28"/>
          <w:szCs w:val="28"/>
        </w:rPr>
        <w:t>мен</w:t>
      </w:r>
      <w:r w:rsidRPr="004F74A2">
        <w:rPr>
          <w:color w:val="000000"/>
          <w:w w:val="103"/>
          <w:sz w:val="28"/>
          <w:szCs w:val="28"/>
        </w:rPr>
        <w:t>т</w:t>
      </w:r>
      <w:r w:rsidRPr="004F74A2">
        <w:rPr>
          <w:color w:val="000000"/>
          <w:spacing w:val="-1"/>
          <w:w w:val="103"/>
          <w:sz w:val="28"/>
          <w:szCs w:val="28"/>
        </w:rPr>
        <w:t>о</w:t>
      </w:r>
      <w:r w:rsidRPr="004F74A2">
        <w:rPr>
          <w:color w:val="000000"/>
          <w:w w:val="103"/>
          <w:sz w:val="28"/>
          <w:szCs w:val="28"/>
        </w:rPr>
        <w:t>в</w:t>
      </w:r>
      <w:r w:rsidRPr="004F74A2">
        <w:rPr>
          <w:color w:val="000000"/>
          <w:sz w:val="28"/>
          <w:szCs w:val="28"/>
        </w:rPr>
        <w:t xml:space="preserve"> </w:t>
      </w:r>
      <w:r w:rsidRPr="004F74A2">
        <w:rPr>
          <w:color w:val="000000"/>
          <w:spacing w:val="1"/>
          <w:w w:val="103"/>
          <w:sz w:val="28"/>
          <w:szCs w:val="28"/>
        </w:rPr>
        <w:t>т</w:t>
      </w:r>
      <w:r w:rsidRPr="004F74A2">
        <w:rPr>
          <w:color w:val="000000"/>
          <w:spacing w:val="-1"/>
          <w:w w:val="103"/>
          <w:sz w:val="28"/>
          <w:szCs w:val="28"/>
        </w:rPr>
        <w:t>о</w:t>
      </w:r>
      <w:r w:rsidRPr="004F74A2">
        <w:rPr>
          <w:color w:val="000000"/>
          <w:spacing w:val="-6"/>
          <w:w w:val="103"/>
          <w:sz w:val="28"/>
          <w:szCs w:val="28"/>
        </w:rPr>
        <w:t>л</w:t>
      </w:r>
      <w:r w:rsidRPr="004F74A2">
        <w:rPr>
          <w:color w:val="000000"/>
          <w:spacing w:val="1"/>
          <w:w w:val="103"/>
          <w:sz w:val="28"/>
          <w:szCs w:val="28"/>
        </w:rPr>
        <w:t>ь</w:t>
      </w:r>
      <w:r w:rsidRPr="004F74A2">
        <w:rPr>
          <w:color w:val="000000"/>
          <w:spacing w:val="4"/>
          <w:w w:val="103"/>
          <w:sz w:val="28"/>
          <w:szCs w:val="28"/>
        </w:rPr>
        <w:t>к</w:t>
      </w:r>
      <w:r w:rsidRPr="004F74A2">
        <w:rPr>
          <w:color w:val="000000"/>
          <w:w w:val="103"/>
          <w:sz w:val="28"/>
          <w:szCs w:val="28"/>
        </w:rPr>
        <w:t>о</w:t>
      </w:r>
      <w:r w:rsidRPr="004F74A2">
        <w:rPr>
          <w:color w:val="000000"/>
          <w:spacing w:val="-1"/>
          <w:sz w:val="28"/>
          <w:szCs w:val="28"/>
        </w:rPr>
        <w:t xml:space="preserve"> </w:t>
      </w:r>
      <w:r w:rsidRPr="004F74A2">
        <w:rPr>
          <w:color w:val="000000"/>
          <w:spacing w:val="-1"/>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3"/>
          <w:sz w:val="28"/>
          <w:szCs w:val="28"/>
        </w:rPr>
        <w:t xml:space="preserve"> </w:t>
      </w:r>
      <w:r w:rsidRPr="004F74A2">
        <w:rPr>
          <w:color w:val="000000"/>
          <w:spacing w:val="-6"/>
          <w:w w:val="103"/>
          <w:sz w:val="28"/>
          <w:szCs w:val="28"/>
        </w:rPr>
        <w:t>л</w:t>
      </w:r>
      <w:r w:rsidRPr="004F74A2">
        <w:rPr>
          <w:color w:val="000000"/>
          <w:spacing w:val="-3"/>
          <w:w w:val="103"/>
          <w:sz w:val="28"/>
          <w:szCs w:val="28"/>
        </w:rPr>
        <w:t>и</w:t>
      </w:r>
      <w:r w:rsidRPr="004F74A2">
        <w:rPr>
          <w:color w:val="000000"/>
          <w:spacing w:val="1"/>
          <w:w w:val="103"/>
          <w:sz w:val="28"/>
          <w:szCs w:val="28"/>
        </w:rPr>
        <w:t>ч</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м</w:t>
      </w:r>
      <w:r w:rsidRPr="004F74A2">
        <w:rPr>
          <w:color w:val="000000"/>
          <w:spacing w:val="-2"/>
          <w:sz w:val="28"/>
          <w:szCs w:val="28"/>
        </w:rPr>
        <w:t xml:space="preserve"> </w:t>
      </w:r>
      <w:r w:rsidRPr="004F74A2">
        <w:rPr>
          <w:color w:val="000000"/>
          <w:spacing w:val="-3"/>
          <w:w w:val="103"/>
          <w:sz w:val="28"/>
          <w:szCs w:val="28"/>
        </w:rPr>
        <w:t>о</w:t>
      </w:r>
      <w:r w:rsidRPr="004F74A2">
        <w:rPr>
          <w:color w:val="000000"/>
          <w:spacing w:val="3"/>
          <w:w w:val="103"/>
          <w:sz w:val="28"/>
          <w:szCs w:val="28"/>
        </w:rPr>
        <w:t>б</w:t>
      </w:r>
      <w:r w:rsidRPr="004F74A2">
        <w:rPr>
          <w:color w:val="000000"/>
          <w:spacing w:val="-1"/>
          <w:w w:val="103"/>
          <w:sz w:val="28"/>
          <w:szCs w:val="28"/>
        </w:rPr>
        <w:t>р</w:t>
      </w:r>
      <w:r w:rsidRPr="004F74A2">
        <w:rPr>
          <w:color w:val="000000"/>
          <w:spacing w:val="-3"/>
          <w:w w:val="103"/>
          <w:sz w:val="28"/>
          <w:szCs w:val="28"/>
        </w:rPr>
        <w:t>а</w:t>
      </w:r>
      <w:r w:rsidRPr="004F74A2">
        <w:rPr>
          <w:color w:val="000000"/>
          <w:spacing w:val="-11"/>
          <w:w w:val="103"/>
          <w:sz w:val="28"/>
          <w:szCs w:val="28"/>
        </w:rPr>
        <w:t>щ</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и</w:t>
      </w:r>
      <w:r w:rsidRPr="004F74A2">
        <w:rPr>
          <w:color w:val="000000"/>
          <w:spacing w:val="-3"/>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я</w:t>
      </w:r>
      <w:r w:rsidRPr="004F74A2">
        <w:rPr>
          <w:color w:val="000000"/>
          <w:spacing w:val="-1"/>
          <w:sz w:val="28"/>
          <w:szCs w:val="28"/>
        </w:rPr>
        <w:t xml:space="preserve"> </w:t>
      </w:r>
      <w:r w:rsidRPr="004F74A2">
        <w:rPr>
          <w:color w:val="000000"/>
          <w:w w:val="103"/>
          <w:sz w:val="28"/>
          <w:szCs w:val="28"/>
        </w:rPr>
        <w:t>(</w:t>
      </w:r>
      <w:r w:rsidRPr="004F74A2">
        <w:rPr>
          <w:color w:val="000000"/>
          <w:spacing w:val="-2"/>
          <w:w w:val="103"/>
          <w:sz w:val="28"/>
          <w:szCs w:val="28"/>
        </w:rPr>
        <w:t>е</w:t>
      </w:r>
      <w:r w:rsidRPr="004F74A2">
        <w:rPr>
          <w:color w:val="000000"/>
          <w:spacing w:val="-4"/>
          <w:w w:val="103"/>
          <w:sz w:val="28"/>
          <w:szCs w:val="28"/>
        </w:rPr>
        <w:t>г</w:t>
      </w:r>
      <w:r w:rsidRPr="004F74A2">
        <w:rPr>
          <w:color w:val="000000"/>
          <w:w w:val="103"/>
          <w:sz w:val="28"/>
          <w:szCs w:val="28"/>
        </w:rPr>
        <w:t>о</w:t>
      </w:r>
      <w:r w:rsidRPr="004F74A2">
        <w:rPr>
          <w:color w:val="000000"/>
          <w:spacing w:val="-2"/>
          <w:sz w:val="28"/>
          <w:szCs w:val="28"/>
        </w:rPr>
        <w:t xml:space="preserve"> </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w w:val="103"/>
          <w:sz w:val="28"/>
          <w:szCs w:val="28"/>
        </w:rPr>
        <w:t>я).</w:t>
      </w:r>
    </w:p>
    <w:p w:rsidR="0061711D" w:rsidRPr="004F74A2" w:rsidRDefault="0061711D" w:rsidP="004F74A2">
      <w:pPr>
        <w:tabs>
          <w:tab w:val="left" w:pos="1253"/>
          <w:tab w:val="left" w:pos="1614"/>
          <w:tab w:val="left" w:pos="2697"/>
          <w:tab w:val="left" w:pos="4392"/>
        </w:tabs>
        <w:spacing w:line="23" w:lineRule="atLeast"/>
        <w:ind w:firstLine="720"/>
        <w:jc w:val="both"/>
        <w:rPr>
          <w:color w:val="000000"/>
          <w:w w:val="103"/>
          <w:sz w:val="28"/>
          <w:szCs w:val="28"/>
        </w:rPr>
      </w:pPr>
      <w:r w:rsidRPr="004F74A2">
        <w:rPr>
          <w:color w:val="000000"/>
          <w:spacing w:val="-9"/>
          <w:w w:val="103"/>
          <w:sz w:val="28"/>
          <w:szCs w:val="28"/>
        </w:rPr>
        <w:t>Т</w:t>
      </w:r>
      <w:r w:rsidRPr="004F74A2">
        <w:rPr>
          <w:color w:val="000000"/>
          <w:spacing w:val="-3"/>
          <w:w w:val="103"/>
          <w:sz w:val="28"/>
          <w:szCs w:val="28"/>
        </w:rPr>
        <w:t>р</w:t>
      </w:r>
      <w:r w:rsidRPr="004F74A2">
        <w:rPr>
          <w:color w:val="000000"/>
          <w:spacing w:val="-2"/>
          <w:w w:val="103"/>
          <w:sz w:val="28"/>
          <w:szCs w:val="28"/>
        </w:rPr>
        <w:t>е</w:t>
      </w:r>
      <w:r w:rsidRPr="004F74A2">
        <w:rPr>
          <w:color w:val="000000"/>
          <w:spacing w:val="3"/>
          <w:w w:val="103"/>
          <w:sz w:val="28"/>
          <w:szCs w:val="28"/>
        </w:rPr>
        <w:t>б</w:t>
      </w:r>
      <w:r w:rsidRPr="004F74A2">
        <w:rPr>
          <w:color w:val="000000"/>
          <w:spacing w:val="-2"/>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 к п</w:t>
      </w:r>
      <w:r w:rsidRPr="004F74A2">
        <w:rPr>
          <w:color w:val="000000"/>
          <w:spacing w:val="-3"/>
          <w:w w:val="103"/>
          <w:sz w:val="28"/>
          <w:szCs w:val="28"/>
        </w:rPr>
        <w:t>о</w:t>
      </w:r>
      <w:r w:rsidRPr="004F74A2">
        <w:rPr>
          <w:color w:val="000000"/>
          <w:spacing w:val="-2"/>
          <w:w w:val="103"/>
          <w:sz w:val="28"/>
          <w:szCs w:val="28"/>
        </w:rPr>
        <w:t>ме</w:t>
      </w:r>
      <w:r w:rsidRPr="004F74A2">
        <w:rPr>
          <w:color w:val="000000"/>
          <w:spacing w:val="-11"/>
          <w:w w:val="103"/>
          <w:sz w:val="28"/>
          <w:szCs w:val="28"/>
        </w:rPr>
        <w:t>щ</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 xml:space="preserve">ям </w:t>
      </w:r>
      <w:r w:rsidRPr="004F74A2">
        <w:rPr>
          <w:color w:val="000000"/>
          <w:spacing w:val="-2"/>
          <w:w w:val="103"/>
          <w:sz w:val="28"/>
          <w:szCs w:val="28"/>
        </w:rPr>
        <w:t>МФЦ</w:t>
      </w:r>
      <w:r w:rsidRPr="004F74A2">
        <w:rPr>
          <w:color w:val="000000"/>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и</w:t>
      </w:r>
      <w:r w:rsidRPr="004F74A2">
        <w:rPr>
          <w:color w:val="000000"/>
          <w:w w:val="103"/>
          <w:sz w:val="28"/>
          <w:szCs w:val="28"/>
        </w:rPr>
        <w:t>в</w:t>
      </w:r>
      <w:r w:rsidRPr="004F74A2">
        <w:rPr>
          <w:color w:val="000000"/>
          <w:spacing w:val="-2"/>
          <w:w w:val="103"/>
          <w:sz w:val="28"/>
          <w:szCs w:val="28"/>
        </w:rPr>
        <w:t>а</w:t>
      </w:r>
      <w:r w:rsidRPr="004F74A2">
        <w:rPr>
          <w:color w:val="000000"/>
          <w:spacing w:val="-1"/>
          <w:w w:val="103"/>
          <w:sz w:val="28"/>
          <w:szCs w:val="28"/>
        </w:rPr>
        <w:t>ю</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55"/>
          <w:sz w:val="28"/>
          <w:szCs w:val="28"/>
        </w:rPr>
        <w:t xml:space="preserve"> </w:t>
      </w:r>
      <w:r w:rsidRPr="004F74A2">
        <w:rPr>
          <w:color w:val="000000"/>
          <w:w w:val="103"/>
          <w:sz w:val="28"/>
          <w:szCs w:val="28"/>
        </w:rPr>
        <w:t>в</w:t>
      </w:r>
      <w:r w:rsidRPr="004F74A2">
        <w:rPr>
          <w:color w:val="000000"/>
          <w:spacing w:val="56"/>
          <w:sz w:val="28"/>
          <w:szCs w:val="28"/>
        </w:rPr>
        <w:t xml:space="preserve"> </w:t>
      </w:r>
      <w:r w:rsidRPr="004F74A2">
        <w:rPr>
          <w:color w:val="000000"/>
          <w:spacing w:val="5"/>
          <w:w w:val="103"/>
          <w:sz w:val="28"/>
          <w:szCs w:val="28"/>
        </w:rPr>
        <w:t>с</w:t>
      </w:r>
      <w:r w:rsidRPr="004F74A2">
        <w:rPr>
          <w:color w:val="000000"/>
          <w:spacing w:val="-1"/>
          <w:w w:val="103"/>
          <w:sz w:val="28"/>
          <w:szCs w:val="28"/>
        </w:rPr>
        <w:t>о</w:t>
      </w:r>
      <w:r w:rsidRPr="004F74A2">
        <w:rPr>
          <w:color w:val="000000"/>
          <w:spacing w:val="-3"/>
          <w:w w:val="103"/>
          <w:sz w:val="28"/>
          <w:szCs w:val="28"/>
        </w:rPr>
        <w:t>о</w:t>
      </w:r>
      <w:r w:rsidRPr="004F74A2">
        <w:rPr>
          <w:color w:val="000000"/>
          <w:spacing w:val="1"/>
          <w:w w:val="103"/>
          <w:sz w:val="28"/>
          <w:szCs w:val="28"/>
        </w:rPr>
        <w:t>тв</w:t>
      </w:r>
      <w:r w:rsidRPr="004F74A2">
        <w:rPr>
          <w:color w:val="000000"/>
          <w:spacing w:val="-2"/>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и</w:t>
      </w:r>
      <w:r w:rsidRPr="004F74A2">
        <w:rPr>
          <w:color w:val="000000"/>
          <w:spacing w:val="52"/>
          <w:sz w:val="28"/>
          <w:szCs w:val="28"/>
        </w:rPr>
        <w:t xml:space="preserve"> </w:t>
      </w:r>
      <w:r w:rsidRPr="004F74A2">
        <w:rPr>
          <w:color w:val="000000"/>
          <w:w w:val="103"/>
          <w:sz w:val="28"/>
          <w:szCs w:val="28"/>
        </w:rPr>
        <w:t>с</w:t>
      </w:r>
      <w:r w:rsidRPr="004F74A2">
        <w:rPr>
          <w:color w:val="000000"/>
          <w:spacing w:val="60"/>
          <w:sz w:val="28"/>
          <w:szCs w:val="28"/>
        </w:rPr>
        <w:t xml:space="preserve"> </w:t>
      </w:r>
      <w:r w:rsidRPr="004F74A2">
        <w:rPr>
          <w:color w:val="000000"/>
          <w:w w:val="103"/>
          <w:sz w:val="28"/>
          <w:szCs w:val="28"/>
        </w:rPr>
        <w:t>п</w:t>
      </w:r>
      <w:r w:rsidRPr="004F74A2">
        <w:rPr>
          <w:color w:val="000000"/>
          <w:spacing w:val="-2"/>
          <w:w w:val="103"/>
          <w:sz w:val="28"/>
          <w:szCs w:val="28"/>
        </w:rPr>
        <w:t>ра</w:t>
      </w:r>
      <w:r w:rsidRPr="004F74A2">
        <w:rPr>
          <w:color w:val="000000"/>
          <w:w w:val="103"/>
          <w:sz w:val="28"/>
          <w:szCs w:val="28"/>
        </w:rPr>
        <w:t>в</w:t>
      </w:r>
      <w:r w:rsidRPr="004F74A2">
        <w:rPr>
          <w:color w:val="000000"/>
          <w:spacing w:val="-2"/>
          <w:w w:val="103"/>
          <w:sz w:val="28"/>
          <w:szCs w:val="28"/>
        </w:rPr>
        <w:t>и</w:t>
      </w:r>
      <w:r w:rsidRPr="004F74A2">
        <w:rPr>
          <w:color w:val="000000"/>
          <w:spacing w:val="-6"/>
          <w:w w:val="103"/>
          <w:sz w:val="28"/>
          <w:szCs w:val="28"/>
        </w:rPr>
        <w:t>л</w:t>
      </w:r>
      <w:r w:rsidRPr="004F74A2">
        <w:rPr>
          <w:color w:val="000000"/>
          <w:spacing w:val="-3"/>
          <w:w w:val="103"/>
          <w:sz w:val="28"/>
          <w:szCs w:val="28"/>
        </w:rPr>
        <w:t>а</w:t>
      </w:r>
      <w:r w:rsidRPr="004F74A2">
        <w:rPr>
          <w:color w:val="000000"/>
          <w:spacing w:val="-2"/>
          <w:w w:val="103"/>
          <w:sz w:val="28"/>
          <w:szCs w:val="28"/>
        </w:rPr>
        <w:t>м</w:t>
      </w:r>
      <w:r w:rsidRPr="004F74A2">
        <w:rPr>
          <w:color w:val="000000"/>
          <w:w w:val="103"/>
          <w:sz w:val="28"/>
          <w:szCs w:val="28"/>
        </w:rPr>
        <w:t>и</w:t>
      </w:r>
      <w:r w:rsidRPr="004F74A2">
        <w:rPr>
          <w:color w:val="000000"/>
          <w:spacing w:val="52"/>
          <w:sz w:val="28"/>
          <w:szCs w:val="28"/>
        </w:rPr>
        <w:t xml:space="preserve"> </w:t>
      </w:r>
      <w:r w:rsidRPr="004F74A2">
        <w:rPr>
          <w:color w:val="000000"/>
          <w:spacing w:val="-2"/>
          <w:w w:val="103"/>
          <w:sz w:val="28"/>
          <w:szCs w:val="28"/>
        </w:rPr>
        <w:t>ор</w:t>
      </w:r>
      <w:r w:rsidRPr="004F74A2">
        <w:rPr>
          <w:color w:val="000000"/>
          <w:spacing w:val="-4"/>
          <w:w w:val="103"/>
          <w:sz w:val="28"/>
          <w:szCs w:val="28"/>
        </w:rPr>
        <w:t>г</w:t>
      </w:r>
      <w:r w:rsidRPr="004F74A2">
        <w:rPr>
          <w:color w:val="000000"/>
          <w:spacing w:val="-3"/>
          <w:w w:val="103"/>
          <w:sz w:val="28"/>
          <w:szCs w:val="28"/>
        </w:rPr>
        <w:t>а</w:t>
      </w:r>
      <w:r w:rsidRPr="004F74A2">
        <w:rPr>
          <w:color w:val="000000"/>
          <w:spacing w:val="-2"/>
          <w:w w:val="103"/>
          <w:sz w:val="28"/>
          <w:szCs w:val="28"/>
        </w:rPr>
        <w:t>ни</w:t>
      </w:r>
      <w:r w:rsidRPr="004F74A2">
        <w:rPr>
          <w:color w:val="000000"/>
          <w:w w:val="103"/>
          <w:sz w:val="28"/>
          <w:szCs w:val="28"/>
        </w:rPr>
        <w:t>з</w:t>
      </w:r>
      <w:r w:rsidRPr="004F74A2">
        <w:rPr>
          <w:color w:val="000000"/>
          <w:spacing w:val="-1"/>
          <w:w w:val="103"/>
          <w:sz w:val="28"/>
          <w:szCs w:val="28"/>
        </w:rPr>
        <w:t>а</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и</w:t>
      </w:r>
      <w:r w:rsidRPr="004F74A2">
        <w:rPr>
          <w:color w:val="000000"/>
          <w:spacing w:val="52"/>
          <w:sz w:val="28"/>
          <w:szCs w:val="28"/>
        </w:rPr>
        <w:t xml:space="preserve"> </w:t>
      </w:r>
      <w:r w:rsidRPr="004F74A2">
        <w:rPr>
          <w:color w:val="000000"/>
          <w:spacing w:val="3"/>
          <w:w w:val="103"/>
          <w:sz w:val="28"/>
          <w:szCs w:val="28"/>
        </w:rPr>
        <w:t>д</w:t>
      </w:r>
      <w:r w:rsidRPr="004F74A2">
        <w:rPr>
          <w:color w:val="000000"/>
          <w:spacing w:val="-2"/>
          <w:w w:val="103"/>
          <w:sz w:val="28"/>
          <w:szCs w:val="28"/>
        </w:rPr>
        <w:t>е</w:t>
      </w:r>
      <w:r w:rsidRPr="004F74A2">
        <w:rPr>
          <w:color w:val="000000"/>
          <w:w w:val="103"/>
          <w:sz w:val="28"/>
          <w:szCs w:val="28"/>
        </w:rPr>
        <w:t>я</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w w:val="103"/>
          <w:sz w:val="28"/>
          <w:szCs w:val="28"/>
        </w:rPr>
        <w:t>и</w:t>
      </w:r>
      <w:r w:rsidRPr="004F74A2">
        <w:rPr>
          <w:color w:val="000000"/>
          <w:sz w:val="28"/>
          <w:szCs w:val="28"/>
        </w:rPr>
        <w:t xml:space="preserve"> </w:t>
      </w:r>
      <w:r w:rsidRPr="004F74A2">
        <w:rPr>
          <w:color w:val="000000"/>
          <w:spacing w:val="-2"/>
          <w:w w:val="103"/>
          <w:sz w:val="28"/>
          <w:szCs w:val="28"/>
        </w:rPr>
        <w:t>МФЦ</w:t>
      </w:r>
      <w:r w:rsidRPr="004F74A2">
        <w:rPr>
          <w:color w:val="000000"/>
          <w:w w:val="103"/>
          <w:sz w:val="28"/>
          <w:szCs w:val="28"/>
        </w:rPr>
        <w:t>,</w:t>
      </w:r>
      <w:r w:rsidRPr="004F74A2">
        <w:rPr>
          <w:color w:val="000000"/>
          <w:spacing w:val="15"/>
          <w:sz w:val="28"/>
          <w:szCs w:val="28"/>
        </w:rPr>
        <w:t xml:space="preserve"> </w:t>
      </w:r>
      <w:r w:rsidRPr="004F74A2">
        <w:rPr>
          <w:color w:val="000000"/>
          <w:spacing w:val="-3"/>
          <w:w w:val="103"/>
          <w:sz w:val="28"/>
          <w:szCs w:val="28"/>
        </w:rPr>
        <w:t>у</w:t>
      </w:r>
      <w:r w:rsidRPr="004F74A2">
        <w:rPr>
          <w:color w:val="000000"/>
          <w:w w:val="103"/>
          <w:sz w:val="28"/>
          <w:szCs w:val="28"/>
        </w:rPr>
        <w:t>т</w:t>
      </w:r>
      <w:r w:rsidRPr="004F74A2">
        <w:rPr>
          <w:color w:val="000000"/>
          <w:spacing w:val="1"/>
          <w:w w:val="103"/>
          <w:sz w:val="28"/>
          <w:szCs w:val="28"/>
        </w:rPr>
        <w:t>в</w:t>
      </w:r>
      <w:r w:rsidRPr="004F74A2">
        <w:rPr>
          <w:color w:val="000000"/>
          <w:spacing w:val="-1"/>
          <w:w w:val="103"/>
          <w:sz w:val="28"/>
          <w:szCs w:val="28"/>
        </w:rPr>
        <w:t>е</w:t>
      </w:r>
      <w:r w:rsidRPr="004F74A2">
        <w:rPr>
          <w:color w:val="000000"/>
          <w:spacing w:val="-3"/>
          <w:w w:val="103"/>
          <w:sz w:val="28"/>
          <w:szCs w:val="28"/>
        </w:rPr>
        <w:t>р</w:t>
      </w:r>
      <w:r w:rsidRPr="004F74A2">
        <w:rPr>
          <w:color w:val="000000"/>
          <w:spacing w:val="-8"/>
          <w:w w:val="103"/>
          <w:sz w:val="28"/>
          <w:szCs w:val="28"/>
        </w:rPr>
        <w:t>ж</w:t>
      </w:r>
      <w:r w:rsidRPr="004F74A2">
        <w:rPr>
          <w:color w:val="000000"/>
          <w:spacing w:val="1"/>
          <w:w w:val="103"/>
          <w:sz w:val="28"/>
          <w:szCs w:val="28"/>
        </w:rPr>
        <w:t>д</w:t>
      </w:r>
      <w:r w:rsidRPr="004F74A2">
        <w:rPr>
          <w:color w:val="000000"/>
          <w:spacing w:val="-1"/>
          <w:w w:val="103"/>
          <w:sz w:val="28"/>
          <w:szCs w:val="28"/>
        </w:rPr>
        <w:t>а</w:t>
      </w:r>
      <w:r w:rsidRPr="004F74A2">
        <w:rPr>
          <w:color w:val="000000"/>
          <w:spacing w:val="-3"/>
          <w:w w:val="103"/>
          <w:sz w:val="28"/>
          <w:szCs w:val="28"/>
        </w:rPr>
        <w:t>е</w:t>
      </w:r>
      <w:r w:rsidRPr="004F74A2">
        <w:rPr>
          <w:color w:val="000000"/>
          <w:spacing w:val="-2"/>
          <w:w w:val="103"/>
          <w:sz w:val="28"/>
          <w:szCs w:val="28"/>
        </w:rPr>
        <w:t>м</w:t>
      </w:r>
      <w:r w:rsidRPr="004F74A2">
        <w:rPr>
          <w:color w:val="000000"/>
          <w:spacing w:val="2"/>
          <w:w w:val="103"/>
          <w:sz w:val="28"/>
          <w:szCs w:val="28"/>
        </w:rPr>
        <w:t>ы</w:t>
      </w:r>
      <w:r w:rsidRPr="004F74A2">
        <w:rPr>
          <w:color w:val="000000"/>
          <w:spacing w:val="-1"/>
          <w:w w:val="103"/>
          <w:sz w:val="28"/>
          <w:szCs w:val="28"/>
        </w:rPr>
        <w:t>м</w:t>
      </w:r>
      <w:r w:rsidRPr="004F74A2">
        <w:rPr>
          <w:color w:val="000000"/>
          <w:w w:val="103"/>
          <w:sz w:val="28"/>
          <w:szCs w:val="28"/>
        </w:rPr>
        <w:t>и</w:t>
      </w:r>
      <w:r w:rsidRPr="004F74A2">
        <w:rPr>
          <w:color w:val="000000"/>
          <w:spacing w:val="12"/>
          <w:sz w:val="28"/>
          <w:szCs w:val="28"/>
        </w:rPr>
        <w:t xml:space="preserve"> </w:t>
      </w:r>
      <w:r w:rsidRPr="004F74A2">
        <w:rPr>
          <w:color w:val="000000"/>
          <w:spacing w:val="-5"/>
          <w:w w:val="103"/>
          <w:sz w:val="28"/>
          <w:szCs w:val="28"/>
        </w:rPr>
        <w:t>П</w:t>
      </w:r>
      <w:r w:rsidRPr="004F74A2">
        <w:rPr>
          <w:color w:val="000000"/>
          <w:spacing w:val="-3"/>
          <w:w w:val="103"/>
          <w:sz w:val="28"/>
          <w:szCs w:val="28"/>
        </w:rPr>
        <w:t>р</w:t>
      </w:r>
      <w:r w:rsidRPr="004F74A2">
        <w:rPr>
          <w:color w:val="000000"/>
          <w:spacing w:val="-2"/>
          <w:w w:val="103"/>
          <w:sz w:val="28"/>
          <w:szCs w:val="28"/>
        </w:rPr>
        <w:t>а</w:t>
      </w:r>
      <w:r w:rsidRPr="004F74A2">
        <w:rPr>
          <w:color w:val="000000"/>
          <w:w w:val="103"/>
          <w:sz w:val="28"/>
          <w:szCs w:val="28"/>
        </w:rPr>
        <w:t>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о</w:t>
      </w:r>
      <w:r w:rsidRPr="004F74A2">
        <w:rPr>
          <w:color w:val="000000"/>
          <w:w w:val="103"/>
          <w:sz w:val="28"/>
          <w:szCs w:val="28"/>
        </w:rPr>
        <w:t>м</w:t>
      </w:r>
      <w:r w:rsidRPr="004F74A2">
        <w:rPr>
          <w:color w:val="000000"/>
          <w:spacing w:val="13"/>
          <w:sz w:val="28"/>
          <w:szCs w:val="28"/>
        </w:rPr>
        <w:t xml:space="preserve"> </w:t>
      </w:r>
      <w:r w:rsidRPr="004F74A2">
        <w:rPr>
          <w:color w:val="000000"/>
          <w:spacing w:val="-8"/>
          <w:w w:val="103"/>
          <w:sz w:val="28"/>
          <w:szCs w:val="28"/>
        </w:rPr>
        <w:t>Р</w:t>
      </w:r>
      <w:r w:rsidRPr="004F74A2">
        <w:rPr>
          <w:color w:val="000000"/>
          <w:spacing w:val="-2"/>
          <w:w w:val="103"/>
          <w:sz w:val="28"/>
          <w:szCs w:val="28"/>
        </w:rPr>
        <w:t>о</w:t>
      </w:r>
      <w:r w:rsidRPr="004F74A2">
        <w:rPr>
          <w:color w:val="000000"/>
          <w:spacing w:val="4"/>
          <w:w w:val="103"/>
          <w:sz w:val="28"/>
          <w:szCs w:val="28"/>
        </w:rPr>
        <w:t>с</w:t>
      </w:r>
      <w:r w:rsidRPr="004F74A2">
        <w:rPr>
          <w:color w:val="000000"/>
          <w:spacing w:val="5"/>
          <w:w w:val="103"/>
          <w:sz w:val="28"/>
          <w:szCs w:val="28"/>
        </w:rPr>
        <w:t>с</w:t>
      </w:r>
      <w:r w:rsidRPr="004F74A2">
        <w:rPr>
          <w:color w:val="000000"/>
          <w:spacing w:val="-2"/>
          <w:w w:val="103"/>
          <w:sz w:val="28"/>
          <w:szCs w:val="28"/>
        </w:rPr>
        <w:t>и</w:t>
      </w:r>
      <w:r w:rsidRPr="004F74A2">
        <w:rPr>
          <w:color w:val="000000"/>
          <w:spacing w:val="-3"/>
          <w:w w:val="103"/>
          <w:sz w:val="28"/>
          <w:szCs w:val="28"/>
        </w:rPr>
        <w:t>й</w:t>
      </w:r>
      <w:r w:rsidRPr="004F74A2">
        <w:rPr>
          <w:color w:val="000000"/>
          <w:spacing w:val="4"/>
          <w:w w:val="103"/>
          <w:sz w:val="28"/>
          <w:szCs w:val="28"/>
        </w:rPr>
        <w:t>с</w:t>
      </w:r>
      <w:r w:rsidRPr="004F74A2">
        <w:rPr>
          <w:color w:val="000000"/>
          <w:spacing w:val="5"/>
          <w:w w:val="103"/>
          <w:sz w:val="28"/>
          <w:szCs w:val="28"/>
        </w:rPr>
        <w:t>к</w:t>
      </w:r>
      <w:r w:rsidRPr="004F74A2">
        <w:rPr>
          <w:color w:val="000000"/>
          <w:spacing w:val="-2"/>
          <w:w w:val="103"/>
          <w:sz w:val="28"/>
          <w:szCs w:val="28"/>
        </w:rPr>
        <w:t>о</w:t>
      </w:r>
      <w:r w:rsidRPr="004F74A2">
        <w:rPr>
          <w:color w:val="000000"/>
          <w:w w:val="103"/>
          <w:sz w:val="28"/>
          <w:szCs w:val="28"/>
        </w:rPr>
        <w:t>й</w:t>
      </w:r>
      <w:r w:rsidRPr="004F74A2">
        <w:rPr>
          <w:color w:val="000000"/>
          <w:sz w:val="28"/>
          <w:szCs w:val="28"/>
        </w:rPr>
        <w:t xml:space="preserve"> </w:t>
      </w:r>
      <w:r w:rsidRPr="004F74A2">
        <w:rPr>
          <w:color w:val="000000"/>
          <w:spacing w:val="-2"/>
          <w:w w:val="103"/>
          <w:sz w:val="28"/>
          <w:szCs w:val="28"/>
        </w:rPr>
        <w:t>Ф</w:t>
      </w:r>
      <w:r w:rsidRPr="004F74A2">
        <w:rPr>
          <w:color w:val="000000"/>
          <w:spacing w:val="-3"/>
          <w:w w:val="103"/>
          <w:sz w:val="28"/>
          <w:szCs w:val="28"/>
        </w:rPr>
        <w:t>е</w:t>
      </w:r>
      <w:r w:rsidRPr="004F74A2">
        <w:rPr>
          <w:color w:val="000000"/>
          <w:spacing w:val="2"/>
          <w:w w:val="103"/>
          <w:sz w:val="28"/>
          <w:szCs w:val="28"/>
        </w:rPr>
        <w:t>д</w:t>
      </w:r>
      <w:r w:rsidRPr="004F74A2">
        <w:rPr>
          <w:color w:val="000000"/>
          <w:spacing w:val="-2"/>
          <w:w w:val="103"/>
          <w:sz w:val="28"/>
          <w:szCs w:val="28"/>
        </w:rPr>
        <w:t>ер</w:t>
      </w:r>
      <w:r w:rsidRPr="004F74A2">
        <w:rPr>
          <w:color w:val="000000"/>
          <w:spacing w:val="-3"/>
          <w:w w:val="103"/>
          <w:sz w:val="28"/>
          <w:szCs w:val="28"/>
        </w:rPr>
        <w:t>а</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b/>
          <w:color w:val="000000"/>
          <w:spacing w:val="4"/>
          <w:w w:val="103"/>
          <w:sz w:val="28"/>
          <w:szCs w:val="28"/>
        </w:rPr>
      </w:pPr>
    </w:p>
    <w:p w:rsidR="0061711D" w:rsidRPr="004F74A2" w:rsidRDefault="0061711D" w:rsidP="004F74A2">
      <w:pPr>
        <w:spacing w:line="23" w:lineRule="atLeast"/>
        <w:ind w:firstLine="720"/>
        <w:jc w:val="both"/>
        <w:rPr>
          <w:b/>
          <w:color w:val="000000"/>
          <w:w w:val="103"/>
          <w:sz w:val="28"/>
          <w:szCs w:val="28"/>
        </w:rPr>
      </w:pPr>
      <w:r w:rsidRPr="004F74A2">
        <w:rPr>
          <w:b/>
          <w:color w:val="000000"/>
          <w:spacing w:val="4"/>
          <w:w w:val="103"/>
          <w:sz w:val="28"/>
          <w:szCs w:val="28"/>
        </w:rPr>
        <w:t>2.17.2. О</w:t>
      </w:r>
      <w:r w:rsidRPr="004F74A2">
        <w:rPr>
          <w:b/>
          <w:color w:val="000000"/>
          <w:spacing w:val="5"/>
          <w:w w:val="103"/>
          <w:sz w:val="28"/>
          <w:szCs w:val="28"/>
        </w:rPr>
        <w:t>с</w:t>
      </w:r>
      <w:r w:rsidRPr="004F74A2">
        <w:rPr>
          <w:b/>
          <w:color w:val="000000"/>
          <w:spacing w:val="-1"/>
          <w:w w:val="103"/>
          <w:sz w:val="28"/>
          <w:szCs w:val="28"/>
        </w:rPr>
        <w:t>о</w:t>
      </w:r>
      <w:r w:rsidRPr="004F74A2">
        <w:rPr>
          <w:b/>
          <w:color w:val="000000"/>
          <w:spacing w:val="3"/>
          <w:w w:val="103"/>
          <w:sz w:val="28"/>
          <w:szCs w:val="28"/>
        </w:rPr>
        <w:t>б</w:t>
      </w:r>
      <w:r w:rsidRPr="004F74A2">
        <w:rPr>
          <w:b/>
          <w:color w:val="000000"/>
          <w:spacing w:val="-1"/>
          <w:w w:val="103"/>
          <w:sz w:val="28"/>
          <w:szCs w:val="28"/>
        </w:rPr>
        <w:t>е</w:t>
      </w:r>
      <w:r w:rsidRPr="004F74A2">
        <w:rPr>
          <w:b/>
          <w:color w:val="000000"/>
          <w:spacing w:val="-2"/>
          <w:w w:val="103"/>
          <w:sz w:val="28"/>
          <w:szCs w:val="28"/>
        </w:rPr>
        <w:t>нн</w:t>
      </w:r>
      <w:r w:rsidRPr="004F74A2">
        <w:rPr>
          <w:b/>
          <w:color w:val="000000"/>
          <w:spacing w:val="-3"/>
          <w:w w:val="103"/>
          <w:sz w:val="28"/>
          <w:szCs w:val="28"/>
        </w:rPr>
        <w:t>о</w:t>
      </w:r>
      <w:r w:rsidRPr="004F74A2">
        <w:rPr>
          <w:b/>
          <w:color w:val="000000"/>
          <w:spacing w:val="4"/>
          <w:w w:val="103"/>
          <w:sz w:val="28"/>
          <w:szCs w:val="28"/>
        </w:rPr>
        <w:t>с</w:t>
      </w:r>
      <w:r w:rsidRPr="004F74A2">
        <w:rPr>
          <w:b/>
          <w:color w:val="000000"/>
          <w:spacing w:val="2"/>
          <w:w w:val="103"/>
          <w:sz w:val="28"/>
          <w:szCs w:val="28"/>
        </w:rPr>
        <w:t>т</w:t>
      </w:r>
      <w:r w:rsidRPr="004F74A2">
        <w:rPr>
          <w:b/>
          <w:color w:val="000000"/>
          <w:w w:val="103"/>
          <w:sz w:val="28"/>
          <w:szCs w:val="28"/>
        </w:rPr>
        <w:t>и</w:t>
      </w:r>
      <w:r w:rsidRPr="004F74A2">
        <w:rPr>
          <w:b/>
          <w:color w:val="000000"/>
          <w:spacing w:val="3"/>
          <w:sz w:val="28"/>
          <w:szCs w:val="28"/>
        </w:rPr>
        <w:t xml:space="preserve"> </w:t>
      </w:r>
      <w:r w:rsidRPr="004F74A2">
        <w:rPr>
          <w:b/>
          <w:color w:val="000000"/>
          <w:w w:val="103"/>
          <w:sz w:val="28"/>
          <w:szCs w:val="28"/>
        </w:rPr>
        <w:t>п</w:t>
      </w:r>
      <w:r w:rsidRPr="004F74A2">
        <w:rPr>
          <w:b/>
          <w:color w:val="000000"/>
          <w:spacing w:val="-2"/>
          <w:w w:val="103"/>
          <w:sz w:val="28"/>
          <w:szCs w:val="28"/>
        </w:rPr>
        <w:t>р</w:t>
      </w:r>
      <w:r w:rsidRPr="004F74A2">
        <w:rPr>
          <w:b/>
          <w:color w:val="000000"/>
          <w:spacing w:val="-3"/>
          <w:w w:val="103"/>
          <w:sz w:val="28"/>
          <w:szCs w:val="28"/>
        </w:rPr>
        <w:t>е</w:t>
      </w:r>
      <w:r w:rsidRPr="004F74A2">
        <w:rPr>
          <w:b/>
          <w:color w:val="000000"/>
          <w:spacing w:val="2"/>
          <w:w w:val="103"/>
          <w:sz w:val="28"/>
          <w:szCs w:val="28"/>
        </w:rPr>
        <w:t>д</w:t>
      </w:r>
      <w:r w:rsidRPr="004F74A2">
        <w:rPr>
          <w:b/>
          <w:color w:val="000000"/>
          <w:spacing w:val="-1"/>
          <w:w w:val="103"/>
          <w:sz w:val="28"/>
          <w:szCs w:val="28"/>
        </w:rPr>
        <w:t>о</w:t>
      </w:r>
      <w:r w:rsidRPr="004F74A2">
        <w:rPr>
          <w:b/>
          <w:color w:val="000000"/>
          <w:spacing w:val="4"/>
          <w:w w:val="103"/>
          <w:sz w:val="28"/>
          <w:szCs w:val="28"/>
        </w:rPr>
        <w:t>с</w:t>
      </w:r>
      <w:r w:rsidRPr="004F74A2">
        <w:rPr>
          <w:b/>
          <w:color w:val="000000"/>
          <w:spacing w:val="1"/>
          <w:w w:val="103"/>
          <w:sz w:val="28"/>
          <w:szCs w:val="28"/>
        </w:rPr>
        <w:t>т</w:t>
      </w:r>
      <w:r w:rsidRPr="004F74A2">
        <w:rPr>
          <w:b/>
          <w:color w:val="000000"/>
          <w:spacing w:val="-1"/>
          <w:w w:val="103"/>
          <w:sz w:val="28"/>
          <w:szCs w:val="28"/>
        </w:rPr>
        <w:t>а</w:t>
      </w:r>
      <w:r w:rsidRPr="004F74A2">
        <w:rPr>
          <w:b/>
          <w:color w:val="000000"/>
          <w:w w:val="103"/>
          <w:sz w:val="28"/>
          <w:szCs w:val="28"/>
        </w:rPr>
        <w:t>в</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2"/>
          <w:w w:val="103"/>
          <w:sz w:val="28"/>
          <w:szCs w:val="28"/>
        </w:rPr>
        <w:t>н</w:t>
      </w:r>
      <w:r w:rsidRPr="004F74A2">
        <w:rPr>
          <w:b/>
          <w:color w:val="000000"/>
          <w:spacing w:val="-3"/>
          <w:w w:val="103"/>
          <w:sz w:val="28"/>
          <w:szCs w:val="28"/>
        </w:rPr>
        <w:t>и</w:t>
      </w:r>
      <w:r w:rsidRPr="004F74A2">
        <w:rPr>
          <w:b/>
          <w:color w:val="000000"/>
          <w:w w:val="103"/>
          <w:sz w:val="28"/>
          <w:szCs w:val="28"/>
        </w:rPr>
        <w:t>я</w:t>
      </w:r>
      <w:r w:rsidRPr="004F74A2">
        <w:rPr>
          <w:b/>
          <w:color w:val="000000"/>
          <w:spacing w:val="5"/>
          <w:sz w:val="28"/>
          <w:szCs w:val="28"/>
        </w:rPr>
        <w:t xml:space="preserve"> </w:t>
      </w:r>
      <w:r w:rsidRPr="004F74A2">
        <w:rPr>
          <w:b/>
          <w:color w:val="000000"/>
          <w:spacing w:val="-1"/>
          <w:w w:val="103"/>
          <w:sz w:val="28"/>
          <w:szCs w:val="28"/>
        </w:rPr>
        <w:t>м</w:t>
      </w:r>
      <w:r w:rsidRPr="004F74A2">
        <w:rPr>
          <w:b/>
          <w:color w:val="000000"/>
          <w:spacing w:val="-4"/>
          <w:w w:val="103"/>
          <w:sz w:val="28"/>
          <w:szCs w:val="28"/>
        </w:rPr>
        <w:t>у</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3"/>
          <w:w w:val="103"/>
          <w:sz w:val="28"/>
          <w:szCs w:val="28"/>
        </w:rPr>
        <w:t>ц</w:t>
      </w:r>
      <w:r w:rsidRPr="004F74A2">
        <w:rPr>
          <w:b/>
          <w:color w:val="000000"/>
          <w:spacing w:val="-1"/>
          <w:w w:val="103"/>
          <w:sz w:val="28"/>
          <w:szCs w:val="28"/>
        </w:rPr>
        <w:t>ип</w:t>
      </w:r>
      <w:r w:rsidRPr="004F74A2">
        <w:rPr>
          <w:b/>
          <w:color w:val="000000"/>
          <w:spacing w:val="-2"/>
          <w:w w:val="103"/>
          <w:sz w:val="28"/>
          <w:szCs w:val="28"/>
        </w:rPr>
        <w:t>а</w:t>
      </w:r>
      <w:r w:rsidRPr="004F74A2">
        <w:rPr>
          <w:b/>
          <w:color w:val="000000"/>
          <w:spacing w:val="-7"/>
          <w:w w:val="103"/>
          <w:sz w:val="28"/>
          <w:szCs w:val="28"/>
        </w:rPr>
        <w:t>л</w:t>
      </w:r>
      <w:r w:rsidRPr="004F74A2">
        <w:rPr>
          <w:b/>
          <w:color w:val="000000"/>
          <w:spacing w:val="2"/>
          <w:w w:val="103"/>
          <w:sz w:val="28"/>
          <w:szCs w:val="28"/>
        </w:rPr>
        <w:t>ь</w:t>
      </w:r>
      <w:r w:rsidRPr="004F74A2">
        <w:rPr>
          <w:b/>
          <w:color w:val="000000"/>
          <w:spacing w:val="-1"/>
          <w:w w:val="103"/>
          <w:sz w:val="28"/>
          <w:szCs w:val="28"/>
        </w:rPr>
        <w:t>н</w:t>
      </w:r>
      <w:r w:rsidRPr="004F74A2">
        <w:rPr>
          <w:b/>
          <w:color w:val="000000"/>
          <w:spacing w:val="-3"/>
          <w:w w:val="103"/>
          <w:sz w:val="28"/>
          <w:szCs w:val="28"/>
        </w:rPr>
        <w:t>о</w:t>
      </w:r>
      <w:r w:rsidRPr="004F74A2">
        <w:rPr>
          <w:b/>
          <w:color w:val="000000"/>
          <w:w w:val="103"/>
          <w:sz w:val="28"/>
          <w:szCs w:val="28"/>
        </w:rPr>
        <w:t>й</w:t>
      </w:r>
      <w:r w:rsidRPr="004F74A2">
        <w:rPr>
          <w:b/>
          <w:color w:val="000000"/>
          <w:spacing w:val="2"/>
          <w:sz w:val="28"/>
          <w:szCs w:val="28"/>
        </w:rPr>
        <w:t xml:space="preserve"> </w:t>
      </w:r>
      <w:r w:rsidRPr="004F74A2">
        <w:rPr>
          <w:b/>
          <w:color w:val="000000"/>
          <w:spacing w:val="-3"/>
          <w:w w:val="103"/>
          <w:sz w:val="28"/>
          <w:szCs w:val="28"/>
        </w:rPr>
        <w:t>у</w:t>
      </w:r>
      <w:r w:rsidRPr="004F74A2">
        <w:rPr>
          <w:b/>
          <w:color w:val="000000"/>
          <w:spacing w:val="4"/>
          <w:w w:val="103"/>
          <w:sz w:val="28"/>
          <w:szCs w:val="28"/>
        </w:rPr>
        <w:t>с</w:t>
      </w:r>
      <w:r w:rsidRPr="004F74A2">
        <w:rPr>
          <w:b/>
          <w:color w:val="000000"/>
          <w:spacing w:val="-5"/>
          <w:w w:val="103"/>
          <w:sz w:val="28"/>
          <w:szCs w:val="28"/>
        </w:rPr>
        <w:t>л</w:t>
      </w:r>
      <w:r w:rsidRPr="004F74A2">
        <w:rPr>
          <w:b/>
          <w:color w:val="000000"/>
          <w:spacing w:val="-4"/>
          <w:w w:val="103"/>
          <w:sz w:val="28"/>
          <w:szCs w:val="28"/>
        </w:rPr>
        <w:t>уг</w:t>
      </w:r>
      <w:r w:rsidRPr="004F74A2">
        <w:rPr>
          <w:b/>
          <w:color w:val="000000"/>
          <w:w w:val="103"/>
          <w:sz w:val="28"/>
          <w:szCs w:val="28"/>
        </w:rPr>
        <w:t>и</w:t>
      </w:r>
      <w:r w:rsidRPr="004F74A2">
        <w:rPr>
          <w:b/>
          <w:color w:val="000000"/>
          <w:spacing w:val="3"/>
          <w:sz w:val="28"/>
          <w:szCs w:val="28"/>
        </w:rPr>
        <w:t xml:space="preserve"> </w:t>
      </w:r>
      <w:r w:rsidRPr="004F74A2">
        <w:rPr>
          <w:b/>
          <w:color w:val="000000"/>
          <w:w w:val="103"/>
          <w:sz w:val="28"/>
          <w:szCs w:val="28"/>
        </w:rPr>
        <w:t>в</w:t>
      </w:r>
      <w:r w:rsidRPr="004F74A2">
        <w:rPr>
          <w:b/>
          <w:color w:val="000000"/>
          <w:spacing w:val="6"/>
          <w:sz w:val="28"/>
          <w:szCs w:val="28"/>
        </w:rPr>
        <w:t xml:space="preserve"> </w:t>
      </w:r>
      <w:r w:rsidRPr="004F74A2">
        <w:rPr>
          <w:b/>
          <w:color w:val="000000"/>
          <w:spacing w:val="4"/>
          <w:w w:val="103"/>
          <w:sz w:val="28"/>
          <w:szCs w:val="28"/>
        </w:rPr>
        <w:t>э</w:t>
      </w:r>
      <w:r w:rsidRPr="004F74A2">
        <w:rPr>
          <w:b/>
          <w:color w:val="000000"/>
          <w:spacing w:val="-5"/>
          <w:w w:val="103"/>
          <w:sz w:val="28"/>
          <w:szCs w:val="28"/>
        </w:rPr>
        <w:t>л</w:t>
      </w:r>
      <w:r w:rsidRPr="004F74A2">
        <w:rPr>
          <w:b/>
          <w:color w:val="000000"/>
          <w:spacing w:val="-3"/>
          <w:w w:val="103"/>
          <w:sz w:val="28"/>
          <w:szCs w:val="28"/>
        </w:rPr>
        <w:t>е</w:t>
      </w:r>
      <w:r w:rsidRPr="004F74A2">
        <w:rPr>
          <w:b/>
          <w:color w:val="000000"/>
          <w:spacing w:val="4"/>
          <w:w w:val="103"/>
          <w:sz w:val="28"/>
          <w:szCs w:val="28"/>
        </w:rPr>
        <w:t>к</w:t>
      </w:r>
      <w:r w:rsidRPr="004F74A2">
        <w:rPr>
          <w:b/>
          <w:color w:val="000000"/>
          <w:spacing w:val="2"/>
          <w:w w:val="103"/>
          <w:sz w:val="28"/>
          <w:szCs w:val="28"/>
        </w:rPr>
        <w:t>т</w:t>
      </w:r>
      <w:r w:rsidRPr="004F74A2">
        <w:rPr>
          <w:b/>
          <w:color w:val="000000"/>
          <w:spacing w:val="-2"/>
          <w:w w:val="103"/>
          <w:sz w:val="28"/>
          <w:szCs w:val="28"/>
        </w:rPr>
        <w:t>ронн</w:t>
      </w:r>
      <w:r w:rsidRPr="004F74A2">
        <w:rPr>
          <w:b/>
          <w:color w:val="000000"/>
          <w:spacing w:val="-3"/>
          <w:w w:val="103"/>
          <w:sz w:val="28"/>
          <w:szCs w:val="28"/>
        </w:rPr>
        <w:t>о</w:t>
      </w:r>
      <w:r w:rsidRPr="004F74A2">
        <w:rPr>
          <w:b/>
          <w:color w:val="000000"/>
          <w:w w:val="103"/>
          <w:sz w:val="28"/>
          <w:szCs w:val="28"/>
        </w:rPr>
        <w:t>й</w:t>
      </w:r>
      <w:r w:rsidRPr="004F74A2">
        <w:rPr>
          <w:b/>
          <w:color w:val="000000"/>
          <w:sz w:val="28"/>
          <w:szCs w:val="28"/>
        </w:rPr>
        <w:t xml:space="preserve"> </w:t>
      </w:r>
      <w:r w:rsidRPr="004F74A2">
        <w:rPr>
          <w:b/>
          <w:color w:val="000000"/>
          <w:spacing w:val="-11"/>
          <w:w w:val="103"/>
          <w:sz w:val="28"/>
          <w:szCs w:val="28"/>
        </w:rPr>
        <w:t>ф</w:t>
      </w:r>
      <w:r w:rsidRPr="004F74A2">
        <w:rPr>
          <w:b/>
          <w:color w:val="000000"/>
          <w:spacing w:val="-2"/>
          <w:w w:val="103"/>
          <w:sz w:val="28"/>
          <w:szCs w:val="28"/>
        </w:rPr>
        <w:t>о</w:t>
      </w:r>
      <w:r w:rsidRPr="004F74A2">
        <w:rPr>
          <w:b/>
          <w:color w:val="000000"/>
          <w:spacing w:val="-3"/>
          <w:w w:val="103"/>
          <w:sz w:val="28"/>
          <w:szCs w:val="28"/>
        </w:rPr>
        <w:t>р</w:t>
      </w:r>
      <w:r w:rsidRPr="004F74A2">
        <w:rPr>
          <w:b/>
          <w:color w:val="000000"/>
          <w:spacing w:val="-2"/>
          <w:w w:val="103"/>
          <w:sz w:val="28"/>
          <w:szCs w:val="28"/>
        </w:rPr>
        <w:t>м</w:t>
      </w:r>
      <w:r w:rsidRPr="004F74A2">
        <w:rPr>
          <w:b/>
          <w:color w:val="000000"/>
          <w:w w:val="103"/>
          <w:sz w:val="28"/>
          <w:szCs w:val="28"/>
        </w:rPr>
        <w:t>е.</w:t>
      </w:r>
    </w:p>
    <w:p w:rsidR="0061711D" w:rsidRPr="004F74A2" w:rsidRDefault="0061711D" w:rsidP="004F74A2">
      <w:pPr>
        <w:spacing w:line="23" w:lineRule="atLeast"/>
        <w:ind w:firstLine="720"/>
        <w:jc w:val="both"/>
        <w:rPr>
          <w:color w:val="000000"/>
          <w:w w:val="103"/>
          <w:sz w:val="28"/>
          <w:szCs w:val="28"/>
        </w:rPr>
      </w:pPr>
      <w:r w:rsidRPr="004F74A2">
        <w:rPr>
          <w:color w:val="000000"/>
          <w:spacing w:val="-6"/>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69"/>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и</w:t>
      </w:r>
      <w:r w:rsidRPr="004F74A2">
        <w:rPr>
          <w:color w:val="000000"/>
          <w:spacing w:val="69"/>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70"/>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70"/>
          <w:sz w:val="28"/>
          <w:szCs w:val="28"/>
        </w:rPr>
        <w:t xml:space="preserve"> </w:t>
      </w:r>
      <w:r w:rsidRPr="004F74A2">
        <w:rPr>
          <w:color w:val="000000"/>
          <w:w w:val="103"/>
          <w:sz w:val="28"/>
          <w:szCs w:val="28"/>
        </w:rPr>
        <w:t>в</w:t>
      </w:r>
      <w:r w:rsidRPr="004F74A2">
        <w:rPr>
          <w:color w:val="000000"/>
          <w:spacing w:val="74"/>
          <w:sz w:val="28"/>
          <w:szCs w:val="28"/>
        </w:rPr>
        <w:t xml:space="preserve"> </w:t>
      </w:r>
      <w:r w:rsidRPr="004F74A2">
        <w:rPr>
          <w:color w:val="000000"/>
          <w:spacing w:val="4"/>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й</w:t>
      </w:r>
      <w:r w:rsidRPr="004F74A2">
        <w:rPr>
          <w:color w:val="000000"/>
          <w:spacing w:val="69"/>
          <w:sz w:val="28"/>
          <w:szCs w:val="28"/>
        </w:rPr>
        <w:t xml:space="preserve"> </w:t>
      </w:r>
      <w:r w:rsidRPr="004F74A2">
        <w:rPr>
          <w:color w:val="000000"/>
          <w:spacing w:val="-10"/>
          <w:w w:val="103"/>
          <w:sz w:val="28"/>
          <w:szCs w:val="28"/>
        </w:rPr>
        <w:t>ф</w:t>
      </w:r>
      <w:r w:rsidRPr="004F74A2">
        <w:rPr>
          <w:color w:val="000000"/>
          <w:spacing w:val="-3"/>
          <w:w w:val="103"/>
          <w:sz w:val="28"/>
          <w:szCs w:val="28"/>
        </w:rPr>
        <w:t>о</w:t>
      </w:r>
      <w:r w:rsidRPr="004F74A2">
        <w:rPr>
          <w:color w:val="000000"/>
          <w:spacing w:val="-2"/>
          <w:w w:val="103"/>
          <w:sz w:val="28"/>
          <w:szCs w:val="28"/>
        </w:rPr>
        <w:t>рм</w:t>
      </w:r>
      <w:r w:rsidRPr="004F74A2">
        <w:rPr>
          <w:color w:val="000000"/>
          <w:w w:val="103"/>
          <w:sz w:val="28"/>
          <w:szCs w:val="28"/>
        </w:rPr>
        <w:t>е</w:t>
      </w:r>
      <w:r w:rsidRPr="004F74A2">
        <w:rPr>
          <w:color w:val="000000"/>
          <w:spacing w:val="70"/>
          <w:sz w:val="28"/>
          <w:szCs w:val="28"/>
        </w:rPr>
        <w:t xml:space="preserve"> </w:t>
      </w:r>
      <w:r w:rsidRPr="004F74A2">
        <w:rPr>
          <w:color w:val="000000"/>
          <w:w w:val="103"/>
          <w:sz w:val="28"/>
          <w:szCs w:val="28"/>
        </w:rPr>
        <w:t>с</w:t>
      </w:r>
      <w:r w:rsidRPr="004F74A2">
        <w:rPr>
          <w:color w:val="000000"/>
          <w:sz w:val="28"/>
          <w:szCs w:val="28"/>
        </w:rPr>
        <w:t xml:space="preserve"> </w:t>
      </w:r>
      <w:r w:rsidRPr="004F74A2">
        <w:rPr>
          <w:color w:val="000000"/>
          <w:spacing w:val="-2"/>
          <w:w w:val="103"/>
          <w:sz w:val="28"/>
          <w:szCs w:val="28"/>
        </w:rPr>
        <w:t>и</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1"/>
          <w:w w:val="103"/>
          <w:sz w:val="28"/>
          <w:szCs w:val="28"/>
        </w:rPr>
        <w:t>ьз</w:t>
      </w:r>
      <w:r w:rsidRPr="004F74A2">
        <w:rPr>
          <w:color w:val="000000"/>
          <w:spacing w:val="-1"/>
          <w:w w:val="103"/>
          <w:sz w:val="28"/>
          <w:szCs w:val="28"/>
        </w:rPr>
        <w:t>о</w:t>
      </w:r>
      <w:r w:rsidRPr="004F74A2">
        <w:rPr>
          <w:color w:val="000000"/>
          <w:w w:val="103"/>
          <w:sz w:val="28"/>
          <w:szCs w:val="28"/>
        </w:rPr>
        <w:t>в</w:t>
      </w:r>
      <w:r w:rsidRPr="004F74A2">
        <w:rPr>
          <w:color w:val="000000"/>
          <w:spacing w:val="-2"/>
          <w:w w:val="103"/>
          <w:sz w:val="28"/>
          <w:szCs w:val="28"/>
        </w:rPr>
        <w:t>ан</w:t>
      </w:r>
      <w:r w:rsidRPr="004F74A2">
        <w:rPr>
          <w:color w:val="000000"/>
          <w:spacing w:val="-3"/>
          <w:w w:val="103"/>
          <w:sz w:val="28"/>
          <w:szCs w:val="28"/>
        </w:rPr>
        <w:t>и</w:t>
      </w:r>
      <w:r w:rsidRPr="004F74A2">
        <w:rPr>
          <w:color w:val="000000"/>
          <w:spacing w:val="-2"/>
          <w:w w:val="103"/>
          <w:sz w:val="28"/>
          <w:szCs w:val="28"/>
        </w:rPr>
        <w:t>е</w:t>
      </w:r>
      <w:r w:rsidRPr="004F74A2">
        <w:rPr>
          <w:color w:val="000000"/>
          <w:w w:val="103"/>
          <w:sz w:val="28"/>
          <w:szCs w:val="28"/>
        </w:rPr>
        <w:t>м</w:t>
      </w:r>
      <w:r w:rsidRPr="004F74A2">
        <w:rPr>
          <w:color w:val="000000"/>
          <w:spacing w:val="-2"/>
          <w:sz w:val="28"/>
          <w:szCs w:val="28"/>
        </w:rPr>
        <w:t xml:space="preserve"> </w:t>
      </w:r>
      <w:r w:rsidRPr="004F74A2">
        <w:rPr>
          <w:color w:val="000000"/>
          <w:w w:val="103"/>
          <w:sz w:val="28"/>
          <w:szCs w:val="28"/>
        </w:rPr>
        <w:t>Е</w:t>
      </w:r>
      <w:r w:rsidRPr="004F74A2">
        <w:rPr>
          <w:color w:val="000000"/>
          <w:spacing w:val="2"/>
          <w:w w:val="103"/>
          <w:sz w:val="28"/>
          <w:szCs w:val="28"/>
        </w:rPr>
        <w:t>ПГУ</w:t>
      </w:r>
      <w:r w:rsidRPr="004F74A2">
        <w:rPr>
          <w:color w:val="000000"/>
          <w:spacing w:val="-3"/>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w w:val="103"/>
          <w:sz w:val="28"/>
          <w:szCs w:val="28"/>
        </w:rPr>
        <w:t>ю</w:t>
      </w:r>
      <w:r w:rsidRPr="004F74A2">
        <w:rPr>
          <w:color w:val="000000"/>
          <w:spacing w:val="-2"/>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w w:val="103"/>
          <w:sz w:val="28"/>
          <w:szCs w:val="28"/>
        </w:rPr>
        <w:t>я</w:t>
      </w:r>
      <w:r w:rsidRPr="004F74A2">
        <w:rPr>
          <w:color w:val="000000"/>
          <w:spacing w:val="-3"/>
          <w:w w:val="103"/>
          <w:sz w:val="28"/>
          <w:szCs w:val="28"/>
        </w:rPr>
        <w:t>е</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z w:val="28"/>
          <w:szCs w:val="28"/>
        </w:rPr>
        <w:t xml:space="preserve"> </w:t>
      </w:r>
      <w:r w:rsidRPr="004F74A2">
        <w:rPr>
          <w:color w:val="000000"/>
          <w:w w:val="103"/>
          <w:sz w:val="28"/>
          <w:szCs w:val="28"/>
        </w:rPr>
        <w:t>в</w:t>
      </w:r>
      <w:r w:rsidRPr="004F74A2">
        <w:rPr>
          <w:color w:val="000000"/>
          <w:spacing w:val="-1"/>
          <w:w w:val="103"/>
          <w:sz w:val="28"/>
          <w:szCs w:val="28"/>
        </w:rPr>
        <w:t>о</w:t>
      </w:r>
      <w:r w:rsidRPr="004F74A2">
        <w:rPr>
          <w:color w:val="000000"/>
          <w:w w:val="103"/>
          <w:sz w:val="28"/>
          <w:szCs w:val="28"/>
        </w:rPr>
        <w:t>з</w:t>
      </w:r>
      <w:r w:rsidRPr="004F74A2">
        <w:rPr>
          <w:color w:val="000000"/>
          <w:spacing w:val="-1"/>
          <w:w w:val="103"/>
          <w:sz w:val="28"/>
          <w:szCs w:val="28"/>
        </w:rPr>
        <w:t>м</w:t>
      </w:r>
      <w:r w:rsidRPr="004F74A2">
        <w:rPr>
          <w:color w:val="000000"/>
          <w:spacing w:val="-2"/>
          <w:w w:val="103"/>
          <w:sz w:val="28"/>
          <w:szCs w:val="28"/>
        </w:rPr>
        <w:t>о</w:t>
      </w:r>
      <w:r w:rsidRPr="004F74A2">
        <w:rPr>
          <w:color w:val="000000"/>
          <w:spacing w:val="-9"/>
          <w:w w:val="103"/>
          <w:sz w:val="28"/>
          <w:szCs w:val="28"/>
        </w:rPr>
        <w:t>ж</w:t>
      </w:r>
      <w:r w:rsidRPr="004F74A2">
        <w:rPr>
          <w:color w:val="000000"/>
          <w:spacing w:val="-2"/>
          <w:w w:val="103"/>
          <w:sz w:val="28"/>
          <w:szCs w:val="28"/>
        </w:rPr>
        <w:t>но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3"/>
          <w:w w:val="103"/>
          <w:sz w:val="28"/>
          <w:szCs w:val="28"/>
        </w:rPr>
        <w:t>ь</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2"/>
          <w:w w:val="103"/>
          <w:sz w:val="28"/>
          <w:szCs w:val="28"/>
        </w:rPr>
        <w:t>а</w:t>
      </w:r>
      <w:r w:rsidRPr="004F74A2">
        <w:rPr>
          <w:color w:val="000000"/>
          <w:w w:val="103"/>
          <w:sz w:val="28"/>
          <w:szCs w:val="28"/>
        </w:rPr>
        <w:t>)</w:t>
      </w:r>
      <w:r w:rsidRPr="004F74A2">
        <w:rPr>
          <w:color w:val="000000"/>
          <w:spacing w:val="19"/>
          <w:sz w:val="28"/>
          <w:szCs w:val="28"/>
        </w:rPr>
        <w:t xml:space="preserve"> </w:t>
      </w:r>
      <w:r w:rsidRPr="004F74A2">
        <w:rPr>
          <w:color w:val="000000"/>
          <w:spacing w:val="-2"/>
          <w:w w:val="103"/>
          <w:sz w:val="28"/>
          <w:szCs w:val="28"/>
        </w:rPr>
        <w:t>о</w:t>
      </w:r>
      <w:r w:rsidRPr="004F74A2">
        <w:rPr>
          <w:color w:val="000000"/>
          <w:spacing w:val="1"/>
          <w:w w:val="103"/>
          <w:sz w:val="28"/>
          <w:szCs w:val="28"/>
        </w:rPr>
        <w:t>з</w:t>
      </w:r>
      <w:r w:rsidRPr="004F74A2">
        <w:rPr>
          <w:color w:val="000000"/>
          <w:spacing w:val="-1"/>
          <w:w w:val="103"/>
          <w:sz w:val="28"/>
          <w:szCs w:val="28"/>
        </w:rPr>
        <w:t>н</w:t>
      </w:r>
      <w:r w:rsidRPr="004F74A2">
        <w:rPr>
          <w:color w:val="000000"/>
          <w:spacing w:val="-3"/>
          <w:w w:val="103"/>
          <w:sz w:val="28"/>
          <w:szCs w:val="28"/>
        </w:rPr>
        <w:t>а</w:t>
      </w:r>
      <w:r w:rsidRPr="004F74A2">
        <w:rPr>
          <w:color w:val="000000"/>
          <w:spacing w:val="4"/>
          <w:w w:val="103"/>
          <w:sz w:val="28"/>
          <w:szCs w:val="28"/>
        </w:rPr>
        <w:t>к</w:t>
      </w:r>
      <w:r w:rsidRPr="004F74A2">
        <w:rPr>
          <w:color w:val="000000"/>
          <w:spacing w:val="-2"/>
          <w:w w:val="103"/>
          <w:sz w:val="28"/>
          <w:szCs w:val="28"/>
        </w:rPr>
        <w:t>ом</w:t>
      </w:r>
      <w:r w:rsidRPr="004F74A2">
        <w:rPr>
          <w:color w:val="000000"/>
          <w:spacing w:val="-6"/>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18"/>
          <w:sz w:val="28"/>
          <w:szCs w:val="28"/>
        </w:rPr>
        <w:t xml:space="preserve"> </w:t>
      </w:r>
      <w:r w:rsidRPr="004F74A2">
        <w:rPr>
          <w:color w:val="000000"/>
          <w:w w:val="103"/>
          <w:sz w:val="28"/>
          <w:szCs w:val="28"/>
        </w:rPr>
        <w:t>с</w:t>
      </w:r>
      <w:r w:rsidRPr="004F74A2">
        <w:rPr>
          <w:color w:val="000000"/>
          <w:spacing w:val="24"/>
          <w:sz w:val="28"/>
          <w:szCs w:val="28"/>
        </w:rPr>
        <w:t xml:space="preserve"> </w:t>
      </w:r>
      <w:r w:rsidRPr="004F74A2">
        <w:rPr>
          <w:color w:val="000000"/>
          <w:spacing w:val="-10"/>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w:t>
      </w:r>
      <w:r w:rsidRPr="004F74A2">
        <w:rPr>
          <w:color w:val="000000"/>
          <w:spacing w:val="-3"/>
          <w:w w:val="103"/>
          <w:sz w:val="28"/>
          <w:szCs w:val="28"/>
        </w:rPr>
        <w:t>а</w:t>
      </w:r>
      <w:r w:rsidRPr="004F74A2">
        <w:rPr>
          <w:color w:val="000000"/>
          <w:spacing w:val="-2"/>
          <w:w w:val="103"/>
          <w:sz w:val="28"/>
          <w:szCs w:val="28"/>
        </w:rPr>
        <w:t>м</w:t>
      </w:r>
      <w:r w:rsidRPr="004F74A2">
        <w:rPr>
          <w:color w:val="000000"/>
          <w:w w:val="103"/>
          <w:sz w:val="28"/>
          <w:szCs w:val="28"/>
        </w:rPr>
        <w:t>и</w:t>
      </w:r>
      <w:r w:rsidRPr="004F74A2">
        <w:rPr>
          <w:color w:val="000000"/>
          <w:spacing w:val="16"/>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й</w:t>
      </w:r>
      <w:r w:rsidRPr="004F74A2">
        <w:rPr>
          <w:color w:val="000000"/>
          <w:spacing w:val="15"/>
          <w:sz w:val="28"/>
          <w:szCs w:val="28"/>
        </w:rPr>
        <w:t xml:space="preserve"> </w:t>
      </w:r>
      <w:r w:rsidRPr="004F74A2">
        <w:rPr>
          <w:color w:val="000000"/>
          <w:w w:val="103"/>
          <w:sz w:val="28"/>
          <w:szCs w:val="28"/>
        </w:rPr>
        <w:t>и</w:t>
      </w:r>
      <w:r w:rsidRPr="004F74A2">
        <w:rPr>
          <w:color w:val="000000"/>
          <w:spacing w:val="16"/>
          <w:sz w:val="28"/>
          <w:szCs w:val="28"/>
        </w:rPr>
        <w:t xml:space="preserve"> </w:t>
      </w:r>
      <w:r w:rsidRPr="004F74A2">
        <w:rPr>
          <w:color w:val="000000"/>
          <w:spacing w:val="-2"/>
          <w:w w:val="103"/>
          <w:sz w:val="28"/>
          <w:szCs w:val="28"/>
        </w:rPr>
        <w:t>ин</w:t>
      </w:r>
      <w:r w:rsidRPr="004F74A2">
        <w:rPr>
          <w:color w:val="000000"/>
          <w:spacing w:val="2"/>
          <w:w w:val="103"/>
          <w:sz w:val="28"/>
          <w:szCs w:val="28"/>
        </w:rPr>
        <w:t>ы</w:t>
      </w:r>
      <w:r w:rsidRPr="004F74A2">
        <w:rPr>
          <w:color w:val="000000"/>
          <w:w w:val="103"/>
          <w:sz w:val="28"/>
          <w:szCs w:val="28"/>
        </w:rPr>
        <w:t>х</w:t>
      </w:r>
      <w:r w:rsidRPr="004F74A2">
        <w:rPr>
          <w:color w:val="000000"/>
          <w:spacing w:val="15"/>
          <w:sz w:val="28"/>
          <w:szCs w:val="28"/>
        </w:rPr>
        <w:t xml:space="preserve"> </w:t>
      </w:r>
      <w:r w:rsidRPr="004F74A2">
        <w:rPr>
          <w:color w:val="000000"/>
          <w:spacing w:val="3"/>
          <w:w w:val="103"/>
          <w:sz w:val="28"/>
          <w:szCs w:val="28"/>
        </w:rPr>
        <w:t>д</w:t>
      </w:r>
      <w:r w:rsidRPr="004F74A2">
        <w:rPr>
          <w:color w:val="000000"/>
          <w:spacing w:val="-1"/>
          <w:w w:val="103"/>
          <w:sz w:val="28"/>
          <w:szCs w:val="28"/>
        </w:rPr>
        <w:t>о</w:t>
      </w:r>
      <w:r w:rsidRPr="004F74A2">
        <w:rPr>
          <w:color w:val="000000"/>
          <w:spacing w:val="3"/>
          <w:w w:val="103"/>
          <w:sz w:val="28"/>
          <w:szCs w:val="28"/>
        </w:rPr>
        <w:t>к</w:t>
      </w:r>
      <w:r w:rsidRPr="004F74A2">
        <w:rPr>
          <w:color w:val="000000"/>
          <w:spacing w:val="-3"/>
          <w:w w:val="103"/>
          <w:sz w:val="28"/>
          <w:szCs w:val="28"/>
        </w:rPr>
        <w:t>у</w:t>
      </w:r>
      <w:r w:rsidRPr="004F74A2">
        <w:rPr>
          <w:color w:val="000000"/>
          <w:spacing w:val="-2"/>
          <w:w w:val="103"/>
          <w:sz w:val="28"/>
          <w:szCs w:val="28"/>
        </w:rPr>
        <w:t>мен</w:t>
      </w:r>
      <w:r w:rsidRPr="004F74A2">
        <w:rPr>
          <w:color w:val="000000"/>
          <w:w w:val="103"/>
          <w:sz w:val="28"/>
          <w:szCs w:val="28"/>
        </w:rPr>
        <w:t>т</w:t>
      </w:r>
      <w:r w:rsidRPr="004F74A2">
        <w:rPr>
          <w:color w:val="000000"/>
          <w:spacing w:val="-1"/>
          <w:w w:val="103"/>
          <w:sz w:val="28"/>
          <w:szCs w:val="28"/>
        </w:rPr>
        <w:t>о</w:t>
      </w:r>
      <w:r w:rsidRPr="004F74A2">
        <w:rPr>
          <w:color w:val="000000"/>
          <w:w w:val="103"/>
          <w:sz w:val="28"/>
          <w:szCs w:val="28"/>
        </w:rPr>
        <w:t>в,</w:t>
      </w:r>
      <w:r w:rsidRPr="004F74A2">
        <w:rPr>
          <w:color w:val="000000"/>
          <w:spacing w:val="17"/>
          <w:sz w:val="28"/>
          <w:szCs w:val="28"/>
        </w:rPr>
        <w:t xml:space="preserve"> </w:t>
      </w:r>
      <w:r w:rsidRPr="004F74A2">
        <w:rPr>
          <w:color w:val="000000"/>
          <w:w w:val="103"/>
          <w:sz w:val="28"/>
          <w:szCs w:val="28"/>
        </w:rPr>
        <w:t>н</w:t>
      </w:r>
      <w:r w:rsidRPr="004F74A2">
        <w:rPr>
          <w:color w:val="000000"/>
          <w:spacing w:val="-3"/>
          <w:w w:val="103"/>
          <w:sz w:val="28"/>
          <w:szCs w:val="28"/>
        </w:rPr>
        <w:t>ео</w:t>
      </w:r>
      <w:r w:rsidRPr="004F74A2">
        <w:rPr>
          <w:color w:val="000000"/>
          <w:spacing w:val="4"/>
          <w:w w:val="103"/>
          <w:sz w:val="28"/>
          <w:szCs w:val="28"/>
        </w:rPr>
        <w:t>б</w:t>
      </w:r>
      <w:r w:rsidRPr="004F74A2">
        <w:rPr>
          <w:color w:val="000000"/>
          <w:spacing w:val="-3"/>
          <w:w w:val="103"/>
          <w:sz w:val="28"/>
          <w:szCs w:val="28"/>
        </w:rPr>
        <w:t>хо</w:t>
      </w:r>
      <w:r w:rsidRPr="004F74A2">
        <w:rPr>
          <w:color w:val="000000"/>
          <w:spacing w:val="2"/>
          <w:w w:val="103"/>
          <w:sz w:val="28"/>
          <w:szCs w:val="28"/>
        </w:rPr>
        <w:t>д</w:t>
      </w:r>
      <w:r w:rsidRPr="004F74A2">
        <w:rPr>
          <w:color w:val="000000"/>
          <w:spacing w:val="-2"/>
          <w:w w:val="103"/>
          <w:sz w:val="28"/>
          <w:szCs w:val="28"/>
        </w:rPr>
        <w:t>им</w:t>
      </w:r>
      <w:r w:rsidRPr="004F74A2">
        <w:rPr>
          <w:color w:val="000000"/>
          <w:spacing w:val="2"/>
          <w:w w:val="103"/>
          <w:sz w:val="28"/>
          <w:szCs w:val="28"/>
        </w:rPr>
        <w:t>ы</w:t>
      </w:r>
      <w:r w:rsidRPr="004F74A2">
        <w:rPr>
          <w:color w:val="000000"/>
          <w:w w:val="103"/>
          <w:sz w:val="28"/>
          <w:szCs w:val="28"/>
        </w:rPr>
        <w:t>х</w:t>
      </w:r>
      <w:r w:rsidRPr="004F74A2">
        <w:rPr>
          <w:color w:val="000000"/>
          <w:sz w:val="28"/>
          <w:szCs w:val="28"/>
        </w:rPr>
        <w:t xml:space="preserve"> </w:t>
      </w:r>
      <w:r w:rsidRPr="004F74A2">
        <w:rPr>
          <w:color w:val="000000"/>
          <w:spacing w:val="2"/>
          <w:w w:val="103"/>
          <w:sz w:val="28"/>
          <w:szCs w:val="28"/>
        </w:rPr>
        <w:t>д</w:t>
      </w:r>
      <w:r w:rsidRPr="004F74A2">
        <w:rPr>
          <w:color w:val="000000"/>
          <w:spacing w:val="-5"/>
          <w:w w:val="103"/>
          <w:sz w:val="28"/>
          <w:szCs w:val="28"/>
        </w:rPr>
        <w:t>л</w:t>
      </w:r>
      <w:r w:rsidRPr="004F74A2">
        <w:rPr>
          <w:color w:val="000000"/>
          <w:w w:val="103"/>
          <w:sz w:val="28"/>
          <w:szCs w:val="28"/>
        </w:rPr>
        <w:t>я</w:t>
      </w:r>
      <w:r w:rsidRPr="004F74A2">
        <w:rPr>
          <w:color w:val="000000"/>
          <w:spacing w:val="48"/>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7"/>
          <w:w w:val="103"/>
          <w:sz w:val="28"/>
          <w:szCs w:val="28"/>
        </w:rPr>
        <w:t>л</w:t>
      </w:r>
      <w:r w:rsidRPr="004F74A2">
        <w:rPr>
          <w:color w:val="000000"/>
          <w:spacing w:val="-3"/>
          <w:w w:val="103"/>
          <w:sz w:val="28"/>
          <w:szCs w:val="28"/>
        </w:rPr>
        <w:t>у</w:t>
      </w:r>
      <w:r w:rsidRPr="004F74A2">
        <w:rPr>
          <w:color w:val="000000"/>
          <w:spacing w:val="1"/>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48"/>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ип</w:t>
      </w:r>
      <w:r w:rsidRPr="004F74A2">
        <w:rPr>
          <w:color w:val="000000"/>
          <w:spacing w:val="-2"/>
          <w:w w:val="103"/>
          <w:sz w:val="28"/>
          <w:szCs w:val="28"/>
        </w:rPr>
        <w:t>а</w:t>
      </w:r>
      <w:r w:rsidRPr="004F74A2">
        <w:rPr>
          <w:color w:val="000000"/>
          <w:spacing w:val="-7"/>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45"/>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2"/>
          <w:w w:val="103"/>
          <w:sz w:val="28"/>
          <w:szCs w:val="28"/>
        </w:rPr>
        <w:t>и</w:t>
      </w:r>
      <w:r w:rsidRPr="004F74A2">
        <w:rPr>
          <w:color w:val="000000"/>
          <w:w w:val="103"/>
          <w:sz w:val="28"/>
          <w:szCs w:val="28"/>
        </w:rPr>
        <w:t>,</w:t>
      </w:r>
      <w:r w:rsidRPr="004F74A2">
        <w:rPr>
          <w:color w:val="000000"/>
          <w:spacing w:val="46"/>
          <w:sz w:val="28"/>
          <w:szCs w:val="28"/>
        </w:rPr>
        <w:t xml:space="preserve"> </w:t>
      </w:r>
      <w:r w:rsidRPr="004F74A2">
        <w:rPr>
          <w:color w:val="000000"/>
          <w:w w:val="103"/>
          <w:sz w:val="28"/>
          <w:szCs w:val="28"/>
        </w:rPr>
        <w:t>и</w:t>
      </w:r>
      <w:r w:rsidRPr="004F74A2">
        <w:rPr>
          <w:color w:val="000000"/>
          <w:spacing w:val="47"/>
          <w:sz w:val="28"/>
          <w:szCs w:val="28"/>
        </w:rPr>
        <w:t xml:space="preserve"> </w:t>
      </w:r>
      <w:r w:rsidRPr="004F74A2">
        <w:rPr>
          <w:color w:val="000000"/>
          <w:spacing w:val="-2"/>
          <w:w w:val="103"/>
          <w:sz w:val="28"/>
          <w:szCs w:val="28"/>
        </w:rPr>
        <w:t>о</w:t>
      </w:r>
      <w:r w:rsidRPr="004F74A2">
        <w:rPr>
          <w:color w:val="000000"/>
          <w:spacing w:val="3"/>
          <w:w w:val="103"/>
          <w:sz w:val="28"/>
          <w:szCs w:val="28"/>
        </w:rPr>
        <w:t>б</w:t>
      </w:r>
      <w:r w:rsidRPr="004F74A2">
        <w:rPr>
          <w:color w:val="000000"/>
          <w:spacing w:val="-1"/>
          <w:w w:val="103"/>
          <w:sz w:val="28"/>
          <w:szCs w:val="28"/>
        </w:rPr>
        <w:t>е</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1"/>
          <w:w w:val="103"/>
          <w:sz w:val="28"/>
          <w:szCs w:val="28"/>
        </w:rPr>
        <w:t>ч</w:t>
      </w:r>
      <w:r w:rsidRPr="004F74A2">
        <w:rPr>
          <w:color w:val="000000"/>
          <w:spacing w:val="-1"/>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е</w:t>
      </w:r>
      <w:r w:rsidRPr="004F74A2">
        <w:rPr>
          <w:color w:val="000000"/>
          <w:spacing w:val="45"/>
          <w:sz w:val="28"/>
          <w:szCs w:val="28"/>
        </w:rPr>
        <w:t xml:space="preserve"> </w:t>
      </w:r>
      <w:r w:rsidRPr="004F74A2">
        <w:rPr>
          <w:color w:val="000000"/>
          <w:spacing w:val="3"/>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2"/>
          <w:w w:val="103"/>
          <w:sz w:val="28"/>
          <w:szCs w:val="28"/>
        </w:rPr>
        <w:t>у</w:t>
      </w:r>
      <w:r w:rsidRPr="004F74A2">
        <w:rPr>
          <w:color w:val="000000"/>
          <w:spacing w:val="-1"/>
          <w:w w:val="103"/>
          <w:sz w:val="28"/>
          <w:szCs w:val="28"/>
        </w:rPr>
        <w:t>п</w:t>
      </w:r>
      <w:r w:rsidRPr="004F74A2">
        <w:rPr>
          <w:color w:val="000000"/>
          <w:w w:val="103"/>
          <w:sz w:val="28"/>
          <w:szCs w:val="28"/>
        </w:rPr>
        <w:t>а</w:t>
      </w:r>
      <w:r w:rsidRPr="004F74A2">
        <w:rPr>
          <w:color w:val="000000"/>
          <w:spacing w:val="46"/>
          <w:sz w:val="28"/>
          <w:szCs w:val="28"/>
        </w:rPr>
        <w:t xml:space="preserve"> </w:t>
      </w:r>
      <w:r w:rsidRPr="004F74A2">
        <w:rPr>
          <w:color w:val="000000"/>
          <w:w w:val="103"/>
          <w:sz w:val="28"/>
          <w:szCs w:val="28"/>
        </w:rPr>
        <w:t>к</w:t>
      </w:r>
      <w:r w:rsidRPr="004F74A2">
        <w:rPr>
          <w:color w:val="000000"/>
          <w:spacing w:val="53"/>
          <w:sz w:val="28"/>
          <w:szCs w:val="28"/>
        </w:rPr>
        <w:t xml:space="preserve"> </w:t>
      </w:r>
      <w:r w:rsidRPr="004F74A2">
        <w:rPr>
          <w:color w:val="000000"/>
          <w:spacing w:val="-1"/>
          <w:w w:val="103"/>
          <w:sz w:val="28"/>
          <w:szCs w:val="28"/>
        </w:rPr>
        <w:t>н</w:t>
      </w:r>
      <w:r w:rsidRPr="004F74A2">
        <w:rPr>
          <w:color w:val="000000"/>
          <w:spacing w:val="-3"/>
          <w:w w:val="103"/>
          <w:sz w:val="28"/>
          <w:szCs w:val="28"/>
        </w:rPr>
        <w:t>и</w:t>
      </w:r>
      <w:r w:rsidRPr="004F74A2">
        <w:rPr>
          <w:color w:val="000000"/>
          <w:w w:val="103"/>
          <w:sz w:val="28"/>
          <w:szCs w:val="28"/>
        </w:rPr>
        <w:t>м</w:t>
      </w:r>
      <w:r w:rsidRPr="004F74A2">
        <w:rPr>
          <w:color w:val="000000"/>
          <w:spacing w:val="47"/>
          <w:sz w:val="28"/>
          <w:szCs w:val="28"/>
        </w:rPr>
        <w:t xml:space="preserve"> </w:t>
      </w:r>
      <w:r w:rsidRPr="004F74A2">
        <w:rPr>
          <w:color w:val="000000"/>
          <w:spacing w:val="2"/>
          <w:w w:val="103"/>
          <w:sz w:val="28"/>
          <w:szCs w:val="28"/>
        </w:rPr>
        <w:t>д</w:t>
      </w:r>
      <w:r w:rsidRPr="004F74A2">
        <w:rPr>
          <w:color w:val="000000"/>
          <w:spacing w:val="-5"/>
          <w:w w:val="103"/>
          <w:sz w:val="28"/>
          <w:szCs w:val="28"/>
        </w:rPr>
        <w:t>л</w:t>
      </w:r>
      <w:r w:rsidRPr="004F74A2">
        <w:rPr>
          <w:color w:val="000000"/>
          <w:w w:val="103"/>
          <w:sz w:val="28"/>
          <w:szCs w:val="28"/>
        </w:rPr>
        <w:t>я</w:t>
      </w:r>
      <w:r w:rsidRPr="004F74A2">
        <w:rPr>
          <w:color w:val="000000"/>
          <w:sz w:val="28"/>
          <w:szCs w:val="28"/>
        </w:rPr>
        <w:t xml:space="preserve"> </w:t>
      </w:r>
      <w:r w:rsidRPr="004F74A2">
        <w:rPr>
          <w:color w:val="000000"/>
          <w:spacing w:val="4"/>
          <w:w w:val="103"/>
          <w:sz w:val="28"/>
          <w:szCs w:val="28"/>
        </w:rPr>
        <w:t>к</w:t>
      </w:r>
      <w:r w:rsidRPr="004F74A2">
        <w:rPr>
          <w:color w:val="000000"/>
          <w:spacing w:val="-2"/>
          <w:w w:val="103"/>
          <w:sz w:val="28"/>
          <w:szCs w:val="28"/>
        </w:rPr>
        <w:t>о</w:t>
      </w:r>
      <w:r w:rsidRPr="004F74A2">
        <w:rPr>
          <w:color w:val="000000"/>
          <w:w w:val="103"/>
          <w:sz w:val="28"/>
          <w:szCs w:val="28"/>
        </w:rPr>
        <w:t>п</w:t>
      </w:r>
      <w:r w:rsidRPr="004F74A2">
        <w:rPr>
          <w:color w:val="000000"/>
          <w:spacing w:val="-3"/>
          <w:w w:val="103"/>
          <w:sz w:val="28"/>
          <w:szCs w:val="28"/>
        </w:rPr>
        <w:t>и</w:t>
      </w:r>
      <w:r w:rsidRPr="004F74A2">
        <w:rPr>
          <w:color w:val="000000"/>
          <w:spacing w:val="-2"/>
          <w:w w:val="103"/>
          <w:sz w:val="28"/>
          <w:szCs w:val="28"/>
        </w:rPr>
        <w:t>р</w:t>
      </w:r>
      <w:r w:rsidRPr="004F74A2">
        <w:rPr>
          <w:color w:val="000000"/>
          <w:spacing w:val="-3"/>
          <w:w w:val="103"/>
          <w:sz w:val="28"/>
          <w:szCs w:val="28"/>
        </w:rPr>
        <w:t>о</w:t>
      </w:r>
      <w:r w:rsidRPr="004F74A2">
        <w:rPr>
          <w:color w:val="000000"/>
          <w:w w:val="103"/>
          <w:sz w:val="28"/>
          <w:szCs w:val="28"/>
        </w:rPr>
        <w:t>в</w:t>
      </w:r>
      <w:r w:rsidRPr="004F74A2">
        <w:rPr>
          <w:color w:val="000000"/>
          <w:spacing w:val="-2"/>
          <w:w w:val="103"/>
          <w:sz w:val="28"/>
          <w:szCs w:val="28"/>
        </w:rPr>
        <w:t>ани</w:t>
      </w:r>
      <w:r w:rsidRPr="004F74A2">
        <w:rPr>
          <w:color w:val="000000"/>
          <w:w w:val="103"/>
          <w:sz w:val="28"/>
          <w:szCs w:val="28"/>
        </w:rPr>
        <w:t>я</w:t>
      </w:r>
      <w:r w:rsidRPr="004F74A2">
        <w:rPr>
          <w:color w:val="000000"/>
          <w:spacing w:val="-1"/>
          <w:sz w:val="28"/>
          <w:szCs w:val="28"/>
        </w:rPr>
        <w:t xml:space="preserve"> </w:t>
      </w:r>
      <w:r w:rsidRPr="004F74A2">
        <w:rPr>
          <w:color w:val="000000"/>
          <w:w w:val="103"/>
          <w:sz w:val="28"/>
          <w:szCs w:val="28"/>
        </w:rPr>
        <w:t>и</w:t>
      </w:r>
      <w:r w:rsidRPr="004F74A2">
        <w:rPr>
          <w:color w:val="000000"/>
          <w:spacing w:val="-3"/>
          <w:sz w:val="28"/>
          <w:szCs w:val="28"/>
        </w:rPr>
        <w:t xml:space="preserve"> </w:t>
      </w:r>
      <w:r w:rsidRPr="004F74A2">
        <w:rPr>
          <w:color w:val="000000"/>
          <w:spacing w:val="1"/>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о</w:t>
      </w:r>
      <w:r w:rsidRPr="004F74A2">
        <w:rPr>
          <w:color w:val="000000"/>
          <w:spacing w:val="-6"/>
          <w:w w:val="103"/>
          <w:sz w:val="28"/>
          <w:szCs w:val="28"/>
        </w:rPr>
        <w:t>л</w:t>
      </w:r>
      <w:r w:rsidRPr="004F74A2">
        <w:rPr>
          <w:color w:val="000000"/>
          <w:spacing w:val="-2"/>
          <w:w w:val="103"/>
          <w:sz w:val="28"/>
          <w:szCs w:val="28"/>
        </w:rPr>
        <w:t>нен</w:t>
      </w:r>
      <w:r w:rsidRPr="004F74A2">
        <w:rPr>
          <w:color w:val="000000"/>
          <w:spacing w:val="-3"/>
          <w:w w:val="103"/>
          <w:sz w:val="28"/>
          <w:szCs w:val="28"/>
        </w:rPr>
        <w:t>и</w:t>
      </w:r>
      <w:r w:rsidRPr="004F74A2">
        <w:rPr>
          <w:color w:val="000000"/>
          <w:w w:val="103"/>
          <w:sz w:val="28"/>
          <w:szCs w:val="28"/>
        </w:rPr>
        <w:t>я</w:t>
      </w:r>
      <w:r w:rsidRPr="004F74A2">
        <w:rPr>
          <w:color w:val="000000"/>
          <w:spacing w:val="-1"/>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4"/>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м</w:t>
      </w:r>
      <w:r w:rsidRPr="004F74A2">
        <w:rPr>
          <w:color w:val="000000"/>
          <w:spacing w:val="-2"/>
          <w:sz w:val="28"/>
          <w:szCs w:val="28"/>
        </w:rPr>
        <w:t xml:space="preserve"> </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д</w:t>
      </w:r>
      <w:r w:rsidRPr="004F74A2">
        <w:rPr>
          <w:color w:val="000000"/>
          <w:spacing w:val="-1"/>
          <w:w w:val="103"/>
          <w:sz w:val="28"/>
          <w:szCs w:val="28"/>
        </w:rPr>
        <w:t>е</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4"/>
          <w:w w:val="103"/>
          <w:sz w:val="28"/>
          <w:szCs w:val="28"/>
        </w:rPr>
        <w:t>б</w:t>
      </w:r>
      <w:r w:rsidRPr="004F74A2">
        <w:rPr>
          <w:color w:val="000000"/>
          <w:w w:val="103"/>
          <w:sz w:val="28"/>
          <w:szCs w:val="28"/>
        </w:rPr>
        <w:t>)</w:t>
      </w:r>
      <w:r w:rsidRPr="004F74A2">
        <w:rPr>
          <w:color w:val="000000"/>
          <w:spacing w:val="32"/>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31"/>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30"/>
          <w:sz w:val="28"/>
          <w:szCs w:val="28"/>
        </w:rPr>
        <w:t xml:space="preserve"> </w:t>
      </w:r>
      <w:r w:rsidRPr="004F74A2">
        <w:rPr>
          <w:color w:val="000000"/>
          <w:w w:val="103"/>
          <w:sz w:val="28"/>
          <w:szCs w:val="28"/>
        </w:rPr>
        <w:t>о</w:t>
      </w:r>
      <w:r w:rsidRPr="004F74A2">
        <w:rPr>
          <w:color w:val="000000"/>
          <w:spacing w:val="30"/>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1"/>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и</w:t>
      </w:r>
      <w:r w:rsidRPr="004F74A2">
        <w:rPr>
          <w:color w:val="000000"/>
          <w:spacing w:val="28"/>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ип</w:t>
      </w:r>
      <w:r w:rsidRPr="004F74A2">
        <w:rPr>
          <w:color w:val="000000"/>
          <w:spacing w:val="-2"/>
          <w:w w:val="103"/>
          <w:sz w:val="28"/>
          <w:szCs w:val="28"/>
        </w:rPr>
        <w:t>а</w:t>
      </w:r>
      <w:r w:rsidRPr="004F74A2">
        <w:rPr>
          <w:color w:val="000000"/>
          <w:spacing w:val="-7"/>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29"/>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28"/>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3"/>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2"/>
          <w:w w:val="103"/>
          <w:sz w:val="28"/>
          <w:szCs w:val="28"/>
        </w:rPr>
        <w:t>т</w:t>
      </w:r>
      <w:r w:rsidRPr="004F74A2">
        <w:rPr>
          <w:color w:val="000000"/>
          <w:spacing w:val="-2"/>
          <w:w w:val="103"/>
          <w:sz w:val="28"/>
          <w:szCs w:val="28"/>
        </w:rPr>
        <w:t>ронн</w:t>
      </w:r>
      <w:r w:rsidRPr="004F74A2">
        <w:rPr>
          <w:color w:val="000000"/>
          <w:spacing w:val="-3"/>
          <w:w w:val="103"/>
          <w:sz w:val="28"/>
          <w:szCs w:val="28"/>
        </w:rPr>
        <w:t>о</w:t>
      </w:r>
      <w:r w:rsidRPr="004F74A2">
        <w:rPr>
          <w:color w:val="000000"/>
          <w:w w:val="103"/>
          <w:sz w:val="28"/>
          <w:szCs w:val="28"/>
        </w:rPr>
        <w:t>м</w:t>
      </w:r>
      <w:r w:rsidRPr="004F74A2">
        <w:rPr>
          <w:color w:val="000000"/>
          <w:spacing w:val="-2"/>
          <w:sz w:val="28"/>
          <w:szCs w:val="28"/>
        </w:rPr>
        <w:t xml:space="preserve"> </w:t>
      </w:r>
      <w:r w:rsidRPr="004F74A2">
        <w:rPr>
          <w:color w:val="000000"/>
          <w:w w:val="103"/>
          <w:sz w:val="28"/>
          <w:szCs w:val="28"/>
        </w:rPr>
        <w:t>в</w:t>
      </w:r>
      <w:r w:rsidRPr="004F74A2">
        <w:rPr>
          <w:color w:val="000000"/>
          <w:spacing w:val="-2"/>
          <w:w w:val="103"/>
          <w:sz w:val="28"/>
          <w:szCs w:val="28"/>
        </w:rPr>
        <w:t>и</w:t>
      </w:r>
      <w:r w:rsidRPr="004F74A2">
        <w:rPr>
          <w:color w:val="000000"/>
          <w:spacing w:val="2"/>
          <w:w w:val="103"/>
          <w:sz w:val="28"/>
          <w:szCs w:val="28"/>
        </w:rPr>
        <w:t>д</w:t>
      </w:r>
      <w:r w:rsidRPr="004F74A2">
        <w:rPr>
          <w:color w:val="000000"/>
          <w:spacing w:val="-2"/>
          <w:w w:val="103"/>
          <w:sz w:val="28"/>
          <w:szCs w:val="28"/>
        </w:rPr>
        <w:t>е</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в)</w:t>
      </w:r>
      <w:r w:rsidRPr="004F74A2">
        <w:rPr>
          <w:color w:val="000000"/>
          <w:spacing w:val="82"/>
          <w:sz w:val="28"/>
          <w:szCs w:val="28"/>
        </w:rPr>
        <w:t xml:space="preserve"> </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у</w:t>
      </w:r>
      <w:r w:rsidRPr="004F74A2">
        <w:rPr>
          <w:color w:val="000000"/>
          <w:spacing w:val="-12"/>
          <w:w w:val="103"/>
          <w:sz w:val="28"/>
          <w:szCs w:val="28"/>
        </w:rPr>
        <w:t>щ</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80"/>
          <w:sz w:val="28"/>
          <w:szCs w:val="28"/>
        </w:rPr>
        <w:t xml:space="preserve"> </w:t>
      </w:r>
      <w:r w:rsidRPr="004F74A2">
        <w:rPr>
          <w:color w:val="000000"/>
          <w:spacing w:val="-1"/>
          <w:w w:val="103"/>
          <w:sz w:val="28"/>
          <w:szCs w:val="28"/>
        </w:rPr>
        <w:t>м</w:t>
      </w:r>
      <w:r w:rsidRPr="004F74A2">
        <w:rPr>
          <w:color w:val="000000"/>
          <w:spacing w:val="-3"/>
          <w:w w:val="103"/>
          <w:sz w:val="28"/>
          <w:szCs w:val="28"/>
        </w:rPr>
        <w:t>о</w:t>
      </w:r>
      <w:r w:rsidRPr="004F74A2">
        <w:rPr>
          <w:color w:val="000000"/>
          <w:spacing w:val="-2"/>
          <w:w w:val="103"/>
          <w:sz w:val="28"/>
          <w:szCs w:val="28"/>
        </w:rPr>
        <w:t>н</w:t>
      </w:r>
      <w:r w:rsidRPr="004F74A2">
        <w:rPr>
          <w:color w:val="000000"/>
          <w:spacing w:val="-3"/>
          <w:w w:val="103"/>
          <w:sz w:val="28"/>
          <w:szCs w:val="28"/>
        </w:rPr>
        <w:t>и</w:t>
      </w:r>
      <w:r w:rsidRPr="004F74A2">
        <w:rPr>
          <w:color w:val="000000"/>
          <w:spacing w:val="1"/>
          <w:w w:val="103"/>
          <w:sz w:val="28"/>
          <w:szCs w:val="28"/>
        </w:rPr>
        <w:t>т</w:t>
      </w:r>
      <w:r w:rsidRPr="004F74A2">
        <w:rPr>
          <w:color w:val="000000"/>
          <w:spacing w:val="-2"/>
          <w:w w:val="103"/>
          <w:sz w:val="28"/>
          <w:szCs w:val="28"/>
        </w:rPr>
        <w:t>ор</w:t>
      </w:r>
      <w:r w:rsidRPr="004F74A2">
        <w:rPr>
          <w:color w:val="000000"/>
          <w:spacing w:val="-3"/>
          <w:w w:val="103"/>
          <w:sz w:val="28"/>
          <w:szCs w:val="28"/>
        </w:rPr>
        <w:t>и</w:t>
      </w:r>
      <w:r w:rsidRPr="004F74A2">
        <w:rPr>
          <w:color w:val="000000"/>
          <w:spacing w:val="-2"/>
          <w:w w:val="103"/>
          <w:sz w:val="28"/>
          <w:szCs w:val="28"/>
        </w:rPr>
        <w:t>н</w:t>
      </w:r>
      <w:r w:rsidRPr="004F74A2">
        <w:rPr>
          <w:color w:val="000000"/>
          <w:spacing w:val="-4"/>
          <w:w w:val="103"/>
          <w:sz w:val="28"/>
          <w:szCs w:val="28"/>
        </w:rPr>
        <w:t>г</w:t>
      </w:r>
      <w:r w:rsidRPr="004F74A2">
        <w:rPr>
          <w:color w:val="000000"/>
          <w:w w:val="103"/>
          <w:sz w:val="28"/>
          <w:szCs w:val="28"/>
        </w:rPr>
        <w:t>а</w:t>
      </w:r>
      <w:r w:rsidRPr="004F74A2">
        <w:rPr>
          <w:color w:val="000000"/>
          <w:spacing w:val="78"/>
          <w:sz w:val="28"/>
          <w:szCs w:val="28"/>
        </w:rPr>
        <w:t xml:space="preserve"> </w:t>
      </w:r>
      <w:r w:rsidRPr="004F74A2">
        <w:rPr>
          <w:color w:val="000000"/>
          <w:spacing w:val="-3"/>
          <w:w w:val="103"/>
          <w:sz w:val="28"/>
          <w:szCs w:val="28"/>
        </w:rPr>
        <w:t>хо</w:t>
      </w:r>
      <w:r w:rsidRPr="004F74A2">
        <w:rPr>
          <w:color w:val="000000"/>
          <w:spacing w:val="2"/>
          <w:w w:val="103"/>
          <w:sz w:val="28"/>
          <w:szCs w:val="28"/>
        </w:rPr>
        <w:t>д</w:t>
      </w:r>
      <w:r w:rsidRPr="004F74A2">
        <w:rPr>
          <w:color w:val="000000"/>
          <w:w w:val="103"/>
          <w:sz w:val="28"/>
          <w:szCs w:val="28"/>
        </w:rPr>
        <w:t>а</w:t>
      </w:r>
      <w:r w:rsidRPr="004F74A2">
        <w:rPr>
          <w:color w:val="000000"/>
          <w:spacing w:val="79"/>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80"/>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ип</w:t>
      </w:r>
      <w:r w:rsidRPr="004F74A2">
        <w:rPr>
          <w:color w:val="000000"/>
          <w:spacing w:val="-2"/>
          <w:w w:val="103"/>
          <w:sz w:val="28"/>
          <w:szCs w:val="28"/>
        </w:rPr>
        <w:t>а</w:t>
      </w:r>
      <w:r w:rsidRPr="004F74A2">
        <w:rPr>
          <w:color w:val="000000"/>
          <w:spacing w:val="-7"/>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3"/>
          <w:w w:val="103"/>
          <w:sz w:val="28"/>
          <w:szCs w:val="28"/>
        </w:rPr>
        <w:t>ги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3"/>
          <w:w w:val="103"/>
          <w:sz w:val="28"/>
          <w:szCs w:val="28"/>
        </w:rPr>
        <w:t>г</w:t>
      </w:r>
      <w:r w:rsidRPr="004F74A2">
        <w:rPr>
          <w:color w:val="000000"/>
          <w:w w:val="103"/>
          <w:sz w:val="28"/>
          <w:szCs w:val="28"/>
        </w:rPr>
        <w:t>)</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1"/>
          <w:w w:val="103"/>
          <w:sz w:val="28"/>
          <w:szCs w:val="28"/>
        </w:rPr>
        <w:t>ч</w:t>
      </w:r>
      <w:r w:rsidRPr="004F74A2">
        <w:rPr>
          <w:color w:val="000000"/>
          <w:spacing w:val="-1"/>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е</w:t>
      </w:r>
      <w:r w:rsidRPr="004F74A2">
        <w:rPr>
          <w:color w:val="000000"/>
          <w:spacing w:val="-3"/>
          <w:sz w:val="28"/>
          <w:szCs w:val="28"/>
        </w:rPr>
        <w:t xml:space="preserve"> </w:t>
      </w:r>
      <w:r w:rsidRPr="004F74A2">
        <w:rPr>
          <w:color w:val="000000"/>
          <w:spacing w:val="-2"/>
          <w:w w:val="103"/>
          <w:sz w:val="28"/>
          <w:szCs w:val="28"/>
        </w:rPr>
        <w:t>р</w:t>
      </w:r>
      <w:r w:rsidRPr="004F74A2">
        <w:rPr>
          <w:color w:val="000000"/>
          <w:spacing w:val="-3"/>
          <w:w w:val="103"/>
          <w:sz w:val="28"/>
          <w:szCs w:val="28"/>
        </w:rPr>
        <w:t>е</w:t>
      </w:r>
      <w:r w:rsidRPr="004F74A2">
        <w:rPr>
          <w:color w:val="000000"/>
          <w:spacing w:val="1"/>
          <w:w w:val="103"/>
          <w:sz w:val="28"/>
          <w:szCs w:val="28"/>
        </w:rPr>
        <w:t>з</w:t>
      </w:r>
      <w:r w:rsidRPr="004F74A2">
        <w:rPr>
          <w:color w:val="000000"/>
          <w:spacing w:val="-3"/>
          <w:w w:val="103"/>
          <w:sz w:val="28"/>
          <w:szCs w:val="28"/>
        </w:rPr>
        <w:t>у</w:t>
      </w:r>
      <w:r w:rsidRPr="004F74A2">
        <w:rPr>
          <w:color w:val="000000"/>
          <w:spacing w:val="-6"/>
          <w:w w:val="103"/>
          <w:sz w:val="28"/>
          <w:szCs w:val="28"/>
        </w:rPr>
        <w:t>л</w:t>
      </w:r>
      <w:r w:rsidRPr="004F74A2">
        <w:rPr>
          <w:color w:val="000000"/>
          <w:spacing w:val="1"/>
          <w:w w:val="103"/>
          <w:sz w:val="28"/>
          <w:szCs w:val="28"/>
        </w:rPr>
        <w:t>ь</w:t>
      </w:r>
      <w:r w:rsidRPr="004F74A2">
        <w:rPr>
          <w:color w:val="000000"/>
          <w:spacing w:val="2"/>
          <w:w w:val="103"/>
          <w:sz w:val="28"/>
          <w:szCs w:val="28"/>
        </w:rPr>
        <w:t>т</w:t>
      </w:r>
      <w:r w:rsidRPr="004F74A2">
        <w:rPr>
          <w:color w:val="000000"/>
          <w:spacing w:val="-2"/>
          <w:w w:val="103"/>
          <w:sz w:val="28"/>
          <w:szCs w:val="28"/>
        </w:rPr>
        <w:t>а</w:t>
      </w:r>
      <w:r w:rsidRPr="004F74A2">
        <w:rPr>
          <w:color w:val="000000"/>
          <w:spacing w:val="1"/>
          <w:w w:val="103"/>
          <w:sz w:val="28"/>
          <w:szCs w:val="28"/>
        </w:rPr>
        <w:t>т</w:t>
      </w:r>
      <w:r w:rsidRPr="004F74A2">
        <w:rPr>
          <w:color w:val="000000"/>
          <w:w w:val="103"/>
          <w:sz w:val="28"/>
          <w:szCs w:val="28"/>
        </w:rPr>
        <w:t>а</w:t>
      </w:r>
      <w:r w:rsidRPr="004F74A2">
        <w:rPr>
          <w:color w:val="000000"/>
          <w:spacing w:val="-2"/>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2"/>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3"/>
          <w:w w:val="103"/>
          <w:sz w:val="28"/>
          <w:szCs w:val="28"/>
        </w:rPr>
        <w:t>ги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lastRenderedPageBreak/>
        <w:t>В</w:t>
      </w:r>
      <w:r w:rsidRPr="004F74A2">
        <w:rPr>
          <w:color w:val="000000"/>
          <w:spacing w:val="41"/>
          <w:sz w:val="28"/>
          <w:szCs w:val="28"/>
        </w:rPr>
        <w:t xml:space="preserve"> </w:t>
      </w:r>
      <w:r w:rsidRPr="004F74A2">
        <w:rPr>
          <w:color w:val="000000"/>
          <w:spacing w:val="5"/>
          <w:w w:val="103"/>
          <w:sz w:val="28"/>
          <w:szCs w:val="28"/>
        </w:rPr>
        <w:t>с</w:t>
      </w:r>
      <w:r w:rsidRPr="004F74A2">
        <w:rPr>
          <w:color w:val="000000"/>
          <w:spacing w:val="-5"/>
          <w:w w:val="103"/>
          <w:sz w:val="28"/>
          <w:szCs w:val="28"/>
        </w:rPr>
        <w:t>л</w:t>
      </w:r>
      <w:r w:rsidRPr="004F74A2">
        <w:rPr>
          <w:color w:val="000000"/>
          <w:spacing w:val="-4"/>
          <w:w w:val="103"/>
          <w:sz w:val="28"/>
          <w:szCs w:val="28"/>
        </w:rPr>
        <w:t>у</w:t>
      </w:r>
      <w:r w:rsidRPr="004F74A2">
        <w:rPr>
          <w:color w:val="000000"/>
          <w:spacing w:val="1"/>
          <w:w w:val="103"/>
          <w:sz w:val="28"/>
          <w:szCs w:val="28"/>
        </w:rPr>
        <w:t>ч</w:t>
      </w:r>
      <w:r w:rsidRPr="004F74A2">
        <w:rPr>
          <w:color w:val="000000"/>
          <w:spacing w:val="-2"/>
          <w:w w:val="103"/>
          <w:sz w:val="28"/>
          <w:szCs w:val="28"/>
        </w:rPr>
        <w:t>а</w:t>
      </w:r>
      <w:r w:rsidRPr="004F74A2">
        <w:rPr>
          <w:color w:val="000000"/>
          <w:w w:val="103"/>
          <w:sz w:val="28"/>
          <w:szCs w:val="28"/>
        </w:rPr>
        <w:t>е</w:t>
      </w:r>
      <w:r w:rsidRPr="004F74A2">
        <w:rPr>
          <w:color w:val="000000"/>
          <w:spacing w:val="37"/>
          <w:sz w:val="28"/>
          <w:szCs w:val="28"/>
        </w:rPr>
        <w:t xml:space="preserve"> </w:t>
      </w:r>
      <w:r w:rsidRPr="004F74A2">
        <w:rPr>
          <w:color w:val="000000"/>
          <w:spacing w:val="-1"/>
          <w:w w:val="103"/>
          <w:sz w:val="28"/>
          <w:szCs w:val="28"/>
        </w:rPr>
        <w:t>н</w:t>
      </w:r>
      <w:r w:rsidRPr="004F74A2">
        <w:rPr>
          <w:color w:val="000000"/>
          <w:spacing w:val="-2"/>
          <w:w w:val="103"/>
          <w:sz w:val="28"/>
          <w:szCs w:val="28"/>
        </w:rPr>
        <w:t>а</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я</w:t>
      </w:r>
      <w:r w:rsidRPr="004F74A2">
        <w:rPr>
          <w:color w:val="000000"/>
          <w:spacing w:val="39"/>
          <w:sz w:val="28"/>
          <w:szCs w:val="28"/>
        </w:rPr>
        <w:t xml:space="preserve"> </w:t>
      </w:r>
      <w:r w:rsidRPr="004F74A2">
        <w:rPr>
          <w:color w:val="000000"/>
          <w:spacing w:val="3"/>
          <w:w w:val="103"/>
          <w:sz w:val="28"/>
          <w:szCs w:val="28"/>
        </w:rPr>
        <w:t>д</w:t>
      </w:r>
      <w:r w:rsidRPr="004F74A2">
        <w:rPr>
          <w:color w:val="000000"/>
          <w:spacing w:val="-2"/>
          <w:w w:val="103"/>
          <w:sz w:val="28"/>
          <w:szCs w:val="28"/>
        </w:rPr>
        <w:t>о</w:t>
      </w:r>
      <w:r w:rsidRPr="004F74A2">
        <w:rPr>
          <w:color w:val="000000"/>
          <w:spacing w:val="3"/>
          <w:w w:val="103"/>
          <w:sz w:val="28"/>
          <w:szCs w:val="28"/>
        </w:rPr>
        <w:t>к</w:t>
      </w:r>
      <w:r w:rsidRPr="004F74A2">
        <w:rPr>
          <w:color w:val="000000"/>
          <w:spacing w:val="-3"/>
          <w:w w:val="103"/>
          <w:sz w:val="28"/>
          <w:szCs w:val="28"/>
        </w:rPr>
        <w:t>у</w:t>
      </w:r>
      <w:r w:rsidRPr="004F74A2">
        <w:rPr>
          <w:color w:val="000000"/>
          <w:spacing w:val="-2"/>
          <w:w w:val="103"/>
          <w:sz w:val="28"/>
          <w:szCs w:val="28"/>
        </w:rPr>
        <w:t>мен</w:t>
      </w:r>
      <w:r w:rsidRPr="004F74A2">
        <w:rPr>
          <w:color w:val="000000"/>
          <w:spacing w:val="1"/>
          <w:w w:val="103"/>
          <w:sz w:val="28"/>
          <w:szCs w:val="28"/>
        </w:rPr>
        <w:t>т</w:t>
      </w:r>
      <w:r w:rsidRPr="004F74A2">
        <w:rPr>
          <w:color w:val="000000"/>
          <w:spacing w:val="-2"/>
          <w:w w:val="103"/>
          <w:sz w:val="28"/>
          <w:szCs w:val="28"/>
        </w:rPr>
        <w:t>о</w:t>
      </w:r>
      <w:r w:rsidRPr="004F74A2">
        <w:rPr>
          <w:color w:val="000000"/>
          <w:w w:val="103"/>
          <w:sz w:val="28"/>
          <w:szCs w:val="28"/>
        </w:rPr>
        <w:t>в</w:t>
      </w:r>
      <w:r w:rsidRPr="004F74A2">
        <w:rPr>
          <w:color w:val="000000"/>
          <w:spacing w:val="40"/>
          <w:sz w:val="28"/>
          <w:szCs w:val="28"/>
        </w:rPr>
        <w:t xml:space="preserve"> </w:t>
      </w:r>
      <w:r w:rsidRPr="004F74A2">
        <w:rPr>
          <w:color w:val="000000"/>
          <w:w w:val="103"/>
          <w:sz w:val="28"/>
          <w:szCs w:val="28"/>
        </w:rPr>
        <w:t>в</w:t>
      </w:r>
      <w:r w:rsidRPr="004F74A2">
        <w:rPr>
          <w:color w:val="000000"/>
          <w:spacing w:val="42"/>
          <w:sz w:val="28"/>
          <w:szCs w:val="28"/>
        </w:rPr>
        <w:t xml:space="preserve"> </w:t>
      </w:r>
      <w:r w:rsidRPr="004F74A2">
        <w:rPr>
          <w:color w:val="000000"/>
          <w:spacing w:val="4"/>
          <w:w w:val="103"/>
          <w:sz w:val="28"/>
          <w:szCs w:val="28"/>
        </w:rPr>
        <w:t>э</w:t>
      </w:r>
      <w:r w:rsidRPr="004F74A2">
        <w:rPr>
          <w:color w:val="000000"/>
          <w:spacing w:val="-6"/>
          <w:w w:val="103"/>
          <w:sz w:val="28"/>
          <w:szCs w:val="28"/>
        </w:rPr>
        <w:t>л</w:t>
      </w:r>
      <w:r w:rsidRPr="004F74A2">
        <w:rPr>
          <w:color w:val="000000"/>
          <w:spacing w:val="-2"/>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2"/>
          <w:w w:val="103"/>
          <w:sz w:val="28"/>
          <w:szCs w:val="28"/>
        </w:rPr>
        <w:t>ронн</w:t>
      </w:r>
      <w:r w:rsidRPr="004F74A2">
        <w:rPr>
          <w:color w:val="000000"/>
          <w:spacing w:val="-3"/>
          <w:w w:val="103"/>
          <w:sz w:val="28"/>
          <w:szCs w:val="28"/>
        </w:rPr>
        <w:t>о</w:t>
      </w:r>
      <w:r w:rsidRPr="004F74A2">
        <w:rPr>
          <w:color w:val="000000"/>
          <w:w w:val="103"/>
          <w:sz w:val="28"/>
          <w:szCs w:val="28"/>
        </w:rPr>
        <w:t>й</w:t>
      </w:r>
      <w:r w:rsidRPr="004F74A2">
        <w:rPr>
          <w:color w:val="000000"/>
          <w:spacing w:val="37"/>
          <w:sz w:val="28"/>
          <w:szCs w:val="28"/>
        </w:rPr>
        <w:t xml:space="preserve"> </w:t>
      </w:r>
      <w:r w:rsidRPr="004F74A2">
        <w:rPr>
          <w:color w:val="000000"/>
          <w:spacing w:val="-10"/>
          <w:w w:val="103"/>
          <w:sz w:val="28"/>
          <w:szCs w:val="28"/>
        </w:rPr>
        <w:t>ф</w:t>
      </w:r>
      <w:r w:rsidRPr="004F74A2">
        <w:rPr>
          <w:color w:val="000000"/>
          <w:spacing w:val="-3"/>
          <w:w w:val="103"/>
          <w:sz w:val="28"/>
          <w:szCs w:val="28"/>
        </w:rPr>
        <w:t>о</w:t>
      </w:r>
      <w:r w:rsidRPr="004F74A2">
        <w:rPr>
          <w:color w:val="000000"/>
          <w:spacing w:val="-2"/>
          <w:w w:val="103"/>
          <w:sz w:val="28"/>
          <w:szCs w:val="28"/>
        </w:rPr>
        <w:t>рм</w:t>
      </w:r>
      <w:r w:rsidRPr="004F74A2">
        <w:rPr>
          <w:color w:val="000000"/>
          <w:w w:val="103"/>
          <w:sz w:val="28"/>
          <w:szCs w:val="28"/>
        </w:rPr>
        <w:t>е</w:t>
      </w:r>
      <w:r w:rsidRPr="004F74A2">
        <w:rPr>
          <w:color w:val="000000"/>
          <w:spacing w:val="37"/>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37"/>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103"/>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102"/>
          <w:sz w:val="28"/>
          <w:szCs w:val="28"/>
        </w:rPr>
        <w:t xml:space="preserve"> </w:t>
      </w:r>
      <w:r w:rsidRPr="004F74A2">
        <w:rPr>
          <w:color w:val="000000"/>
          <w:spacing w:val="-3"/>
          <w:w w:val="103"/>
          <w:sz w:val="28"/>
          <w:szCs w:val="28"/>
        </w:rPr>
        <w:t>у</w:t>
      </w:r>
      <w:r w:rsidRPr="004F74A2">
        <w:rPr>
          <w:color w:val="000000"/>
          <w:spacing w:val="5"/>
          <w:w w:val="103"/>
          <w:sz w:val="28"/>
          <w:szCs w:val="28"/>
        </w:rPr>
        <w:t>с</w:t>
      </w:r>
      <w:r w:rsidRPr="004F74A2">
        <w:rPr>
          <w:color w:val="000000"/>
          <w:spacing w:val="-6"/>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103"/>
          <w:sz w:val="28"/>
          <w:szCs w:val="28"/>
        </w:rPr>
        <w:t xml:space="preserve"> </w:t>
      </w:r>
      <w:r w:rsidRPr="004F74A2">
        <w:rPr>
          <w:color w:val="000000"/>
          <w:spacing w:val="3"/>
          <w:w w:val="103"/>
          <w:sz w:val="28"/>
          <w:szCs w:val="28"/>
        </w:rPr>
        <w:t>д</w:t>
      </w:r>
      <w:r w:rsidRPr="004F74A2">
        <w:rPr>
          <w:color w:val="000000"/>
          <w:spacing w:val="-1"/>
          <w:w w:val="103"/>
          <w:sz w:val="28"/>
          <w:szCs w:val="28"/>
        </w:rPr>
        <w:t>о</w:t>
      </w:r>
      <w:r w:rsidRPr="004F74A2">
        <w:rPr>
          <w:color w:val="000000"/>
          <w:spacing w:val="-7"/>
          <w:w w:val="103"/>
          <w:sz w:val="28"/>
          <w:szCs w:val="28"/>
        </w:rPr>
        <w:t>л</w:t>
      </w:r>
      <w:r w:rsidRPr="004F74A2">
        <w:rPr>
          <w:color w:val="000000"/>
          <w:spacing w:val="-8"/>
          <w:w w:val="103"/>
          <w:sz w:val="28"/>
          <w:szCs w:val="28"/>
        </w:rPr>
        <w:t>ж</w:t>
      </w:r>
      <w:r w:rsidRPr="004F74A2">
        <w:rPr>
          <w:color w:val="000000"/>
          <w:spacing w:val="-2"/>
          <w:w w:val="103"/>
          <w:sz w:val="28"/>
          <w:szCs w:val="28"/>
        </w:rPr>
        <w:t>н</w:t>
      </w:r>
      <w:r w:rsidRPr="004F74A2">
        <w:rPr>
          <w:color w:val="000000"/>
          <w:w w:val="103"/>
          <w:sz w:val="28"/>
          <w:szCs w:val="28"/>
        </w:rPr>
        <w:t>о</w:t>
      </w:r>
      <w:r w:rsidRPr="004F74A2">
        <w:rPr>
          <w:color w:val="000000"/>
          <w:spacing w:val="103"/>
          <w:sz w:val="28"/>
          <w:szCs w:val="28"/>
        </w:rPr>
        <w:t xml:space="preserve"> </w:t>
      </w:r>
      <w:r w:rsidRPr="004F74A2">
        <w:rPr>
          <w:color w:val="000000"/>
          <w:spacing w:val="4"/>
          <w:w w:val="103"/>
          <w:sz w:val="28"/>
          <w:szCs w:val="28"/>
        </w:rPr>
        <w:t>б</w:t>
      </w:r>
      <w:r w:rsidRPr="004F74A2">
        <w:rPr>
          <w:color w:val="000000"/>
          <w:spacing w:val="3"/>
          <w:w w:val="103"/>
          <w:sz w:val="28"/>
          <w:szCs w:val="28"/>
        </w:rPr>
        <w:t>ы</w:t>
      </w:r>
      <w:r w:rsidRPr="004F74A2">
        <w:rPr>
          <w:color w:val="000000"/>
          <w:spacing w:val="2"/>
          <w:w w:val="103"/>
          <w:sz w:val="28"/>
          <w:szCs w:val="28"/>
        </w:rPr>
        <w:t>т</w:t>
      </w:r>
      <w:r w:rsidRPr="004F74A2">
        <w:rPr>
          <w:color w:val="000000"/>
          <w:w w:val="103"/>
          <w:sz w:val="28"/>
          <w:szCs w:val="28"/>
        </w:rPr>
        <w:t>ь</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о</w:t>
      </w:r>
      <w:r w:rsidRPr="004F74A2">
        <w:rPr>
          <w:color w:val="000000"/>
          <w:spacing w:val="2"/>
          <w:w w:val="103"/>
          <w:sz w:val="28"/>
          <w:szCs w:val="28"/>
        </w:rPr>
        <w:t>д</w:t>
      </w:r>
      <w:r w:rsidRPr="004F74A2">
        <w:rPr>
          <w:color w:val="000000"/>
          <w:w w:val="103"/>
          <w:sz w:val="28"/>
          <w:szCs w:val="28"/>
        </w:rPr>
        <w:t>п</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ан</w:t>
      </w:r>
      <w:r w:rsidRPr="004F74A2">
        <w:rPr>
          <w:color w:val="000000"/>
          <w:w w:val="103"/>
          <w:sz w:val="28"/>
          <w:szCs w:val="28"/>
        </w:rPr>
        <w:t>о</w:t>
      </w:r>
      <w:r w:rsidRPr="004F74A2">
        <w:rPr>
          <w:color w:val="000000"/>
          <w:spacing w:val="104"/>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2"/>
          <w:w w:val="103"/>
          <w:sz w:val="28"/>
          <w:szCs w:val="28"/>
        </w:rPr>
        <w:t>и</w:t>
      </w:r>
      <w:r w:rsidRPr="004F74A2">
        <w:rPr>
          <w:color w:val="000000"/>
          <w:spacing w:val="-6"/>
          <w:w w:val="103"/>
          <w:sz w:val="28"/>
          <w:szCs w:val="28"/>
        </w:rPr>
        <w:t>л</w:t>
      </w:r>
      <w:r w:rsidRPr="004F74A2">
        <w:rPr>
          <w:color w:val="000000"/>
          <w:spacing w:val="-3"/>
          <w:w w:val="103"/>
          <w:sz w:val="28"/>
          <w:szCs w:val="28"/>
        </w:rPr>
        <w:t>е</w:t>
      </w:r>
      <w:r w:rsidRPr="004F74A2">
        <w:rPr>
          <w:color w:val="000000"/>
          <w:spacing w:val="-2"/>
          <w:w w:val="103"/>
          <w:sz w:val="28"/>
          <w:szCs w:val="28"/>
        </w:rPr>
        <w:t>нно</w:t>
      </w:r>
      <w:r w:rsidRPr="004F74A2">
        <w:rPr>
          <w:color w:val="000000"/>
          <w:w w:val="103"/>
          <w:sz w:val="28"/>
          <w:szCs w:val="28"/>
        </w:rPr>
        <w:t>й</w:t>
      </w:r>
      <w:r w:rsidRPr="004F74A2">
        <w:rPr>
          <w:color w:val="000000"/>
          <w:sz w:val="28"/>
          <w:szCs w:val="28"/>
        </w:rPr>
        <w:t xml:space="preserve"> </w:t>
      </w:r>
      <w:r w:rsidRPr="004F74A2">
        <w:rPr>
          <w:color w:val="000000"/>
          <w:spacing w:val="4"/>
          <w:w w:val="103"/>
          <w:sz w:val="28"/>
          <w:szCs w:val="28"/>
        </w:rPr>
        <w:t>к</w:t>
      </w:r>
      <w:r w:rsidRPr="004F74A2">
        <w:rPr>
          <w:color w:val="000000"/>
          <w:spacing w:val="1"/>
          <w:w w:val="103"/>
          <w:sz w:val="28"/>
          <w:szCs w:val="28"/>
        </w:rPr>
        <w:t>в</w:t>
      </w:r>
      <w:r w:rsidRPr="004F74A2">
        <w:rPr>
          <w:color w:val="000000"/>
          <w:spacing w:val="-2"/>
          <w:w w:val="103"/>
          <w:sz w:val="28"/>
          <w:szCs w:val="28"/>
        </w:rPr>
        <w:t>а</w:t>
      </w:r>
      <w:r w:rsidRPr="004F74A2">
        <w:rPr>
          <w:color w:val="000000"/>
          <w:spacing w:val="-6"/>
          <w:w w:val="103"/>
          <w:sz w:val="28"/>
          <w:szCs w:val="28"/>
        </w:rPr>
        <w:t>л</w:t>
      </w:r>
      <w:r w:rsidRPr="004F74A2">
        <w:rPr>
          <w:color w:val="000000"/>
          <w:spacing w:val="-3"/>
          <w:w w:val="103"/>
          <w:sz w:val="28"/>
          <w:szCs w:val="28"/>
        </w:rPr>
        <w:t>и</w:t>
      </w:r>
      <w:r w:rsidRPr="004F74A2">
        <w:rPr>
          <w:color w:val="000000"/>
          <w:spacing w:val="-11"/>
          <w:w w:val="103"/>
          <w:sz w:val="28"/>
          <w:szCs w:val="28"/>
        </w:rPr>
        <w:t>ф</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р</w:t>
      </w:r>
      <w:r w:rsidRPr="004F74A2">
        <w:rPr>
          <w:color w:val="000000"/>
          <w:spacing w:val="-2"/>
          <w:w w:val="103"/>
          <w:sz w:val="28"/>
          <w:szCs w:val="28"/>
        </w:rPr>
        <w:t>о</w:t>
      </w:r>
      <w:r w:rsidRPr="004F74A2">
        <w:rPr>
          <w:color w:val="000000"/>
          <w:w w:val="103"/>
          <w:sz w:val="28"/>
          <w:szCs w:val="28"/>
        </w:rPr>
        <w:t>в</w:t>
      </w:r>
      <w:r w:rsidRPr="004F74A2">
        <w:rPr>
          <w:color w:val="000000"/>
          <w:spacing w:val="-2"/>
          <w:w w:val="103"/>
          <w:sz w:val="28"/>
          <w:szCs w:val="28"/>
        </w:rPr>
        <w:t>анно</w:t>
      </w:r>
      <w:r w:rsidRPr="004F74A2">
        <w:rPr>
          <w:color w:val="000000"/>
          <w:w w:val="103"/>
          <w:sz w:val="28"/>
          <w:szCs w:val="28"/>
        </w:rPr>
        <w:t>й</w:t>
      </w:r>
      <w:r w:rsidRPr="004F74A2">
        <w:rPr>
          <w:color w:val="000000"/>
          <w:spacing w:val="48"/>
          <w:sz w:val="28"/>
          <w:szCs w:val="28"/>
        </w:rPr>
        <w:t xml:space="preserve"> </w:t>
      </w:r>
      <w:r w:rsidRPr="004F74A2">
        <w:rPr>
          <w:color w:val="000000"/>
          <w:spacing w:val="4"/>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й</w:t>
      </w:r>
      <w:r w:rsidRPr="004F74A2">
        <w:rPr>
          <w:color w:val="000000"/>
          <w:spacing w:val="48"/>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w w:val="103"/>
          <w:sz w:val="28"/>
          <w:szCs w:val="28"/>
        </w:rPr>
        <w:t>п</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ь</w:t>
      </w:r>
      <w:r w:rsidRPr="004F74A2">
        <w:rPr>
          <w:color w:val="000000"/>
          <w:spacing w:val="-1"/>
          <w:w w:val="103"/>
          <w:sz w:val="28"/>
          <w:szCs w:val="28"/>
        </w:rPr>
        <w:t>ю</w:t>
      </w:r>
      <w:r w:rsidRPr="004F74A2">
        <w:rPr>
          <w:color w:val="000000"/>
          <w:w w:val="103"/>
          <w:sz w:val="28"/>
          <w:szCs w:val="28"/>
        </w:rPr>
        <w:t>.</w:t>
      </w:r>
      <w:r w:rsidRPr="004F74A2">
        <w:rPr>
          <w:color w:val="000000"/>
          <w:spacing w:val="50"/>
          <w:sz w:val="28"/>
          <w:szCs w:val="28"/>
        </w:rPr>
        <w:t xml:space="preserve"> </w:t>
      </w:r>
      <w:r w:rsidRPr="004F74A2">
        <w:rPr>
          <w:color w:val="000000"/>
          <w:w w:val="103"/>
          <w:sz w:val="28"/>
          <w:szCs w:val="28"/>
        </w:rPr>
        <w:t>Д</w:t>
      </w:r>
      <w:r w:rsidRPr="004F74A2">
        <w:rPr>
          <w:color w:val="000000"/>
          <w:spacing w:val="-2"/>
          <w:w w:val="103"/>
          <w:sz w:val="28"/>
          <w:szCs w:val="28"/>
        </w:rPr>
        <w:t>о</w:t>
      </w:r>
      <w:r w:rsidRPr="004F74A2">
        <w:rPr>
          <w:color w:val="000000"/>
          <w:spacing w:val="4"/>
          <w:w w:val="103"/>
          <w:sz w:val="28"/>
          <w:szCs w:val="28"/>
        </w:rPr>
        <w:t>к</w:t>
      </w:r>
      <w:r w:rsidRPr="004F74A2">
        <w:rPr>
          <w:color w:val="000000"/>
          <w:spacing w:val="-3"/>
          <w:w w:val="103"/>
          <w:sz w:val="28"/>
          <w:szCs w:val="28"/>
        </w:rPr>
        <w:t>у</w:t>
      </w:r>
      <w:r w:rsidRPr="004F74A2">
        <w:rPr>
          <w:color w:val="000000"/>
          <w:spacing w:val="-2"/>
          <w:w w:val="103"/>
          <w:sz w:val="28"/>
          <w:szCs w:val="28"/>
        </w:rPr>
        <w:t>м</w:t>
      </w:r>
      <w:r w:rsidRPr="004F74A2">
        <w:rPr>
          <w:color w:val="000000"/>
          <w:spacing w:val="-3"/>
          <w:w w:val="103"/>
          <w:sz w:val="28"/>
          <w:szCs w:val="28"/>
        </w:rPr>
        <w:t>е</w:t>
      </w:r>
      <w:r w:rsidRPr="004F74A2">
        <w:rPr>
          <w:color w:val="000000"/>
          <w:spacing w:val="-2"/>
          <w:w w:val="103"/>
          <w:sz w:val="28"/>
          <w:szCs w:val="28"/>
        </w:rPr>
        <w:t>н</w:t>
      </w:r>
      <w:r w:rsidRPr="004F74A2">
        <w:rPr>
          <w:color w:val="000000"/>
          <w:spacing w:val="1"/>
          <w:w w:val="103"/>
          <w:sz w:val="28"/>
          <w:szCs w:val="28"/>
        </w:rPr>
        <w:t>т</w:t>
      </w:r>
      <w:r w:rsidRPr="004F74A2">
        <w:rPr>
          <w:color w:val="000000"/>
          <w:w w:val="103"/>
          <w:sz w:val="28"/>
          <w:szCs w:val="28"/>
        </w:rPr>
        <w:t>ы</w:t>
      </w:r>
      <w:r w:rsidRPr="004F74A2">
        <w:rPr>
          <w:color w:val="000000"/>
          <w:spacing w:val="55"/>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1"/>
          <w:w w:val="103"/>
          <w:sz w:val="28"/>
          <w:szCs w:val="28"/>
        </w:rPr>
        <w:t>яю</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52"/>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w w:val="103"/>
          <w:sz w:val="28"/>
          <w:szCs w:val="28"/>
        </w:rPr>
        <w:t>в</w:t>
      </w:r>
      <w:r w:rsidRPr="004F74A2">
        <w:rPr>
          <w:color w:val="000000"/>
          <w:spacing w:val="-1"/>
          <w:w w:val="103"/>
          <w:sz w:val="28"/>
          <w:szCs w:val="28"/>
        </w:rPr>
        <w:t>и</w:t>
      </w:r>
      <w:r w:rsidRPr="004F74A2">
        <w:rPr>
          <w:color w:val="000000"/>
          <w:spacing w:val="1"/>
          <w:w w:val="103"/>
          <w:sz w:val="28"/>
          <w:szCs w:val="28"/>
        </w:rPr>
        <w:t>д</w:t>
      </w:r>
      <w:r w:rsidRPr="004F74A2">
        <w:rPr>
          <w:color w:val="000000"/>
          <w:w w:val="103"/>
          <w:sz w:val="28"/>
          <w:szCs w:val="28"/>
        </w:rPr>
        <w:t>е</w:t>
      </w:r>
      <w:r w:rsidRPr="004F74A2">
        <w:rPr>
          <w:color w:val="000000"/>
          <w:spacing w:val="77"/>
          <w:sz w:val="28"/>
          <w:szCs w:val="28"/>
        </w:rPr>
        <w:t xml:space="preserve"> </w:t>
      </w:r>
      <w:r w:rsidRPr="004F74A2">
        <w:rPr>
          <w:color w:val="000000"/>
          <w:spacing w:val="-2"/>
          <w:w w:val="103"/>
          <w:sz w:val="28"/>
          <w:szCs w:val="28"/>
        </w:rPr>
        <w:t>о</w:t>
      </w:r>
      <w:r w:rsidRPr="004F74A2">
        <w:rPr>
          <w:color w:val="000000"/>
          <w:spacing w:val="1"/>
          <w:w w:val="103"/>
          <w:sz w:val="28"/>
          <w:szCs w:val="28"/>
        </w:rPr>
        <w:t>т</w:t>
      </w:r>
      <w:r w:rsidRPr="004F74A2">
        <w:rPr>
          <w:color w:val="000000"/>
          <w:spacing w:val="5"/>
          <w:w w:val="103"/>
          <w:sz w:val="28"/>
          <w:szCs w:val="28"/>
        </w:rPr>
        <w:t>с</w:t>
      </w:r>
      <w:r w:rsidRPr="004F74A2">
        <w:rPr>
          <w:color w:val="000000"/>
          <w:spacing w:val="4"/>
          <w:w w:val="103"/>
          <w:sz w:val="28"/>
          <w:szCs w:val="28"/>
        </w:rPr>
        <w:t>к</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w:t>
      </w:r>
      <w:r w:rsidRPr="004F74A2">
        <w:rPr>
          <w:color w:val="000000"/>
          <w:spacing w:val="-2"/>
          <w:w w:val="103"/>
          <w:sz w:val="28"/>
          <w:szCs w:val="28"/>
        </w:rPr>
        <w:t>р</w:t>
      </w:r>
      <w:r w:rsidRPr="004F74A2">
        <w:rPr>
          <w:color w:val="000000"/>
          <w:spacing w:val="-3"/>
          <w:w w:val="103"/>
          <w:sz w:val="28"/>
          <w:szCs w:val="28"/>
        </w:rPr>
        <w:t>о</w:t>
      </w:r>
      <w:r w:rsidRPr="004F74A2">
        <w:rPr>
          <w:color w:val="000000"/>
          <w:w w:val="103"/>
          <w:sz w:val="28"/>
          <w:szCs w:val="28"/>
        </w:rPr>
        <w:t>в</w:t>
      </w:r>
      <w:r w:rsidRPr="004F74A2">
        <w:rPr>
          <w:color w:val="000000"/>
          <w:spacing w:val="-2"/>
          <w:w w:val="103"/>
          <w:sz w:val="28"/>
          <w:szCs w:val="28"/>
        </w:rPr>
        <w:t>анн</w:t>
      </w:r>
      <w:r w:rsidRPr="004F74A2">
        <w:rPr>
          <w:color w:val="000000"/>
          <w:spacing w:val="2"/>
          <w:w w:val="103"/>
          <w:sz w:val="28"/>
          <w:szCs w:val="28"/>
        </w:rPr>
        <w:t>ы</w:t>
      </w:r>
      <w:r w:rsidRPr="004F74A2">
        <w:rPr>
          <w:color w:val="000000"/>
          <w:w w:val="103"/>
          <w:sz w:val="28"/>
          <w:szCs w:val="28"/>
        </w:rPr>
        <w:t>х</w:t>
      </w:r>
      <w:r w:rsidRPr="004F74A2">
        <w:rPr>
          <w:color w:val="000000"/>
          <w:spacing w:val="75"/>
          <w:sz w:val="28"/>
          <w:szCs w:val="28"/>
        </w:rPr>
        <w:t xml:space="preserve"> </w:t>
      </w:r>
      <w:r w:rsidRPr="004F74A2">
        <w:rPr>
          <w:color w:val="000000"/>
          <w:w w:val="103"/>
          <w:sz w:val="28"/>
          <w:szCs w:val="28"/>
        </w:rPr>
        <w:t>в</w:t>
      </w:r>
      <w:r w:rsidRPr="004F74A2">
        <w:rPr>
          <w:color w:val="000000"/>
          <w:spacing w:val="80"/>
          <w:sz w:val="28"/>
          <w:szCs w:val="28"/>
        </w:rPr>
        <w:t xml:space="preserve"> </w:t>
      </w:r>
      <w:r w:rsidRPr="004F74A2">
        <w:rPr>
          <w:color w:val="000000"/>
          <w:spacing w:val="-10"/>
          <w:w w:val="103"/>
          <w:sz w:val="28"/>
          <w:szCs w:val="28"/>
        </w:rPr>
        <w:t>ф</w:t>
      </w:r>
      <w:r w:rsidRPr="004F74A2">
        <w:rPr>
          <w:color w:val="000000"/>
          <w:spacing w:val="-3"/>
          <w:w w:val="103"/>
          <w:sz w:val="28"/>
          <w:szCs w:val="28"/>
        </w:rPr>
        <w:t>о</w:t>
      </w:r>
      <w:r w:rsidRPr="004F74A2">
        <w:rPr>
          <w:color w:val="000000"/>
          <w:spacing w:val="-2"/>
          <w:w w:val="103"/>
          <w:sz w:val="28"/>
          <w:szCs w:val="28"/>
        </w:rPr>
        <w:t>рм</w:t>
      </w:r>
      <w:r w:rsidRPr="004F74A2">
        <w:rPr>
          <w:color w:val="000000"/>
          <w:spacing w:val="-3"/>
          <w:w w:val="103"/>
          <w:sz w:val="28"/>
          <w:szCs w:val="28"/>
        </w:rPr>
        <w:t>а</w:t>
      </w:r>
      <w:r w:rsidRPr="004F74A2">
        <w:rPr>
          <w:color w:val="000000"/>
          <w:spacing w:val="1"/>
          <w:w w:val="103"/>
          <w:sz w:val="28"/>
          <w:szCs w:val="28"/>
        </w:rPr>
        <w:t>т</w:t>
      </w:r>
      <w:r w:rsidRPr="004F74A2">
        <w:rPr>
          <w:color w:val="000000"/>
          <w:w w:val="103"/>
          <w:sz w:val="28"/>
          <w:szCs w:val="28"/>
        </w:rPr>
        <w:t>е</w:t>
      </w:r>
      <w:r w:rsidRPr="004F74A2">
        <w:rPr>
          <w:color w:val="000000"/>
          <w:spacing w:val="76"/>
          <w:sz w:val="28"/>
          <w:szCs w:val="28"/>
        </w:rPr>
        <w:t xml:space="preserve"> </w:t>
      </w:r>
      <w:r w:rsidRPr="004F74A2">
        <w:rPr>
          <w:color w:val="000000"/>
          <w:spacing w:val="1"/>
          <w:w w:val="103"/>
          <w:sz w:val="28"/>
          <w:szCs w:val="28"/>
        </w:rPr>
        <w:t>P</w:t>
      </w:r>
      <w:r w:rsidRPr="004F74A2">
        <w:rPr>
          <w:color w:val="000000"/>
          <w:spacing w:val="-2"/>
          <w:w w:val="103"/>
          <w:sz w:val="28"/>
          <w:szCs w:val="28"/>
        </w:rPr>
        <w:t>o</w:t>
      </w:r>
      <w:r w:rsidRPr="004F74A2">
        <w:rPr>
          <w:color w:val="000000"/>
          <w:w w:val="103"/>
          <w:sz w:val="28"/>
          <w:szCs w:val="28"/>
        </w:rPr>
        <w:t>r</w:t>
      </w:r>
      <w:r w:rsidRPr="004F74A2">
        <w:rPr>
          <w:color w:val="000000"/>
          <w:spacing w:val="-1"/>
          <w:w w:val="103"/>
          <w:sz w:val="28"/>
          <w:szCs w:val="28"/>
        </w:rPr>
        <w:t>t</w:t>
      </w:r>
      <w:r w:rsidRPr="004F74A2">
        <w:rPr>
          <w:color w:val="000000"/>
          <w:spacing w:val="-2"/>
          <w:w w:val="103"/>
          <w:sz w:val="28"/>
          <w:szCs w:val="28"/>
        </w:rPr>
        <w:t>a</w:t>
      </w:r>
      <w:r w:rsidRPr="004F74A2">
        <w:rPr>
          <w:color w:val="000000"/>
          <w:spacing w:val="-3"/>
          <w:w w:val="103"/>
          <w:sz w:val="28"/>
          <w:szCs w:val="28"/>
        </w:rPr>
        <w:t>b</w:t>
      </w:r>
      <w:r w:rsidRPr="004F74A2">
        <w:rPr>
          <w:color w:val="000000"/>
          <w:spacing w:val="-2"/>
          <w:w w:val="103"/>
          <w:sz w:val="28"/>
          <w:szCs w:val="28"/>
        </w:rPr>
        <w:t>l</w:t>
      </w:r>
      <w:r w:rsidRPr="004F74A2">
        <w:rPr>
          <w:color w:val="000000"/>
          <w:w w:val="103"/>
          <w:sz w:val="28"/>
          <w:szCs w:val="28"/>
        </w:rPr>
        <w:t>e</w:t>
      </w:r>
      <w:r w:rsidRPr="004F74A2">
        <w:rPr>
          <w:color w:val="000000"/>
          <w:spacing w:val="75"/>
          <w:sz w:val="28"/>
          <w:szCs w:val="28"/>
        </w:rPr>
        <w:t xml:space="preserve"> </w:t>
      </w:r>
      <w:r w:rsidRPr="004F74A2">
        <w:rPr>
          <w:color w:val="000000"/>
          <w:spacing w:val="2"/>
          <w:w w:val="103"/>
          <w:sz w:val="28"/>
          <w:szCs w:val="28"/>
        </w:rPr>
        <w:t>D</w:t>
      </w:r>
      <w:r w:rsidRPr="004F74A2">
        <w:rPr>
          <w:color w:val="000000"/>
          <w:spacing w:val="-1"/>
          <w:w w:val="103"/>
          <w:sz w:val="28"/>
          <w:szCs w:val="28"/>
        </w:rPr>
        <w:t>o</w:t>
      </w:r>
      <w:r w:rsidRPr="004F74A2">
        <w:rPr>
          <w:color w:val="000000"/>
          <w:spacing w:val="4"/>
          <w:w w:val="103"/>
          <w:sz w:val="28"/>
          <w:szCs w:val="28"/>
        </w:rPr>
        <w:t>c</w:t>
      </w:r>
      <w:r w:rsidRPr="004F74A2">
        <w:rPr>
          <w:color w:val="000000"/>
          <w:spacing w:val="-2"/>
          <w:w w:val="103"/>
          <w:sz w:val="28"/>
          <w:szCs w:val="28"/>
        </w:rPr>
        <w:t>u</w:t>
      </w:r>
      <w:r w:rsidRPr="004F74A2">
        <w:rPr>
          <w:color w:val="000000"/>
          <w:spacing w:val="5"/>
          <w:w w:val="103"/>
          <w:sz w:val="28"/>
          <w:szCs w:val="28"/>
        </w:rPr>
        <w:t>m</w:t>
      </w:r>
      <w:r w:rsidRPr="004F74A2">
        <w:rPr>
          <w:color w:val="000000"/>
          <w:spacing w:val="-2"/>
          <w:w w:val="103"/>
          <w:sz w:val="28"/>
          <w:szCs w:val="28"/>
        </w:rPr>
        <w:t>e</w:t>
      </w:r>
      <w:r w:rsidRPr="004F74A2">
        <w:rPr>
          <w:color w:val="000000"/>
          <w:spacing w:val="-2"/>
          <w:w w:val="103"/>
          <w:sz w:val="28"/>
          <w:szCs w:val="28"/>
          <w:lang w:val="en-US"/>
        </w:rPr>
        <w:t>n</w:t>
      </w:r>
      <w:r w:rsidRPr="004F74A2">
        <w:rPr>
          <w:color w:val="000000"/>
          <w:w w:val="103"/>
          <w:sz w:val="28"/>
          <w:szCs w:val="28"/>
        </w:rPr>
        <w:t>t</w:t>
      </w:r>
      <w:r w:rsidRPr="004F74A2">
        <w:rPr>
          <w:color w:val="000000"/>
          <w:spacing w:val="76"/>
          <w:sz w:val="28"/>
          <w:szCs w:val="28"/>
        </w:rPr>
        <w:t xml:space="preserve"> </w:t>
      </w:r>
      <w:r w:rsidRPr="004F74A2">
        <w:rPr>
          <w:color w:val="000000"/>
          <w:w w:val="103"/>
          <w:sz w:val="28"/>
          <w:szCs w:val="28"/>
        </w:rPr>
        <w:t>F</w:t>
      </w:r>
      <w:r w:rsidRPr="004F74A2">
        <w:rPr>
          <w:color w:val="000000"/>
          <w:spacing w:val="-2"/>
          <w:w w:val="103"/>
          <w:sz w:val="28"/>
          <w:szCs w:val="28"/>
        </w:rPr>
        <w:t>o</w:t>
      </w:r>
      <w:r w:rsidRPr="004F74A2">
        <w:rPr>
          <w:color w:val="000000"/>
          <w:w w:val="103"/>
          <w:sz w:val="28"/>
          <w:szCs w:val="28"/>
        </w:rPr>
        <w:t>r</w:t>
      </w:r>
      <w:r w:rsidRPr="004F74A2">
        <w:rPr>
          <w:color w:val="000000"/>
          <w:spacing w:val="5"/>
          <w:w w:val="103"/>
          <w:sz w:val="28"/>
          <w:szCs w:val="28"/>
        </w:rPr>
        <w:t>m</w:t>
      </w:r>
      <w:r w:rsidRPr="004F74A2">
        <w:rPr>
          <w:color w:val="000000"/>
          <w:spacing w:val="-2"/>
          <w:w w:val="103"/>
          <w:sz w:val="28"/>
          <w:szCs w:val="28"/>
        </w:rPr>
        <w:t>a</w:t>
      </w:r>
      <w:r w:rsidRPr="004F74A2">
        <w:rPr>
          <w:color w:val="000000"/>
          <w:w w:val="103"/>
          <w:sz w:val="28"/>
          <w:szCs w:val="28"/>
        </w:rPr>
        <w:t>t</w:t>
      </w:r>
      <w:r w:rsidRPr="004F74A2">
        <w:rPr>
          <w:color w:val="000000"/>
          <w:spacing w:val="77"/>
          <w:sz w:val="28"/>
          <w:szCs w:val="28"/>
        </w:rPr>
        <w:t xml:space="preserve"> </w:t>
      </w:r>
      <w:r w:rsidRPr="004F74A2">
        <w:rPr>
          <w:color w:val="000000"/>
          <w:spacing w:val="1"/>
          <w:w w:val="103"/>
          <w:sz w:val="28"/>
          <w:szCs w:val="28"/>
        </w:rPr>
        <w:t>(</w:t>
      </w:r>
      <w:r w:rsidRPr="004F74A2">
        <w:rPr>
          <w:color w:val="000000"/>
          <w:w w:val="103"/>
          <w:sz w:val="28"/>
          <w:szCs w:val="28"/>
        </w:rPr>
        <w:t>P</w:t>
      </w:r>
      <w:r w:rsidRPr="004F74A2">
        <w:rPr>
          <w:color w:val="000000"/>
          <w:spacing w:val="3"/>
          <w:w w:val="103"/>
          <w:sz w:val="28"/>
          <w:szCs w:val="28"/>
        </w:rPr>
        <w:t>D</w:t>
      </w:r>
      <w:r w:rsidRPr="004F74A2">
        <w:rPr>
          <w:color w:val="000000"/>
          <w:w w:val="103"/>
          <w:sz w:val="28"/>
          <w:szCs w:val="28"/>
        </w:rPr>
        <w:t>F),</w:t>
      </w:r>
      <w:r w:rsidRPr="004F74A2">
        <w:rPr>
          <w:color w:val="000000"/>
          <w:spacing w:val="77"/>
          <w:sz w:val="28"/>
          <w:szCs w:val="28"/>
        </w:rPr>
        <w:t xml:space="preserve"> </w:t>
      </w:r>
      <w:r w:rsidRPr="004F74A2">
        <w:rPr>
          <w:color w:val="000000"/>
          <w:w w:val="103"/>
          <w:sz w:val="28"/>
          <w:szCs w:val="28"/>
        </w:rPr>
        <w:t>с</w:t>
      </w:r>
      <w:r w:rsidRPr="004F74A2">
        <w:rPr>
          <w:color w:val="000000"/>
          <w:sz w:val="28"/>
          <w:szCs w:val="28"/>
        </w:rPr>
        <w:t xml:space="preserve"> </w:t>
      </w:r>
      <w:r w:rsidRPr="004F74A2">
        <w:rPr>
          <w:color w:val="000000"/>
          <w:spacing w:val="-2"/>
          <w:w w:val="103"/>
          <w:sz w:val="28"/>
          <w:szCs w:val="28"/>
        </w:rPr>
        <w:t>р</w:t>
      </w:r>
      <w:r w:rsidRPr="004F74A2">
        <w:rPr>
          <w:color w:val="000000"/>
          <w:spacing w:val="-3"/>
          <w:w w:val="103"/>
          <w:sz w:val="28"/>
          <w:szCs w:val="28"/>
        </w:rPr>
        <w:t>а</w:t>
      </w:r>
      <w:r w:rsidRPr="004F74A2">
        <w:rPr>
          <w:color w:val="000000"/>
          <w:spacing w:val="1"/>
          <w:w w:val="103"/>
          <w:sz w:val="28"/>
          <w:szCs w:val="28"/>
        </w:rPr>
        <w:t>з</w:t>
      </w:r>
      <w:r w:rsidRPr="004F74A2">
        <w:rPr>
          <w:color w:val="000000"/>
          <w:spacing w:val="-1"/>
          <w:w w:val="103"/>
          <w:sz w:val="28"/>
          <w:szCs w:val="28"/>
        </w:rPr>
        <w:t>р</w:t>
      </w:r>
      <w:r w:rsidRPr="004F74A2">
        <w:rPr>
          <w:color w:val="000000"/>
          <w:spacing w:val="-3"/>
          <w:w w:val="103"/>
          <w:sz w:val="28"/>
          <w:szCs w:val="28"/>
        </w:rPr>
        <w:t>е</w:t>
      </w:r>
      <w:r w:rsidRPr="004F74A2">
        <w:rPr>
          <w:color w:val="000000"/>
          <w:spacing w:val="-9"/>
          <w:w w:val="103"/>
          <w:sz w:val="28"/>
          <w:szCs w:val="28"/>
        </w:rPr>
        <w:t>ш</w:t>
      </w:r>
      <w:r w:rsidRPr="004F74A2">
        <w:rPr>
          <w:color w:val="000000"/>
          <w:spacing w:val="-2"/>
          <w:w w:val="103"/>
          <w:sz w:val="28"/>
          <w:szCs w:val="28"/>
        </w:rPr>
        <w:t>ен</w:t>
      </w:r>
      <w:r w:rsidRPr="004F74A2">
        <w:rPr>
          <w:color w:val="000000"/>
          <w:spacing w:val="-3"/>
          <w:w w:val="103"/>
          <w:sz w:val="28"/>
          <w:szCs w:val="28"/>
        </w:rPr>
        <w:t>и</w:t>
      </w:r>
      <w:r w:rsidRPr="004F74A2">
        <w:rPr>
          <w:color w:val="000000"/>
          <w:spacing w:val="-2"/>
          <w:w w:val="103"/>
          <w:sz w:val="28"/>
          <w:szCs w:val="28"/>
        </w:rPr>
        <w:t>е</w:t>
      </w:r>
      <w:r w:rsidRPr="004F74A2">
        <w:rPr>
          <w:color w:val="000000"/>
          <w:w w:val="103"/>
          <w:sz w:val="28"/>
          <w:szCs w:val="28"/>
        </w:rPr>
        <w:t>м</w:t>
      </w:r>
      <w:r w:rsidRPr="004F74A2">
        <w:rPr>
          <w:color w:val="000000"/>
          <w:spacing w:val="16"/>
          <w:sz w:val="28"/>
          <w:szCs w:val="28"/>
        </w:rPr>
        <w:t xml:space="preserve"> </w:t>
      </w:r>
      <w:r w:rsidRPr="004F74A2">
        <w:rPr>
          <w:color w:val="000000"/>
          <w:spacing w:val="-1"/>
          <w:w w:val="103"/>
          <w:sz w:val="28"/>
          <w:szCs w:val="28"/>
        </w:rPr>
        <w:t>н</w:t>
      </w:r>
      <w:r w:rsidRPr="004F74A2">
        <w:rPr>
          <w:color w:val="000000"/>
          <w:w w:val="103"/>
          <w:sz w:val="28"/>
          <w:szCs w:val="28"/>
        </w:rPr>
        <w:t>е</w:t>
      </w:r>
      <w:r w:rsidRPr="004F74A2">
        <w:rPr>
          <w:color w:val="000000"/>
          <w:spacing w:val="16"/>
          <w:sz w:val="28"/>
          <w:szCs w:val="28"/>
        </w:rPr>
        <w:t xml:space="preserve"> </w:t>
      </w:r>
      <w:r w:rsidRPr="004F74A2">
        <w:rPr>
          <w:color w:val="000000"/>
          <w:spacing w:val="-1"/>
          <w:w w:val="103"/>
          <w:sz w:val="28"/>
          <w:szCs w:val="28"/>
        </w:rPr>
        <w:t>м</w:t>
      </w:r>
      <w:r w:rsidRPr="004F74A2">
        <w:rPr>
          <w:color w:val="000000"/>
          <w:spacing w:val="-2"/>
          <w:w w:val="103"/>
          <w:sz w:val="28"/>
          <w:szCs w:val="28"/>
        </w:rPr>
        <w:t>ен</w:t>
      </w:r>
      <w:r w:rsidRPr="004F74A2">
        <w:rPr>
          <w:color w:val="000000"/>
          <w:spacing w:val="-3"/>
          <w:w w:val="103"/>
          <w:sz w:val="28"/>
          <w:szCs w:val="28"/>
        </w:rPr>
        <w:t>е</w:t>
      </w:r>
      <w:r w:rsidRPr="004F74A2">
        <w:rPr>
          <w:color w:val="000000"/>
          <w:w w:val="103"/>
          <w:sz w:val="28"/>
          <w:szCs w:val="28"/>
        </w:rPr>
        <w:t>е</w:t>
      </w:r>
      <w:r w:rsidRPr="004F74A2">
        <w:rPr>
          <w:color w:val="000000"/>
          <w:spacing w:val="17"/>
          <w:sz w:val="28"/>
          <w:szCs w:val="28"/>
        </w:rPr>
        <w:t xml:space="preserve"> </w:t>
      </w:r>
      <w:r w:rsidRPr="004F74A2">
        <w:rPr>
          <w:color w:val="000000"/>
          <w:spacing w:val="-2"/>
          <w:w w:val="103"/>
          <w:sz w:val="28"/>
          <w:szCs w:val="28"/>
        </w:rPr>
        <w:t>30</w:t>
      </w:r>
      <w:r w:rsidRPr="004F74A2">
        <w:rPr>
          <w:color w:val="000000"/>
          <w:w w:val="103"/>
          <w:sz w:val="28"/>
          <w:szCs w:val="28"/>
        </w:rPr>
        <w:t>0</w:t>
      </w:r>
      <w:r w:rsidRPr="004F74A2">
        <w:rPr>
          <w:color w:val="000000"/>
          <w:spacing w:val="16"/>
          <w:sz w:val="28"/>
          <w:szCs w:val="28"/>
        </w:rPr>
        <w:t xml:space="preserve"> </w:t>
      </w:r>
      <w:r w:rsidRPr="004F74A2">
        <w:rPr>
          <w:color w:val="000000"/>
          <w:spacing w:val="-2"/>
          <w:w w:val="103"/>
          <w:sz w:val="28"/>
          <w:szCs w:val="28"/>
        </w:rPr>
        <w:t>dp</w:t>
      </w:r>
      <w:r w:rsidRPr="004F74A2">
        <w:rPr>
          <w:color w:val="000000"/>
          <w:spacing w:val="-3"/>
          <w:w w:val="103"/>
          <w:sz w:val="28"/>
          <w:szCs w:val="28"/>
        </w:rPr>
        <w:t>i</w:t>
      </w:r>
      <w:r w:rsidRPr="004F74A2">
        <w:rPr>
          <w:color w:val="000000"/>
          <w:w w:val="103"/>
          <w:sz w:val="28"/>
          <w:szCs w:val="28"/>
        </w:rPr>
        <w:t>,</w:t>
      </w:r>
      <w:r w:rsidRPr="004F74A2">
        <w:rPr>
          <w:color w:val="000000"/>
          <w:spacing w:val="18"/>
          <w:sz w:val="28"/>
          <w:szCs w:val="28"/>
        </w:rPr>
        <w:t xml:space="preserve"> </w:t>
      </w:r>
      <w:r w:rsidRPr="004F74A2">
        <w:rPr>
          <w:color w:val="000000"/>
          <w:spacing w:val="5"/>
          <w:w w:val="103"/>
          <w:sz w:val="28"/>
          <w:szCs w:val="28"/>
        </w:rPr>
        <w:t>с</w:t>
      </w:r>
      <w:r w:rsidRPr="004F74A2">
        <w:rPr>
          <w:color w:val="000000"/>
          <w:spacing w:val="-10"/>
          <w:w w:val="103"/>
          <w:sz w:val="28"/>
          <w:szCs w:val="28"/>
        </w:rPr>
        <w:t>ф</w:t>
      </w:r>
      <w:r w:rsidRPr="004F74A2">
        <w:rPr>
          <w:color w:val="000000"/>
          <w:spacing w:val="-3"/>
          <w:w w:val="103"/>
          <w:sz w:val="28"/>
          <w:szCs w:val="28"/>
        </w:rPr>
        <w:t>о</w:t>
      </w:r>
      <w:r w:rsidRPr="004F74A2">
        <w:rPr>
          <w:color w:val="000000"/>
          <w:spacing w:val="-2"/>
          <w:w w:val="103"/>
          <w:sz w:val="28"/>
          <w:szCs w:val="28"/>
        </w:rPr>
        <w:t>р</w:t>
      </w:r>
      <w:r w:rsidRPr="004F74A2">
        <w:rPr>
          <w:color w:val="000000"/>
          <w:spacing w:val="-3"/>
          <w:w w:val="103"/>
          <w:sz w:val="28"/>
          <w:szCs w:val="28"/>
        </w:rPr>
        <w:t>м</w:t>
      </w:r>
      <w:r w:rsidRPr="004F74A2">
        <w:rPr>
          <w:color w:val="000000"/>
          <w:spacing w:val="-2"/>
          <w:w w:val="103"/>
          <w:sz w:val="28"/>
          <w:szCs w:val="28"/>
        </w:rPr>
        <w:t>и</w:t>
      </w:r>
      <w:r w:rsidRPr="004F74A2">
        <w:rPr>
          <w:color w:val="000000"/>
          <w:spacing w:val="-3"/>
          <w:w w:val="103"/>
          <w:sz w:val="28"/>
          <w:szCs w:val="28"/>
        </w:rPr>
        <w:t>р</w:t>
      </w:r>
      <w:r w:rsidRPr="004F74A2">
        <w:rPr>
          <w:color w:val="000000"/>
          <w:spacing w:val="-2"/>
          <w:w w:val="103"/>
          <w:sz w:val="28"/>
          <w:szCs w:val="28"/>
        </w:rPr>
        <w:t>о</w:t>
      </w:r>
      <w:r w:rsidRPr="004F74A2">
        <w:rPr>
          <w:color w:val="000000"/>
          <w:w w:val="103"/>
          <w:sz w:val="28"/>
          <w:szCs w:val="28"/>
        </w:rPr>
        <w:t>в</w:t>
      </w:r>
      <w:r w:rsidRPr="004F74A2">
        <w:rPr>
          <w:color w:val="000000"/>
          <w:spacing w:val="-2"/>
          <w:w w:val="103"/>
          <w:sz w:val="28"/>
          <w:szCs w:val="28"/>
        </w:rPr>
        <w:t>анн</w:t>
      </w:r>
      <w:r w:rsidRPr="004F74A2">
        <w:rPr>
          <w:color w:val="000000"/>
          <w:spacing w:val="2"/>
          <w:w w:val="103"/>
          <w:sz w:val="28"/>
          <w:szCs w:val="28"/>
        </w:rPr>
        <w:t>ы</w:t>
      </w:r>
      <w:r w:rsidRPr="004F74A2">
        <w:rPr>
          <w:color w:val="000000"/>
          <w:w w:val="103"/>
          <w:sz w:val="28"/>
          <w:szCs w:val="28"/>
        </w:rPr>
        <w:t>х</w:t>
      </w:r>
      <w:r w:rsidRPr="004F74A2">
        <w:rPr>
          <w:color w:val="000000"/>
          <w:spacing w:val="16"/>
          <w:sz w:val="28"/>
          <w:szCs w:val="28"/>
        </w:rPr>
        <w:t xml:space="preserve"> </w:t>
      </w:r>
      <w:r w:rsidRPr="004F74A2">
        <w:rPr>
          <w:color w:val="000000"/>
          <w:w w:val="103"/>
          <w:sz w:val="28"/>
          <w:szCs w:val="28"/>
        </w:rPr>
        <w:t>в</w:t>
      </w:r>
      <w:r w:rsidRPr="004F74A2">
        <w:rPr>
          <w:color w:val="000000"/>
          <w:spacing w:val="20"/>
          <w:sz w:val="28"/>
          <w:szCs w:val="28"/>
        </w:rPr>
        <w:t xml:space="preserve"> </w:t>
      </w:r>
      <w:r w:rsidRPr="004F74A2">
        <w:rPr>
          <w:color w:val="000000"/>
          <w:spacing w:val="-1"/>
          <w:w w:val="103"/>
          <w:sz w:val="28"/>
          <w:szCs w:val="28"/>
        </w:rPr>
        <w:t>а</w:t>
      </w:r>
      <w:r w:rsidRPr="004F74A2">
        <w:rPr>
          <w:color w:val="000000"/>
          <w:spacing w:val="-3"/>
          <w:w w:val="103"/>
          <w:sz w:val="28"/>
          <w:szCs w:val="28"/>
        </w:rPr>
        <w:t>р</w:t>
      </w:r>
      <w:r w:rsidRPr="004F74A2">
        <w:rPr>
          <w:color w:val="000000"/>
          <w:spacing w:val="-4"/>
          <w:w w:val="103"/>
          <w:sz w:val="28"/>
          <w:szCs w:val="28"/>
        </w:rPr>
        <w:t>х</w:t>
      </w:r>
      <w:r w:rsidRPr="004F74A2">
        <w:rPr>
          <w:color w:val="000000"/>
          <w:spacing w:val="-3"/>
          <w:w w:val="103"/>
          <w:sz w:val="28"/>
          <w:szCs w:val="28"/>
        </w:rPr>
        <w:t>и</w:t>
      </w:r>
      <w:r w:rsidRPr="004F74A2">
        <w:rPr>
          <w:color w:val="000000"/>
          <w:w w:val="103"/>
          <w:sz w:val="28"/>
          <w:szCs w:val="28"/>
        </w:rPr>
        <w:t>в</w:t>
      </w:r>
      <w:r w:rsidRPr="004F74A2">
        <w:rPr>
          <w:color w:val="000000"/>
          <w:spacing w:val="20"/>
          <w:sz w:val="28"/>
          <w:szCs w:val="28"/>
        </w:rPr>
        <w:t xml:space="preserve"> </w:t>
      </w:r>
      <w:r w:rsidRPr="004F74A2">
        <w:rPr>
          <w:color w:val="000000"/>
          <w:spacing w:val="3"/>
          <w:w w:val="103"/>
          <w:sz w:val="28"/>
          <w:szCs w:val="28"/>
        </w:rPr>
        <w:t>д</w:t>
      </w:r>
      <w:r w:rsidRPr="004F74A2">
        <w:rPr>
          <w:color w:val="000000"/>
          <w:spacing w:val="-2"/>
          <w:w w:val="103"/>
          <w:sz w:val="28"/>
          <w:szCs w:val="28"/>
        </w:rPr>
        <w:t>а</w:t>
      </w:r>
      <w:r w:rsidRPr="004F74A2">
        <w:rPr>
          <w:color w:val="000000"/>
          <w:spacing w:val="-1"/>
          <w:w w:val="103"/>
          <w:sz w:val="28"/>
          <w:szCs w:val="28"/>
        </w:rPr>
        <w:t>н</w:t>
      </w:r>
      <w:r w:rsidRPr="004F74A2">
        <w:rPr>
          <w:color w:val="000000"/>
          <w:spacing w:val="-2"/>
          <w:w w:val="103"/>
          <w:sz w:val="28"/>
          <w:szCs w:val="28"/>
        </w:rPr>
        <w:t>н</w:t>
      </w:r>
      <w:r w:rsidRPr="004F74A2">
        <w:rPr>
          <w:color w:val="000000"/>
          <w:spacing w:val="1"/>
          <w:w w:val="103"/>
          <w:sz w:val="28"/>
          <w:szCs w:val="28"/>
        </w:rPr>
        <w:t>ы</w:t>
      </w:r>
      <w:r w:rsidRPr="004F74A2">
        <w:rPr>
          <w:color w:val="000000"/>
          <w:w w:val="103"/>
          <w:sz w:val="28"/>
          <w:szCs w:val="28"/>
        </w:rPr>
        <w:t>х</w:t>
      </w:r>
      <w:r w:rsidRPr="004F74A2">
        <w:rPr>
          <w:color w:val="000000"/>
          <w:spacing w:val="16"/>
          <w:sz w:val="28"/>
          <w:szCs w:val="28"/>
        </w:rPr>
        <w:t xml:space="preserve"> </w:t>
      </w:r>
      <w:r w:rsidRPr="004F74A2">
        <w:rPr>
          <w:color w:val="000000"/>
          <w:w w:val="103"/>
          <w:sz w:val="28"/>
          <w:szCs w:val="28"/>
        </w:rPr>
        <w:t>в</w:t>
      </w:r>
      <w:r w:rsidRPr="004F74A2">
        <w:rPr>
          <w:color w:val="000000"/>
          <w:spacing w:val="21"/>
          <w:sz w:val="28"/>
          <w:szCs w:val="28"/>
        </w:rPr>
        <w:t xml:space="preserve"> </w:t>
      </w:r>
      <w:r w:rsidRPr="004F74A2">
        <w:rPr>
          <w:color w:val="000000"/>
          <w:spacing w:val="-10"/>
          <w:w w:val="103"/>
          <w:sz w:val="28"/>
          <w:szCs w:val="28"/>
        </w:rPr>
        <w:t>ф</w:t>
      </w:r>
      <w:r w:rsidRPr="004F74A2">
        <w:rPr>
          <w:color w:val="000000"/>
          <w:spacing w:val="-3"/>
          <w:w w:val="103"/>
          <w:sz w:val="28"/>
          <w:szCs w:val="28"/>
        </w:rPr>
        <w:t>о</w:t>
      </w:r>
      <w:r w:rsidRPr="004F74A2">
        <w:rPr>
          <w:color w:val="000000"/>
          <w:spacing w:val="-2"/>
          <w:w w:val="103"/>
          <w:sz w:val="28"/>
          <w:szCs w:val="28"/>
        </w:rPr>
        <w:t>рм</w:t>
      </w:r>
      <w:r w:rsidRPr="004F74A2">
        <w:rPr>
          <w:color w:val="000000"/>
          <w:spacing w:val="-3"/>
          <w:w w:val="103"/>
          <w:sz w:val="28"/>
          <w:szCs w:val="28"/>
        </w:rPr>
        <w:t>а</w:t>
      </w:r>
      <w:r w:rsidRPr="004F74A2">
        <w:rPr>
          <w:color w:val="000000"/>
          <w:spacing w:val="1"/>
          <w:w w:val="103"/>
          <w:sz w:val="28"/>
          <w:szCs w:val="28"/>
        </w:rPr>
        <w:t>т</w:t>
      </w:r>
      <w:r w:rsidRPr="004F74A2">
        <w:rPr>
          <w:color w:val="000000"/>
          <w:w w:val="103"/>
          <w:sz w:val="28"/>
          <w:szCs w:val="28"/>
        </w:rPr>
        <w:t>е</w:t>
      </w:r>
      <w:r w:rsidRPr="004F74A2">
        <w:rPr>
          <w:color w:val="000000"/>
          <w:sz w:val="28"/>
          <w:szCs w:val="28"/>
        </w:rPr>
        <w:t xml:space="preserve"> </w:t>
      </w:r>
      <w:r w:rsidRPr="004F74A2">
        <w:rPr>
          <w:color w:val="000000"/>
          <w:spacing w:val="-2"/>
          <w:w w:val="103"/>
          <w:sz w:val="28"/>
          <w:szCs w:val="28"/>
        </w:rPr>
        <w:t>«</w:t>
      </w:r>
      <w:r w:rsidRPr="004F74A2">
        <w:rPr>
          <w:color w:val="000000"/>
          <w:spacing w:val="4"/>
          <w:w w:val="103"/>
          <w:sz w:val="28"/>
          <w:szCs w:val="28"/>
        </w:rPr>
        <w:t>z</w:t>
      </w:r>
      <w:r w:rsidRPr="004F74A2">
        <w:rPr>
          <w:color w:val="000000"/>
          <w:spacing w:val="-2"/>
          <w:w w:val="103"/>
          <w:sz w:val="28"/>
          <w:szCs w:val="28"/>
        </w:rPr>
        <w:t>ip</w:t>
      </w:r>
      <w:r w:rsidRPr="004F74A2">
        <w:rPr>
          <w:color w:val="000000"/>
          <w:w w:val="103"/>
          <w:sz w:val="28"/>
          <w:szCs w:val="28"/>
        </w:rPr>
        <w:t>»</w:t>
      </w:r>
      <w:r w:rsidRPr="004F74A2">
        <w:rPr>
          <w:color w:val="000000"/>
          <w:spacing w:val="47"/>
          <w:sz w:val="28"/>
          <w:szCs w:val="28"/>
        </w:rPr>
        <w:t xml:space="preserve"> </w:t>
      </w:r>
      <w:r w:rsidRPr="004F74A2">
        <w:rPr>
          <w:color w:val="000000"/>
          <w:spacing w:val="-5"/>
          <w:w w:val="103"/>
          <w:sz w:val="28"/>
          <w:szCs w:val="28"/>
        </w:rPr>
        <w:t>л</w:t>
      </w:r>
      <w:r w:rsidRPr="004F74A2">
        <w:rPr>
          <w:color w:val="000000"/>
          <w:spacing w:val="-3"/>
          <w:w w:val="103"/>
          <w:sz w:val="28"/>
          <w:szCs w:val="28"/>
        </w:rPr>
        <w:t>и</w:t>
      </w:r>
      <w:r w:rsidRPr="004F74A2">
        <w:rPr>
          <w:color w:val="000000"/>
          <w:spacing w:val="3"/>
          <w:w w:val="103"/>
          <w:sz w:val="28"/>
          <w:szCs w:val="28"/>
        </w:rPr>
        <w:t>б</w:t>
      </w:r>
      <w:r w:rsidRPr="004F74A2">
        <w:rPr>
          <w:color w:val="000000"/>
          <w:w w:val="103"/>
          <w:sz w:val="28"/>
          <w:szCs w:val="28"/>
        </w:rPr>
        <w:t>о</w:t>
      </w:r>
      <w:r w:rsidRPr="004F74A2">
        <w:rPr>
          <w:color w:val="000000"/>
          <w:spacing w:val="48"/>
          <w:sz w:val="28"/>
          <w:szCs w:val="28"/>
        </w:rPr>
        <w:t xml:space="preserve"> </w:t>
      </w:r>
      <w:r w:rsidRPr="004F74A2">
        <w:rPr>
          <w:color w:val="000000"/>
          <w:spacing w:val="-1"/>
          <w:w w:val="103"/>
          <w:sz w:val="28"/>
          <w:szCs w:val="28"/>
        </w:rPr>
        <w:t>«</w:t>
      </w:r>
      <w:r w:rsidRPr="004F74A2">
        <w:rPr>
          <w:color w:val="000000"/>
          <w:w w:val="103"/>
          <w:sz w:val="28"/>
          <w:szCs w:val="28"/>
        </w:rPr>
        <w:t>r</w:t>
      </w:r>
      <w:r w:rsidRPr="004F74A2">
        <w:rPr>
          <w:color w:val="000000"/>
          <w:spacing w:val="-2"/>
          <w:w w:val="103"/>
          <w:sz w:val="28"/>
          <w:szCs w:val="28"/>
        </w:rPr>
        <w:t>a</w:t>
      </w:r>
      <w:r w:rsidRPr="004F74A2">
        <w:rPr>
          <w:color w:val="000000"/>
          <w:w w:val="103"/>
          <w:sz w:val="28"/>
          <w:szCs w:val="28"/>
        </w:rPr>
        <w:t>r</w:t>
      </w:r>
      <w:r w:rsidRPr="004F74A2">
        <w:rPr>
          <w:color w:val="000000"/>
          <w:spacing w:val="-2"/>
          <w:w w:val="103"/>
          <w:sz w:val="28"/>
          <w:szCs w:val="28"/>
        </w:rPr>
        <w:t>»</w:t>
      </w:r>
      <w:r w:rsidRPr="004F74A2">
        <w:rPr>
          <w:color w:val="000000"/>
          <w:w w:val="103"/>
          <w:sz w:val="28"/>
          <w:szCs w:val="28"/>
        </w:rPr>
        <w:t>,</w:t>
      </w:r>
      <w:r w:rsidRPr="004F74A2">
        <w:rPr>
          <w:color w:val="000000"/>
          <w:spacing w:val="48"/>
          <w:sz w:val="28"/>
          <w:szCs w:val="28"/>
        </w:rPr>
        <w:t xml:space="preserve"> </w:t>
      </w:r>
      <w:r w:rsidRPr="004F74A2">
        <w:rPr>
          <w:color w:val="000000"/>
          <w:w w:val="103"/>
          <w:sz w:val="28"/>
          <w:szCs w:val="28"/>
        </w:rPr>
        <w:t>и</w:t>
      </w:r>
      <w:r w:rsidRPr="004F74A2">
        <w:rPr>
          <w:color w:val="000000"/>
          <w:spacing w:val="48"/>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w w:val="103"/>
          <w:sz w:val="28"/>
          <w:szCs w:val="28"/>
        </w:rPr>
        <w:t>п</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ы</w:t>
      </w:r>
      <w:r w:rsidRPr="004F74A2">
        <w:rPr>
          <w:color w:val="000000"/>
          <w:spacing w:val="1"/>
          <w:w w:val="103"/>
          <w:sz w:val="28"/>
          <w:szCs w:val="28"/>
        </w:rPr>
        <w:t>в</w:t>
      </w:r>
      <w:r w:rsidRPr="004F74A2">
        <w:rPr>
          <w:color w:val="000000"/>
          <w:spacing w:val="-1"/>
          <w:w w:val="103"/>
          <w:sz w:val="28"/>
          <w:szCs w:val="28"/>
        </w:rPr>
        <w:t>а</w:t>
      </w:r>
      <w:r w:rsidRPr="004F74A2">
        <w:rPr>
          <w:color w:val="000000"/>
          <w:spacing w:val="-2"/>
          <w:w w:val="103"/>
          <w:sz w:val="28"/>
          <w:szCs w:val="28"/>
        </w:rPr>
        <w:t>ю</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50"/>
          <w:sz w:val="28"/>
          <w:szCs w:val="28"/>
        </w:rPr>
        <w:t xml:space="preserve"> </w:t>
      </w:r>
      <w:r w:rsidRPr="004F74A2">
        <w:rPr>
          <w:color w:val="000000"/>
          <w:w w:val="103"/>
          <w:sz w:val="28"/>
          <w:szCs w:val="28"/>
        </w:rPr>
        <w:t>п</w:t>
      </w:r>
      <w:r w:rsidRPr="004F74A2">
        <w:rPr>
          <w:color w:val="000000"/>
          <w:spacing w:val="-2"/>
          <w:w w:val="103"/>
          <w:sz w:val="28"/>
          <w:szCs w:val="28"/>
        </w:rPr>
        <w:t>ро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о</w:t>
      </w:r>
      <w:r w:rsidRPr="004F74A2">
        <w:rPr>
          <w:color w:val="000000"/>
          <w:w w:val="103"/>
          <w:sz w:val="28"/>
          <w:szCs w:val="28"/>
        </w:rPr>
        <w:t>й</w:t>
      </w:r>
      <w:r w:rsidRPr="004F74A2">
        <w:rPr>
          <w:color w:val="000000"/>
          <w:spacing w:val="47"/>
          <w:sz w:val="28"/>
          <w:szCs w:val="28"/>
        </w:rPr>
        <w:t xml:space="preserve"> </w:t>
      </w:r>
      <w:r w:rsidRPr="004F74A2">
        <w:rPr>
          <w:color w:val="000000"/>
          <w:w w:val="103"/>
          <w:sz w:val="28"/>
          <w:szCs w:val="28"/>
        </w:rPr>
        <w:t>(</w:t>
      </w:r>
      <w:r w:rsidRPr="004F74A2">
        <w:rPr>
          <w:color w:val="000000"/>
          <w:spacing w:val="-5"/>
          <w:w w:val="103"/>
          <w:sz w:val="28"/>
          <w:szCs w:val="28"/>
        </w:rPr>
        <w:t>л</w:t>
      </w:r>
      <w:r w:rsidRPr="004F74A2">
        <w:rPr>
          <w:color w:val="000000"/>
          <w:spacing w:val="-3"/>
          <w:w w:val="103"/>
          <w:sz w:val="28"/>
          <w:szCs w:val="28"/>
        </w:rPr>
        <w:t>и</w:t>
      </w:r>
      <w:r w:rsidRPr="004F74A2">
        <w:rPr>
          <w:color w:val="000000"/>
          <w:spacing w:val="4"/>
          <w:w w:val="103"/>
          <w:sz w:val="28"/>
          <w:szCs w:val="28"/>
        </w:rPr>
        <w:t>б</w:t>
      </w:r>
      <w:r w:rsidRPr="004F74A2">
        <w:rPr>
          <w:color w:val="000000"/>
          <w:w w:val="103"/>
          <w:sz w:val="28"/>
          <w:szCs w:val="28"/>
        </w:rPr>
        <w:t>о</w:t>
      </w:r>
      <w:r w:rsidRPr="004F74A2">
        <w:rPr>
          <w:color w:val="000000"/>
          <w:spacing w:val="48"/>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2"/>
          <w:w w:val="103"/>
          <w:sz w:val="28"/>
          <w:szCs w:val="28"/>
        </w:rPr>
        <w:t>и</w:t>
      </w:r>
      <w:r w:rsidRPr="004F74A2">
        <w:rPr>
          <w:color w:val="000000"/>
          <w:spacing w:val="-6"/>
          <w:w w:val="103"/>
          <w:sz w:val="28"/>
          <w:szCs w:val="28"/>
        </w:rPr>
        <w:t>л</w:t>
      </w:r>
      <w:r w:rsidRPr="004F74A2">
        <w:rPr>
          <w:color w:val="000000"/>
          <w:spacing w:val="-2"/>
          <w:w w:val="103"/>
          <w:sz w:val="28"/>
          <w:szCs w:val="28"/>
        </w:rPr>
        <w:t>енн</w:t>
      </w:r>
      <w:r w:rsidRPr="004F74A2">
        <w:rPr>
          <w:color w:val="000000"/>
          <w:spacing w:val="-3"/>
          <w:w w:val="103"/>
          <w:sz w:val="28"/>
          <w:szCs w:val="28"/>
        </w:rPr>
        <w:t>ой</w:t>
      </w:r>
      <w:r w:rsidRPr="004F74A2">
        <w:rPr>
          <w:color w:val="000000"/>
          <w:w w:val="103"/>
          <w:sz w:val="28"/>
          <w:szCs w:val="28"/>
        </w:rPr>
        <w:t>)</w:t>
      </w:r>
      <w:r w:rsidRPr="004F74A2">
        <w:rPr>
          <w:color w:val="000000"/>
          <w:spacing w:val="50"/>
          <w:sz w:val="28"/>
          <w:szCs w:val="28"/>
        </w:rPr>
        <w:t xml:space="preserve"> </w:t>
      </w:r>
      <w:r w:rsidRPr="004F74A2">
        <w:rPr>
          <w:color w:val="000000"/>
          <w:spacing w:val="4"/>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2"/>
          <w:w w:val="103"/>
          <w:sz w:val="28"/>
          <w:szCs w:val="28"/>
        </w:rPr>
        <w:t>т</w:t>
      </w:r>
      <w:r w:rsidRPr="004F74A2">
        <w:rPr>
          <w:color w:val="000000"/>
          <w:spacing w:val="-2"/>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й</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о</w:t>
      </w:r>
      <w:r w:rsidRPr="004F74A2">
        <w:rPr>
          <w:color w:val="000000"/>
          <w:spacing w:val="2"/>
          <w:w w:val="103"/>
          <w:sz w:val="28"/>
          <w:szCs w:val="28"/>
        </w:rPr>
        <w:t>д</w:t>
      </w:r>
      <w:r w:rsidRPr="004F74A2">
        <w:rPr>
          <w:color w:val="000000"/>
          <w:w w:val="103"/>
          <w:sz w:val="28"/>
          <w:szCs w:val="28"/>
        </w:rPr>
        <w:t>п</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ь</w:t>
      </w:r>
      <w:r w:rsidRPr="004F74A2">
        <w:rPr>
          <w:color w:val="000000"/>
          <w:w w:val="103"/>
          <w:sz w:val="28"/>
          <w:szCs w:val="28"/>
        </w:rPr>
        <w:t>ю.</w:t>
      </w:r>
    </w:p>
    <w:p w:rsidR="0061711D" w:rsidRPr="004F74A2" w:rsidRDefault="0061711D" w:rsidP="004F74A2">
      <w:pPr>
        <w:spacing w:line="23" w:lineRule="atLeast"/>
        <w:ind w:firstLine="720"/>
        <w:jc w:val="both"/>
        <w:rPr>
          <w:color w:val="000000"/>
          <w:w w:val="103"/>
          <w:sz w:val="28"/>
          <w:szCs w:val="28"/>
        </w:rPr>
      </w:pPr>
      <w:r w:rsidRPr="004F74A2">
        <w:rPr>
          <w:color w:val="000000"/>
          <w:spacing w:val="2"/>
          <w:w w:val="103"/>
          <w:sz w:val="28"/>
          <w:szCs w:val="28"/>
        </w:rPr>
        <w:t>К</w:t>
      </w:r>
      <w:r w:rsidRPr="004F74A2">
        <w:rPr>
          <w:color w:val="000000"/>
          <w:w w:val="103"/>
          <w:sz w:val="28"/>
          <w:szCs w:val="28"/>
        </w:rPr>
        <w:t>о</w:t>
      </w:r>
      <w:r w:rsidRPr="004F74A2">
        <w:rPr>
          <w:color w:val="000000"/>
          <w:spacing w:val="93"/>
          <w:sz w:val="28"/>
          <w:szCs w:val="28"/>
        </w:rPr>
        <w:t xml:space="preserve"> </w:t>
      </w:r>
      <w:r w:rsidRPr="004F74A2">
        <w:rPr>
          <w:color w:val="000000"/>
          <w:spacing w:val="1"/>
          <w:w w:val="103"/>
          <w:sz w:val="28"/>
          <w:szCs w:val="28"/>
        </w:rPr>
        <w:t>в</w:t>
      </w:r>
      <w:r w:rsidRPr="004F74A2">
        <w:rPr>
          <w:color w:val="000000"/>
          <w:spacing w:val="5"/>
          <w:w w:val="103"/>
          <w:sz w:val="28"/>
          <w:szCs w:val="28"/>
        </w:rPr>
        <w:t>с</w:t>
      </w:r>
      <w:r w:rsidRPr="004F74A2">
        <w:rPr>
          <w:color w:val="000000"/>
          <w:spacing w:val="-1"/>
          <w:w w:val="103"/>
          <w:sz w:val="28"/>
          <w:szCs w:val="28"/>
        </w:rPr>
        <w:t>е</w:t>
      </w:r>
      <w:r w:rsidRPr="004F74A2">
        <w:rPr>
          <w:color w:val="000000"/>
          <w:w w:val="103"/>
          <w:sz w:val="28"/>
          <w:szCs w:val="28"/>
        </w:rPr>
        <w:t>м</w:t>
      </w:r>
      <w:r w:rsidRPr="004F74A2">
        <w:rPr>
          <w:color w:val="000000"/>
          <w:spacing w:val="92"/>
          <w:sz w:val="28"/>
          <w:szCs w:val="28"/>
        </w:rPr>
        <w:t xml:space="preserve"> </w:t>
      </w:r>
      <w:r w:rsidRPr="004F74A2">
        <w:rPr>
          <w:color w:val="000000"/>
          <w:spacing w:val="-1"/>
          <w:w w:val="103"/>
          <w:sz w:val="28"/>
          <w:szCs w:val="28"/>
        </w:rPr>
        <w:t>н</w:t>
      </w:r>
      <w:r w:rsidRPr="004F74A2">
        <w:rPr>
          <w:color w:val="000000"/>
          <w:spacing w:val="-3"/>
          <w:w w:val="103"/>
          <w:sz w:val="28"/>
          <w:szCs w:val="28"/>
        </w:rPr>
        <w:t>е</w:t>
      </w:r>
      <w:r w:rsidRPr="004F74A2">
        <w:rPr>
          <w:color w:val="000000"/>
          <w:spacing w:val="-2"/>
          <w:w w:val="103"/>
          <w:sz w:val="28"/>
          <w:szCs w:val="28"/>
        </w:rPr>
        <w:t>о</w:t>
      </w:r>
      <w:r w:rsidRPr="004F74A2">
        <w:rPr>
          <w:color w:val="000000"/>
          <w:spacing w:val="3"/>
          <w:w w:val="103"/>
          <w:sz w:val="28"/>
          <w:szCs w:val="28"/>
        </w:rPr>
        <w:t>б</w:t>
      </w:r>
      <w:r w:rsidRPr="004F74A2">
        <w:rPr>
          <w:color w:val="000000"/>
          <w:spacing w:val="-3"/>
          <w:w w:val="103"/>
          <w:sz w:val="28"/>
          <w:szCs w:val="28"/>
        </w:rPr>
        <w:t>х</w:t>
      </w:r>
      <w:r w:rsidRPr="004F74A2">
        <w:rPr>
          <w:color w:val="000000"/>
          <w:spacing w:val="-2"/>
          <w:w w:val="103"/>
          <w:sz w:val="28"/>
          <w:szCs w:val="28"/>
        </w:rPr>
        <w:t>о</w:t>
      </w:r>
      <w:r w:rsidRPr="004F74A2">
        <w:rPr>
          <w:color w:val="000000"/>
          <w:spacing w:val="1"/>
          <w:w w:val="103"/>
          <w:sz w:val="28"/>
          <w:szCs w:val="28"/>
        </w:rPr>
        <w:t>д</w:t>
      </w:r>
      <w:r w:rsidRPr="004F74A2">
        <w:rPr>
          <w:color w:val="000000"/>
          <w:spacing w:val="-1"/>
          <w:w w:val="103"/>
          <w:sz w:val="28"/>
          <w:szCs w:val="28"/>
        </w:rPr>
        <w:t>и</w:t>
      </w:r>
      <w:r w:rsidRPr="004F74A2">
        <w:rPr>
          <w:color w:val="000000"/>
          <w:spacing w:val="-2"/>
          <w:w w:val="103"/>
          <w:sz w:val="28"/>
          <w:szCs w:val="28"/>
        </w:rPr>
        <w:t>м</w:t>
      </w:r>
      <w:r w:rsidRPr="004F74A2">
        <w:rPr>
          <w:color w:val="000000"/>
          <w:spacing w:val="1"/>
          <w:w w:val="103"/>
          <w:sz w:val="28"/>
          <w:szCs w:val="28"/>
        </w:rPr>
        <w:t>ы</w:t>
      </w:r>
      <w:r w:rsidRPr="004F74A2">
        <w:rPr>
          <w:color w:val="000000"/>
          <w:w w:val="103"/>
          <w:sz w:val="28"/>
          <w:szCs w:val="28"/>
        </w:rPr>
        <w:t>м</w:t>
      </w:r>
      <w:r w:rsidRPr="004F74A2">
        <w:rPr>
          <w:color w:val="000000"/>
          <w:spacing w:val="93"/>
          <w:sz w:val="28"/>
          <w:szCs w:val="28"/>
        </w:rPr>
        <w:t xml:space="preserve"> </w:t>
      </w:r>
      <w:r w:rsidRPr="004F74A2">
        <w:rPr>
          <w:color w:val="000000"/>
          <w:spacing w:val="3"/>
          <w:w w:val="103"/>
          <w:sz w:val="28"/>
          <w:szCs w:val="28"/>
        </w:rPr>
        <w:t>д</w:t>
      </w:r>
      <w:r w:rsidRPr="004F74A2">
        <w:rPr>
          <w:color w:val="000000"/>
          <w:spacing w:val="-1"/>
          <w:w w:val="103"/>
          <w:sz w:val="28"/>
          <w:szCs w:val="28"/>
        </w:rPr>
        <w:t>о</w:t>
      </w:r>
      <w:r w:rsidRPr="004F74A2">
        <w:rPr>
          <w:color w:val="000000"/>
          <w:spacing w:val="3"/>
          <w:w w:val="103"/>
          <w:sz w:val="28"/>
          <w:szCs w:val="28"/>
        </w:rPr>
        <w:t>к</w:t>
      </w:r>
      <w:r w:rsidRPr="004F74A2">
        <w:rPr>
          <w:color w:val="000000"/>
          <w:spacing w:val="-3"/>
          <w:w w:val="103"/>
          <w:sz w:val="28"/>
          <w:szCs w:val="28"/>
        </w:rPr>
        <w:t>у</w:t>
      </w:r>
      <w:r w:rsidRPr="004F74A2">
        <w:rPr>
          <w:color w:val="000000"/>
          <w:spacing w:val="-2"/>
          <w:w w:val="103"/>
          <w:sz w:val="28"/>
          <w:szCs w:val="28"/>
        </w:rPr>
        <w:t>мен</w:t>
      </w:r>
      <w:r w:rsidRPr="004F74A2">
        <w:rPr>
          <w:color w:val="000000"/>
          <w:w w:val="103"/>
          <w:sz w:val="28"/>
          <w:szCs w:val="28"/>
        </w:rPr>
        <w:t>т</w:t>
      </w:r>
      <w:r w:rsidRPr="004F74A2">
        <w:rPr>
          <w:color w:val="000000"/>
          <w:spacing w:val="-1"/>
          <w:w w:val="103"/>
          <w:sz w:val="28"/>
          <w:szCs w:val="28"/>
        </w:rPr>
        <w:t>а</w:t>
      </w:r>
      <w:r w:rsidRPr="004F74A2">
        <w:rPr>
          <w:color w:val="000000"/>
          <w:w w:val="103"/>
          <w:sz w:val="28"/>
          <w:szCs w:val="28"/>
        </w:rPr>
        <w:t>м</w:t>
      </w:r>
      <w:r w:rsidRPr="004F74A2">
        <w:rPr>
          <w:color w:val="000000"/>
          <w:spacing w:val="92"/>
          <w:sz w:val="28"/>
          <w:szCs w:val="28"/>
        </w:rPr>
        <w:t xml:space="preserve"> </w:t>
      </w:r>
      <w:r w:rsidRPr="004F74A2">
        <w:rPr>
          <w:color w:val="000000"/>
          <w:spacing w:val="3"/>
          <w:w w:val="103"/>
          <w:sz w:val="28"/>
          <w:szCs w:val="28"/>
        </w:rPr>
        <w:t>д</w:t>
      </w:r>
      <w:r w:rsidRPr="004F74A2">
        <w:rPr>
          <w:color w:val="000000"/>
          <w:spacing w:val="-2"/>
          <w:w w:val="103"/>
          <w:sz w:val="28"/>
          <w:szCs w:val="28"/>
        </w:rPr>
        <w:t>о</w:t>
      </w:r>
      <w:r w:rsidRPr="004F74A2">
        <w:rPr>
          <w:color w:val="000000"/>
          <w:spacing w:val="-6"/>
          <w:w w:val="103"/>
          <w:sz w:val="28"/>
          <w:szCs w:val="28"/>
        </w:rPr>
        <w:t>л</w:t>
      </w:r>
      <w:r w:rsidRPr="004F74A2">
        <w:rPr>
          <w:color w:val="000000"/>
          <w:spacing w:val="-8"/>
          <w:w w:val="103"/>
          <w:sz w:val="28"/>
          <w:szCs w:val="28"/>
        </w:rPr>
        <w:t>ж</w:t>
      </w:r>
      <w:r w:rsidRPr="004F74A2">
        <w:rPr>
          <w:color w:val="000000"/>
          <w:spacing w:val="-2"/>
          <w:w w:val="103"/>
          <w:sz w:val="28"/>
          <w:szCs w:val="28"/>
        </w:rPr>
        <w:t>н</w:t>
      </w:r>
      <w:r w:rsidRPr="004F74A2">
        <w:rPr>
          <w:color w:val="000000"/>
          <w:w w:val="103"/>
          <w:sz w:val="28"/>
          <w:szCs w:val="28"/>
        </w:rPr>
        <w:t>ы</w:t>
      </w:r>
      <w:r w:rsidRPr="004F74A2">
        <w:rPr>
          <w:color w:val="000000"/>
          <w:spacing w:val="97"/>
          <w:sz w:val="28"/>
          <w:szCs w:val="28"/>
        </w:rPr>
        <w:t xml:space="preserve"> </w:t>
      </w:r>
      <w:r w:rsidRPr="004F74A2">
        <w:rPr>
          <w:color w:val="000000"/>
          <w:spacing w:val="4"/>
          <w:w w:val="103"/>
          <w:sz w:val="28"/>
          <w:szCs w:val="28"/>
        </w:rPr>
        <w:t>б</w:t>
      </w:r>
      <w:r w:rsidRPr="004F74A2">
        <w:rPr>
          <w:color w:val="000000"/>
          <w:spacing w:val="3"/>
          <w:w w:val="103"/>
          <w:sz w:val="28"/>
          <w:szCs w:val="28"/>
        </w:rPr>
        <w:t>ы</w:t>
      </w:r>
      <w:r w:rsidRPr="004F74A2">
        <w:rPr>
          <w:color w:val="000000"/>
          <w:spacing w:val="2"/>
          <w:w w:val="103"/>
          <w:sz w:val="28"/>
          <w:szCs w:val="28"/>
        </w:rPr>
        <w:t>т</w:t>
      </w:r>
      <w:r w:rsidRPr="004F74A2">
        <w:rPr>
          <w:color w:val="000000"/>
          <w:w w:val="103"/>
          <w:sz w:val="28"/>
          <w:szCs w:val="28"/>
        </w:rPr>
        <w:t>ь</w:t>
      </w:r>
      <w:r w:rsidRPr="004F74A2">
        <w:rPr>
          <w:color w:val="000000"/>
          <w:spacing w:val="97"/>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и</w:t>
      </w:r>
      <w:r w:rsidRPr="004F74A2">
        <w:rPr>
          <w:color w:val="000000"/>
          <w:spacing w:val="-6"/>
          <w:w w:val="103"/>
          <w:sz w:val="28"/>
          <w:szCs w:val="28"/>
        </w:rPr>
        <w:t>л</w:t>
      </w:r>
      <w:r w:rsidRPr="004F74A2">
        <w:rPr>
          <w:color w:val="000000"/>
          <w:spacing w:val="-2"/>
          <w:w w:val="103"/>
          <w:sz w:val="28"/>
          <w:szCs w:val="28"/>
        </w:rPr>
        <w:t>о</w:t>
      </w:r>
      <w:r w:rsidRPr="004F74A2">
        <w:rPr>
          <w:color w:val="000000"/>
          <w:spacing w:val="-9"/>
          <w:w w:val="103"/>
          <w:sz w:val="28"/>
          <w:szCs w:val="28"/>
        </w:rPr>
        <w:t>ж</w:t>
      </w:r>
      <w:r w:rsidRPr="004F74A2">
        <w:rPr>
          <w:color w:val="000000"/>
          <w:spacing w:val="-3"/>
          <w:w w:val="103"/>
          <w:sz w:val="28"/>
          <w:szCs w:val="28"/>
        </w:rPr>
        <w:t>е</w:t>
      </w:r>
      <w:r w:rsidRPr="004F74A2">
        <w:rPr>
          <w:color w:val="000000"/>
          <w:spacing w:val="-2"/>
          <w:w w:val="103"/>
          <w:sz w:val="28"/>
          <w:szCs w:val="28"/>
        </w:rPr>
        <w:t>н</w:t>
      </w:r>
      <w:r w:rsidRPr="004F74A2">
        <w:rPr>
          <w:color w:val="000000"/>
          <w:w w:val="103"/>
          <w:sz w:val="28"/>
          <w:szCs w:val="28"/>
        </w:rPr>
        <w:t>ы</w:t>
      </w:r>
      <w:r w:rsidRPr="004F74A2">
        <w:rPr>
          <w:color w:val="000000"/>
          <w:spacing w:val="98"/>
          <w:sz w:val="28"/>
          <w:szCs w:val="28"/>
        </w:rPr>
        <w:t xml:space="preserve"> </w:t>
      </w:r>
      <w:r w:rsidRPr="004F74A2">
        <w:rPr>
          <w:color w:val="000000"/>
          <w:w w:val="103"/>
          <w:sz w:val="28"/>
          <w:szCs w:val="28"/>
        </w:rPr>
        <w:t>в</w:t>
      </w:r>
      <w:r w:rsidRPr="004F74A2">
        <w:rPr>
          <w:color w:val="000000"/>
          <w:spacing w:val="5"/>
          <w:w w:val="103"/>
          <w:sz w:val="28"/>
          <w:szCs w:val="28"/>
        </w:rPr>
        <w:t>с</w:t>
      </w:r>
      <w:r w:rsidRPr="004F74A2">
        <w:rPr>
          <w:color w:val="000000"/>
          <w:w w:val="103"/>
          <w:sz w:val="28"/>
          <w:szCs w:val="28"/>
        </w:rPr>
        <w:t>е</w:t>
      </w:r>
      <w:r w:rsidRPr="004F74A2">
        <w:rPr>
          <w:color w:val="000000"/>
          <w:sz w:val="28"/>
          <w:szCs w:val="28"/>
        </w:rPr>
        <w:t xml:space="preserve"> </w:t>
      </w:r>
      <w:r w:rsidRPr="004F74A2">
        <w:rPr>
          <w:color w:val="000000"/>
          <w:spacing w:val="-3"/>
          <w:w w:val="103"/>
          <w:sz w:val="28"/>
          <w:szCs w:val="28"/>
        </w:rPr>
        <w:t>у</w:t>
      </w:r>
      <w:r w:rsidRPr="004F74A2">
        <w:rPr>
          <w:color w:val="000000"/>
          <w:spacing w:val="-1"/>
          <w:w w:val="103"/>
          <w:sz w:val="28"/>
          <w:szCs w:val="28"/>
        </w:rPr>
        <w:t>п</w:t>
      </w:r>
      <w:r w:rsidRPr="004F74A2">
        <w:rPr>
          <w:color w:val="000000"/>
          <w:spacing w:val="-2"/>
          <w:w w:val="103"/>
          <w:sz w:val="28"/>
          <w:szCs w:val="28"/>
        </w:rPr>
        <w:t>о</w:t>
      </w:r>
      <w:r w:rsidRPr="004F74A2">
        <w:rPr>
          <w:color w:val="000000"/>
          <w:spacing w:val="-3"/>
          <w:w w:val="103"/>
          <w:sz w:val="28"/>
          <w:szCs w:val="28"/>
        </w:rPr>
        <w:t>м</w:t>
      </w:r>
      <w:r w:rsidRPr="004F74A2">
        <w:rPr>
          <w:color w:val="000000"/>
          <w:w w:val="103"/>
          <w:sz w:val="28"/>
          <w:szCs w:val="28"/>
        </w:rPr>
        <w:t>я</w:t>
      </w:r>
      <w:r w:rsidRPr="004F74A2">
        <w:rPr>
          <w:color w:val="000000"/>
          <w:spacing w:val="-2"/>
          <w:w w:val="103"/>
          <w:sz w:val="28"/>
          <w:szCs w:val="28"/>
        </w:rPr>
        <w:t>н</w:t>
      </w:r>
      <w:r w:rsidRPr="004F74A2">
        <w:rPr>
          <w:color w:val="000000"/>
          <w:spacing w:val="-4"/>
          <w:w w:val="103"/>
          <w:sz w:val="28"/>
          <w:szCs w:val="28"/>
        </w:rPr>
        <w:t>у</w:t>
      </w:r>
      <w:r w:rsidRPr="004F74A2">
        <w:rPr>
          <w:color w:val="000000"/>
          <w:spacing w:val="1"/>
          <w:w w:val="103"/>
          <w:sz w:val="28"/>
          <w:szCs w:val="28"/>
        </w:rPr>
        <w:t>т</w:t>
      </w:r>
      <w:r w:rsidRPr="004F74A2">
        <w:rPr>
          <w:color w:val="000000"/>
          <w:spacing w:val="2"/>
          <w:w w:val="103"/>
          <w:sz w:val="28"/>
          <w:szCs w:val="28"/>
        </w:rPr>
        <w:t>ы</w:t>
      </w:r>
      <w:r w:rsidRPr="004F74A2">
        <w:rPr>
          <w:color w:val="000000"/>
          <w:w w:val="103"/>
          <w:sz w:val="28"/>
          <w:szCs w:val="28"/>
        </w:rPr>
        <w:t>е</w:t>
      </w:r>
      <w:r w:rsidRPr="004F74A2">
        <w:rPr>
          <w:color w:val="000000"/>
          <w:spacing w:val="-1"/>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1"/>
          <w:w w:val="103"/>
          <w:sz w:val="28"/>
          <w:szCs w:val="28"/>
        </w:rPr>
        <w:t>н</w:t>
      </w:r>
      <w:r w:rsidRPr="004F74A2">
        <w:rPr>
          <w:color w:val="000000"/>
          <w:spacing w:val="-3"/>
          <w:w w:val="103"/>
          <w:sz w:val="28"/>
          <w:szCs w:val="28"/>
        </w:rPr>
        <w:t>и</w:t>
      </w:r>
      <w:r w:rsidRPr="004F74A2">
        <w:rPr>
          <w:color w:val="000000"/>
          <w:w w:val="103"/>
          <w:sz w:val="28"/>
          <w:szCs w:val="28"/>
        </w:rPr>
        <w:t>х</w:t>
      </w:r>
      <w:r w:rsidRPr="004F74A2">
        <w:rPr>
          <w:color w:val="000000"/>
          <w:spacing w:val="-4"/>
          <w:sz w:val="28"/>
          <w:szCs w:val="28"/>
        </w:rPr>
        <w:t xml:space="preserve"> </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и</w:t>
      </w:r>
      <w:r w:rsidRPr="004F74A2">
        <w:rPr>
          <w:color w:val="000000"/>
          <w:spacing w:val="-6"/>
          <w:w w:val="103"/>
          <w:sz w:val="28"/>
          <w:szCs w:val="28"/>
        </w:rPr>
        <w:t>л</w:t>
      </w:r>
      <w:r w:rsidRPr="004F74A2">
        <w:rPr>
          <w:color w:val="000000"/>
          <w:spacing w:val="-3"/>
          <w:w w:val="103"/>
          <w:sz w:val="28"/>
          <w:szCs w:val="28"/>
        </w:rPr>
        <w:t>о</w:t>
      </w:r>
      <w:r w:rsidRPr="004F74A2">
        <w:rPr>
          <w:color w:val="000000"/>
          <w:spacing w:val="-8"/>
          <w:w w:val="103"/>
          <w:sz w:val="28"/>
          <w:szCs w:val="28"/>
        </w:rPr>
        <w:t>ж</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p>
    <w:p w:rsidR="0061711D" w:rsidRPr="004F74A2" w:rsidRDefault="0061711D" w:rsidP="004F74A2">
      <w:pPr>
        <w:spacing w:line="23" w:lineRule="atLeast"/>
        <w:ind w:firstLine="720"/>
        <w:jc w:val="both"/>
        <w:rPr>
          <w:color w:val="000000"/>
          <w:w w:val="103"/>
          <w:sz w:val="28"/>
          <w:szCs w:val="28"/>
        </w:rPr>
      </w:pPr>
      <w:r w:rsidRPr="004F74A2">
        <w:rPr>
          <w:color w:val="000000"/>
          <w:spacing w:val="2"/>
          <w:w w:val="103"/>
          <w:sz w:val="28"/>
          <w:szCs w:val="28"/>
        </w:rPr>
        <w:t>С</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1"/>
          <w:w w:val="103"/>
          <w:sz w:val="28"/>
          <w:szCs w:val="28"/>
        </w:rPr>
        <w:t>тв</w:t>
      </w:r>
      <w:r w:rsidRPr="004F74A2">
        <w:rPr>
          <w:color w:val="000000"/>
          <w:w w:val="103"/>
          <w:sz w:val="28"/>
          <w:szCs w:val="28"/>
        </w:rPr>
        <w:t>а</w:t>
      </w:r>
      <w:r w:rsidRPr="004F74A2">
        <w:rPr>
          <w:color w:val="000000"/>
          <w:spacing w:val="95"/>
          <w:sz w:val="28"/>
          <w:szCs w:val="28"/>
        </w:rPr>
        <w:t xml:space="preserve"> </w:t>
      </w:r>
      <w:r w:rsidRPr="004F74A2">
        <w:rPr>
          <w:color w:val="000000"/>
          <w:spacing w:val="4"/>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й</w:t>
      </w:r>
      <w:r w:rsidRPr="004F74A2">
        <w:rPr>
          <w:color w:val="000000"/>
          <w:spacing w:val="93"/>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w w:val="103"/>
          <w:sz w:val="28"/>
          <w:szCs w:val="28"/>
        </w:rPr>
        <w:t>п</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и</w:t>
      </w:r>
      <w:r w:rsidRPr="004F74A2">
        <w:rPr>
          <w:color w:val="000000"/>
          <w:w w:val="103"/>
          <w:sz w:val="28"/>
          <w:szCs w:val="28"/>
        </w:rPr>
        <w:t>,</w:t>
      </w:r>
      <w:r w:rsidRPr="004F74A2">
        <w:rPr>
          <w:color w:val="000000"/>
          <w:spacing w:val="95"/>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и</w:t>
      </w:r>
      <w:r w:rsidRPr="004F74A2">
        <w:rPr>
          <w:color w:val="000000"/>
          <w:spacing w:val="-2"/>
          <w:w w:val="103"/>
          <w:sz w:val="28"/>
          <w:szCs w:val="28"/>
        </w:rPr>
        <w:t>мен</w:t>
      </w:r>
      <w:r w:rsidRPr="004F74A2">
        <w:rPr>
          <w:color w:val="000000"/>
          <w:spacing w:val="-1"/>
          <w:w w:val="103"/>
          <w:sz w:val="28"/>
          <w:szCs w:val="28"/>
        </w:rPr>
        <w:t>я</w:t>
      </w:r>
      <w:r w:rsidRPr="004F74A2">
        <w:rPr>
          <w:color w:val="000000"/>
          <w:spacing w:val="-2"/>
          <w:w w:val="103"/>
          <w:sz w:val="28"/>
          <w:szCs w:val="28"/>
        </w:rPr>
        <w:t>ем</w:t>
      </w:r>
      <w:r w:rsidRPr="004F74A2">
        <w:rPr>
          <w:color w:val="000000"/>
          <w:spacing w:val="1"/>
          <w:w w:val="103"/>
          <w:sz w:val="28"/>
          <w:szCs w:val="28"/>
        </w:rPr>
        <w:t>ы</w:t>
      </w:r>
      <w:r w:rsidRPr="004F74A2">
        <w:rPr>
          <w:color w:val="000000"/>
          <w:w w:val="103"/>
          <w:sz w:val="28"/>
          <w:szCs w:val="28"/>
        </w:rPr>
        <w:t>е</w:t>
      </w:r>
      <w:r w:rsidRPr="004F74A2">
        <w:rPr>
          <w:color w:val="000000"/>
          <w:spacing w:val="95"/>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w w:val="103"/>
          <w:sz w:val="28"/>
          <w:szCs w:val="28"/>
        </w:rPr>
        <w:t>и</w:t>
      </w:r>
      <w:r w:rsidRPr="004F74A2">
        <w:rPr>
          <w:color w:val="000000"/>
          <w:spacing w:val="94"/>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и</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5"/>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w w:val="103"/>
          <w:sz w:val="28"/>
          <w:szCs w:val="28"/>
        </w:rPr>
        <w:t>и</w:t>
      </w:r>
      <w:r w:rsidRPr="004F74A2">
        <w:rPr>
          <w:color w:val="000000"/>
          <w:spacing w:val="5"/>
          <w:sz w:val="28"/>
          <w:szCs w:val="28"/>
        </w:rPr>
        <w:t xml:space="preserve"> </w:t>
      </w:r>
      <w:r w:rsidRPr="004F74A2">
        <w:rPr>
          <w:color w:val="000000"/>
          <w:w w:val="103"/>
          <w:sz w:val="28"/>
          <w:szCs w:val="28"/>
        </w:rPr>
        <w:t>в</w:t>
      </w:r>
      <w:r w:rsidRPr="004F74A2">
        <w:rPr>
          <w:color w:val="000000"/>
          <w:spacing w:val="10"/>
          <w:sz w:val="28"/>
          <w:szCs w:val="28"/>
        </w:rPr>
        <w:t xml:space="preserve"> </w:t>
      </w:r>
      <w:r w:rsidRPr="004F74A2">
        <w:rPr>
          <w:color w:val="000000"/>
          <w:spacing w:val="4"/>
          <w:w w:val="103"/>
          <w:sz w:val="28"/>
          <w:szCs w:val="28"/>
        </w:rPr>
        <w:t>э</w:t>
      </w:r>
      <w:r w:rsidRPr="004F74A2">
        <w:rPr>
          <w:color w:val="000000"/>
          <w:spacing w:val="-6"/>
          <w:w w:val="103"/>
          <w:sz w:val="28"/>
          <w:szCs w:val="28"/>
        </w:rPr>
        <w:t>л</w:t>
      </w:r>
      <w:r w:rsidRPr="004F74A2">
        <w:rPr>
          <w:color w:val="000000"/>
          <w:spacing w:val="-2"/>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м</w:t>
      </w:r>
      <w:r w:rsidRPr="004F74A2">
        <w:rPr>
          <w:color w:val="000000"/>
          <w:spacing w:val="5"/>
          <w:sz w:val="28"/>
          <w:szCs w:val="28"/>
        </w:rPr>
        <w:t xml:space="preserve"> </w:t>
      </w:r>
      <w:r w:rsidRPr="004F74A2">
        <w:rPr>
          <w:color w:val="000000"/>
          <w:spacing w:val="1"/>
          <w:w w:val="103"/>
          <w:sz w:val="28"/>
          <w:szCs w:val="28"/>
        </w:rPr>
        <w:t>в</w:t>
      </w:r>
      <w:r w:rsidRPr="004F74A2">
        <w:rPr>
          <w:color w:val="000000"/>
          <w:spacing w:val="-1"/>
          <w:w w:val="103"/>
          <w:sz w:val="28"/>
          <w:szCs w:val="28"/>
        </w:rPr>
        <w:t>и</w:t>
      </w:r>
      <w:r w:rsidRPr="004F74A2">
        <w:rPr>
          <w:color w:val="000000"/>
          <w:spacing w:val="1"/>
          <w:w w:val="103"/>
          <w:sz w:val="28"/>
          <w:szCs w:val="28"/>
        </w:rPr>
        <w:t>д</w:t>
      </w:r>
      <w:r w:rsidRPr="004F74A2">
        <w:rPr>
          <w:color w:val="000000"/>
          <w:spacing w:val="-1"/>
          <w:w w:val="103"/>
          <w:sz w:val="28"/>
          <w:szCs w:val="28"/>
        </w:rPr>
        <w:t>е</w:t>
      </w:r>
      <w:r w:rsidRPr="004F74A2">
        <w:rPr>
          <w:color w:val="000000"/>
          <w:w w:val="103"/>
          <w:sz w:val="28"/>
          <w:szCs w:val="28"/>
        </w:rPr>
        <w:t>,</w:t>
      </w:r>
      <w:r w:rsidRPr="004F74A2">
        <w:rPr>
          <w:color w:val="000000"/>
          <w:spacing w:val="7"/>
          <w:sz w:val="28"/>
          <w:szCs w:val="28"/>
        </w:rPr>
        <w:t xml:space="preserve"> </w:t>
      </w:r>
      <w:r w:rsidRPr="004F74A2">
        <w:rPr>
          <w:color w:val="000000"/>
          <w:spacing w:val="2"/>
          <w:w w:val="103"/>
          <w:sz w:val="28"/>
          <w:szCs w:val="28"/>
        </w:rPr>
        <w:t>д</w:t>
      </w:r>
      <w:r w:rsidRPr="004F74A2">
        <w:rPr>
          <w:color w:val="000000"/>
          <w:spacing w:val="-1"/>
          <w:w w:val="103"/>
          <w:sz w:val="28"/>
          <w:szCs w:val="28"/>
        </w:rPr>
        <w:t>о</w:t>
      </w:r>
      <w:r w:rsidRPr="004F74A2">
        <w:rPr>
          <w:color w:val="000000"/>
          <w:spacing w:val="-6"/>
          <w:w w:val="103"/>
          <w:sz w:val="28"/>
          <w:szCs w:val="28"/>
        </w:rPr>
        <w:t>л</w:t>
      </w:r>
      <w:r w:rsidRPr="004F74A2">
        <w:rPr>
          <w:color w:val="000000"/>
          <w:spacing w:val="-9"/>
          <w:w w:val="103"/>
          <w:sz w:val="28"/>
          <w:szCs w:val="28"/>
        </w:rPr>
        <w:t>ж</w:t>
      </w:r>
      <w:r w:rsidRPr="004F74A2">
        <w:rPr>
          <w:color w:val="000000"/>
          <w:spacing w:val="-2"/>
          <w:w w:val="103"/>
          <w:sz w:val="28"/>
          <w:szCs w:val="28"/>
        </w:rPr>
        <w:t>н</w:t>
      </w:r>
      <w:r w:rsidRPr="004F74A2">
        <w:rPr>
          <w:color w:val="000000"/>
          <w:w w:val="103"/>
          <w:sz w:val="28"/>
          <w:szCs w:val="28"/>
        </w:rPr>
        <w:t>ы</w:t>
      </w:r>
      <w:r w:rsidRPr="004F74A2">
        <w:rPr>
          <w:color w:val="000000"/>
          <w:spacing w:val="11"/>
          <w:sz w:val="28"/>
          <w:szCs w:val="28"/>
        </w:rPr>
        <w:t xml:space="preserve"> </w:t>
      </w:r>
      <w:r w:rsidRPr="004F74A2">
        <w:rPr>
          <w:color w:val="000000"/>
          <w:spacing w:val="4"/>
          <w:w w:val="103"/>
          <w:sz w:val="28"/>
          <w:szCs w:val="28"/>
        </w:rPr>
        <w:t>б</w:t>
      </w:r>
      <w:r w:rsidRPr="004F74A2">
        <w:rPr>
          <w:color w:val="000000"/>
          <w:spacing w:val="3"/>
          <w:w w:val="103"/>
          <w:sz w:val="28"/>
          <w:szCs w:val="28"/>
        </w:rPr>
        <w:t>ы</w:t>
      </w:r>
      <w:r w:rsidRPr="004F74A2">
        <w:rPr>
          <w:color w:val="000000"/>
          <w:spacing w:val="2"/>
          <w:w w:val="103"/>
          <w:sz w:val="28"/>
          <w:szCs w:val="28"/>
        </w:rPr>
        <w:t>т</w:t>
      </w:r>
      <w:r w:rsidRPr="004F74A2">
        <w:rPr>
          <w:color w:val="000000"/>
          <w:w w:val="103"/>
          <w:sz w:val="28"/>
          <w:szCs w:val="28"/>
        </w:rPr>
        <w:t>ь</w:t>
      </w:r>
      <w:r w:rsidRPr="004F74A2">
        <w:rPr>
          <w:color w:val="000000"/>
          <w:spacing w:val="11"/>
          <w:sz w:val="28"/>
          <w:szCs w:val="28"/>
        </w:rPr>
        <w:t xml:space="preserve"> </w:t>
      </w:r>
      <w:r w:rsidRPr="004F74A2">
        <w:rPr>
          <w:color w:val="000000"/>
          <w:spacing w:val="5"/>
          <w:w w:val="103"/>
          <w:sz w:val="28"/>
          <w:szCs w:val="28"/>
        </w:rPr>
        <w:t>с</w:t>
      </w:r>
      <w:r w:rsidRPr="004F74A2">
        <w:rPr>
          <w:color w:val="000000"/>
          <w:spacing w:val="-2"/>
          <w:w w:val="103"/>
          <w:sz w:val="28"/>
          <w:szCs w:val="28"/>
        </w:rPr>
        <w:t>ер</w:t>
      </w:r>
      <w:r w:rsidRPr="004F74A2">
        <w:rPr>
          <w:color w:val="000000"/>
          <w:w w:val="103"/>
          <w:sz w:val="28"/>
          <w:szCs w:val="28"/>
        </w:rPr>
        <w:t>т</w:t>
      </w:r>
      <w:r w:rsidRPr="004F74A2">
        <w:rPr>
          <w:color w:val="000000"/>
          <w:spacing w:val="-1"/>
          <w:w w:val="103"/>
          <w:sz w:val="28"/>
          <w:szCs w:val="28"/>
        </w:rPr>
        <w:t>и</w:t>
      </w:r>
      <w:r w:rsidRPr="004F74A2">
        <w:rPr>
          <w:color w:val="000000"/>
          <w:spacing w:val="-11"/>
          <w:w w:val="103"/>
          <w:sz w:val="28"/>
          <w:szCs w:val="28"/>
        </w:rPr>
        <w:t>ф</w:t>
      </w:r>
      <w:r w:rsidRPr="004F74A2">
        <w:rPr>
          <w:color w:val="000000"/>
          <w:spacing w:val="-3"/>
          <w:w w:val="103"/>
          <w:sz w:val="28"/>
          <w:szCs w:val="28"/>
        </w:rPr>
        <w:t>и</w:t>
      </w:r>
      <w:r w:rsidRPr="004F74A2">
        <w:rPr>
          <w:color w:val="000000"/>
          <w:spacing w:val="3"/>
          <w:w w:val="103"/>
          <w:sz w:val="28"/>
          <w:szCs w:val="28"/>
        </w:rPr>
        <w:t>ц</w:t>
      </w:r>
      <w:r w:rsidRPr="004F74A2">
        <w:rPr>
          <w:color w:val="000000"/>
          <w:spacing w:val="-2"/>
          <w:w w:val="103"/>
          <w:sz w:val="28"/>
          <w:szCs w:val="28"/>
        </w:rPr>
        <w:t>ир</w:t>
      </w:r>
      <w:r w:rsidRPr="004F74A2">
        <w:rPr>
          <w:color w:val="000000"/>
          <w:spacing w:val="-3"/>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spacing w:val="-2"/>
          <w:w w:val="103"/>
          <w:sz w:val="28"/>
          <w:szCs w:val="28"/>
        </w:rPr>
        <w:t>н</w:t>
      </w:r>
      <w:r w:rsidRPr="004F74A2">
        <w:rPr>
          <w:color w:val="000000"/>
          <w:w w:val="103"/>
          <w:sz w:val="28"/>
          <w:szCs w:val="28"/>
        </w:rPr>
        <w:t>ы</w:t>
      </w:r>
      <w:r w:rsidRPr="004F74A2">
        <w:rPr>
          <w:color w:val="000000"/>
          <w:spacing w:val="10"/>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5"/>
          <w:w w:val="103"/>
          <w:sz w:val="28"/>
          <w:szCs w:val="28"/>
        </w:rPr>
        <w:t>с</w:t>
      </w:r>
      <w:r w:rsidRPr="004F74A2">
        <w:rPr>
          <w:color w:val="000000"/>
          <w:spacing w:val="-2"/>
          <w:w w:val="103"/>
          <w:sz w:val="28"/>
          <w:szCs w:val="28"/>
        </w:rPr>
        <w:t>о</w:t>
      </w:r>
      <w:r w:rsidRPr="004F74A2">
        <w:rPr>
          <w:color w:val="000000"/>
          <w:spacing w:val="-3"/>
          <w:w w:val="103"/>
          <w:sz w:val="28"/>
          <w:szCs w:val="28"/>
        </w:rPr>
        <w:t>о</w:t>
      </w:r>
      <w:r w:rsidRPr="004F74A2">
        <w:rPr>
          <w:color w:val="000000"/>
          <w:spacing w:val="1"/>
          <w:w w:val="103"/>
          <w:sz w:val="28"/>
          <w:szCs w:val="28"/>
        </w:rPr>
        <w:t>тв</w:t>
      </w:r>
      <w:r w:rsidRPr="004F74A2">
        <w:rPr>
          <w:color w:val="000000"/>
          <w:spacing w:val="-1"/>
          <w:w w:val="103"/>
          <w:sz w:val="28"/>
          <w:szCs w:val="28"/>
        </w:rPr>
        <w:t>е</w:t>
      </w:r>
      <w:r w:rsidRPr="004F74A2">
        <w:rPr>
          <w:color w:val="000000"/>
          <w:w w:val="103"/>
          <w:sz w:val="28"/>
          <w:szCs w:val="28"/>
        </w:rPr>
        <w:t>т</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и</w:t>
      </w:r>
      <w:r w:rsidRPr="004F74A2">
        <w:rPr>
          <w:color w:val="000000"/>
          <w:w w:val="103"/>
          <w:sz w:val="28"/>
          <w:szCs w:val="28"/>
        </w:rPr>
        <w:t>и</w:t>
      </w:r>
      <w:r w:rsidRPr="004F74A2">
        <w:rPr>
          <w:color w:val="000000"/>
          <w:spacing w:val="-3"/>
          <w:sz w:val="28"/>
          <w:szCs w:val="28"/>
        </w:rPr>
        <w:t xml:space="preserve"> </w:t>
      </w:r>
      <w:r w:rsidRPr="004F74A2">
        <w:rPr>
          <w:color w:val="000000"/>
          <w:w w:val="103"/>
          <w:sz w:val="28"/>
          <w:szCs w:val="28"/>
        </w:rPr>
        <w:t>с</w:t>
      </w:r>
      <w:r w:rsidRPr="004F74A2">
        <w:rPr>
          <w:color w:val="000000"/>
          <w:spacing w:val="4"/>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spacing w:val="4"/>
          <w:w w:val="103"/>
          <w:sz w:val="28"/>
          <w:szCs w:val="28"/>
        </w:rPr>
        <w:t>к</w:t>
      </w:r>
      <w:r w:rsidRPr="004F74A2">
        <w:rPr>
          <w:color w:val="000000"/>
          <w:spacing w:val="-2"/>
          <w:w w:val="103"/>
          <w:sz w:val="28"/>
          <w:szCs w:val="28"/>
        </w:rPr>
        <w:t>оно</w:t>
      </w:r>
      <w:r w:rsidRPr="004F74A2">
        <w:rPr>
          <w:color w:val="000000"/>
          <w:spacing w:val="2"/>
          <w:w w:val="103"/>
          <w:sz w:val="28"/>
          <w:szCs w:val="28"/>
        </w:rPr>
        <w:t>д</w:t>
      </w:r>
      <w:r w:rsidRPr="004F74A2">
        <w:rPr>
          <w:color w:val="000000"/>
          <w:spacing w:val="-2"/>
          <w:w w:val="103"/>
          <w:sz w:val="28"/>
          <w:szCs w:val="28"/>
        </w:rPr>
        <w:t>а</w:t>
      </w:r>
      <w:r w:rsidRPr="004F74A2">
        <w:rPr>
          <w:color w:val="000000"/>
          <w:spacing w:val="1"/>
          <w:w w:val="103"/>
          <w:sz w:val="28"/>
          <w:szCs w:val="28"/>
        </w:rPr>
        <w:t>т</w:t>
      </w:r>
      <w:r w:rsidRPr="004F74A2">
        <w:rPr>
          <w:color w:val="000000"/>
          <w:spacing w:val="-2"/>
          <w:w w:val="103"/>
          <w:sz w:val="28"/>
          <w:szCs w:val="28"/>
        </w:rPr>
        <w:t>е</w:t>
      </w:r>
      <w:r w:rsidRPr="004F74A2">
        <w:rPr>
          <w:color w:val="000000"/>
          <w:spacing w:val="-6"/>
          <w:w w:val="103"/>
          <w:sz w:val="28"/>
          <w:szCs w:val="28"/>
        </w:rPr>
        <w:t>л</w:t>
      </w:r>
      <w:r w:rsidRPr="004F74A2">
        <w:rPr>
          <w:color w:val="000000"/>
          <w:spacing w:val="1"/>
          <w:w w:val="103"/>
          <w:sz w:val="28"/>
          <w:szCs w:val="28"/>
        </w:rPr>
        <w:t>ь</w:t>
      </w:r>
      <w:r w:rsidRPr="004F74A2">
        <w:rPr>
          <w:color w:val="000000"/>
          <w:spacing w:val="5"/>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о</w:t>
      </w:r>
      <w:r w:rsidRPr="004F74A2">
        <w:rPr>
          <w:color w:val="000000"/>
          <w:w w:val="103"/>
          <w:sz w:val="28"/>
          <w:szCs w:val="28"/>
        </w:rPr>
        <w:t>м</w:t>
      </w:r>
      <w:r w:rsidRPr="004F74A2">
        <w:rPr>
          <w:color w:val="000000"/>
          <w:spacing w:val="-2"/>
          <w:sz w:val="28"/>
          <w:szCs w:val="28"/>
        </w:rPr>
        <w:t xml:space="preserve"> </w:t>
      </w:r>
      <w:r w:rsidRPr="004F74A2">
        <w:rPr>
          <w:color w:val="000000"/>
          <w:w w:val="103"/>
          <w:sz w:val="28"/>
          <w:szCs w:val="28"/>
        </w:rPr>
        <w:t>Р</w:t>
      </w:r>
      <w:r w:rsidRPr="004F74A2">
        <w:rPr>
          <w:color w:val="000000"/>
          <w:spacing w:val="-2"/>
          <w:w w:val="103"/>
          <w:sz w:val="28"/>
          <w:szCs w:val="28"/>
        </w:rPr>
        <w:t>о</w:t>
      </w:r>
      <w:r w:rsidRPr="004F74A2">
        <w:rPr>
          <w:color w:val="000000"/>
          <w:spacing w:val="4"/>
          <w:w w:val="103"/>
          <w:sz w:val="28"/>
          <w:szCs w:val="28"/>
        </w:rPr>
        <w:t>с</w:t>
      </w:r>
      <w:r w:rsidRPr="004F74A2">
        <w:rPr>
          <w:color w:val="000000"/>
          <w:spacing w:val="5"/>
          <w:w w:val="103"/>
          <w:sz w:val="28"/>
          <w:szCs w:val="28"/>
        </w:rPr>
        <w:t>с</w:t>
      </w:r>
      <w:r w:rsidRPr="004F74A2">
        <w:rPr>
          <w:color w:val="000000"/>
          <w:spacing w:val="-1"/>
          <w:w w:val="103"/>
          <w:sz w:val="28"/>
          <w:szCs w:val="28"/>
        </w:rPr>
        <w:t>и</w:t>
      </w:r>
      <w:r w:rsidRPr="004F74A2">
        <w:rPr>
          <w:color w:val="000000"/>
          <w:spacing w:val="-3"/>
          <w:w w:val="103"/>
          <w:sz w:val="28"/>
          <w:szCs w:val="28"/>
        </w:rPr>
        <w:t>й</w:t>
      </w:r>
      <w:r w:rsidRPr="004F74A2">
        <w:rPr>
          <w:color w:val="000000"/>
          <w:spacing w:val="4"/>
          <w:w w:val="103"/>
          <w:sz w:val="28"/>
          <w:szCs w:val="28"/>
        </w:rPr>
        <w:t>ск</w:t>
      </w:r>
      <w:r w:rsidRPr="004F74A2">
        <w:rPr>
          <w:color w:val="000000"/>
          <w:spacing w:val="-1"/>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3"/>
          <w:w w:val="103"/>
          <w:sz w:val="28"/>
          <w:szCs w:val="28"/>
        </w:rPr>
        <w:t>Ф</w:t>
      </w:r>
      <w:r w:rsidRPr="004F74A2">
        <w:rPr>
          <w:color w:val="000000"/>
          <w:spacing w:val="-2"/>
          <w:w w:val="103"/>
          <w:sz w:val="28"/>
          <w:szCs w:val="28"/>
        </w:rPr>
        <w:t>е</w:t>
      </w:r>
      <w:r w:rsidRPr="004F74A2">
        <w:rPr>
          <w:color w:val="000000"/>
          <w:spacing w:val="1"/>
          <w:w w:val="103"/>
          <w:sz w:val="28"/>
          <w:szCs w:val="28"/>
        </w:rPr>
        <w:t>д</w:t>
      </w:r>
      <w:r w:rsidRPr="004F74A2">
        <w:rPr>
          <w:color w:val="000000"/>
          <w:spacing w:val="-1"/>
          <w:w w:val="103"/>
          <w:sz w:val="28"/>
          <w:szCs w:val="28"/>
        </w:rPr>
        <w:t>е</w:t>
      </w:r>
      <w:r w:rsidRPr="004F74A2">
        <w:rPr>
          <w:color w:val="000000"/>
          <w:spacing w:val="-3"/>
          <w:w w:val="103"/>
          <w:sz w:val="28"/>
          <w:szCs w:val="28"/>
        </w:rPr>
        <w:t>р</w:t>
      </w:r>
      <w:r w:rsidRPr="004F74A2">
        <w:rPr>
          <w:color w:val="000000"/>
          <w:spacing w:val="-2"/>
          <w:w w:val="103"/>
          <w:sz w:val="28"/>
          <w:szCs w:val="28"/>
        </w:rPr>
        <w:t>а</w:t>
      </w:r>
      <w:r w:rsidRPr="004F74A2">
        <w:rPr>
          <w:color w:val="000000"/>
          <w:spacing w:val="3"/>
          <w:w w:val="103"/>
          <w:sz w:val="28"/>
          <w:szCs w:val="28"/>
        </w:rPr>
        <w:t>ц</w:t>
      </w:r>
      <w:r w:rsidRPr="004F74A2">
        <w:rPr>
          <w:color w:val="000000"/>
          <w:spacing w:val="-2"/>
          <w:w w:val="103"/>
          <w:sz w:val="28"/>
          <w:szCs w:val="28"/>
        </w:rPr>
        <w:t>ии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spacing w:val="2"/>
          <w:w w:val="103"/>
          <w:sz w:val="28"/>
          <w:szCs w:val="28"/>
        </w:rPr>
        <w:t>С</w:t>
      </w:r>
      <w:r w:rsidRPr="004F74A2">
        <w:rPr>
          <w:color w:val="000000"/>
          <w:spacing w:val="-2"/>
          <w:w w:val="103"/>
          <w:sz w:val="28"/>
          <w:szCs w:val="28"/>
        </w:rPr>
        <w:t>ре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1"/>
          <w:w w:val="103"/>
          <w:sz w:val="28"/>
          <w:szCs w:val="28"/>
        </w:rPr>
        <w:t>тв</w:t>
      </w:r>
      <w:r w:rsidRPr="004F74A2">
        <w:rPr>
          <w:color w:val="000000"/>
          <w:w w:val="103"/>
          <w:sz w:val="28"/>
          <w:szCs w:val="28"/>
        </w:rPr>
        <w:t>а</w:t>
      </w:r>
      <w:r w:rsidRPr="004F74A2">
        <w:rPr>
          <w:color w:val="000000"/>
          <w:spacing w:val="31"/>
          <w:sz w:val="28"/>
          <w:szCs w:val="28"/>
        </w:rPr>
        <w:t xml:space="preserve"> </w:t>
      </w:r>
      <w:r w:rsidRPr="004F74A2">
        <w:rPr>
          <w:color w:val="000000"/>
          <w:spacing w:val="3"/>
          <w:w w:val="103"/>
          <w:sz w:val="28"/>
          <w:szCs w:val="28"/>
        </w:rPr>
        <w:t>э</w:t>
      </w:r>
      <w:r w:rsidRPr="004F74A2">
        <w:rPr>
          <w:color w:val="000000"/>
          <w:spacing w:val="-5"/>
          <w:w w:val="103"/>
          <w:sz w:val="28"/>
          <w:szCs w:val="28"/>
        </w:rPr>
        <w:t>л</w:t>
      </w:r>
      <w:r w:rsidRPr="004F74A2">
        <w:rPr>
          <w:color w:val="000000"/>
          <w:spacing w:val="-2"/>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2"/>
          <w:w w:val="103"/>
          <w:sz w:val="28"/>
          <w:szCs w:val="28"/>
        </w:rPr>
        <w:t>ронн</w:t>
      </w:r>
      <w:r w:rsidRPr="004F74A2">
        <w:rPr>
          <w:color w:val="000000"/>
          <w:spacing w:val="-3"/>
          <w:w w:val="103"/>
          <w:sz w:val="28"/>
          <w:szCs w:val="28"/>
        </w:rPr>
        <w:t>о</w:t>
      </w:r>
      <w:r w:rsidRPr="004F74A2">
        <w:rPr>
          <w:color w:val="000000"/>
          <w:w w:val="103"/>
          <w:sz w:val="28"/>
          <w:szCs w:val="28"/>
        </w:rPr>
        <w:t>й</w:t>
      </w:r>
      <w:r w:rsidRPr="004F74A2">
        <w:rPr>
          <w:color w:val="000000"/>
          <w:spacing w:val="29"/>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w w:val="103"/>
          <w:sz w:val="28"/>
          <w:szCs w:val="28"/>
        </w:rPr>
        <w:t>п</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и</w:t>
      </w:r>
      <w:r w:rsidRPr="004F74A2">
        <w:rPr>
          <w:color w:val="000000"/>
          <w:w w:val="103"/>
          <w:sz w:val="28"/>
          <w:szCs w:val="28"/>
        </w:rPr>
        <w:t>,</w:t>
      </w:r>
      <w:r w:rsidRPr="004F74A2">
        <w:rPr>
          <w:color w:val="000000"/>
          <w:spacing w:val="31"/>
          <w:sz w:val="28"/>
          <w:szCs w:val="28"/>
        </w:rPr>
        <w:t xml:space="preserve"> </w:t>
      </w:r>
      <w:r w:rsidRPr="004F74A2">
        <w:rPr>
          <w:color w:val="000000"/>
          <w:spacing w:val="4"/>
          <w:w w:val="103"/>
          <w:sz w:val="28"/>
          <w:szCs w:val="28"/>
        </w:rPr>
        <w:t>к</w:t>
      </w:r>
      <w:r w:rsidRPr="004F74A2">
        <w:rPr>
          <w:color w:val="000000"/>
          <w:spacing w:val="-1"/>
          <w:w w:val="103"/>
          <w:sz w:val="28"/>
          <w:szCs w:val="28"/>
        </w:rPr>
        <w:t>о</w:t>
      </w:r>
      <w:r w:rsidRPr="004F74A2">
        <w:rPr>
          <w:color w:val="000000"/>
          <w:spacing w:val="1"/>
          <w:w w:val="103"/>
          <w:sz w:val="28"/>
          <w:szCs w:val="28"/>
        </w:rPr>
        <w:t>т</w:t>
      </w:r>
      <w:r w:rsidRPr="004F74A2">
        <w:rPr>
          <w:color w:val="000000"/>
          <w:spacing w:val="-2"/>
          <w:w w:val="103"/>
          <w:sz w:val="28"/>
          <w:szCs w:val="28"/>
        </w:rPr>
        <w:t>ор</w:t>
      </w:r>
      <w:r w:rsidRPr="004F74A2">
        <w:rPr>
          <w:color w:val="000000"/>
          <w:spacing w:val="1"/>
          <w:w w:val="103"/>
          <w:sz w:val="28"/>
          <w:szCs w:val="28"/>
        </w:rPr>
        <w:t>ы</w:t>
      </w:r>
      <w:r w:rsidRPr="004F74A2">
        <w:rPr>
          <w:color w:val="000000"/>
          <w:w w:val="103"/>
          <w:sz w:val="28"/>
          <w:szCs w:val="28"/>
        </w:rPr>
        <w:t>е</w:t>
      </w:r>
      <w:r w:rsidRPr="004F74A2">
        <w:rPr>
          <w:color w:val="000000"/>
          <w:spacing w:val="31"/>
          <w:sz w:val="28"/>
          <w:szCs w:val="28"/>
        </w:rPr>
        <w:t xml:space="preserve"> </w:t>
      </w:r>
      <w:r w:rsidRPr="004F74A2">
        <w:rPr>
          <w:color w:val="000000"/>
          <w:spacing w:val="3"/>
          <w:w w:val="103"/>
          <w:sz w:val="28"/>
          <w:szCs w:val="28"/>
        </w:rPr>
        <w:t>д</w:t>
      </w:r>
      <w:r w:rsidRPr="004F74A2">
        <w:rPr>
          <w:color w:val="000000"/>
          <w:spacing w:val="-2"/>
          <w:w w:val="103"/>
          <w:sz w:val="28"/>
          <w:szCs w:val="28"/>
        </w:rPr>
        <w:t>о</w:t>
      </w:r>
      <w:r w:rsidRPr="004F74A2">
        <w:rPr>
          <w:color w:val="000000"/>
          <w:w w:val="103"/>
          <w:sz w:val="28"/>
          <w:szCs w:val="28"/>
        </w:rPr>
        <w:t>п</w:t>
      </w:r>
      <w:r w:rsidRPr="004F74A2">
        <w:rPr>
          <w:color w:val="000000"/>
          <w:spacing w:val="-4"/>
          <w:w w:val="103"/>
          <w:sz w:val="28"/>
          <w:szCs w:val="28"/>
        </w:rPr>
        <w:t>у</w:t>
      </w:r>
      <w:r w:rsidRPr="004F74A2">
        <w:rPr>
          <w:color w:val="000000"/>
          <w:spacing w:val="4"/>
          <w:w w:val="103"/>
          <w:sz w:val="28"/>
          <w:szCs w:val="28"/>
        </w:rPr>
        <w:t>ск</w:t>
      </w:r>
      <w:r w:rsidRPr="004F74A2">
        <w:rPr>
          <w:color w:val="000000"/>
          <w:spacing w:val="-1"/>
          <w:w w:val="103"/>
          <w:sz w:val="28"/>
          <w:szCs w:val="28"/>
        </w:rPr>
        <w:t>а</w:t>
      </w:r>
      <w:r w:rsidRPr="004F74A2">
        <w:rPr>
          <w:color w:val="000000"/>
          <w:spacing w:val="-2"/>
          <w:w w:val="103"/>
          <w:sz w:val="28"/>
          <w:szCs w:val="28"/>
        </w:rPr>
        <w:t>ю</w:t>
      </w:r>
      <w:r w:rsidRPr="004F74A2">
        <w:rPr>
          <w:color w:val="000000"/>
          <w:spacing w:val="1"/>
          <w:w w:val="103"/>
          <w:sz w:val="28"/>
          <w:szCs w:val="28"/>
        </w:rPr>
        <w:t>т</w:t>
      </w:r>
      <w:r w:rsidRPr="004F74A2">
        <w:rPr>
          <w:color w:val="000000"/>
          <w:spacing w:val="5"/>
          <w:w w:val="103"/>
          <w:sz w:val="28"/>
          <w:szCs w:val="28"/>
        </w:rPr>
        <w:t>с</w:t>
      </w:r>
      <w:r w:rsidRPr="004F74A2">
        <w:rPr>
          <w:color w:val="000000"/>
          <w:w w:val="103"/>
          <w:sz w:val="28"/>
          <w:szCs w:val="28"/>
        </w:rPr>
        <w:t>я</w:t>
      </w:r>
      <w:r w:rsidRPr="004F74A2">
        <w:rPr>
          <w:color w:val="000000"/>
          <w:spacing w:val="33"/>
          <w:sz w:val="28"/>
          <w:szCs w:val="28"/>
        </w:rPr>
        <w:t xml:space="preserve"> </w:t>
      </w:r>
      <w:r w:rsidRPr="004F74A2">
        <w:rPr>
          <w:color w:val="000000"/>
          <w:w w:val="103"/>
          <w:sz w:val="28"/>
          <w:szCs w:val="28"/>
        </w:rPr>
        <w:t>к</w:t>
      </w:r>
      <w:r w:rsidRPr="004F74A2">
        <w:rPr>
          <w:color w:val="000000"/>
          <w:spacing w:val="37"/>
          <w:sz w:val="28"/>
          <w:szCs w:val="28"/>
        </w:rPr>
        <w:t xml:space="preserve"> </w:t>
      </w:r>
      <w:r w:rsidRPr="004F74A2">
        <w:rPr>
          <w:color w:val="000000"/>
          <w:spacing w:val="-2"/>
          <w:w w:val="103"/>
          <w:sz w:val="28"/>
          <w:szCs w:val="28"/>
        </w:rPr>
        <w:t>и</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1"/>
          <w:w w:val="103"/>
          <w:sz w:val="28"/>
          <w:szCs w:val="28"/>
        </w:rPr>
        <w:t>ь</w:t>
      </w:r>
      <w:r w:rsidRPr="004F74A2">
        <w:rPr>
          <w:color w:val="000000"/>
          <w:spacing w:val="2"/>
          <w:w w:val="103"/>
          <w:sz w:val="28"/>
          <w:szCs w:val="28"/>
        </w:rPr>
        <w:t>з</w:t>
      </w:r>
      <w:r w:rsidRPr="004F74A2">
        <w:rPr>
          <w:color w:val="000000"/>
          <w:spacing w:val="-2"/>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ю</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w w:val="103"/>
          <w:sz w:val="28"/>
          <w:szCs w:val="28"/>
        </w:rPr>
        <w:t>и</w:t>
      </w:r>
      <w:r w:rsidRPr="004F74A2">
        <w:rPr>
          <w:color w:val="000000"/>
          <w:spacing w:val="84"/>
          <w:sz w:val="28"/>
          <w:szCs w:val="28"/>
        </w:rPr>
        <w:t xml:space="preserve"> </w:t>
      </w:r>
      <w:r w:rsidRPr="004F74A2">
        <w:rPr>
          <w:color w:val="000000"/>
          <w:spacing w:val="-1"/>
          <w:w w:val="103"/>
          <w:sz w:val="28"/>
          <w:szCs w:val="28"/>
        </w:rPr>
        <w:t>о</w:t>
      </w:r>
      <w:r w:rsidRPr="004F74A2">
        <w:rPr>
          <w:color w:val="000000"/>
          <w:spacing w:val="3"/>
          <w:w w:val="103"/>
          <w:sz w:val="28"/>
          <w:szCs w:val="28"/>
        </w:rPr>
        <w:t>б</w:t>
      </w:r>
      <w:r w:rsidRPr="004F74A2">
        <w:rPr>
          <w:color w:val="000000"/>
          <w:spacing w:val="-2"/>
          <w:w w:val="103"/>
          <w:sz w:val="28"/>
          <w:szCs w:val="28"/>
        </w:rPr>
        <w:t>ра</w:t>
      </w:r>
      <w:r w:rsidRPr="004F74A2">
        <w:rPr>
          <w:color w:val="000000"/>
          <w:spacing w:val="-11"/>
          <w:w w:val="103"/>
          <w:sz w:val="28"/>
          <w:szCs w:val="28"/>
        </w:rPr>
        <w:t>щ</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и</w:t>
      </w:r>
      <w:r w:rsidRPr="004F74A2">
        <w:rPr>
          <w:color w:val="000000"/>
          <w:spacing w:val="84"/>
          <w:sz w:val="28"/>
          <w:szCs w:val="28"/>
        </w:rPr>
        <w:t xml:space="preserve"> </w:t>
      </w:r>
      <w:r w:rsidRPr="004F74A2">
        <w:rPr>
          <w:color w:val="000000"/>
          <w:spacing w:val="2"/>
          <w:w w:val="103"/>
          <w:sz w:val="28"/>
          <w:szCs w:val="28"/>
        </w:rPr>
        <w:t>з</w:t>
      </w:r>
      <w:r w:rsidRPr="004F74A2">
        <w:rPr>
          <w:color w:val="000000"/>
          <w:w w:val="103"/>
          <w:sz w:val="28"/>
          <w:szCs w:val="28"/>
        </w:rPr>
        <w:t>а</w:t>
      </w:r>
      <w:r w:rsidRPr="004F74A2">
        <w:rPr>
          <w:color w:val="000000"/>
          <w:spacing w:val="85"/>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1"/>
          <w:w w:val="103"/>
          <w:sz w:val="28"/>
          <w:szCs w:val="28"/>
        </w:rPr>
        <w:t>ч</w:t>
      </w:r>
      <w:r w:rsidRPr="004F74A2">
        <w:rPr>
          <w:color w:val="000000"/>
          <w:spacing w:val="-2"/>
          <w:w w:val="103"/>
          <w:sz w:val="28"/>
          <w:szCs w:val="28"/>
        </w:rPr>
        <w:t>ени</w:t>
      </w:r>
      <w:r w:rsidRPr="004F74A2">
        <w:rPr>
          <w:color w:val="000000"/>
          <w:spacing w:val="-3"/>
          <w:w w:val="103"/>
          <w:sz w:val="28"/>
          <w:szCs w:val="28"/>
        </w:rPr>
        <w:t>е</w:t>
      </w:r>
      <w:r w:rsidRPr="004F74A2">
        <w:rPr>
          <w:color w:val="000000"/>
          <w:w w:val="103"/>
          <w:sz w:val="28"/>
          <w:szCs w:val="28"/>
        </w:rPr>
        <w:t>м</w:t>
      </w:r>
      <w:r w:rsidRPr="004F74A2">
        <w:rPr>
          <w:color w:val="000000"/>
          <w:spacing w:val="85"/>
          <w:sz w:val="28"/>
          <w:szCs w:val="28"/>
        </w:rPr>
        <w:t xml:space="preserve"> </w:t>
      </w:r>
      <w:r w:rsidRPr="004F74A2">
        <w:rPr>
          <w:color w:val="000000"/>
          <w:spacing w:val="-2"/>
          <w:w w:val="103"/>
          <w:sz w:val="28"/>
          <w:szCs w:val="28"/>
        </w:rPr>
        <w:t>м</w:t>
      </w:r>
      <w:r w:rsidRPr="004F74A2">
        <w:rPr>
          <w:color w:val="000000"/>
          <w:spacing w:val="-3"/>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84"/>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r w:rsidRPr="004F74A2">
        <w:rPr>
          <w:color w:val="000000"/>
          <w:spacing w:val="85"/>
          <w:sz w:val="28"/>
          <w:szCs w:val="28"/>
        </w:rPr>
        <w:t xml:space="preserve"> </w:t>
      </w:r>
      <w:r w:rsidRPr="004F74A2">
        <w:rPr>
          <w:color w:val="000000"/>
          <w:spacing w:val="-1"/>
          <w:w w:val="103"/>
          <w:sz w:val="28"/>
          <w:szCs w:val="28"/>
        </w:rPr>
        <w:t>о</w:t>
      </w:r>
      <w:r w:rsidRPr="004F74A2">
        <w:rPr>
          <w:color w:val="000000"/>
          <w:spacing w:val="3"/>
          <w:w w:val="103"/>
          <w:sz w:val="28"/>
          <w:szCs w:val="28"/>
        </w:rPr>
        <w:t>к</w:t>
      </w:r>
      <w:r w:rsidRPr="004F74A2">
        <w:rPr>
          <w:color w:val="000000"/>
          <w:spacing w:val="-1"/>
          <w:w w:val="103"/>
          <w:sz w:val="28"/>
          <w:szCs w:val="28"/>
        </w:rPr>
        <w:t>а</w:t>
      </w:r>
      <w:r w:rsidRPr="004F74A2">
        <w:rPr>
          <w:color w:val="000000"/>
          <w:w w:val="103"/>
          <w:sz w:val="28"/>
          <w:szCs w:val="28"/>
        </w:rPr>
        <w:t>з</w:t>
      </w:r>
      <w:r w:rsidRPr="004F74A2">
        <w:rPr>
          <w:color w:val="000000"/>
          <w:spacing w:val="3"/>
          <w:w w:val="103"/>
          <w:sz w:val="28"/>
          <w:szCs w:val="28"/>
        </w:rPr>
        <w:t>ы</w:t>
      </w:r>
      <w:r w:rsidRPr="004F74A2">
        <w:rPr>
          <w:color w:val="000000"/>
          <w:spacing w:val="1"/>
          <w:w w:val="103"/>
          <w:sz w:val="28"/>
          <w:szCs w:val="28"/>
        </w:rPr>
        <w:t>в</w:t>
      </w:r>
      <w:r w:rsidRPr="004F74A2">
        <w:rPr>
          <w:color w:val="000000"/>
          <w:spacing w:val="-2"/>
          <w:w w:val="103"/>
          <w:sz w:val="28"/>
          <w:szCs w:val="28"/>
        </w:rPr>
        <w:t>аем</w:t>
      </w:r>
      <w:r w:rsidRPr="004F74A2">
        <w:rPr>
          <w:color w:val="000000"/>
          <w:spacing w:val="-3"/>
          <w:w w:val="103"/>
          <w:sz w:val="28"/>
          <w:szCs w:val="28"/>
        </w:rPr>
        <w:t>о</w:t>
      </w:r>
      <w:r w:rsidRPr="004F74A2">
        <w:rPr>
          <w:color w:val="000000"/>
          <w:w w:val="103"/>
          <w:sz w:val="28"/>
          <w:szCs w:val="28"/>
        </w:rPr>
        <w:t>й</w:t>
      </w:r>
      <w:r w:rsidRPr="004F74A2">
        <w:rPr>
          <w:color w:val="000000"/>
          <w:spacing w:val="84"/>
          <w:sz w:val="28"/>
          <w:szCs w:val="28"/>
        </w:rPr>
        <w:t xml:space="preserve"> </w:t>
      </w:r>
      <w:r w:rsidRPr="004F74A2">
        <w:rPr>
          <w:color w:val="000000"/>
          <w:w w:val="103"/>
          <w:sz w:val="28"/>
          <w:szCs w:val="28"/>
        </w:rPr>
        <w:t>с</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им</w:t>
      </w:r>
      <w:r w:rsidRPr="004F74A2">
        <w:rPr>
          <w:color w:val="000000"/>
          <w:spacing w:val="-3"/>
          <w:w w:val="103"/>
          <w:sz w:val="28"/>
          <w:szCs w:val="28"/>
        </w:rPr>
        <w:t>е</w:t>
      </w:r>
      <w:r w:rsidRPr="004F74A2">
        <w:rPr>
          <w:color w:val="000000"/>
          <w:spacing w:val="-2"/>
          <w:w w:val="103"/>
          <w:sz w:val="28"/>
          <w:szCs w:val="28"/>
        </w:rPr>
        <w:t>нен</w:t>
      </w:r>
      <w:r w:rsidRPr="004F74A2">
        <w:rPr>
          <w:color w:val="000000"/>
          <w:spacing w:val="-3"/>
          <w:w w:val="103"/>
          <w:sz w:val="28"/>
          <w:szCs w:val="28"/>
        </w:rPr>
        <w:t>ие</w:t>
      </w:r>
      <w:r w:rsidRPr="004F74A2">
        <w:rPr>
          <w:color w:val="000000"/>
          <w:w w:val="103"/>
          <w:sz w:val="28"/>
          <w:szCs w:val="28"/>
        </w:rPr>
        <w:t>м</w:t>
      </w:r>
      <w:r w:rsidRPr="004F74A2">
        <w:rPr>
          <w:color w:val="000000"/>
          <w:spacing w:val="37"/>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2"/>
          <w:w w:val="103"/>
          <w:sz w:val="28"/>
          <w:szCs w:val="28"/>
        </w:rPr>
        <w:t>и</w:t>
      </w:r>
      <w:r w:rsidRPr="004F74A2">
        <w:rPr>
          <w:color w:val="000000"/>
          <w:spacing w:val="-6"/>
          <w:w w:val="103"/>
          <w:sz w:val="28"/>
          <w:szCs w:val="28"/>
        </w:rPr>
        <w:t>л</w:t>
      </w:r>
      <w:r w:rsidRPr="004F74A2">
        <w:rPr>
          <w:color w:val="000000"/>
          <w:spacing w:val="-3"/>
          <w:w w:val="103"/>
          <w:sz w:val="28"/>
          <w:szCs w:val="28"/>
        </w:rPr>
        <w:t>е</w:t>
      </w:r>
      <w:r w:rsidRPr="004F74A2">
        <w:rPr>
          <w:color w:val="000000"/>
          <w:spacing w:val="-2"/>
          <w:w w:val="103"/>
          <w:sz w:val="28"/>
          <w:szCs w:val="28"/>
        </w:rPr>
        <w:t>нно</w:t>
      </w:r>
      <w:r w:rsidRPr="004F74A2">
        <w:rPr>
          <w:color w:val="000000"/>
          <w:w w:val="103"/>
          <w:sz w:val="28"/>
          <w:szCs w:val="28"/>
        </w:rPr>
        <w:t>й</w:t>
      </w:r>
      <w:r w:rsidRPr="004F74A2">
        <w:rPr>
          <w:color w:val="000000"/>
          <w:spacing w:val="36"/>
          <w:sz w:val="28"/>
          <w:szCs w:val="28"/>
        </w:rPr>
        <w:t xml:space="preserve"> </w:t>
      </w:r>
      <w:r w:rsidRPr="004F74A2">
        <w:rPr>
          <w:color w:val="000000"/>
          <w:spacing w:val="4"/>
          <w:w w:val="103"/>
          <w:sz w:val="28"/>
          <w:szCs w:val="28"/>
        </w:rPr>
        <w:t>к</w:t>
      </w:r>
      <w:r w:rsidRPr="004F74A2">
        <w:rPr>
          <w:color w:val="000000"/>
          <w:spacing w:val="1"/>
          <w:w w:val="103"/>
          <w:sz w:val="28"/>
          <w:szCs w:val="28"/>
        </w:rPr>
        <w:t>в</w:t>
      </w:r>
      <w:r w:rsidRPr="004F74A2">
        <w:rPr>
          <w:color w:val="000000"/>
          <w:spacing w:val="-2"/>
          <w:w w:val="103"/>
          <w:sz w:val="28"/>
          <w:szCs w:val="28"/>
        </w:rPr>
        <w:t>а</w:t>
      </w:r>
      <w:r w:rsidRPr="004F74A2">
        <w:rPr>
          <w:color w:val="000000"/>
          <w:spacing w:val="-6"/>
          <w:w w:val="103"/>
          <w:sz w:val="28"/>
          <w:szCs w:val="28"/>
        </w:rPr>
        <w:t>л</w:t>
      </w:r>
      <w:r w:rsidRPr="004F74A2">
        <w:rPr>
          <w:color w:val="000000"/>
          <w:spacing w:val="-3"/>
          <w:w w:val="103"/>
          <w:sz w:val="28"/>
          <w:szCs w:val="28"/>
        </w:rPr>
        <w:t>и</w:t>
      </w:r>
      <w:r w:rsidRPr="004F74A2">
        <w:rPr>
          <w:color w:val="000000"/>
          <w:spacing w:val="-11"/>
          <w:w w:val="103"/>
          <w:sz w:val="28"/>
          <w:szCs w:val="28"/>
        </w:rPr>
        <w:t>ф</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р</w:t>
      </w:r>
      <w:r w:rsidRPr="004F74A2">
        <w:rPr>
          <w:color w:val="000000"/>
          <w:spacing w:val="-2"/>
          <w:w w:val="103"/>
          <w:sz w:val="28"/>
          <w:szCs w:val="28"/>
        </w:rPr>
        <w:t>о</w:t>
      </w:r>
      <w:r w:rsidRPr="004F74A2">
        <w:rPr>
          <w:color w:val="000000"/>
          <w:w w:val="103"/>
          <w:sz w:val="28"/>
          <w:szCs w:val="28"/>
        </w:rPr>
        <w:t>в</w:t>
      </w:r>
      <w:r w:rsidRPr="004F74A2">
        <w:rPr>
          <w:color w:val="000000"/>
          <w:spacing w:val="-2"/>
          <w:w w:val="103"/>
          <w:sz w:val="28"/>
          <w:szCs w:val="28"/>
        </w:rPr>
        <w:t>анно</w:t>
      </w:r>
      <w:r w:rsidRPr="004F74A2">
        <w:rPr>
          <w:color w:val="000000"/>
          <w:w w:val="103"/>
          <w:sz w:val="28"/>
          <w:szCs w:val="28"/>
        </w:rPr>
        <w:t>й</w:t>
      </w:r>
      <w:r w:rsidRPr="004F74A2">
        <w:rPr>
          <w:color w:val="000000"/>
          <w:spacing w:val="36"/>
          <w:sz w:val="28"/>
          <w:szCs w:val="28"/>
        </w:rPr>
        <w:t xml:space="preserve"> </w:t>
      </w:r>
      <w:r w:rsidRPr="004F74A2">
        <w:rPr>
          <w:color w:val="000000"/>
          <w:spacing w:val="3"/>
          <w:w w:val="103"/>
          <w:sz w:val="28"/>
          <w:szCs w:val="28"/>
        </w:rPr>
        <w:t>э</w:t>
      </w:r>
      <w:r w:rsidRPr="004F74A2">
        <w:rPr>
          <w:color w:val="000000"/>
          <w:spacing w:val="-5"/>
          <w:w w:val="103"/>
          <w:sz w:val="28"/>
          <w:szCs w:val="28"/>
        </w:rPr>
        <w:t>л</w:t>
      </w:r>
      <w:r w:rsidRPr="004F74A2">
        <w:rPr>
          <w:color w:val="000000"/>
          <w:spacing w:val="-2"/>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2"/>
          <w:w w:val="103"/>
          <w:sz w:val="28"/>
          <w:szCs w:val="28"/>
        </w:rPr>
        <w:t>ронн</w:t>
      </w:r>
      <w:r w:rsidRPr="004F74A2">
        <w:rPr>
          <w:color w:val="000000"/>
          <w:spacing w:val="-3"/>
          <w:w w:val="103"/>
          <w:sz w:val="28"/>
          <w:szCs w:val="28"/>
        </w:rPr>
        <w:t>о</w:t>
      </w:r>
      <w:r w:rsidRPr="004F74A2">
        <w:rPr>
          <w:color w:val="000000"/>
          <w:w w:val="103"/>
          <w:sz w:val="28"/>
          <w:szCs w:val="28"/>
        </w:rPr>
        <w:t>й</w:t>
      </w:r>
      <w:r w:rsidRPr="004F74A2">
        <w:rPr>
          <w:color w:val="000000"/>
          <w:spacing w:val="36"/>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w w:val="103"/>
          <w:sz w:val="28"/>
          <w:szCs w:val="28"/>
        </w:rPr>
        <w:t>п</w:t>
      </w:r>
      <w:r w:rsidRPr="004F74A2">
        <w:rPr>
          <w:color w:val="000000"/>
          <w:spacing w:val="-2"/>
          <w:w w:val="103"/>
          <w:sz w:val="28"/>
          <w:szCs w:val="28"/>
        </w:rPr>
        <w:t>и</w:t>
      </w:r>
      <w:r w:rsidRPr="004F74A2">
        <w:rPr>
          <w:color w:val="000000"/>
          <w:spacing w:val="4"/>
          <w:w w:val="103"/>
          <w:sz w:val="28"/>
          <w:szCs w:val="28"/>
        </w:rPr>
        <w:t>с</w:t>
      </w:r>
      <w:r w:rsidRPr="004F74A2">
        <w:rPr>
          <w:color w:val="000000"/>
          <w:spacing w:val="-2"/>
          <w:w w:val="103"/>
          <w:sz w:val="28"/>
          <w:szCs w:val="28"/>
        </w:rPr>
        <w:t>и</w:t>
      </w:r>
      <w:r w:rsidRPr="004F74A2">
        <w:rPr>
          <w:color w:val="000000"/>
          <w:w w:val="103"/>
          <w:sz w:val="28"/>
          <w:szCs w:val="28"/>
        </w:rPr>
        <w:t>,</w:t>
      </w:r>
      <w:r w:rsidRPr="004F74A2">
        <w:rPr>
          <w:color w:val="000000"/>
          <w:spacing w:val="37"/>
          <w:sz w:val="28"/>
          <w:szCs w:val="28"/>
        </w:rPr>
        <w:t xml:space="preserve"> </w:t>
      </w:r>
      <w:r w:rsidRPr="004F74A2">
        <w:rPr>
          <w:color w:val="000000"/>
          <w:spacing w:val="3"/>
          <w:w w:val="103"/>
          <w:sz w:val="28"/>
          <w:szCs w:val="28"/>
        </w:rPr>
        <w:t>д</w:t>
      </w:r>
      <w:r w:rsidRPr="004F74A2">
        <w:rPr>
          <w:color w:val="000000"/>
          <w:spacing w:val="-1"/>
          <w:w w:val="103"/>
          <w:sz w:val="28"/>
          <w:szCs w:val="28"/>
        </w:rPr>
        <w:t>о</w:t>
      </w:r>
      <w:r w:rsidRPr="004F74A2">
        <w:rPr>
          <w:color w:val="000000"/>
          <w:spacing w:val="-7"/>
          <w:w w:val="103"/>
          <w:sz w:val="28"/>
          <w:szCs w:val="28"/>
        </w:rPr>
        <w:t>л</w:t>
      </w:r>
      <w:r w:rsidRPr="004F74A2">
        <w:rPr>
          <w:color w:val="000000"/>
          <w:spacing w:val="-8"/>
          <w:w w:val="103"/>
          <w:sz w:val="28"/>
          <w:szCs w:val="28"/>
        </w:rPr>
        <w:t>ж</w:t>
      </w:r>
      <w:r w:rsidRPr="004F74A2">
        <w:rPr>
          <w:color w:val="000000"/>
          <w:spacing w:val="-2"/>
          <w:w w:val="103"/>
          <w:sz w:val="28"/>
          <w:szCs w:val="28"/>
        </w:rPr>
        <w:t>н</w:t>
      </w:r>
      <w:r w:rsidRPr="004F74A2">
        <w:rPr>
          <w:color w:val="000000"/>
          <w:w w:val="103"/>
          <w:sz w:val="28"/>
          <w:szCs w:val="28"/>
        </w:rPr>
        <w:t>ы</w:t>
      </w:r>
      <w:r w:rsidRPr="004F74A2">
        <w:rPr>
          <w:color w:val="000000"/>
          <w:sz w:val="28"/>
          <w:szCs w:val="28"/>
        </w:rPr>
        <w:t xml:space="preserve"> </w:t>
      </w:r>
      <w:r w:rsidRPr="004F74A2">
        <w:rPr>
          <w:color w:val="000000"/>
          <w:spacing w:val="4"/>
          <w:w w:val="103"/>
          <w:sz w:val="28"/>
          <w:szCs w:val="28"/>
        </w:rPr>
        <w:t>б</w:t>
      </w:r>
      <w:r w:rsidRPr="004F74A2">
        <w:rPr>
          <w:color w:val="000000"/>
          <w:spacing w:val="3"/>
          <w:w w:val="103"/>
          <w:sz w:val="28"/>
          <w:szCs w:val="28"/>
        </w:rPr>
        <w:t>ы</w:t>
      </w:r>
      <w:r w:rsidRPr="004F74A2">
        <w:rPr>
          <w:color w:val="000000"/>
          <w:spacing w:val="1"/>
          <w:w w:val="103"/>
          <w:sz w:val="28"/>
          <w:szCs w:val="28"/>
        </w:rPr>
        <w:t>т</w:t>
      </w:r>
      <w:r w:rsidRPr="004F74A2">
        <w:rPr>
          <w:color w:val="000000"/>
          <w:w w:val="103"/>
          <w:sz w:val="28"/>
          <w:szCs w:val="28"/>
        </w:rPr>
        <w:t>ь</w:t>
      </w:r>
      <w:r w:rsidRPr="004F74A2">
        <w:rPr>
          <w:color w:val="000000"/>
          <w:spacing w:val="68"/>
          <w:sz w:val="28"/>
          <w:szCs w:val="28"/>
        </w:rPr>
        <w:t xml:space="preserve"> </w:t>
      </w:r>
      <w:r w:rsidRPr="004F74A2">
        <w:rPr>
          <w:color w:val="000000"/>
          <w:spacing w:val="-1"/>
          <w:w w:val="103"/>
          <w:sz w:val="28"/>
          <w:szCs w:val="28"/>
        </w:rPr>
        <w:t>н</w:t>
      </w:r>
      <w:r w:rsidRPr="004F74A2">
        <w:rPr>
          <w:color w:val="000000"/>
          <w:w w:val="103"/>
          <w:sz w:val="28"/>
          <w:szCs w:val="28"/>
        </w:rPr>
        <w:t>е</w:t>
      </w:r>
      <w:r w:rsidRPr="004F74A2">
        <w:rPr>
          <w:color w:val="000000"/>
          <w:spacing w:val="61"/>
          <w:sz w:val="28"/>
          <w:szCs w:val="28"/>
        </w:rPr>
        <w:t xml:space="preserve"> </w:t>
      </w:r>
      <w:r w:rsidRPr="004F74A2">
        <w:rPr>
          <w:color w:val="000000"/>
          <w:spacing w:val="-1"/>
          <w:w w:val="103"/>
          <w:sz w:val="28"/>
          <w:szCs w:val="28"/>
        </w:rPr>
        <w:t>н</w:t>
      </w:r>
      <w:r w:rsidRPr="004F74A2">
        <w:rPr>
          <w:color w:val="000000"/>
          <w:spacing w:val="-3"/>
          <w:w w:val="103"/>
          <w:sz w:val="28"/>
          <w:szCs w:val="28"/>
        </w:rPr>
        <w:t>и</w:t>
      </w:r>
      <w:r w:rsidRPr="004F74A2">
        <w:rPr>
          <w:color w:val="000000"/>
          <w:spacing w:val="-8"/>
          <w:w w:val="103"/>
          <w:sz w:val="28"/>
          <w:szCs w:val="28"/>
        </w:rPr>
        <w:t>ж</w:t>
      </w:r>
      <w:r w:rsidRPr="004F74A2">
        <w:rPr>
          <w:color w:val="000000"/>
          <w:w w:val="103"/>
          <w:sz w:val="28"/>
          <w:szCs w:val="28"/>
        </w:rPr>
        <w:t>е</w:t>
      </w:r>
      <w:r w:rsidRPr="004F74A2">
        <w:rPr>
          <w:color w:val="000000"/>
          <w:spacing w:val="61"/>
          <w:sz w:val="28"/>
          <w:szCs w:val="28"/>
        </w:rPr>
        <w:t xml:space="preserve"> </w:t>
      </w:r>
      <w:r w:rsidRPr="004F74A2">
        <w:rPr>
          <w:color w:val="000000"/>
          <w:spacing w:val="5"/>
          <w:w w:val="103"/>
          <w:sz w:val="28"/>
          <w:szCs w:val="28"/>
        </w:rPr>
        <w:t>к</w:t>
      </w:r>
      <w:r w:rsidRPr="004F74A2">
        <w:rPr>
          <w:color w:val="000000"/>
          <w:spacing w:val="-6"/>
          <w:w w:val="103"/>
          <w:sz w:val="28"/>
          <w:szCs w:val="28"/>
        </w:rPr>
        <w:t>л</w:t>
      </w:r>
      <w:r w:rsidRPr="004F74A2">
        <w:rPr>
          <w:color w:val="000000"/>
          <w:spacing w:val="-2"/>
          <w:w w:val="103"/>
          <w:sz w:val="28"/>
          <w:szCs w:val="28"/>
        </w:rPr>
        <w:t>а</w:t>
      </w:r>
      <w:r w:rsidRPr="004F74A2">
        <w:rPr>
          <w:color w:val="000000"/>
          <w:spacing w:val="4"/>
          <w:w w:val="103"/>
          <w:sz w:val="28"/>
          <w:szCs w:val="28"/>
        </w:rPr>
        <w:t>с</w:t>
      </w:r>
      <w:r w:rsidRPr="004F74A2">
        <w:rPr>
          <w:color w:val="000000"/>
          <w:spacing w:val="5"/>
          <w:w w:val="103"/>
          <w:sz w:val="28"/>
          <w:szCs w:val="28"/>
        </w:rPr>
        <w:t>с</w:t>
      </w:r>
      <w:r w:rsidRPr="004F74A2">
        <w:rPr>
          <w:color w:val="000000"/>
          <w:w w:val="103"/>
          <w:sz w:val="28"/>
          <w:szCs w:val="28"/>
        </w:rPr>
        <w:t>а</w:t>
      </w:r>
      <w:r w:rsidRPr="004F74A2">
        <w:rPr>
          <w:color w:val="000000"/>
          <w:spacing w:val="63"/>
          <w:sz w:val="28"/>
          <w:szCs w:val="28"/>
        </w:rPr>
        <w:t xml:space="preserve"> </w:t>
      </w:r>
      <w:r w:rsidRPr="004F74A2">
        <w:rPr>
          <w:color w:val="000000"/>
          <w:spacing w:val="3"/>
          <w:w w:val="103"/>
          <w:sz w:val="28"/>
          <w:szCs w:val="28"/>
        </w:rPr>
        <w:t>К</w:t>
      </w:r>
      <w:r w:rsidRPr="004F74A2">
        <w:rPr>
          <w:color w:val="000000"/>
          <w:w w:val="103"/>
          <w:sz w:val="28"/>
          <w:szCs w:val="28"/>
        </w:rPr>
        <w:t>С</w:t>
      </w:r>
      <w:r w:rsidRPr="004F74A2">
        <w:rPr>
          <w:color w:val="000000"/>
          <w:spacing w:val="67"/>
          <w:sz w:val="28"/>
          <w:szCs w:val="28"/>
        </w:rPr>
        <w:t xml:space="preserve"> </w:t>
      </w:r>
      <w:r w:rsidRPr="004F74A2">
        <w:rPr>
          <w:color w:val="000000"/>
          <w:w w:val="103"/>
          <w:sz w:val="28"/>
          <w:szCs w:val="28"/>
        </w:rPr>
        <w:t>2</w:t>
      </w:r>
      <w:r w:rsidRPr="004F74A2">
        <w:rPr>
          <w:color w:val="000000"/>
          <w:spacing w:val="63"/>
          <w:sz w:val="28"/>
          <w:szCs w:val="28"/>
        </w:rPr>
        <w:t xml:space="preserve"> </w:t>
      </w:r>
      <w:r w:rsidRPr="004F74A2">
        <w:rPr>
          <w:color w:val="000000"/>
          <w:w w:val="103"/>
          <w:sz w:val="28"/>
          <w:szCs w:val="28"/>
        </w:rPr>
        <w:t>и</w:t>
      </w:r>
      <w:r w:rsidRPr="004F74A2">
        <w:rPr>
          <w:color w:val="000000"/>
          <w:spacing w:val="62"/>
          <w:sz w:val="28"/>
          <w:szCs w:val="28"/>
        </w:rPr>
        <w:t xml:space="preserve"> </w:t>
      </w:r>
      <w:r w:rsidRPr="004F74A2">
        <w:rPr>
          <w:color w:val="000000"/>
          <w:spacing w:val="-2"/>
          <w:w w:val="103"/>
          <w:sz w:val="28"/>
          <w:szCs w:val="28"/>
        </w:rPr>
        <w:t>о</w:t>
      </w:r>
      <w:r w:rsidRPr="004F74A2">
        <w:rPr>
          <w:color w:val="000000"/>
          <w:spacing w:val="4"/>
          <w:w w:val="103"/>
          <w:sz w:val="28"/>
          <w:szCs w:val="28"/>
        </w:rPr>
        <w:t>б</w:t>
      </w:r>
      <w:r w:rsidRPr="004F74A2">
        <w:rPr>
          <w:color w:val="000000"/>
          <w:spacing w:val="-2"/>
          <w:w w:val="103"/>
          <w:sz w:val="28"/>
          <w:szCs w:val="28"/>
        </w:rPr>
        <w:t>е</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1"/>
          <w:w w:val="103"/>
          <w:sz w:val="28"/>
          <w:szCs w:val="28"/>
        </w:rPr>
        <w:t>ч</w:t>
      </w:r>
      <w:r w:rsidRPr="004F74A2">
        <w:rPr>
          <w:color w:val="000000"/>
          <w:spacing w:val="-1"/>
          <w:w w:val="103"/>
          <w:sz w:val="28"/>
          <w:szCs w:val="28"/>
        </w:rPr>
        <w:t>и</w:t>
      </w:r>
      <w:r w:rsidRPr="004F74A2">
        <w:rPr>
          <w:color w:val="000000"/>
          <w:w w:val="103"/>
          <w:sz w:val="28"/>
          <w:szCs w:val="28"/>
        </w:rPr>
        <w:t>в</w:t>
      </w:r>
      <w:r w:rsidRPr="004F74A2">
        <w:rPr>
          <w:color w:val="000000"/>
          <w:spacing w:val="-2"/>
          <w:w w:val="103"/>
          <w:sz w:val="28"/>
          <w:szCs w:val="28"/>
        </w:rPr>
        <w:t>а</w:t>
      </w:r>
      <w:r w:rsidRPr="004F74A2">
        <w:rPr>
          <w:color w:val="000000"/>
          <w:spacing w:val="1"/>
          <w:w w:val="103"/>
          <w:sz w:val="28"/>
          <w:szCs w:val="28"/>
        </w:rPr>
        <w:t>т</w:t>
      </w:r>
      <w:r w:rsidRPr="004F74A2">
        <w:rPr>
          <w:color w:val="000000"/>
          <w:w w:val="103"/>
          <w:sz w:val="28"/>
          <w:szCs w:val="28"/>
        </w:rPr>
        <w:t>ь</w:t>
      </w:r>
      <w:r w:rsidRPr="004F74A2">
        <w:rPr>
          <w:color w:val="000000"/>
          <w:spacing w:val="67"/>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spacing w:val="-11"/>
          <w:w w:val="103"/>
          <w:sz w:val="28"/>
          <w:szCs w:val="28"/>
        </w:rPr>
        <w:t>щ</w:t>
      </w:r>
      <w:r w:rsidRPr="004F74A2">
        <w:rPr>
          <w:color w:val="000000"/>
          <w:spacing w:val="-3"/>
          <w:w w:val="103"/>
          <w:sz w:val="28"/>
          <w:szCs w:val="28"/>
        </w:rPr>
        <w:t>и</w:t>
      </w:r>
      <w:r w:rsidRPr="004F74A2">
        <w:rPr>
          <w:color w:val="000000"/>
          <w:spacing w:val="1"/>
          <w:w w:val="103"/>
          <w:sz w:val="28"/>
          <w:szCs w:val="28"/>
        </w:rPr>
        <w:t>т</w:t>
      </w:r>
      <w:r w:rsidRPr="004F74A2">
        <w:rPr>
          <w:color w:val="000000"/>
          <w:w w:val="103"/>
          <w:sz w:val="28"/>
          <w:szCs w:val="28"/>
        </w:rPr>
        <w:t>у</w:t>
      </w:r>
      <w:r w:rsidRPr="004F74A2">
        <w:rPr>
          <w:color w:val="000000"/>
          <w:spacing w:val="61"/>
          <w:sz w:val="28"/>
          <w:szCs w:val="28"/>
        </w:rPr>
        <w:t xml:space="preserve"> </w:t>
      </w:r>
      <w:r w:rsidRPr="004F74A2">
        <w:rPr>
          <w:color w:val="000000"/>
          <w:spacing w:val="5"/>
          <w:w w:val="103"/>
          <w:sz w:val="28"/>
          <w:szCs w:val="28"/>
        </w:rPr>
        <w:t>к</w:t>
      </w:r>
      <w:r w:rsidRPr="004F74A2">
        <w:rPr>
          <w:color w:val="000000"/>
          <w:spacing w:val="-2"/>
          <w:w w:val="103"/>
          <w:sz w:val="28"/>
          <w:szCs w:val="28"/>
        </w:rPr>
        <w:t>он</w:t>
      </w:r>
      <w:r w:rsidRPr="004F74A2">
        <w:rPr>
          <w:color w:val="000000"/>
          <w:spacing w:val="-11"/>
          <w:w w:val="103"/>
          <w:sz w:val="28"/>
          <w:szCs w:val="28"/>
        </w:rPr>
        <w:t>ф</w:t>
      </w:r>
      <w:r w:rsidRPr="004F74A2">
        <w:rPr>
          <w:color w:val="000000"/>
          <w:spacing w:val="-3"/>
          <w:w w:val="103"/>
          <w:sz w:val="28"/>
          <w:szCs w:val="28"/>
        </w:rPr>
        <w:t>и</w:t>
      </w:r>
      <w:r w:rsidRPr="004F74A2">
        <w:rPr>
          <w:color w:val="000000"/>
          <w:spacing w:val="2"/>
          <w:w w:val="103"/>
          <w:sz w:val="28"/>
          <w:szCs w:val="28"/>
        </w:rPr>
        <w:t>д</w:t>
      </w:r>
      <w:r w:rsidRPr="004F74A2">
        <w:rPr>
          <w:color w:val="000000"/>
          <w:spacing w:val="-2"/>
          <w:w w:val="103"/>
          <w:sz w:val="28"/>
          <w:szCs w:val="28"/>
        </w:rPr>
        <w:t>ен</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z w:val="28"/>
          <w:szCs w:val="28"/>
        </w:rPr>
        <w:t xml:space="preserve">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3"/>
          <w:w w:val="103"/>
          <w:sz w:val="28"/>
          <w:szCs w:val="28"/>
        </w:rPr>
        <w:t>ор</w:t>
      </w:r>
      <w:r w:rsidRPr="004F74A2">
        <w:rPr>
          <w:color w:val="000000"/>
          <w:spacing w:val="-2"/>
          <w:w w:val="103"/>
          <w:sz w:val="28"/>
          <w:szCs w:val="28"/>
        </w:rPr>
        <w:t>ма</w:t>
      </w:r>
      <w:r w:rsidRPr="004F74A2">
        <w:rPr>
          <w:color w:val="000000"/>
          <w:spacing w:val="3"/>
          <w:w w:val="103"/>
          <w:sz w:val="28"/>
          <w:szCs w:val="28"/>
        </w:rPr>
        <w:t>ц</w:t>
      </w:r>
      <w:r w:rsidRPr="004F74A2">
        <w:rPr>
          <w:color w:val="000000"/>
          <w:spacing w:val="-2"/>
          <w:w w:val="103"/>
          <w:sz w:val="28"/>
          <w:szCs w:val="28"/>
        </w:rPr>
        <w:t>ии</w:t>
      </w:r>
      <w:r w:rsidRPr="004F74A2">
        <w:rPr>
          <w:color w:val="000000"/>
          <w:w w:val="103"/>
          <w:sz w:val="28"/>
          <w:szCs w:val="28"/>
        </w:rPr>
        <w:t>.</w:t>
      </w:r>
    </w:p>
    <w:p w:rsidR="0061711D" w:rsidRPr="004F74A2" w:rsidRDefault="0061711D" w:rsidP="002C0D11">
      <w:pPr>
        <w:spacing w:line="23" w:lineRule="atLeast"/>
        <w:jc w:val="both"/>
        <w:rPr>
          <w:sz w:val="28"/>
          <w:szCs w:val="28"/>
          <w:lang w:eastAsia="en-US"/>
        </w:rPr>
      </w:pPr>
    </w:p>
    <w:p w:rsidR="0061711D" w:rsidRPr="004F74A2" w:rsidRDefault="0061711D" w:rsidP="004F74A2">
      <w:pPr>
        <w:spacing w:line="23" w:lineRule="atLeast"/>
        <w:ind w:firstLine="720"/>
        <w:jc w:val="center"/>
        <w:rPr>
          <w:spacing w:val="-4"/>
          <w:sz w:val="28"/>
          <w:szCs w:val="28"/>
        </w:rPr>
      </w:pPr>
      <w:r w:rsidRPr="004F74A2">
        <w:rPr>
          <w:b/>
          <w:bCs/>
          <w:spacing w:val="-2"/>
          <w:sz w:val="28"/>
          <w:szCs w:val="28"/>
        </w:rPr>
        <w:t>Раздел III</w:t>
      </w:r>
      <w:r w:rsidRPr="004F74A2">
        <w:rPr>
          <w:b/>
          <w:bCs/>
          <w:sz w:val="28"/>
          <w:szCs w:val="28"/>
        </w:rPr>
        <w:t>.</w:t>
      </w:r>
    </w:p>
    <w:p w:rsidR="0061711D" w:rsidRPr="004F74A2" w:rsidRDefault="0061711D" w:rsidP="004F74A2">
      <w:pPr>
        <w:spacing w:line="23" w:lineRule="atLeast"/>
        <w:ind w:firstLine="720"/>
        <w:jc w:val="center"/>
        <w:rPr>
          <w:b/>
          <w:bCs/>
          <w:sz w:val="28"/>
          <w:szCs w:val="28"/>
        </w:rPr>
      </w:pPr>
      <w:r w:rsidRPr="004F74A2">
        <w:rPr>
          <w:b/>
          <w:bCs/>
          <w:spacing w:val="2"/>
          <w:sz w:val="28"/>
          <w:szCs w:val="28"/>
        </w:rPr>
        <w:t>С</w:t>
      </w:r>
      <w:r w:rsidRPr="004F74A2">
        <w:rPr>
          <w:b/>
          <w:bCs/>
          <w:spacing w:val="5"/>
          <w:sz w:val="28"/>
          <w:szCs w:val="28"/>
        </w:rPr>
        <w:t>о</w:t>
      </w:r>
      <w:r w:rsidRPr="004F74A2">
        <w:rPr>
          <w:b/>
          <w:bCs/>
          <w:spacing w:val="4"/>
          <w:sz w:val="28"/>
          <w:szCs w:val="28"/>
        </w:rPr>
        <w:t>с</w:t>
      </w:r>
      <w:r w:rsidRPr="004F74A2">
        <w:rPr>
          <w:b/>
          <w:bCs/>
          <w:spacing w:val="-1"/>
          <w:sz w:val="28"/>
          <w:szCs w:val="28"/>
        </w:rPr>
        <w:t>т</w:t>
      </w:r>
      <w:r w:rsidRPr="004F74A2">
        <w:rPr>
          <w:b/>
          <w:bCs/>
          <w:spacing w:val="4"/>
          <w:sz w:val="28"/>
          <w:szCs w:val="28"/>
        </w:rPr>
        <w:t>а</w:t>
      </w:r>
      <w:r w:rsidRPr="004F74A2">
        <w:rPr>
          <w:b/>
          <w:bCs/>
          <w:spacing w:val="3"/>
          <w:sz w:val="28"/>
          <w:szCs w:val="28"/>
        </w:rPr>
        <w:t>в</w:t>
      </w:r>
      <w:r w:rsidRPr="004F74A2">
        <w:rPr>
          <w:b/>
          <w:bCs/>
          <w:sz w:val="28"/>
          <w:szCs w:val="28"/>
        </w:rPr>
        <w:t>,</w:t>
      </w:r>
      <w:r w:rsidRPr="004F74A2">
        <w:rPr>
          <w:spacing w:val="-3"/>
          <w:sz w:val="28"/>
          <w:szCs w:val="28"/>
        </w:rPr>
        <w:t xml:space="preserve"> </w:t>
      </w:r>
      <w:r w:rsidRPr="004F74A2">
        <w:rPr>
          <w:b/>
          <w:bCs/>
          <w:spacing w:val="-3"/>
          <w:sz w:val="28"/>
          <w:szCs w:val="28"/>
        </w:rPr>
        <w:t>п</w:t>
      </w:r>
      <w:r w:rsidRPr="004F74A2">
        <w:rPr>
          <w:b/>
          <w:bCs/>
          <w:spacing w:val="3"/>
          <w:sz w:val="28"/>
          <w:szCs w:val="28"/>
        </w:rPr>
        <w:t>о</w:t>
      </w:r>
      <w:r w:rsidRPr="004F74A2">
        <w:rPr>
          <w:b/>
          <w:bCs/>
          <w:spacing w:val="5"/>
          <w:sz w:val="28"/>
          <w:szCs w:val="28"/>
        </w:rPr>
        <w:t>с</w:t>
      </w:r>
      <w:r w:rsidRPr="004F74A2">
        <w:rPr>
          <w:b/>
          <w:bCs/>
          <w:sz w:val="28"/>
          <w:szCs w:val="28"/>
        </w:rPr>
        <w:t>л</w:t>
      </w:r>
      <w:r w:rsidRPr="004F74A2">
        <w:rPr>
          <w:b/>
          <w:bCs/>
          <w:spacing w:val="4"/>
          <w:sz w:val="28"/>
          <w:szCs w:val="28"/>
        </w:rPr>
        <w:t>е</w:t>
      </w:r>
      <w:r w:rsidRPr="004F74A2">
        <w:rPr>
          <w:b/>
          <w:bCs/>
          <w:spacing w:val="1"/>
          <w:sz w:val="28"/>
          <w:szCs w:val="28"/>
        </w:rPr>
        <w:t>д</w:t>
      </w:r>
      <w:r w:rsidRPr="004F74A2">
        <w:rPr>
          <w:b/>
          <w:bCs/>
          <w:spacing w:val="4"/>
          <w:sz w:val="28"/>
          <w:szCs w:val="28"/>
        </w:rPr>
        <w:t>ова</w:t>
      </w:r>
      <w:r w:rsidRPr="004F74A2">
        <w:rPr>
          <w:b/>
          <w:bCs/>
          <w:spacing w:val="-1"/>
          <w:sz w:val="28"/>
          <w:szCs w:val="28"/>
        </w:rPr>
        <w:t>т</w:t>
      </w:r>
      <w:r w:rsidRPr="004F74A2">
        <w:rPr>
          <w:b/>
          <w:bCs/>
          <w:spacing w:val="4"/>
          <w:sz w:val="28"/>
          <w:szCs w:val="28"/>
        </w:rPr>
        <w:t>е</w:t>
      </w:r>
      <w:r w:rsidRPr="004F74A2">
        <w:rPr>
          <w:b/>
          <w:bCs/>
          <w:sz w:val="28"/>
          <w:szCs w:val="28"/>
        </w:rPr>
        <w:t>л</w:t>
      </w:r>
      <w:r w:rsidRPr="004F74A2">
        <w:rPr>
          <w:b/>
          <w:bCs/>
          <w:spacing w:val="4"/>
          <w:sz w:val="28"/>
          <w:szCs w:val="28"/>
        </w:rPr>
        <w:t>ь</w:t>
      </w:r>
      <w:r w:rsidRPr="004F74A2">
        <w:rPr>
          <w:b/>
          <w:bCs/>
          <w:spacing w:val="-3"/>
          <w:sz w:val="28"/>
          <w:szCs w:val="28"/>
        </w:rPr>
        <w:t>н</w:t>
      </w:r>
      <w:r w:rsidRPr="004F74A2">
        <w:rPr>
          <w:b/>
          <w:bCs/>
          <w:spacing w:val="4"/>
          <w:sz w:val="28"/>
          <w:szCs w:val="28"/>
        </w:rPr>
        <w:t>ос</w:t>
      </w:r>
      <w:r w:rsidRPr="004F74A2">
        <w:rPr>
          <w:b/>
          <w:bCs/>
          <w:spacing w:val="-1"/>
          <w:sz w:val="28"/>
          <w:szCs w:val="28"/>
        </w:rPr>
        <w:t>т</w:t>
      </w:r>
      <w:r w:rsidRPr="004F74A2">
        <w:rPr>
          <w:b/>
          <w:bCs/>
          <w:sz w:val="28"/>
          <w:szCs w:val="28"/>
        </w:rPr>
        <w:t>ь</w:t>
      </w:r>
      <w:r w:rsidRPr="004F74A2">
        <w:rPr>
          <w:spacing w:val="1"/>
          <w:sz w:val="28"/>
          <w:szCs w:val="28"/>
        </w:rPr>
        <w:t xml:space="preserve"> </w:t>
      </w:r>
      <w:r w:rsidRPr="004F74A2">
        <w:rPr>
          <w:b/>
          <w:bCs/>
          <w:sz w:val="28"/>
          <w:szCs w:val="28"/>
        </w:rPr>
        <w:t>и</w:t>
      </w:r>
      <w:r w:rsidRPr="004F74A2">
        <w:rPr>
          <w:spacing w:val="2"/>
          <w:sz w:val="28"/>
          <w:szCs w:val="28"/>
        </w:rPr>
        <w:t xml:space="preserve"> </w:t>
      </w:r>
      <w:r w:rsidRPr="004F74A2">
        <w:rPr>
          <w:b/>
          <w:bCs/>
          <w:spacing w:val="4"/>
          <w:sz w:val="28"/>
          <w:szCs w:val="28"/>
        </w:rPr>
        <w:t>с</w:t>
      </w:r>
      <w:r w:rsidRPr="004F74A2">
        <w:rPr>
          <w:b/>
          <w:bCs/>
          <w:spacing w:val="5"/>
          <w:sz w:val="28"/>
          <w:szCs w:val="28"/>
        </w:rPr>
        <w:t>р</w:t>
      </w:r>
      <w:r w:rsidRPr="004F74A2">
        <w:rPr>
          <w:b/>
          <w:bCs/>
          <w:spacing w:val="4"/>
          <w:sz w:val="28"/>
          <w:szCs w:val="28"/>
        </w:rPr>
        <w:t>о</w:t>
      </w:r>
      <w:r w:rsidRPr="004F74A2">
        <w:rPr>
          <w:b/>
          <w:bCs/>
          <w:spacing w:val="5"/>
          <w:sz w:val="28"/>
          <w:szCs w:val="28"/>
        </w:rPr>
        <w:t>к</w:t>
      </w:r>
      <w:r w:rsidRPr="004F74A2">
        <w:rPr>
          <w:b/>
          <w:bCs/>
          <w:sz w:val="28"/>
          <w:szCs w:val="28"/>
        </w:rPr>
        <w:t>и</w:t>
      </w:r>
      <w:r w:rsidRPr="004F74A2">
        <w:rPr>
          <w:spacing w:val="2"/>
          <w:sz w:val="28"/>
          <w:szCs w:val="28"/>
        </w:rPr>
        <w:t xml:space="preserve"> </w:t>
      </w:r>
      <w:r w:rsidRPr="004F74A2">
        <w:rPr>
          <w:b/>
          <w:bCs/>
          <w:spacing w:val="3"/>
          <w:sz w:val="28"/>
          <w:szCs w:val="28"/>
        </w:rPr>
        <w:t>в</w:t>
      </w:r>
      <w:r w:rsidRPr="004F74A2">
        <w:rPr>
          <w:b/>
          <w:bCs/>
          <w:sz w:val="28"/>
          <w:szCs w:val="28"/>
        </w:rPr>
        <w:t>ы</w:t>
      </w:r>
      <w:r w:rsidRPr="004F74A2">
        <w:rPr>
          <w:b/>
          <w:bCs/>
          <w:spacing w:val="-3"/>
          <w:sz w:val="28"/>
          <w:szCs w:val="28"/>
        </w:rPr>
        <w:t>п</w:t>
      </w:r>
      <w:r w:rsidRPr="004F74A2">
        <w:rPr>
          <w:b/>
          <w:bCs/>
          <w:spacing w:val="3"/>
          <w:sz w:val="28"/>
          <w:szCs w:val="28"/>
        </w:rPr>
        <w:t>о</w:t>
      </w:r>
      <w:r w:rsidRPr="004F74A2">
        <w:rPr>
          <w:b/>
          <w:bCs/>
          <w:spacing w:val="1"/>
          <w:sz w:val="28"/>
          <w:szCs w:val="28"/>
        </w:rPr>
        <w:t>л</w:t>
      </w:r>
      <w:r w:rsidRPr="004F74A2">
        <w:rPr>
          <w:b/>
          <w:bCs/>
          <w:spacing w:val="-3"/>
          <w:sz w:val="28"/>
          <w:szCs w:val="28"/>
        </w:rPr>
        <w:t>н</w:t>
      </w:r>
      <w:r w:rsidRPr="004F74A2">
        <w:rPr>
          <w:b/>
          <w:bCs/>
          <w:spacing w:val="4"/>
          <w:sz w:val="28"/>
          <w:szCs w:val="28"/>
        </w:rPr>
        <w:t>е</w:t>
      </w:r>
      <w:r w:rsidRPr="004F74A2">
        <w:rPr>
          <w:b/>
          <w:bCs/>
          <w:spacing w:val="-3"/>
          <w:sz w:val="28"/>
          <w:szCs w:val="28"/>
        </w:rPr>
        <w:t>н</w:t>
      </w:r>
      <w:r w:rsidRPr="004F74A2">
        <w:rPr>
          <w:b/>
          <w:bCs/>
          <w:spacing w:val="3"/>
          <w:sz w:val="28"/>
          <w:szCs w:val="28"/>
        </w:rPr>
        <w:t>и</w:t>
      </w:r>
      <w:r w:rsidRPr="004F74A2">
        <w:rPr>
          <w:b/>
          <w:bCs/>
          <w:sz w:val="28"/>
          <w:szCs w:val="28"/>
        </w:rPr>
        <w:t>я</w:t>
      </w:r>
      <w:r w:rsidRPr="004F74A2">
        <w:rPr>
          <w:sz w:val="28"/>
          <w:szCs w:val="28"/>
        </w:rPr>
        <w:t xml:space="preserve"> </w:t>
      </w:r>
      <w:r w:rsidRPr="004F74A2">
        <w:rPr>
          <w:b/>
          <w:bCs/>
          <w:spacing w:val="4"/>
          <w:sz w:val="28"/>
          <w:szCs w:val="28"/>
        </w:rPr>
        <w:t>а</w:t>
      </w:r>
      <w:r w:rsidRPr="004F74A2">
        <w:rPr>
          <w:b/>
          <w:bCs/>
          <w:sz w:val="28"/>
          <w:szCs w:val="28"/>
        </w:rPr>
        <w:t>д</w:t>
      </w:r>
      <w:r w:rsidRPr="004F74A2">
        <w:rPr>
          <w:b/>
          <w:bCs/>
          <w:spacing w:val="-7"/>
          <w:sz w:val="28"/>
          <w:szCs w:val="28"/>
        </w:rPr>
        <w:t>м</w:t>
      </w:r>
      <w:r w:rsidRPr="004F74A2">
        <w:rPr>
          <w:b/>
          <w:bCs/>
          <w:spacing w:val="3"/>
          <w:sz w:val="28"/>
          <w:szCs w:val="28"/>
        </w:rPr>
        <w:t>и</w:t>
      </w:r>
      <w:r w:rsidRPr="004F74A2">
        <w:rPr>
          <w:b/>
          <w:bCs/>
          <w:spacing w:val="-3"/>
          <w:sz w:val="28"/>
          <w:szCs w:val="28"/>
        </w:rPr>
        <w:t>н</w:t>
      </w:r>
      <w:r w:rsidRPr="004F74A2">
        <w:rPr>
          <w:b/>
          <w:bCs/>
          <w:spacing w:val="3"/>
          <w:sz w:val="28"/>
          <w:szCs w:val="28"/>
        </w:rPr>
        <w:t>и</w:t>
      </w:r>
      <w:r w:rsidRPr="004F74A2">
        <w:rPr>
          <w:b/>
          <w:bCs/>
          <w:spacing w:val="4"/>
          <w:sz w:val="28"/>
          <w:szCs w:val="28"/>
        </w:rPr>
        <w:t>с</w:t>
      </w:r>
      <w:r w:rsidRPr="004F74A2">
        <w:rPr>
          <w:b/>
          <w:bCs/>
          <w:spacing w:val="-1"/>
          <w:sz w:val="28"/>
          <w:szCs w:val="28"/>
        </w:rPr>
        <w:t>т</w:t>
      </w:r>
      <w:r w:rsidRPr="004F74A2">
        <w:rPr>
          <w:b/>
          <w:bCs/>
          <w:spacing w:val="4"/>
          <w:sz w:val="28"/>
          <w:szCs w:val="28"/>
        </w:rPr>
        <w:t>ра</w:t>
      </w:r>
      <w:r w:rsidRPr="004F74A2">
        <w:rPr>
          <w:b/>
          <w:bCs/>
          <w:spacing w:val="-1"/>
          <w:sz w:val="28"/>
          <w:szCs w:val="28"/>
        </w:rPr>
        <w:t>т</w:t>
      </w:r>
      <w:r w:rsidRPr="004F74A2">
        <w:rPr>
          <w:b/>
          <w:bCs/>
          <w:spacing w:val="3"/>
          <w:sz w:val="28"/>
          <w:szCs w:val="28"/>
        </w:rPr>
        <w:t>и</w:t>
      </w:r>
      <w:r w:rsidRPr="004F74A2">
        <w:rPr>
          <w:b/>
          <w:bCs/>
          <w:spacing w:val="4"/>
          <w:sz w:val="28"/>
          <w:szCs w:val="28"/>
        </w:rPr>
        <w:t>в</w:t>
      </w:r>
      <w:r w:rsidRPr="004F74A2">
        <w:rPr>
          <w:b/>
          <w:bCs/>
          <w:spacing w:val="-3"/>
          <w:sz w:val="28"/>
          <w:szCs w:val="28"/>
        </w:rPr>
        <w:t>н</w:t>
      </w:r>
      <w:r w:rsidRPr="004F74A2">
        <w:rPr>
          <w:b/>
          <w:bCs/>
          <w:spacing w:val="-1"/>
          <w:sz w:val="28"/>
          <w:szCs w:val="28"/>
        </w:rPr>
        <w:t>ы</w:t>
      </w:r>
      <w:r w:rsidRPr="004F74A2">
        <w:rPr>
          <w:b/>
          <w:bCs/>
          <w:sz w:val="28"/>
          <w:szCs w:val="28"/>
        </w:rPr>
        <w:t>х</w:t>
      </w:r>
      <w:r w:rsidRPr="004F74A2">
        <w:rPr>
          <w:spacing w:val="2"/>
          <w:sz w:val="28"/>
          <w:szCs w:val="28"/>
        </w:rPr>
        <w:t xml:space="preserve"> </w:t>
      </w:r>
      <w:r w:rsidRPr="004F74A2">
        <w:rPr>
          <w:b/>
          <w:bCs/>
          <w:spacing w:val="-3"/>
          <w:sz w:val="28"/>
          <w:szCs w:val="28"/>
        </w:rPr>
        <w:t>п</w:t>
      </w:r>
      <w:r w:rsidRPr="004F74A2">
        <w:rPr>
          <w:b/>
          <w:bCs/>
          <w:spacing w:val="4"/>
          <w:sz w:val="28"/>
          <w:szCs w:val="28"/>
        </w:rPr>
        <w:t>роце</w:t>
      </w:r>
      <w:r w:rsidRPr="004F74A2">
        <w:rPr>
          <w:b/>
          <w:bCs/>
          <w:spacing w:val="1"/>
          <w:sz w:val="28"/>
          <w:szCs w:val="28"/>
        </w:rPr>
        <w:t>д</w:t>
      </w:r>
      <w:r w:rsidRPr="004F74A2">
        <w:rPr>
          <w:b/>
          <w:bCs/>
          <w:spacing w:val="4"/>
          <w:sz w:val="28"/>
          <w:szCs w:val="28"/>
        </w:rPr>
        <w:t>у</w:t>
      </w:r>
      <w:r w:rsidRPr="004F74A2">
        <w:rPr>
          <w:b/>
          <w:bCs/>
          <w:sz w:val="28"/>
          <w:szCs w:val="28"/>
        </w:rPr>
        <w:t>р</w:t>
      </w:r>
      <w:r w:rsidRPr="004F74A2">
        <w:rPr>
          <w:spacing w:val="3"/>
          <w:sz w:val="28"/>
          <w:szCs w:val="28"/>
        </w:rPr>
        <w:t xml:space="preserve"> </w:t>
      </w:r>
      <w:r w:rsidRPr="004F74A2">
        <w:rPr>
          <w:b/>
          <w:bCs/>
          <w:spacing w:val="-2"/>
          <w:sz w:val="28"/>
          <w:szCs w:val="28"/>
        </w:rPr>
        <w:t>(</w:t>
      </w:r>
      <w:r w:rsidRPr="004F74A2">
        <w:rPr>
          <w:b/>
          <w:bCs/>
          <w:sz w:val="28"/>
          <w:szCs w:val="28"/>
        </w:rPr>
        <w:t>д</w:t>
      </w:r>
      <w:r w:rsidRPr="004F74A2">
        <w:rPr>
          <w:b/>
          <w:bCs/>
          <w:spacing w:val="4"/>
          <w:sz w:val="28"/>
          <w:szCs w:val="28"/>
        </w:rPr>
        <w:t>ейс</w:t>
      </w:r>
      <w:r w:rsidRPr="004F74A2">
        <w:rPr>
          <w:b/>
          <w:bCs/>
          <w:spacing w:val="-1"/>
          <w:sz w:val="28"/>
          <w:szCs w:val="28"/>
        </w:rPr>
        <w:t>т</w:t>
      </w:r>
      <w:r w:rsidRPr="004F74A2">
        <w:rPr>
          <w:b/>
          <w:bCs/>
          <w:spacing w:val="3"/>
          <w:sz w:val="28"/>
          <w:szCs w:val="28"/>
        </w:rPr>
        <w:t>в</w:t>
      </w:r>
      <w:r w:rsidRPr="004F74A2">
        <w:rPr>
          <w:b/>
          <w:bCs/>
          <w:spacing w:val="4"/>
          <w:sz w:val="28"/>
          <w:szCs w:val="28"/>
        </w:rPr>
        <w:t>и</w:t>
      </w:r>
      <w:r w:rsidRPr="004F74A2">
        <w:rPr>
          <w:b/>
          <w:bCs/>
          <w:spacing w:val="3"/>
          <w:sz w:val="28"/>
          <w:szCs w:val="28"/>
        </w:rPr>
        <w:t>й</w:t>
      </w:r>
      <w:r w:rsidRPr="004F74A2">
        <w:rPr>
          <w:b/>
          <w:bCs/>
          <w:spacing w:val="-1"/>
          <w:sz w:val="28"/>
          <w:szCs w:val="28"/>
        </w:rPr>
        <w:t>)</w:t>
      </w:r>
      <w:r w:rsidRPr="004F74A2">
        <w:rPr>
          <w:b/>
          <w:bCs/>
          <w:sz w:val="28"/>
          <w:szCs w:val="28"/>
        </w:rPr>
        <w:t>,</w:t>
      </w:r>
      <w:r w:rsidRPr="004F74A2">
        <w:rPr>
          <w:spacing w:val="-4"/>
          <w:sz w:val="28"/>
          <w:szCs w:val="28"/>
        </w:rPr>
        <w:t xml:space="preserve"> </w:t>
      </w:r>
      <w:r w:rsidRPr="004F74A2">
        <w:rPr>
          <w:b/>
          <w:bCs/>
          <w:spacing w:val="-3"/>
          <w:sz w:val="28"/>
          <w:szCs w:val="28"/>
        </w:rPr>
        <w:t>т</w:t>
      </w:r>
      <w:r w:rsidRPr="004F74A2">
        <w:rPr>
          <w:b/>
          <w:bCs/>
          <w:spacing w:val="4"/>
          <w:sz w:val="28"/>
          <w:szCs w:val="28"/>
        </w:rPr>
        <w:t>ребова</w:t>
      </w:r>
      <w:r w:rsidRPr="004F74A2">
        <w:rPr>
          <w:b/>
          <w:bCs/>
          <w:spacing w:val="-2"/>
          <w:sz w:val="28"/>
          <w:szCs w:val="28"/>
        </w:rPr>
        <w:t>н</w:t>
      </w:r>
      <w:r w:rsidRPr="004F74A2">
        <w:rPr>
          <w:b/>
          <w:bCs/>
          <w:spacing w:val="3"/>
          <w:sz w:val="28"/>
          <w:szCs w:val="28"/>
        </w:rPr>
        <w:t>и</w:t>
      </w:r>
      <w:r w:rsidRPr="004F74A2">
        <w:rPr>
          <w:b/>
          <w:bCs/>
          <w:sz w:val="28"/>
          <w:szCs w:val="28"/>
        </w:rPr>
        <w:t>я</w:t>
      </w:r>
      <w:r w:rsidRPr="004F74A2">
        <w:rPr>
          <w:spacing w:val="-2"/>
          <w:sz w:val="28"/>
          <w:szCs w:val="28"/>
        </w:rPr>
        <w:t xml:space="preserve"> </w:t>
      </w:r>
      <w:r w:rsidRPr="004F74A2">
        <w:rPr>
          <w:b/>
          <w:bCs/>
          <w:sz w:val="28"/>
          <w:szCs w:val="28"/>
        </w:rPr>
        <w:t>к</w:t>
      </w:r>
      <w:r w:rsidRPr="004F74A2">
        <w:rPr>
          <w:sz w:val="28"/>
          <w:szCs w:val="28"/>
        </w:rPr>
        <w:t xml:space="preserve"> </w:t>
      </w:r>
      <w:r w:rsidRPr="004F74A2">
        <w:rPr>
          <w:b/>
          <w:bCs/>
          <w:spacing w:val="-3"/>
          <w:sz w:val="28"/>
          <w:szCs w:val="28"/>
        </w:rPr>
        <w:t>п</w:t>
      </w:r>
      <w:r w:rsidRPr="004F74A2">
        <w:rPr>
          <w:b/>
          <w:bCs/>
          <w:spacing w:val="3"/>
          <w:sz w:val="28"/>
          <w:szCs w:val="28"/>
        </w:rPr>
        <w:t>о</w:t>
      </w:r>
      <w:r w:rsidRPr="004F74A2">
        <w:rPr>
          <w:b/>
          <w:bCs/>
          <w:spacing w:val="5"/>
          <w:sz w:val="28"/>
          <w:szCs w:val="28"/>
        </w:rPr>
        <w:t>р</w:t>
      </w:r>
      <w:r w:rsidRPr="004F74A2">
        <w:rPr>
          <w:b/>
          <w:bCs/>
          <w:sz w:val="28"/>
          <w:szCs w:val="28"/>
        </w:rPr>
        <w:t>яд</w:t>
      </w:r>
      <w:r w:rsidRPr="004F74A2">
        <w:rPr>
          <w:b/>
          <w:bCs/>
          <w:spacing w:val="5"/>
          <w:sz w:val="28"/>
          <w:szCs w:val="28"/>
        </w:rPr>
        <w:t>к</w:t>
      </w:r>
      <w:r w:rsidRPr="004F74A2">
        <w:rPr>
          <w:b/>
          <w:bCs/>
          <w:sz w:val="28"/>
          <w:szCs w:val="28"/>
        </w:rPr>
        <w:t>у</w:t>
      </w:r>
      <w:r w:rsidRPr="004F74A2">
        <w:rPr>
          <w:spacing w:val="3"/>
          <w:sz w:val="28"/>
          <w:szCs w:val="28"/>
        </w:rPr>
        <w:t xml:space="preserve"> </w:t>
      </w:r>
      <w:r w:rsidRPr="004F74A2">
        <w:rPr>
          <w:b/>
          <w:bCs/>
          <w:spacing w:val="3"/>
          <w:sz w:val="28"/>
          <w:szCs w:val="28"/>
        </w:rPr>
        <w:t>и</w:t>
      </w:r>
      <w:r w:rsidRPr="004F74A2">
        <w:rPr>
          <w:b/>
          <w:bCs/>
          <w:sz w:val="28"/>
          <w:szCs w:val="28"/>
        </w:rPr>
        <w:t>х</w:t>
      </w:r>
      <w:r w:rsidRPr="004F74A2">
        <w:rPr>
          <w:spacing w:val="3"/>
          <w:sz w:val="28"/>
          <w:szCs w:val="28"/>
        </w:rPr>
        <w:t xml:space="preserve"> </w:t>
      </w:r>
      <w:r w:rsidRPr="004F74A2">
        <w:rPr>
          <w:b/>
          <w:bCs/>
          <w:spacing w:val="4"/>
          <w:sz w:val="28"/>
          <w:szCs w:val="28"/>
        </w:rPr>
        <w:t>в</w:t>
      </w:r>
      <w:r w:rsidRPr="004F74A2">
        <w:rPr>
          <w:b/>
          <w:bCs/>
          <w:sz w:val="28"/>
          <w:szCs w:val="28"/>
        </w:rPr>
        <w:t>ы</w:t>
      </w:r>
      <w:r w:rsidRPr="004F74A2">
        <w:rPr>
          <w:b/>
          <w:bCs/>
          <w:spacing w:val="-4"/>
          <w:sz w:val="28"/>
          <w:szCs w:val="28"/>
        </w:rPr>
        <w:t>п</w:t>
      </w:r>
      <w:r w:rsidRPr="004F74A2">
        <w:rPr>
          <w:b/>
          <w:bCs/>
          <w:spacing w:val="4"/>
          <w:sz w:val="28"/>
          <w:szCs w:val="28"/>
        </w:rPr>
        <w:t>о</w:t>
      </w:r>
      <w:r w:rsidRPr="004F74A2">
        <w:rPr>
          <w:b/>
          <w:bCs/>
          <w:sz w:val="28"/>
          <w:szCs w:val="28"/>
        </w:rPr>
        <w:t>л</w:t>
      </w:r>
      <w:r w:rsidRPr="004F74A2">
        <w:rPr>
          <w:b/>
          <w:bCs/>
          <w:spacing w:val="-2"/>
          <w:sz w:val="28"/>
          <w:szCs w:val="28"/>
        </w:rPr>
        <w:t>н</w:t>
      </w:r>
      <w:r w:rsidRPr="004F74A2">
        <w:rPr>
          <w:b/>
          <w:bCs/>
          <w:spacing w:val="3"/>
          <w:sz w:val="28"/>
          <w:szCs w:val="28"/>
        </w:rPr>
        <w:t>е</w:t>
      </w:r>
      <w:r w:rsidRPr="004F74A2">
        <w:rPr>
          <w:b/>
          <w:bCs/>
          <w:spacing w:val="-2"/>
          <w:sz w:val="28"/>
          <w:szCs w:val="28"/>
        </w:rPr>
        <w:t>н</w:t>
      </w:r>
      <w:r w:rsidRPr="004F74A2">
        <w:rPr>
          <w:b/>
          <w:bCs/>
          <w:spacing w:val="2"/>
          <w:sz w:val="28"/>
          <w:szCs w:val="28"/>
        </w:rPr>
        <w:t>и</w:t>
      </w:r>
      <w:r w:rsidRPr="004F74A2">
        <w:rPr>
          <w:b/>
          <w:bCs/>
          <w:sz w:val="28"/>
          <w:szCs w:val="28"/>
        </w:rPr>
        <w:t>я,</w:t>
      </w:r>
      <w:r w:rsidRPr="004F74A2">
        <w:rPr>
          <w:spacing w:val="-3"/>
          <w:sz w:val="28"/>
          <w:szCs w:val="28"/>
        </w:rPr>
        <w:t xml:space="preserve"> </w:t>
      </w:r>
      <w:r w:rsidRPr="004F74A2">
        <w:rPr>
          <w:b/>
          <w:bCs/>
          <w:sz w:val="28"/>
          <w:szCs w:val="28"/>
        </w:rPr>
        <w:t>в</w:t>
      </w:r>
      <w:r w:rsidRPr="004F74A2">
        <w:rPr>
          <w:spacing w:val="1"/>
          <w:sz w:val="28"/>
          <w:szCs w:val="28"/>
        </w:rPr>
        <w:t xml:space="preserve"> </w:t>
      </w:r>
      <w:r w:rsidRPr="004F74A2">
        <w:rPr>
          <w:b/>
          <w:bCs/>
          <w:spacing w:val="-1"/>
          <w:sz w:val="28"/>
          <w:szCs w:val="28"/>
        </w:rPr>
        <w:t>т</w:t>
      </w:r>
      <w:r w:rsidRPr="004F74A2">
        <w:rPr>
          <w:b/>
          <w:bCs/>
          <w:spacing w:val="3"/>
          <w:sz w:val="28"/>
          <w:szCs w:val="28"/>
        </w:rPr>
        <w:t>о</w:t>
      </w:r>
      <w:r w:rsidRPr="004F74A2">
        <w:rPr>
          <w:b/>
          <w:bCs/>
          <w:spacing w:val="37"/>
          <w:sz w:val="28"/>
          <w:szCs w:val="28"/>
        </w:rPr>
        <w:t xml:space="preserve">м </w:t>
      </w:r>
      <w:r w:rsidRPr="004F74A2">
        <w:rPr>
          <w:b/>
          <w:bCs/>
          <w:sz w:val="28"/>
          <w:szCs w:val="28"/>
        </w:rPr>
        <w:t>ч</w:t>
      </w:r>
      <w:r w:rsidRPr="004F74A2">
        <w:rPr>
          <w:b/>
          <w:bCs/>
          <w:spacing w:val="4"/>
          <w:sz w:val="28"/>
          <w:szCs w:val="28"/>
        </w:rPr>
        <w:t>ис</w:t>
      </w:r>
      <w:r w:rsidRPr="004F74A2">
        <w:rPr>
          <w:b/>
          <w:bCs/>
          <w:spacing w:val="1"/>
          <w:sz w:val="28"/>
          <w:szCs w:val="28"/>
        </w:rPr>
        <w:t>л</w:t>
      </w:r>
      <w:r w:rsidRPr="004F74A2">
        <w:rPr>
          <w:b/>
          <w:bCs/>
          <w:sz w:val="28"/>
          <w:szCs w:val="28"/>
        </w:rPr>
        <w:t>е</w:t>
      </w:r>
      <w:r w:rsidRPr="004F74A2">
        <w:rPr>
          <w:spacing w:val="2"/>
          <w:sz w:val="28"/>
          <w:szCs w:val="28"/>
        </w:rPr>
        <w:t xml:space="preserve"> </w:t>
      </w:r>
      <w:r w:rsidRPr="004F74A2">
        <w:rPr>
          <w:b/>
          <w:bCs/>
          <w:spacing w:val="5"/>
          <w:sz w:val="28"/>
          <w:szCs w:val="28"/>
        </w:rPr>
        <w:t>о</w:t>
      </w:r>
      <w:r w:rsidRPr="004F74A2">
        <w:rPr>
          <w:b/>
          <w:bCs/>
          <w:spacing w:val="4"/>
          <w:sz w:val="28"/>
          <w:szCs w:val="28"/>
        </w:rPr>
        <w:t>с</w:t>
      </w:r>
      <w:r w:rsidRPr="004F74A2">
        <w:rPr>
          <w:b/>
          <w:bCs/>
          <w:spacing w:val="5"/>
          <w:sz w:val="28"/>
          <w:szCs w:val="28"/>
        </w:rPr>
        <w:t>о</w:t>
      </w:r>
      <w:r w:rsidRPr="004F74A2">
        <w:rPr>
          <w:b/>
          <w:bCs/>
          <w:spacing w:val="3"/>
          <w:sz w:val="28"/>
          <w:szCs w:val="28"/>
        </w:rPr>
        <w:t>б</w:t>
      </w:r>
      <w:r w:rsidRPr="004F74A2">
        <w:rPr>
          <w:b/>
          <w:bCs/>
          <w:spacing w:val="4"/>
          <w:sz w:val="28"/>
          <w:szCs w:val="28"/>
        </w:rPr>
        <w:t>е</w:t>
      </w:r>
      <w:r w:rsidRPr="004F74A2">
        <w:rPr>
          <w:b/>
          <w:bCs/>
          <w:spacing w:val="-2"/>
          <w:sz w:val="28"/>
          <w:szCs w:val="28"/>
        </w:rPr>
        <w:t>н</w:t>
      </w:r>
      <w:r w:rsidRPr="004F74A2">
        <w:rPr>
          <w:b/>
          <w:bCs/>
          <w:spacing w:val="-4"/>
          <w:sz w:val="28"/>
          <w:szCs w:val="28"/>
        </w:rPr>
        <w:t>н</w:t>
      </w:r>
      <w:r w:rsidRPr="004F74A2">
        <w:rPr>
          <w:b/>
          <w:bCs/>
          <w:spacing w:val="4"/>
          <w:sz w:val="28"/>
          <w:szCs w:val="28"/>
        </w:rPr>
        <w:t>ос</w:t>
      </w:r>
      <w:r w:rsidRPr="004F74A2">
        <w:rPr>
          <w:b/>
          <w:bCs/>
          <w:spacing w:val="-1"/>
          <w:sz w:val="28"/>
          <w:szCs w:val="28"/>
        </w:rPr>
        <w:t>т</w:t>
      </w:r>
      <w:r w:rsidRPr="004F74A2">
        <w:rPr>
          <w:b/>
          <w:bCs/>
          <w:sz w:val="28"/>
          <w:szCs w:val="28"/>
        </w:rPr>
        <w:t>и</w:t>
      </w:r>
      <w:r w:rsidRPr="004F74A2">
        <w:rPr>
          <w:sz w:val="28"/>
          <w:szCs w:val="28"/>
        </w:rPr>
        <w:t xml:space="preserve"> </w:t>
      </w:r>
      <w:r w:rsidRPr="004F74A2">
        <w:rPr>
          <w:b/>
          <w:bCs/>
          <w:spacing w:val="3"/>
          <w:sz w:val="28"/>
          <w:szCs w:val="28"/>
        </w:rPr>
        <w:t>в</w:t>
      </w:r>
      <w:r w:rsidRPr="004F74A2">
        <w:rPr>
          <w:b/>
          <w:bCs/>
          <w:sz w:val="28"/>
          <w:szCs w:val="28"/>
        </w:rPr>
        <w:t>ы</w:t>
      </w:r>
      <w:r w:rsidRPr="004F74A2">
        <w:rPr>
          <w:b/>
          <w:bCs/>
          <w:spacing w:val="-3"/>
          <w:sz w:val="28"/>
          <w:szCs w:val="28"/>
        </w:rPr>
        <w:t>п</w:t>
      </w:r>
      <w:r w:rsidRPr="004F74A2">
        <w:rPr>
          <w:b/>
          <w:bCs/>
          <w:spacing w:val="3"/>
          <w:sz w:val="28"/>
          <w:szCs w:val="28"/>
        </w:rPr>
        <w:t>о</w:t>
      </w:r>
      <w:r w:rsidRPr="004F74A2">
        <w:rPr>
          <w:b/>
          <w:bCs/>
          <w:spacing w:val="1"/>
          <w:sz w:val="28"/>
          <w:szCs w:val="28"/>
        </w:rPr>
        <w:t>л</w:t>
      </w:r>
      <w:r w:rsidRPr="004F74A2">
        <w:rPr>
          <w:b/>
          <w:bCs/>
          <w:spacing w:val="-3"/>
          <w:sz w:val="28"/>
          <w:szCs w:val="28"/>
        </w:rPr>
        <w:t>н</w:t>
      </w:r>
      <w:r w:rsidRPr="004F74A2">
        <w:rPr>
          <w:b/>
          <w:bCs/>
          <w:spacing w:val="4"/>
          <w:sz w:val="28"/>
          <w:szCs w:val="28"/>
        </w:rPr>
        <w:t>е</w:t>
      </w:r>
      <w:r w:rsidRPr="004F74A2">
        <w:rPr>
          <w:b/>
          <w:bCs/>
          <w:spacing w:val="-3"/>
          <w:sz w:val="28"/>
          <w:szCs w:val="28"/>
        </w:rPr>
        <w:t>н</w:t>
      </w:r>
      <w:r w:rsidRPr="004F74A2">
        <w:rPr>
          <w:b/>
          <w:bCs/>
          <w:spacing w:val="3"/>
          <w:sz w:val="28"/>
          <w:szCs w:val="28"/>
        </w:rPr>
        <w:t>и</w:t>
      </w:r>
      <w:r w:rsidRPr="004F74A2">
        <w:rPr>
          <w:b/>
          <w:bCs/>
          <w:sz w:val="28"/>
          <w:szCs w:val="28"/>
        </w:rPr>
        <w:t>я</w:t>
      </w:r>
      <w:r w:rsidRPr="004F74A2">
        <w:rPr>
          <w:spacing w:val="-1"/>
          <w:sz w:val="28"/>
          <w:szCs w:val="28"/>
        </w:rPr>
        <w:t xml:space="preserve"> </w:t>
      </w:r>
      <w:r w:rsidRPr="004F74A2">
        <w:rPr>
          <w:b/>
          <w:bCs/>
          <w:spacing w:val="3"/>
          <w:sz w:val="28"/>
          <w:szCs w:val="28"/>
        </w:rPr>
        <w:t>а</w:t>
      </w:r>
      <w:r w:rsidRPr="004F74A2">
        <w:rPr>
          <w:b/>
          <w:bCs/>
          <w:spacing w:val="1"/>
          <w:sz w:val="28"/>
          <w:szCs w:val="28"/>
        </w:rPr>
        <w:t>д</w:t>
      </w:r>
      <w:r w:rsidRPr="004F74A2">
        <w:rPr>
          <w:b/>
          <w:bCs/>
          <w:spacing w:val="-8"/>
          <w:sz w:val="28"/>
          <w:szCs w:val="28"/>
        </w:rPr>
        <w:t>м</w:t>
      </w:r>
      <w:r w:rsidRPr="004F74A2">
        <w:rPr>
          <w:b/>
          <w:bCs/>
          <w:spacing w:val="3"/>
          <w:sz w:val="28"/>
          <w:szCs w:val="28"/>
        </w:rPr>
        <w:t>и</w:t>
      </w:r>
      <w:r w:rsidRPr="004F74A2">
        <w:rPr>
          <w:b/>
          <w:bCs/>
          <w:spacing w:val="-3"/>
          <w:sz w:val="28"/>
          <w:szCs w:val="28"/>
        </w:rPr>
        <w:t>н</w:t>
      </w:r>
      <w:r w:rsidRPr="004F74A2">
        <w:rPr>
          <w:b/>
          <w:bCs/>
          <w:spacing w:val="3"/>
          <w:sz w:val="28"/>
          <w:szCs w:val="28"/>
        </w:rPr>
        <w:t>и</w:t>
      </w:r>
      <w:r w:rsidRPr="004F74A2">
        <w:rPr>
          <w:b/>
          <w:bCs/>
          <w:spacing w:val="5"/>
          <w:sz w:val="28"/>
          <w:szCs w:val="28"/>
        </w:rPr>
        <w:t>с</w:t>
      </w:r>
      <w:r w:rsidRPr="004F74A2">
        <w:rPr>
          <w:b/>
          <w:bCs/>
          <w:spacing w:val="-1"/>
          <w:sz w:val="28"/>
          <w:szCs w:val="28"/>
        </w:rPr>
        <w:t>т</w:t>
      </w:r>
      <w:r w:rsidRPr="004F74A2">
        <w:rPr>
          <w:b/>
          <w:bCs/>
          <w:spacing w:val="3"/>
          <w:sz w:val="28"/>
          <w:szCs w:val="28"/>
        </w:rPr>
        <w:t>р</w:t>
      </w:r>
      <w:r w:rsidRPr="004F74A2">
        <w:rPr>
          <w:b/>
          <w:bCs/>
          <w:spacing w:val="5"/>
          <w:sz w:val="28"/>
          <w:szCs w:val="28"/>
        </w:rPr>
        <w:t>а</w:t>
      </w:r>
      <w:r w:rsidRPr="004F74A2">
        <w:rPr>
          <w:b/>
          <w:bCs/>
          <w:spacing w:val="-1"/>
          <w:sz w:val="28"/>
          <w:szCs w:val="28"/>
        </w:rPr>
        <w:t>т</w:t>
      </w:r>
      <w:r w:rsidRPr="004F74A2">
        <w:rPr>
          <w:b/>
          <w:bCs/>
          <w:spacing w:val="2"/>
          <w:sz w:val="28"/>
          <w:szCs w:val="28"/>
        </w:rPr>
        <w:t>и</w:t>
      </w:r>
      <w:r w:rsidRPr="004F74A2">
        <w:rPr>
          <w:b/>
          <w:bCs/>
          <w:spacing w:val="4"/>
          <w:sz w:val="28"/>
          <w:szCs w:val="28"/>
        </w:rPr>
        <w:t>в</w:t>
      </w:r>
      <w:r w:rsidRPr="004F74A2">
        <w:rPr>
          <w:b/>
          <w:bCs/>
          <w:spacing w:val="-2"/>
          <w:sz w:val="28"/>
          <w:szCs w:val="28"/>
        </w:rPr>
        <w:t>н</w:t>
      </w:r>
      <w:r w:rsidRPr="004F74A2">
        <w:rPr>
          <w:b/>
          <w:bCs/>
          <w:spacing w:val="-1"/>
          <w:sz w:val="28"/>
          <w:szCs w:val="28"/>
        </w:rPr>
        <w:t>ы</w:t>
      </w:r>
      <w:r w:rsidRPr="004F74A2">
        <w:rPr>
          <w:b/>
          <w:bCs/>
          <w:sz w:val="28"/>
          <w:szCs w:val="28"/>
        </w:rPr>
        <w:t>х</w:t>
      </w:r>
      <w:r w:rsidRPr="004F74A2">
        <w:rPr>
          <w:spacing w:val="1"/>
          <w:sz w:val="28"/>
          <w:szCs w:val="28"/>
        </w:rPr>
        <w:t xml:space="preserve"> </w:t>
      </w:r>
      <w:r w:rsidRPr="004F74A2">
        <w:rPr>
          <w:b/>
          <w:bCs/>
          <w:spacing w:val="-2"/>
          <w:sz w:val="28"/>
          <w:szCs w:val="28"/>
        </w:rPr>
        <w:t>п</w:t>
      </w:r>
      <w:r w:rsidRPr="004F74A2">
        <w:rPr>
          <w:b/>
          <w:bCs/>
          <w:spacing w:val="3"/>
          <w:sz w:val="28"/>
          <w:szCs w:val="28"/>
        </w:rPr>
        <w:t>р</w:t>
      </w:r>
      <w:r w:rsidRPr="004F74A2">
        <w:rPr>
          <w:b/>
          <w:bCs/>
          <w:spacing w:val="5"/>
          <w:sz w:val="28"/>
          <w:szCs w:val="28"/>
        </w:rPr>
        <w:t>о</w:t>
      </w:r>
      <w:r w:rsidRPr="004F74A2">
        <w:rPr>
          <w:b/>
          <w:bCs/>
          <w:spacing w:val="3"/>
          <w:sz w:val="28"/>
          <w:szCs w:val="28"/>
        </w:rPr>
        <w:t>ц</w:t>
      </w:r>
      <w:r w:rsidRPr="004F74A2">
        <w:rPr>
          <w:b/>
          <w:bCs/>
          <w:spacing w:val="5"/>
          <w:sz w:val="28"/>
          <w:szCs w:val="28"/>
        </w:rPr>
        <w:t>е</w:t>
      </w:r>
      <w:r w:rsidRPr="004F74A2">
        <w:rPr>
          <w:b/>
          <w:bCs/>
          <w:sz w:val="28"/>
          <w:szCs w:val="28"/>
        </w:rPr>
        <w:t>д</w:t>
      </w:r>
      <w:r w:rsidRPr="004F74A2">
        <w:rPr>
          <w:b/>
          <w:bCs/>
          <w:spacing w:val="5"/>
          <w:sz w:val="28"/>
          <w:szCs w:val="28"/>
        </w:rPr>
        <w:t>у</w:t>
      </w:r>
      <w:r w:rsidRPr="004F74A2">
        <w:rPr>
          <w:b/>
          <w:bCs/>
          <w:sz w:val="28"/>
          <w:szCs w:val="28"/>
        </w:rPr>
        <w:t>р</w:t>
      </w:r>
      <w:r w:rsidRPr="004F74A2">
        <w:rPr>
          <w:spacing w:val="2"/>
          <w:sz w:val="28"/>
          <w:szCs w:val="28"/>
        </w:rPr>
        <w:t xml:space="preserve"> </w:t>
      </w:r>
      <w:r w:rsidRPr="004F74A2">
        <w:rPr>
          <w:b/>
          <w:bCs/>
          <w:spacing w:val="-1"/>
          <w:sz w:val="28"/>
          <w:szCs w:val="28"/>
        </w:rPr>
        <w:t>(</w:t>
      </w:r>
      <w:r w:rsidRPr="004F74A2">
        <w:rPr>
          <w:b/>
          <w:bCs/>
          <w:sz w:val="28"/>
          <w:szCs w:val="28"/>
        </w:rPr>
        <w:t>д</w:t>
      </w:r>
      <w:r w:rsidRPr="004F74A2">
        <w:rPr>
          <w:b/>
          <w:bCs/>
          <w:spacing w:val="3"/>
          <w:sz w:val="28"/>
          <w:szCs w:val="28"/>
        </w:rPr>
        <w:t>е</w:t>
      </w:r>
      <w:r w:rsidRPr="004F74A2">
        <w:rPr>
          <w:b/>
          <w:bCs/>
          <w:spacing w:val="4"/>
          <w:sz w:val="28"/>
          <w:szCs w:val="28"/>
        </w:rPr>
        <w:t>й</w:t>
      </w:r>
      <w:r w:rsidRPr="004F74A2">
        <w:rPr>
          <w:b/>
          <w:bCs/>
          <w:spacing w:val="5"/>
          <w:sz w:val="28"/>
          <w:szCs w:val="28"/>
        </w:rPr>
        <w:t>с</w:t>
      </w:r>
      <w:r w:rsidRPr="004F74A2">
        <w:rPr>
          <w:b/>
          <w:bCs/>
          <w:spacing w:val="-1"/>
          <w:sz w:val="28"/>
          <w:szCs w:val="28"/>
        </w:rPr>
        <w:t>т</w:t>
      </w:r>
      <w:r w:rsidRPr="004F74A2">
        <w:rPr>
          <w:b/>
          <w:bCs/>
          <w:spacing w:val="2"/>
          <w:sz w:val="28"/>
          <w:szCs w:val="28"/>
        </w:rPr>
        <w:t>в</w:t>
      </w:r>
      <w:r w:rsidRPr="004F74A2">
        <w:rPr>
          <w:b/>
          <w:bCs/>
          <w:spacing w:val="4"/>
          <w:sz w:val="28"/>
          <w:szCs w:val="28"/>
        </w:rPr>
        <w:t>ий</w:t>
      </w:r>
      <w:r w:rsidRPr="004F74A2">
        <w:rPr>
          <w:b/>
          <w:bCs/>
          <w:sz w:val="28"/>
          <w:szCs w:val="28"/>
        </w:rPr>
        <w:t>)</w:t>
      </w:r>
      <w:r w:rsidRPr="004F74A2">
        <w:rPr>
          <w:spacing w:val="-4"/>
          <w:sz w:val="28"/>
          <w:szCs w:val="28"/>
        </w:rPr>
        <w:t xml:space="preserve"> </w:t>
      </w:r>
      <w:r w:rsidRPr="004F74A2">
        <w:rPr>
          <w:b/>
          <w:bCs/>
          <w:sz w:val="28"/>
          <w:szCs w:val="28"/>
        </w:rPr>
        <w:t>в</w:t>
      </w:r>
      <w:r w:rsidRPr="004F74A2">
        <w:rPr>
          <w:sz w:val="28"/>
          <w:szCs w:val="28"/>
        </w:rPr>
        <w:t xml:space="preserve"> </w:t>
      </w:r>
      <w:r w:rsidRPr="004F74A2">
        <w:rPr>
          <w:b/>
          <w:bCs/>
          <w:spacing w:val="5"/>
          <w:sz w:val="28"/>
          <w:szCs w:val="28"/>
        </w:rPr>
        <w:t>э</w:t>
      </w:r>
      <w:r w:rsidRPr="004F74A2">
        <w:rPr>
          <w:b/>
          <w:bCs/>
          <w:sz w:val="28"/>
          <w:szCs w:val="28"/>
        </w:rPr>
        <w:t>л</w:t>
      </w:r>
      <w:r w:rsidRPr="004F74A2">
        <w:rPr>
          <w:b/>
          <w:bCs/>
          <w:spacing w:val="5"/>
          <w:sz w:val="28"/>
          <w:szCs w:val="28"/>
        </w:rPr>
        <w:t>ек</w:t>
      </w:r>
      <w:r w:rsidRPr="004F74A2">
        <w:rPr>
          <w:b/>
          <w:bCs/>
          <w:spacing w:val="-1"/>
          <w:sz w:val="28"/>
          <w:szCs w:val="28"/>
        </w:rPr>
        <w:t>т</w:t>
      </w:r>
      <w:r w:rsidRPr="004F74A2">
        <w:rPr>
          <w:b/>
          <w:bCs/>
          <w:spacing w:val="3"/>
          <w:sz w:val="28"/>
          <w:szCs w:val="28"/>
        </w:rPr>
        <w:t>р</w:t>
      </w:r>
      <w:r w:rsidRPr="004F74A2">
        <w:rPr>
          <w:b/>
          <w:bCs/>
          <w:spacing w:val="5"/>
          <w:sz w:val="28"/>
          <w:szCs w:val="28"/>
        </w:rPr>
        <w:t>о</w:t>
      </w:r>
      <w:r w:rsidRPr="004F74A2">
        <w:rPr>
          <w:b/>
          <w:bCs/>
          <w:spacing w:val="-3"/>
          <w:sz w:val="28"/>
          <w:szCs w:val="28"/>
        </w:rPr>
        <w:t>нн</w:t>
      </w:r>
      <w:r w:rsidRPr="004F74A2">
        <w:rPr>
          <w:b/>
          <w:bCs/>
          <w:spacing w:val="3"/>
          <w:sz w:val="28"/>
          <w:szCs w:val="28"/>
        </w:rPr>
        <w:t>о</w:t>
      </w:r>
      <w:r w:rsidRPr="004F74A2">
        <w:rPr>
          <w:b/>
          <w:bCs/>
          <w:sz w:val="28"/>
          <w:szCs w:val="28"/>
        </w:rPr>
        <w:t>й</w:t>
      </w:r>
      <w:r w:rsidRPr="004F74A2">
        <w:rPr>
          <w:spacing w:val="2"/>
          <w:sz w:val="28"/>
          <w:szCs w:val="28"/>
        </w:rPr>
        <w:t xml:space="preserve"> </w:t>
      </w:r>
      <w:r w:rsidRPr="004F74A2">
        <w:rPr>
          <w:b/>
          <w:bCs/>
          <w:spacing w:val="4"/>
          <w:sz w:val="28"/>
          <w:szCs w:val="28"/>
        </w:rPr>
        <w:t>ф</w:t>
      </w:r>
      <w:r w:rsidRPr="004F74A2">
        <w:rPr>
          <w:b/>
          <w:bCs/>
          <w:spacing w:val="5"/>
          <w:sz w:val="28"/>
          <w:szCs w:val="28"/>
        </w:rPr>
        <w:t>о</w:t>
      </w:r>
      <w:r w:rsidRPr="004F74A2">
        <w:rPr>
          <w:b/>
          <w:bCs/>
          <w:spacing w:val="4"/>
          <w:sz w:val="28"/>
          <w:szCs w:val="28"/>
        </w:rPr>
        <w:t>р</w:t>
      </w:r>
      <w:r w:rsidRPr="004F74A2">
        <w:rPr>
          <w:b/>
          <w:bCs/>
          <w:spacing w:val="-8"/>
          <w:sz w:val="28"/>
          <w:szCs w:val="28"/>
        </w:rPr>
        <w:t>м</w:t>
      </w:r>
      <w:r w:rsidRPr="004F74A2">
        <w:rPr>
          <w:b/>
          <w:bCs/>
          <w:sz w:val="28"/>
          <w:szCs w:val="28"/>
        </w:rPr>
        <w:t>е.</w:t>
      </w:r>
    </w:p>
    <w:p w:rsidR="0061711D" w:rsidRPr="004F74A2" w:rsidRDefault="0061711D" w:rsidP="004F74A2">
      <w:pPr>
        <w:spacing w:line="23" w:lineRule="atLeast"/>
        <w:ind w:firstLine="708"/>
        <w:jc w:val="center"/>
        <w:rPr>
          <w:b/>
          <w:bCs/>
          <w:sz w:val="28"/>
          <w:szCs w:val="28"/>
          <w:lang w:eastAsia="en-US"/>
        </w:rPr>
      </w:pPr>
    </w:p>
    <w:p w:rsidR="0061711D" w:rsidRPr="004F74A2" w:rsidRDefault="0061711D" w:rsidP="009975EB">
      <w:pPr>
        <w:spacing w:line="23" w:lineRule="atLeast"/>
        <w:ind w:firstLine="708"/>
        <w:jc w:val="both"/>
        <w:rPr>
          <w:b/>
          <w:color w:val="000000"/>
          <w:w w:val="103"/>
          <w:sz w:val="28"/>
          <w:szCs w:val="28"/>
        </w:rPr>
      </w:pPr>
      <w:r w:rsidRPr="004F74A2">
        <w:rPr>
          <w:b/>
          <w:color w:val="000000"/>
          <w:spacing w:val="-5"/>
          <w:w w:val="103"/>
          <w:sz w:val="28"/>
          <w:szCs w:val="28"/>
        </w:rPr>
        <w:t>3.1. П</w:t>
      </w:r>
      <w:r w:rsidRPr="004F74A2">
        <w:rPr>
          <w:b/>
          <w:color w:val="000000"/>
          <w:spacing w:val="-3"/>
          <w:w w:val="103"/>
          <w:sz w:val="28"/>
          <w:szCs w:val="28"/>
        </w:rPr>
        <w:t>о</w:t>
      </w:r>
      <w:r w:rsidRPr="004F74A2">
        <w:rPr>
          <w:b/>
          <w:color w:val="000000"/>
          <w:spacing w:val="-2"/>
          <w:w w:val="103"/>
          <w:sz w:val="28"/>
          <w:szCs w:val="28"/>
        </w:rPr>
        <w:t>р</w:t>
      </w:r>
      <w:r w:rsidRPr="004F74A2">
        <w:rPr>
          <w:b/>
          <w:color w:val="000000"/>
          <w:spacing w:val="-1"/>
          <w:w w:val="103"/>
          <w:sz w:val="28"/>
          <w:szCs w:val="28"/>
        </w:rPr>
        <w:t>я</w:t>
      </w:r>
      <w:r w:rsidRPr="004F74A2">
        <w:rPr>
          <w:b/>
          <w:color w:val="000000"/>
          <w:spacing w:val="2"/>
          <w:w w:val="103"/>
          <w:sz w:val="28"/>
          <w:szCs w:val="28"/>
        </w:rPr>
        <w:t>д</w:t>
      </w:r>
      <w:r w:rsidRPr="004F74A2">
        <w:rPr>
          <w:b/>
          <w:color w:val="000000"/>
          <w:spacing w:val="-2"/>
          <w:w w:val="103"/>
          <w:sz w:val="28"/>
          <w:szCs w:val="28"/>
        </w:rPr>
        <w:t>о</w:t>
      </w:r>
      <w:r w:rsidRPr="004F74A2">
        <w:rPr>
          <w:b/>
          <w:color w:val="000000"/>
          <w:w w:val="103"/>
          <w:sz w:val="28"/>
          <w:szCs w:val="28"/>
        </w:rPr>
        <w:t>к</w:t>
      </w:r>
      <w:r w:rsidRPr="004F74A2">
        <w:rPr>
          <w:b/>
          <w:color w:val="000000"/>
          <w:spacing w:val="31"/>
          <w:sz w:val="28"/>
          <w:szCs w:val="28"/>
        </w:rPr>
        <w:t xml:space="preserve"> </w:t>
      </w:r>
      <w:r w:rsidRPr="004F74A2">
        <w:rPr>
          <w:b/>
          <w:color w:val="000000"/>
          <w:spacing w:val="-2"/>
          <w:w w:val="103"/>
          <w:sz w:val="28"/>
          <w:szCs w:val="28"/>
        </w:rPr>
        <w:t>о</w:t>
      </w:r>
      <w:r w:rsidRPr="004F74A2">
        <w:rPr>
          <w:b/>
          <w:color w:val="000000"/>
          <w:spacing w:val="4"/>
          <w:w w:val="103"/>
          <w:sz w:val="28"/>
          <w:szCs w:val="28"/>
        </w:rPr>
        <w:t>с</w:t>
      </w:r>
      <w:r w:rsidRPr="004F74A2">
        <w:rPr>
          <w:b/>
          <w:color w:val="000000"/>
          <w:spacing w:val="-3"/>
          <w:w w:val="103"/>
          <w:sz w:val="28"/>
          <w:szCs w:val="28"/>
        </w:rPr>
        <w:t>у</w:t>
      </w:r>
      <w:r w:rsidRPr="004F74A2">
        <w:rPr>
          <w:b/>
          <w:color w:val="000000"/>
          <w:spacing w:val="-11"/>
          <w:w w:val="103"/>
          <w:sz w:val="28"/>
          <w:szCs w:val="28"/>
        </w:rPr>
        <w:t>щ</w:t>
      </w:r>
      <w:r w:rsidRPr="004F74A2">
        <w:rPr>
          <w:b/>
          <w:color w:val="000000"/>
          <w:spacing w:val="-2"/>
          <w:w w:val="103"/>
          <w:sz w:val="28"/>
          <w:szCs w:val="28"/>
        </w:rPr>
        <w:t>е</w:t>
      </w:r>
      <w:r w:rsidRPr="004F74A2">
        <w:rPr>
          <w:b/>
          <w:color w:val="000000"/>
          <w:spacing w:val="4"/>
          <w:w w:val="103"/>
          <w:sz w:val="28"/>
          <w:szCs w:val="28"/>
        </w:rPr>
        <w:t>с</w:t>
      </w:r>
      <w:r w:rsidRPr="004F74A2">
        <w:rPr>
          <w:b/>
          <w:color w:val="000000"/>
          <w:spacing w:val="1"/>
          <w:w w:val="103"/>
          <w:sz w:val="28"/>
          <w:szCs w:val="28"/>
        </w:rPr>
        <w:t>тв</w:t>
      </w:r>
      <w:r w:rsidRPr="004F74A2">
        <w:rPr>
          <w:b/>
          <w:color w:val="000000"/>
          <w:spacing w:val="-5"/>
          <w:w w:val="103"/>
          <w:sz w:val="28"/>
          <w:szCs w:val="28"/>
        </w:rPr>
        <w:t>л</w:t>
      </w:r>
      <w:r w:rsidRPr="004F74A2">
        <w:rPr>
          <w:b/>
          <w:color w:val="000000"/>
          <w:spacing w:val="-2"/>
          <w:w w:val="103"/>
          <w:sz w:val="28"/>
          <w:szCs w:val="28"/>
        </w:rPr>
        <w:t>ен</w:t>
      </w:r>
      <w:r w:rsidRPr="004F74A2">
        <w:rPr>
          <w:b/>
          <w:color w:val="000000"/>
          <w:spacing w:val="-3"/>
          <w:w w:val="103"/>
          <w:sz w:val="28"/>
          <w:szCs w:val="28"/>
        </w:rPr>
        <w:t>и</w:t>
      </w:r>
      <w:r w:rsidRPr="004F74A2">
        <w:rPr>
          <w:b/>
          <w:color w:val="000000"/>
          <w:w w:val="103"/>
          <w:sz w:val="28"/>
          <w:szCs w:val="28"/>
        </w:rPr>
        <w:t>я</w:t>
      </w:r>
      <w:r w:rsidRPr="004F74A2">
        <w:rPr>
          <w:b/>
          <w:color w:val="000000"/>
          <w:spacing w:val="25"/>
          <w:sz w:val="28"/>
          <w:szCs w:val="28"/>
        </w:rPr>
        <w:t xml:space="preserve"> </w:t>
      </w:r>
      <w:r w:rsidRPr="004F74A2">
        <w:rPr>
          <w:b/>
          <w:color w:val="000000"/>
          <w:spacing w:val="-1"/>
          <w:w w:val="103"/>
          <w:sz w:val="28"/>
          <w:szCs w:val="28"/>
        </w:rPr>
        <w:t>а</w:t>
      </w:r>
      <w:r w:rsidRPr="004F74A2">
        <w:rPr>
          <w:b/>
          <w:color w:val="000000"/>
          <w:spacing w:val="2"/>
          <w:w w:val="103"/>
          <w:sz w:val="28"/>
          <w:szCs w:val="28"/>
        </w:rPr>
        <w:t>д</w:t>
      </w:r>
      <w:r w:rsidRPr="004F74A2">
        <w:rPr>
          <w:b/>
          <w:color w:val="000000"/>
          <w:spacing w:val="-1"/>
          <w:w w:val="103"/>
          <w:sz w:val="28"/>
          <w:szCs w:val="28"/>
        </w:rPr>
        <w:t>м</w:t>
      </w:r>
      <w:r w:rsidRPr="004F74A2">
        <w:rPr>
          <w:b/>
          <w:color w:val="000000"/>
          <w:spacing w:val="-3"/>
          <w:w w:val="103"/>
          <w:sz w:val="28"/>
          <w:szCs w:val="28"/>
        </w:rPr>
        <w:t>и</w:t>
      </w:r>
      <w:r w:rsidRPr="004F74A2">
        <w:rPr>
          <w:b/>
          <w:color w:val="000000"/>
          <w:spacing w:val="-2"/>
          <w:w w:val="103"/>
          <w:sz w:val="28"/>
          <w:szCs w:val="28"/>
        </w:rPr>
        <w:t>н</w:t>
      </w:r>
      <w:r w:rsidRPr="004F74A2">
        <w:rPr>
          <w:b/>
          <w:color w:val="000000"/>
          <w:spacing w:val="-3"/>
          <w:w w:val="103"/>
          <w:sz w:val="28"/>
          <w:szCs w:val="28"/>
        </w:rPr>
        <w:t>и</w:t>
      </w:r>
      <w:r w:rsidRPr="004F74A2">
        <w:rPr>
          <w:b/>
          <w:color w:val="000000"/>
          <w:spacing w:val="4"/>
          <w:w w:val="103"/>
          <w:sz w:val="28"/>
          <w:szCs w:val="28"/>
        </w:rPr>
        <w:t>с</w:t>
      </w:r>
      <w:r w:rsidRPr="004F74A2">
        <w:rPr>
          <w:b/>
          <w:color w:val="000000"/>
          <w:spacing w:val="2"/>
          <w:w w:val="103"/>
          <w:sz w:val="28"/>
          <w:szCs w:val="28"/>
        </w:rPr>
        <w:t>т</w:t>
      </w:r>
      <w:r w:rsidRPr="004F74A2">
        <w:rPr>
          <w:b/>
          <w:color w:val="000000"/>
          <w:spacing w:val="-2"/>
          <w:w w:val="103"/>
          <w:sz w:val="28"/>
          <w:szCs w:val="28"/>
        </w:rPr>
        <w:t>ра</w:t>
      </w:r>
      <w:r w:rsidRPr="004F74A2">
        <w:rPr>
          <w:b/>
          <w:color w:val="000000"/>
          <w:w w:val="103"/>
          <w:sz w:val="28"/>
          <w:szCs w:val="28"/>
        </w:rPr>
        <w:t>т</w:t>
      </w:r>
      <w:r w:rsidRPr="004F74A2">
        <w:rPr>
          <w:b/>
          <w:color w:val="000000"/>
          <w:spacing w:val="-1"/>
          <w:w w:val="103"/>
          <w:sz w:val="28"/>
          <w:szCs w:val="28"/>
        </w:rPr>
        <w:t>и</w:t>
      </w:r>
      <w:r w:rsidRPr="004F74A2">
        <w:rPr>
          <w:b/>
          <w:color w:val="000000"/>
          <w:w w:val="103"/>
          <w:sz w:val="28"/>
          <w:szCs w:val="28"/>
        </w:rPr>
        <w:t>в</w:t>
      </w:r>
      <w:r w:rsidRPr="004F74A2">
        <w:rPr>
          <w:b/>
          <w:color w:val="000000"/>
          <w:spacing w:val="-1"/>
          <w:w w:val="103"/>
          <w:sz w:val="28"/>
          <w:szCs w:val="28"/>
        </w:rPr>
        <w:t>н</w:t>
      </w:r>
      <w:r w:rsidRPr="004F74A2">
        <w:rPr>
          <w:b/>
          <w:color w:val="000000"/>
          <w:spacing w:val="1"/>
          <w:w w:val="103"/>
          <w:sz w:val="28"/>
          <w:szCs w:val="28"/>
        </w:rPr>
        <w:t>ы</w:t>
      </w:r>
      <w:r w:rsidRPr="004F74A2">
        <w:rPr>
          <w:b/>
          <w:color w:val="000000"/>
          <w:w w:val="103"/>
          <w:sz w:val="28"/>
          <w:szCs w:val="28"/>
        </w:rPr>
        <w:t>х</w:t>
      </w:r>
      <w:r w:rsidRPr="004F74A2">
        <w:rPr>
          <w:b/>
          <w:color w:val="000000"/>
          <w:spacing w:val="23"/>
          <w:sz w:val="28"/>
          <w:szCs w:val="28"/>
        </w:rPr>
        <w:t xml:space="preserve"> </w:t>
      </w:r>
      <w:r w:rsidRPr="004F74A2">
        <w:rPr>
          <w:b/>
          <w:color w:val="000000"/>
          <w:w w:val="103"/>
          <w:sz w:val="28"/>
          <w:szCs w:val="28"/>
        </w:rPr>
        <w:t>п</w:t>
      </w:r>
      <w:r w:rsidRPr="004F74A2">
        <w:rPr>
          <w:b/>
          <w:color w:val="000000"/>
          <w:spacing w:val="-2"/>
          <w:w w:val="103"/>
          <w:sz w:val="28"/>
          <w:szCs w:val="28"/>
        </w:rPr>
        <w:t>ро</w:t>
      </w:r>
      <w:r w:rsidRPr="004F74A2">
        <w:rPr>
          <w:b/>
          <w:color w:val="000000"/>
          <w:spacing w:val="3"/>
          <w:w w:val="103"/>
          <w:sz w:val="28"/>
          <w:szCs w:val="28"/>
        </w:rPr>
        <w:t>ц</w:t>
      </w:r>
      <w:r w:rsidRPr="004F74A2">
        <w:rPr>
          <w:b/>
          <w:color w:val="000000"/>
          <w:spacing w:val="-1"/>
          <w:w w:val="103"/>
          <w:sz w:val="28"/>
          <w:szCs w:val="28"/>
        </w:rPr>
        <w:t>е</w:t>
      </w:r>
      <w:r w:rsidRPr="004F74A2">
        <w:rPr>
          <w:b/>
          <w:color w:val="000000"/>
          <w:spacing w:val="1"/>
          <w:w w:val="103"/>
          <w:sz w:val="28"/>
          <w:szCs w:val="28"/>
        </w:rPr>
        <w:t>д</w:t>
      </w:r>
      <w:r w:rsidRPr="004F74A2">
        <w:rPr>
          <w:b/>
          <w:color w:val="000000"/>
          <w:spacing w:val="-2"/>
          <w:w w:val="103"/>
          <w:sz w:val="28"/>
          <w:szCs w:val="28"/>
        </w:rPr>
        <w:t>у</w:t>
      </w:r>
      <w:r w:rsidRPr="004F74A2">
        <w:rPr>
          <w:b/>
          <w:color w:val="000000"/>
          <w:w w:val="103"/>
          <w:sz w:val="28"/>
          <w:szCs w:val="28"/>
        </w:rPr>
        <w:t>р</w:t>
      </w:r>
      <w:r w:rsidRPr="004F74A2">
        <w:rPr>
          <w:b/>
          <w:color w:val="000000"/>
          <w:spacing w:val="23"/>
          <w:sz w:val="28"/>
          <w:szCs w:val="28"/>
        </w:rPr>
        <w:t xml:space="preserve"> </w:t>
      </w:r>
      <w:r w:rsidRPr="004F74A2">
        <w:rPr>
          <w:b/>
          <w:color w:val="000000"/>
          <w:w w:val="103"/>
          <w:sz w:val="28"/>
          <w:szCs w:val="28"/>
        </w:rPr>
        <w:t>в</w:t>
      </w:r>
      <w:r w:rsidRPr="004F74A2">
        <w:rPr>
          <w:b/>
          <w:color w:val="000000"/>
          <w:spacing w:val="28"/>
          <w:sz w:val="28"/>
          <w:szCs w:val="28"/>
        </w:rPr>
        <w:t xml:space="preserve"> </w:t>
      </w:r>
      <w:r w:rsidRPr="004F74A2">
        <w:rPr>
          <w:b/>
          <w:color w:val="000000"/>
          <w:spacing w:val="4"/>
          <w:w w:val="103"/>
          <w:sz w:val="28"/>
          <w:szCs w:val="28"/>
        </w:rPr>
        <w:t>э</w:t>
      </w:r>
      <w:r w:rsidRPr="004F74A2">
        <w:rPr>
          <w:b/>
          <w:color w:val="000000"/>
          <w:spacing w:val="-6"/>
          <w:w w:val="103"/>
          <w:sz w:val="28"/>
          <w:szCs w:val="28"/>
        </w:rPr>
        <w:t>л</w:t>
      </w:r>
      <w:r w:rsidRPr="004F74A2">
        <w:rPr>
          <w:b/>
          <w:color w:val="000000"/>
          <w:spacing w:val="-2"/>
          <w:w w:val="103"/>
          <w:sz w:val="28"/>
          <w:szCs w:val="28"/>
        </w:rPr>
        <w:t>е</w:t>
      </w:r>
      <w:r w:rsidRPr="004F74A2">
        <w:rPr>
          <w:b/>
          <w:color w:val="000000"/>
          <w:spacing w:val="3"/>
          <w:w w:val="103"/>
          <w:sz w:val="28"/>
          <w:szCs w:val="28"/>
        </w:rPr>
        <w:t>к</w:t>
      </w:r>
      <w:r w:rsidRPr="004F74A2">
        <w:rPr>
          <w:b/>
          <w:color w:val="000000"/>
          <w:spacing w:val="2"/>
          <w:w w:val="103"/>
          <w:sz w:val="28"/>
          <w:szCs w:val="28"/>
        </w:rPr>
        <w:t>т</w:t>
      </w:r>
      <w:r w:rsidRPr="004F74A2">
        <w:rPr>
          <w:b/>
          <w:color w:val="000000"/>
          <w:spacing w:val="-2"/>
          <w:w w:val="103"/>
          <w:sz w:val="28"/>
          <w:szCs w:val="28"/>
        </w:rPr>
        <w:t>ронн</w:t>
      </w:r>
      <w:r w:rsidRPr="004F74A2">
        <w:rPr>
          <w:b/>
          <w:color w:val="000000"/>
          <w:spacing w:val="-3"/>
          <w:w w:val="103"/>
          <w:sz w:val="28"/>
          <w:szCs w:val="28"/>
        </w:rPr>
        <w:t>о</w:t>
      </w:r>
      <w:r w:rsidRPr="004F74A2">
        <w:rPr>
          <w:b/>
          <w:color w:val="000000"/>
          <w:w w:val="103"/>
          <w:sz w:val="28"/>
          <w:szCs w:val="28"/>
        </w:rPr>
        <w:t>й</w:t>
      </w:r>
      <w:r w:rsidRPr="004F74A2">
        <w:rPr>
          <w:b/>
          <w:color w:val="000000"/>
          <w:sz w:val="28"/>
          <w:szCs w:val="28"/>
        </w:rPr>
        <w:t xml:space="preserve"> </w:t>
      </w:r>
      <w:r w:rsidRPr="004F74A2">
        <w:rPr>
          <w:b/>
          <w:color w:val="000000"/>
          <w:spacing w:val="-11"/>
          <w:w w:val="103"/>
          <w:sz w:val="28"/>
          <w:szCs w:val="28"/>
        </w:rPr>
        <w:t>ф</w:t>
      </w:r>
      <w:r w:rsidRPr="004F74A2">
        <w:rPr>
          <w:b/>
          <w:color w:val="000000"/>
          <w:spacing w:val="-2"/>
          <w:w w:val="103"/>
          <w:sz w:val="28"/>
          <w:szCs w:val="28"/>
        </w:rPr>
        <w:t>о</w:t>
      </w:r>
      <w:r w:rsidRPr="004F74A2">
        <w:rPr>
          <w:b/>
          <w:color w:val="000000"/>
          <w:spacing w:val="-3"/>
          <w:w w:val="103"/>
          <w:sz w:val="28"/>
          <w:szCs w:val="28"/>
        </w:rPr>
        <w:t>р</w:t>
      </w:r>
      <w:r w:rsidRPr="004F74A2">
        <w:rPr>
          <w:b/>
          <w:color w:val="000000"/>
          <w:spacing w:val="-2"/>
          <w:w w:val="103"/>
          <w:sz w:val="28"/>
          <w:szCs w:val="28"/>
        </w:rPr>
        <w:t>ме</w:t>
      </w:r>
      <w:r w:rsidRPr="004F74A2">
        <w:rPr>
          <w:b/>
          <w:color w:val="000000"/>
          <w:w w:val="103"/>
          <w:sz w:val="28"/>
          <w:szCs w:val="28"/>
        </w:rPr>
        <w:t>,</w:t>
      </w:r>
      <w:r w:rsidRPr="004F74A2">
        <w:rPr>
          <w:b/>
          <w:color w:val="000000"/>
          <w:spacing w:val="-2"/>
          <w:sz w:val="28"/>
          <w:szCs w:val="28"/>
        </w:rPr>
        <w:t xml:space="preserve"> </w:t>
      </w:r>
      <w:r w:rsidRPr="004F74A2">
        <w:rPr>
          <w:b/>
          <w:color w:val="000000"/>
          <w:w w:val="103"/>
          <w:sz w:val="28"/>
          <w:szCs w:val="28"/>
        </w:rPr>
        <w:t>в</w:t>
      </w:r>
      <w:r w:rsidRPr="004F74A2">
        <w:rPr>
          <w:b/>
          <w:color w:val="000000"/>
          <w:sz w:val="28"/>
          <w:szCs w:val="28"/>
        </w:rPr>
        <w:t xml:space="preserve"> </w:t>
      </w:r>
      <w:r w:rsidRPr="004F74A2">
        <w:rPr>
          <w:b/>
          <w:color w:val="000000"/>
          <w:spacing w:val="2"/>
          <w:w w:val="103"/>
          <w:sz w:val="28"/>
          <w:szCs w:val="28"/>
        </w:rPr>
        <w:t>т</w:t>
      </w:r>
      <w:r w:rsidRPr="004F74A2">
        <w:rPr>
          <w:b/>
          <w:color w:val="000000"/>
          <w:spacing w:val="-2"/>
          <w:w w:val="103"/>
          <w:sz w:val="28"/>
          <w:szCs w:val="28"/>
        </w:rPr>
        <w:t>о</w:t>
      </w:r>
      <w:r w:rsidRPr="004F74A2">
        <w:rPr>
          <w:b/>
          <w:color w:val="000000"/>
          <w:w w:val="103"/>
          <w:sz w:val="28"/>
          <w:szCs w:val="28"/>
        </w:rPr>
        <w:t>м</w:t>
      </w:r>
      <w:r w:rsidRPr="004F74A2">
        <w:rPr>
          <w:b/>
          <w:color w:val="000000"/>
          <w:spacing w:val="-2"/>
          <w:sz w:val="28"/>
          <w:szCs w:val="28"/>
        </w:rPr>
        <w:t xml:space="preserve"> </w:t>
      </w:r>
      <w:r w:rsidRPr="004F74A2">
        <w:rPr>
          <w:b/>
          <w:color w:val="000000"/>
          <w:spacing w:val="1"/>
          <w:w w:val="103"/>
          <w:sz w:val="28"/>
          <w:szCs w:val="28"/>
        </w:rPr>
        <w:t>ч</w:t>
      </w:r>
      <w:r w:rsidRPr="004F74A2">
        <w:rPr>
          <w:b/>
          <w:color w:val="000000"/>
          <w:spacing w:val="-1"/>
          <w:w w:val="103"/>
          <w:sz w:val="28"/>
          <w:szCs w:val="28"/>
        </w:rPr>
        <w:t>и</w:t>
      </w:r>
      <w:r w:rsidRPr="004F74A2">
        <w:rPr>
          <w:b/>
          <w:color w:val="000000"/>
          <w:spacing w:val="4"/>
          <w:w w:val="103"/>
          <w:sz w:val="28"/>
          <w:szCs w:val="28"/>
        </w:rPr>
        <w:t>с</w:t>
      </w:r>
      <w:r w:rsidRPr="004F74A2">
        <w:rPr>
          <w:b/>
          <w:color w:val="000000"/>
          <w:spacing w:val="-5"/>
          <w:w w:val="103"/>
          <w:sz w:val="28"/>
          <w:szCs w:val="28"/>
        </w:rPr>
        <w:t>л</w:t>
      </w:r>
      <w:r w:rsidRPr="004F74A2">
        <w:rPr>
          <w:b/>
          <w:color w:val="000000"/>
          <w:w w:val="103"/>
          <w:sz w:val="28"/>
          <w:szCs w:val="28"/>
        </w:rPr>
        <w:t>е</w:t>
      </w:r>
      <w:r w:rsidRPr="004F74A2">
        <w:rPr>
          <w:b/>
          <w:color w:val="000000"/>
          <w:spacing w:val="-3"/>
          <w:sz w:val="28"/>
          <w:szCs w:val="28"/>
        </w:rPr>
        <w:t xml:space="preserve"> </w:t>
      </w:r>
      <w:r w:rsidRPr="004F74A2">
        <w:rPr>
          <w:b/>
          <w:color w:val="000000"/>
          <w:w w:val="103"/>
          <w:sz w:val="28"/>
          <w:szCs w:val="28"/>
        </w:rPr>
        <w:t>с</w:t>
      </w:r>
      <w:r w:rsidRPr="004F74A2">
        <w:rPr>
          <w:b/>
          <w:color w:val="000000"/>
          <w:spacing w:val="4"/>
          <w:sz w:val="28"/>
          <w:szCs w:val="28"/>
        </w:rPr>
        <w:t xml:space="preserve"> </w:t>
      </w:r>
      <w:r w:rsidRPr="004F74A2">
        <w:rPr>
          <w:b/>
          <w:color w:val="000000"/>
          <w:spacing w:val="-2"/>
          <w:w w:val="103"/>
          <w:sz w:val="28"/>
          <w:szCs w:val="28"/>
        </w:rPr>
        <w:t>и</w:t>
      </w:r>
      <w:r w:rsidRPr="004F74A2">
        <w:rPr>
          <w:b/>
          <w:color w:val="000000"/>
          <w:spacing w:val="4"/>
          <w:w w:val="103"/>
          <w:sz w:val="28"/>
          <w:szCs w:val="28"/>
        </w:rPr>
        <w:t>с</w:t>
      </w:r>
      <w:r w:rsidRPr="004F74A2">
        <w:rPr>
          <w:b/>
          <w:color w:val="000000"/>
          <w:w w:val="103"/>
          <w:sz w:val="28"/>
          <w:szCs w:val="28"/>
        </w:rPr>
        <w:t>п</w:t>
      </w:r>
      <w:r w:rsidRPr="004F74A2">
        <w:rPr>
          <w:b/>
          <w:color w:val="000000"/>
          <w:spacing w:val="-2"/>
          <w:w w:val="103"/>
          <w:sz w:val="28"/>
          <w:szCs w:val="28"/>
        </w:rPr>
        <w:t>о</w:t>
      </w:r>
      <w:r w:rsidRPr="004F74A2">
        <w:rPr>
          <w:b/>
          <w:color w:val="000000"/>
          <w:spacing w:val="-6"/>
          <w:w w:val="103"/>
          <w:sz w:val="28"/>
          <w:szCs w:val="28"/>
        </w:rPr>
        <w:t>л</w:t>
      </w:r>
      <w:r w:rsidRPr="004F74A2">
        <w:rPr>
          <w:b/>
          <w:color w:val="000000"/>
          <w:spacing w:val="1"/>
          <w:w w:val="103"/>
          <w:sz w:val="28"/>
          <w:szCs w:val="28"/>
        </w:rPr>
        <w:t>ь</w:t>
      </w:r>
      <w:r w:rsidRPr="004F74A2">
        <w:rPr>
          <w:b/>
          <w:color w:val="000000"/>
          <w:spacing w:val="2"/>
          <w:w w:val="103"/>
          <w:sz w:val="28"/>
          <w:szCs w:val="28"/>
        </w:rPr>
        <w:t>з</w:t>
      </w:r>
      <w:r w:rsidRPr="004F74A2">
        <w:rPr>
          <w:b/>
          <w:color w:val="000000"/>
          <w:spacing w:val="-2"/>
          <w:w w:val="103"/>
          <w:sz w:val="28"/>
          <w:szCs w:val="28"/>
        </w:rPr>
        <w:t>о</w:t>
      </w:r>
      <w:r w:rsidRPr="004F74A2">
        <w:rPr>
          <w:b/>
          <w:color w:val="000000"/>
          <w:w w:val="103"/>
          <w:sz w:val="28"/>
          <w:szCs w:val="28"/>
        </w:rPr>
        <w:t>в</w:t>
      </w:r>
      <w:r w:rsidRPr="004F74A2">
        <w:rPr>
          <w:b/>
          <w:color w:val="000000"/>
          <w:spacing w:val="-1"/>
          <w:w w:val="103"/>
          <w:sz w:val="28"/>
          <w:szCs w:val="28"/>
        </w:rPr>
        <w:t>а</w:t>
      </w:r>
      <w:r w:rsidRPr="004F74A2">
        <w:rPr>
          <w:b/>
          <w:color w:val="000000"/>
          <w:spacing w:val="-2"/>
          <w:w w:val="103"/>
          <w:sz w:val="28"/>
          <w:szCs w:val="28"/>
        </w:rPr>
        <w:t>н</w:t>
      </w:r>
      <w:r w:rsidRPr="004F74A2">
        <w:rPr>
          <w:b/>
          <w:color w:val="000000"/>
          <w:spacing w:val="-3"/>
          <w:w w:val="103"/>
          <w:sz w:val="28"/>
          <w:szCs w:val="28"/>
        </w:rPr>
        <w:t>ие</w:t>
      </w:r>
      <w:r w:rsidRPr="004F74A2">
        <w:rPr>
          <w:b/>
          <w:color w:val="000000"/>
          <w:w w:val="103"/>
          <w:sz w:val="28"/>
          <w:szCs w:val="28"/>
        </w:rPr>
        <w:t>м</w:t>
      </w:r>
      <w:r w:rsidRPr="004F74A2">
        <w:rPr>
          <w:b/>
          <w:color w:val="000000"/>
          <w:spacing w:val="-2"/>
          <w:sz w:val="28"/>
          <w:szCs w:val="28"/>
        </w:rPr>
        <w:t xml:space="preserve"> </w:t>
      </w:r>
      <w:r w:rsidRPr="004F74A2">
        <w:rPr>
          <w:b/>
          <w:color w:val="000000"/>
          <w:w w:val="103"/>
          <w:sz w:val="28"/>
          <w:szCs w:val="28"/>
        </w:rPr>
        <w:t>Е</w:t>
      </w:r>
      <w:r w:rsidRPr="004F74A2">
        <w:rPr>
          <w:b/>
          <w:color w:val="000000"/>
          <w:spacing w:val="3"/>
          <w:w w:val="103"/>
          <w:sz w:val="28"/>
          <w:szCs w:val="28"/>
        </w:rPr>
        <w:t>ПГУ</w:t>
      </w:r>
      <w:r w:rsidRPr="004F74A2">
        <w:rPr>
          <w:b/>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2"/>
          <w:w w:val="103"/>
          <w:sz w:val="28"/>
          <w:szCs w:val="28"/>
        </w:rPr>
        <w:t>и</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w w:val="103"/>
          <w:sz w:val="28"/>
          <w:szCs w:val="28"/>
        </w:rPr>
        <w:t>ь</w:t>
      </w:r>
      <w:r w:rsidRPr="004F74A2">
        <w:rPr>
          <w:color w:val="000000"/>
          <w:spacing w:val="103"/>
          <w:sz w:val="28"/>
          <w:szCs w:val="28"/>
        </w:rPr>
        <w:t xml:space="preserve"> </w:t>
      </w:r>
      <w:r w:rsidRPr="004F74A2">
        <w:rPr>
          <w:color w:val="000000"/>
          <w:spacing w:val="-2"/>
          <w:w w:val="103"/>
          <w:sz w:val="28"/>
          <w:szCs w:val="28"/>
        </w:rPr>
        <w:t>им</w:t>
      </w:r>
      <w:r w:rsidRPr="004F74A2">
        <w:rPr>
          <w:color w:val="000000"/>
          <w:spacing w:val="-3"/>
          <w:w w:val="103"/>
          <w:sz w:val="28"/>
          <w:szCs w:val="28"/>
        </w:rPr>
        <w:t>е</w:t>
      </w:r>
      <w:r w:rsidRPr="004F74A2">
        <w:rPr>
          <w:color w:val="000000"/>
          <w:spacing w:val="-2"/>
          <w:w w:val="103"/>
          <w:sz w:val="28"/>
          <w:szCs w:val="28"/>
        </w:rPr>
        <w:t>е</w:t>
      </w:r>
      <w:r w:rsidRPr="004F74A2">
        <w:rPr>
          <w:color w:val="000000"/>
          <w:w w:val="103"/>
          <w:sz w:val="28"/>
          <w:szCs w:val="28"/>
        </w:rPr>
        <w:t>т</w:t>
      </w:r>
      <w:r w:rsidRPr="004F74A2">
        <w:rPr>
          <w:color w:val="000000"/>
          <w:spacing w:val="102"/>
          <w:sz w:val="28"/>
          <w:szCs w:val="28"/>
        </w:rPr>
        <w:t xml:space="preserve"> </w:t>
      </w:r>
      <w:r w:rsidRPr="004F74A2">
        <w:rPr>
          <w:color w:val="000000"/>
          <w:w w:val="103"/>
          <w:sz w:val="28"/>
          <w:szCs w:val="28"/>
        </w:rPr>
        <w:t>п</w:t>
      </w:r>
      <w:r w:rsidRPr="004F74A2">
        <w:rPr>
          <w:color w:val="000000"/>
          <w:spacing w:val="-2"/>
          <w:w w:val="103"/>
          <w:sz w:val="28"/>
          <w:szCs w:val="28"/>
        </w:rPr>
        <w:t>ра</w:t>
      </w:r>
      <w:r w:rsidRPr="004F74A2">
        <w:rPr>
          <w:color w:val="000000"/>
          <w:w w:val="103"/>
          <w:sz w:val="28"/>
          <w:szCs w:val="28"/>
        </w:rPr>
        <w:t>во</w:t>
      </w:r>
      <w:r w:rsidRPr="004F74A2">
        <w:rPr>
          <w:color w:val="000000"/>
          <w:spacing w:val="99"/>
          <w:sz w:val="28"/>
          <w:szCs w:val="28"/>
        </w:rPr>
        <w:t xml:space="preserve"> </w:t>
      </w:r>
      <w:r w:rsidRPr="004F74A2">
        <w:rPr>
          <w:color w:val="000000"/>
          <w:spacing w:val="-2"/>
          <w:w w:val="103"/>
          <w:sz w:val="28"/>
          <w:szCs w:val="28"/>
        </w:rPr>
        <w:t>о</w:t>
      </w:r>
      <w:r w:rsidRPr="004F74A2">
        <w:rPr>
          <w:color w:val="000000"/>
          <w:spacing w:val="3"/>
          <w:w w:val="103"/>
          <w:sz w:val="28"/>
          <w:szCs w:val="28"/>
        </w:rPr>
        <w:t>б</w:t>
      </w:r>
      <w:r w:rsidRPr="004F74A2">
        <w:rPr>
          <w:color w:val="000000"/>
          <w:spacing w:val="-1"/>
          <w:w w:val="103"/>
          <w:sz w:val="28"/>
          <w:szCs w:val="28"/>
        </w:rPr>
        <w:t>р</w:t>
      </w:r>
      <w:r w:rsidRPr="004F74A2">
        <w:rPr>
          <w:color w:val="000000"/>
          <w:spacing w:val="-3"/>
          <w:w w:val="103"/>
          <w:sz w:val="28"/>
          <w:szCs w:val="28"/>
        </w:rPr>
        <w:t>а</w:t>
      </w:r>
      <w:r w:rsidRPr="004F74A2">
        <w:rPr>
          <w:color w:val="000000"/>
          <w:spacing w:val="1"/>
          <w:w w:val="103"/>
          <w:sz w:val="28"/>
          <w:szCs w:val="28"/>
        </w:rPr>
        <w:t>т</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ь</w:t>
      </w:r>
      <w:r w:rsidRPr="004F74A2">
        <w:rPr>
          <w:color w:val="000000"/>
          <w:spacing w:val="5"/>
          <w:w w:val="103"/>
          <w:sz w:val="28"/>
          <w:szCs w:val="28"/>
        </w:rPr>
        <w:t>с</w:t>
      </w:r>
      <w:r w:rsidRPr="004F74A2">
        <w:rPr>
          <w:color w:val="000000"/>
          <w:w w:val="103"/>
          <w:sz w:val="28"/>
          <w:szCs w:val="28"/>
        </w:rPr>
        <w:t>я</w:t>
      </w:r>
      <w:r w:rsidRPr="004F74A2">
        <w:rPr>
          <w:color w:val="000000"/>
          <w:spacing w:val="102"/>
          <w:sz w:val="28"/>
          <w:szCs w:val="28"/>
        </w:rPr>
        <w:t xml:space="preserve"> </w:t>
      </w:r>
      <w:r w:rsidRPr="004F74A2">
        <w:rPr>
          <w:color w:val="000000"/>
          <w:spacing w:val="1"/>
          <w:w w:val="103"/>
          <w:sz w:val="28"/>
          <w:szCs w:val="28"/>
        </w:rPr>
        <w:t>з</w:t>
      </w:r>
      <w:r w:rsidRPr="004F74A2">
        <w:rPr>
          <w:color w:val="000000"/>
          <w:w w:val="103"/>
          <w:sz w:val="28"/>
          <w:szCs w:val="28"/>
        </w:rPr>
        <w:t>а</w:t>
      </w:r>
      <w:r w:rsidRPr="004F74A2">
        <w:rPr>
          <w:color w:val="000000"/>
          <w:spacing w:val="99"/>
          <w:sz w:val="28"/>
          <w:szCs w:val="28"/>
        </w:rPr>
        <w:t xml:space="preserve"> </w:t>
      </w:r>
      <w:r w:rsidRPr="004F74A2">
        <w:rPr>
          <w:color w:val="000000"/>
          <w:spacing w:val="-1"/>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99"/>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3"/>
          <w:w w:val="103"/>
          <w:sz w:val="28"/>
          <w:szCs w:val="28"/>
        </w:rPr>
        <w:t>го</w:t>
      </w:r>
      <w:r w:rsidRPr="004F74A2">
        <w:rPr>
          <w:color w:val="000000"/>
          <w:w w:val="103"/>
          <w:sz w:val="28"/>
          <w:szCs w:val="28"/>
        </w:rPr>
        <w:t>й</w:t>
      </w:r>
      <w:r w:rsidRPr="004F74A2">
        <w:rPr>
          <w:color w:val="000000"/>
          <w:spacing w:val="98"/>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3"/>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2"/>
          <w:w w:val="103"/>
          <w:sz w:val="28"/>
          <w:szCs w:val="28"/>
        </w:rPr>
        <w:t>т</w:t>
      </w:r>
      <w:r w:rsidRPr="004F74A2">
        <w:rPr>
          <w:color w:val="000000"/>
          <w:spacing w:val="-2"/>
          <w:w w:val="103"/>
          <w:sz w:val="28"/>
          <w:szCs w:val="28"/>
        </w:rPr>
        <w:t>ронн</w:t>
      </w:r>
      <w:r w:rsidRPr="004F74A2">
        <w:rPr>
          <w:color w:val="000000"/>
          <w:spacing w:val="-3"/>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11"/>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w:t>
      </w:r>
      <w:r w:rsidRPr="004F74A2">
        <w:rPr>
          <w:color w:val="000000"/>
          <w:w w:val="103"/>
          <w:sz w:val="28"/>
          <w:szCs w:val="28"/>
        </w:rPr>
        <w:t>е</w:t>
      </w:r>
      <w:r w:rsidRPr="004F74A2">
        <w:rPr>
          <w:color w:val="000000"/>
          <w:spacing w:val="-3"/>
          <w:sz w:val="28"/>
          <w:szCs w:val="28"/>
        </w:rPr>
        <w:t xml:space="preserve"> </w:t>
      </w:r>
      <w:r w:rsidRPr="004F74A2">
        <w:rPr>
          <w:color w:val="000000"/>
          <w:spacing w:val="2"/>
          <w:w w:val="103"/>
          <w:sz w:val="28"/>
          <w:szCs w:val="28"/>
        </w:rPr>
        <w:t>ч</w:t>
      </w:r>
      <w:r w:rsidRPr="004F74A2">
        <w:rPr>
          <w:color w:val="000000"/>
          <w:spacing w:val="-2"/>
          <w:w w:val="103"/>
          <w:sz w:val="28"/>
          <w:szCs w:val="28"/>
        </w:rPr>
        <w:t>ер</w:t>
      </w:r>
      <w:r w:rsidRPr="004F74A2">
        <w:rPr>
          <w:color w:val="000000"/>
          <w:spacing w:val="-3"/>
          <w:w w:val="103"/>
          <w:sz w:val="28"/>
          <w:szCs w:val="28"/>
        </w:rPr>
        <w:t>е</w:t>
      </w:r>
      <w:r w:rsidRPr="004F74A2">
        <w:rPr>
          <w:color w:val="000000"/>
          <w:w w:val="103"/>
          <w:sz w:val="28"/>
          <w:szCs w:val="28"/>
        </w:rPr>
        <w:t>з</w:t>
      </w:r>
      <w:r w:rsidRPr="004F74A2">
        <w:rPr>
          <w:color w:val="000000"/>
          <w:spacing w:val="1"/>
          <w:sz w:val="28"/>
          <w:szCs w:val="28"/>
        </w:rPr>
        <w:t xml:space="preserve"> </w:t>
      </w:r>
      <w:r w:rsidRPr="004F74A2">
        <w:rPr>
          <w:color w:val="000000"/>
          <w:w w:val="103"/>
          <w:sz w:val="28"/>
          <w:szCs w:val="28"/>
        </w:rPr>
        <w:t>Е</w:t>
      </w:r>
      <w:r w:rsidRPr="004F74A2">
        <w:rPr>
          <w:color w:val="000000"/>
          <w:spacing w:val="3"/>
          <w:w w:val="103"/>
          <w:sz w:val="28"/>
          <w:szCs w:val="28"/>
        </w:rPr>
        <w:t>ПГУ</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В</w:t>
      </w:r>
      <w:r w:rsidRPr="004F74A2">
        <w:rPr>
          <w:color w:val="000000"/>
          <w:spacing w:val="2"/>
          <w:sz w:val="28"/>
          <w:szCs w:val="28"/>
        </w:rPr>
        <w:t xml:space="preserve"> </w:t>
      </w:r>
      <w:r w:rsidRPr="004F74A2">
        <w:rPr>
          <w:color w:val="000000"/>
          <w:spacing w:val="-1"/>
          <w:w w:val="103"/>
          <w:sz w:val="28"/>
          <w:szCs w:val="28"/>
        </w:rPr>
        <w:t>н</w:t>
      </w:r>
      <w:r w:rsidRPr="004F74A2">
        <w:rPr>
          <w:color w:val="000000"/>
          <w:spacing w:val="-3"/>
          <w:w w:val="103"/>
          <w:sz w:val="28"/>
          <w:szCs w:val="28"/>
        </w:rPr>
        <w:t>а</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оя</w:t>
      </w:r>
      <w:r w:rsidRPr="004F74A2">
        <w:rPr>
          <w:color w:val="000000"/>
          <w:spacing w:val="-11"/>
          <w:w w:val="103"/>
          <w:sz w:val="28"/>
          <w:szCs w:val="28"/>
        </w:rPr>
        <w:t>щ</w:t>
      </w:r>
      <w:r w:rsidRPr="004F74A2">
        <w:rPr>
          <w:color w:val="000000"/>
          <w:spacing w:val="-3"/>
          <w:w w:val="103"/>
          <w:sz w:val="28"/>
          <w:szCs w:val="28"/>
        </w:rPr>
        <w:t>е</w:t>
      </w:r>
      <w:r w:rsidRPr="004F74A2">
        <w:rPr>
          <w:color w:val="000000"/>
          <w:w w:val="103"/>
          <w:sz w:val="28"/>
          <w:szCs w:val="28"/>
        </w:rPr>
        <w:t>е</w:t>
      </w:r>
      <w:r w:rsidRPr="004F74A2">
        <w:rPr>
          <w:color w:val="000000"/>
          <w:spacing w:val="-1"/>
          <w:sz w:val="28"/>
          <w:szCs w:val="28"/>
        </w:rPr>
        <w:t xml:space="preserve"> </w:t>
      </w:r>
      <w:r w:rsidRPr="004F74A2">
        <w:rPr>
          <w:color w:val="000000"/>
          <w:w w:val="103"/>
          <w:sz w:val="28"/>
          <w:szCs w:val="28"/>
        </w:rPr>
        <w:t>в</w:t>
      </w:r>
      <w:r w:rsidRPr="004F74A2">
        <w:rPr>
          <w:color w:val="000000"/>
          <w:spacing w:val="-1"/>
          <w:w w:val="103"/>
          <w:sz w:val="28"/>
          <w:szCs w:val="28"/>
        </w:rPr>
        <w:t>р</w:t>
      </w:r>
      <w:r w:rsidRPr="004F74A2">
        <w:rPr>
          <w:color w:val="000000"/>
          <w:spacing w:val="-3"/>
          <w:w w:val="103"/>
          <w:sz w:val="28"/>
          <w:szCs w:val="28"/>
        </w:rPr>
        <w:t>е</w:t>
      </w:r>
      <w:r w:rsidRPr="004F74A2">
        <w:rPr>
          <w:color w:val="000000"/>
          <w:spacing w:val="-2"/>
          <w:w w:val="103"/>
          <w:sz w:val="28"/>
          <w:szCs w:val="28"/>
        </w:rPr>
        <w:t>м</w:t>
      </w:r>
      <w:r w:rsidRPr="004F74A2">
        <w:rPr>
          <w:color w:val="000000"/>
          <w:w w:val="103"/>
          <w:sz w:val="28"/>
          <w:szCs w:val="28"/>
        </w:rPr>
        <w:t>я</w:t>
      </w:r>
      <w:r w:rsidRPr="004F74A2">
        <w:rPr>
          <w:color w:val="000000"/>
          <w:sz w:val="28"/>
          <w:szCs w:val="28"/>
        </w:rPr>
        <w:t xml:space="preserve"> </w:t>
      </w:r>
      <w:r w:rsidRPr="004F74A2">
        <w:rPr>
          <w:color w:val="000000"/>
          <w:spacing w:val="3"/>
          <w:w w:val="103"/>
          <w:sz w:val="28"/>
          <w:szCs w:val="28"/>
        </w:rPr>
        <w:t>д</w:t>
      </w:r>
      <w:r w:rsidRPr="004F74A2">
        <w:rPr>
          <w:color w:val="000000"/>
          <w:spacing w:val="-5"/>
          <w:w w:val="103"/>
          <w:sz w:val="28"/>
          <w:szCs w:val="28"/>
        </w:rPr>
        <w:t>л</w:t>
      </w:r>
      <w:r w:rsidRPr="004F74A2">
        <w:rPr>
          <w:color w:val="000000"/>
          <w:w w:val="103"/>
          <w:sz w:val="28"/>
          <w:szCs w:val="28"/>
        </w:rPr>
        <w:t>я</w:t>
      </w:r>
      <w:r w:rsidRPr="004F74A2">
        <w:rPr>
          <w:color w:val="000000"/>
          <w:sz w:val="28"/>
          <w:szCs w:val="28"/>
        </w:rPr>
        <w:t xml:space="preserve"> </w:t>
      </w:r>
      <w:r w:rsidRPr="004F74A2">
        <w:rPr>
          <w:color w:val="000000"/>
          <w:spacing w:val="3"/>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3"/>
          <w:w w:val="103"/>
          <w:sz w:val="28"/>
          <w:szCs w:val="28"/>
        </w:rPr>
        <w:t>у</w:t>
      </w:r>
      <w:r w:rsidRPr="004F74A2">
        <w:rPr>
          <w:color w:val="000000"/>
          <w:spacing w:val="-1"/>
          <w:w w:val="103"/>
          <w:sz w:val="28"/>
          <w:szCs w:val="28"/>
        </w:rPr>
        <w:t>п</w:t>
      </w:r>
      <w:r w:rsidRPr="004F74A2">
        <w:rPr>
          <w:color w:val="000000"/>
          <w:w w:val="103"/>
          <w:sz w:val="28"/>
          <w:szCs w:val="28"/>
        </w:rPr>
        <w:t>а</w:t>
      </w:r>
      <w:r w:rsidRPr="004F74A2">
        <w:rPr>
          <w:color w:val="000000"/>
          <w:spacing w:val="-1"/>
          <w:sz w:val="28"/>
          <w:szCs w:val="28"/>
        </w:rPr>
        <w:t xml:space="preserve"> </w:t>
      </w:r>
      <w:r w:rsidRPr="004F74A2">
        <w:rPr>
          <w:color w:val="000000"/>
          <w:w w:val="103"/>
          <w:sz w:val="28"/>
          <w:szCs w:val="28"/>
        </w:rPr>
        <w:t>к</w:t>
      </w:r>
      <w:r w:rsidRPr="004F74A2">
        <w:rPr>
          <w:color w:val="000000"/>
          <w:spacing w:val="6"/>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6"/>
          <w:w w:val="103"/>
          <w:sz w:val="28"/>
          <w:szCs w:val="28"/>
        </w:rPr>
        <w:t>л</w:t>
      </w:r>
      <w:r w:rsidRPr="004F74A2">
        <w:rPr>
          <w:color w:val="000000"/>
          <w:spacing w:val="-4"/>
          <w:w w:val="103"/>
          <w:sz w:val="28"/>
          <w:szCs w:val="28"/>
        </w:rPr>
        <w:t>у</w:t>
      </w:r>
      <w:r w:rsidRPr="004F74A2">
        <w:rPr>
          <w:color w:val="000000"/>
          <w:spacing w:val="-3"/>
          <w:w w:val="103"/>
          <w:sz w:val="28"/>
          <w:szCs w:val="28"/>
        </w:rPr>
        <w:t>га</w:t>
      </w:r>
      <w:r w:rsidRPr="004F74A2">
        <w:rPr>
          <w:color w:val="000000"/>
          <w:w w:val="103"/>
          <w:sz w:val="28"/>
          <w:szCs w:val="28"/>
        </w:rPr>
        <w:t>м</w:t>
      </w:r>
      <w:r w:rsidRPr="004F74A2">
        <w:rPr>
          <w:color w:val="000000"/>
          <w:sz w:val="28"/>
          <w:szCs w:val="28"/>
        </w:rPr>
        <w:t xml:space="preserve"> </w:t>
      </w:r>
      <w:r w:rsidRPr="004F74A2">
        <w:rPr>
          <w:color w:val="000000"/>
          <w:spacing w:val="-2"/>
          <w:w w:val="103"/>
          <w:sz w:val="28"/>
          <w:szCs w:val="28"/>
        </w:rPr>
        <w:t>н</w:t>
      </w:r>
      <w:r w:rsidRPr="004F74A2">
        <w:rPr>
          <w:color w:val="000000"/>
          <w:w w:val="103"/>
          <w:sz w:val="28"/>
          <w:szCs w:val="28"/>
        </w:rPr>
        <w:t>а</w:t>
      </w:r>
      <w:r w:rsidRPr="004F74A2">
        <w:rPr>
          <w:color w:val="000000"/>
          <w:spacing w:val="-1"/>
          <w:sz w:val="28"/>
          <w:szCs w:val="28"/>
        </w:rPr>
        <w:t xml:space="preserve"> </w:t>
      </w:r>
      <w:r w:rsidRPr="004F74A2">
        <w:rPr>
          <w:color w:val="000000"/>
          <w:w w:val="103"/>
          <w:sz w:val="28"/>
          <w:szCs w:val="28"/>
        </w:rPr>
        <w:t>Е</w:t>
      </w:r>
      <w:r w:rsidRPr="004F74A2">
        <w:rPr>
          <w:color w:val="000000"/>
          <w:spacing w:val="3"/>
          <w:w w:val="103"/>
          <w:sz w:val="28"/>
          <w:szCs w:val="28"/>
        </w:rPr>
        <w:t>ПГУ</w:t>
      </w:r>
      <w:r w:rsidRPr="004F74A2">
        <w:rPr>
          <w:color w:val="000000"/>
          <w:sz w:val="28"/>
          <w:szCs w:val="28"/>
        </w:rPr>
        <w:t xml:space="preserve"> </w:t>
      </w:r>
      <w:r w:rsidRPr="004F74A2">
        <w:rPr>
          <w:color w:val="000000"/>
          <w:spacing w:val="-3"/>
          <w:w w:val="103"/>
          <w:sz w:val="28"/>
          <w:szCs w:val="28"/>
        </w:rPr>
        <w:t>р</w:t>
      </w:r>
      <w:r w:rsidRPr="004F74A2">
        <w:rPr>
          <w:color w:val="000000"/>
          <w:spacing w:val="-2"/>
          <w:w w:val="103"/>
          <w:sz w:val="28"/>
          <w:szCs w:val="28"/>
        </w:rPr>
        <w:t>е</w:t>
      </w:r>
      <w:r w:rsidRPr="004F74A2">
        <w:rPr>
          <w:color w:val="000000"/>
          <w:spacing w:val="-3"/>
          <w:w w:val="103"/>
          <w:sz w:val="28"/>
          <w:szCs w:val="28"/>
        </w:rPr>
        <w:t>а</w:t>
      </w:r>
      <w:r w:rsidRPr="004F74A2">
        <w:rPr>
          <w:color w:val="000000"/>
          <w:spacing w:val="-6"/>
          <w:w w:val="103"/>
          <w:sz w:val="28"/>
          <w:szCs w:val="28"/>
        </w:rPr>
        <w:t>л</w:t>
      </w:r>
      <w:r w:rsidRPr="004F74A2">
        <w:rPr>
          <w:color w:val="000000"/>
          <w:spacing w:val="-3"/>
          <w:w w:val="103"/>
          <w:sz w:val="28"/>
          <w:szCs w:val="28"/>
        </w:rPr>
        <w:t>и</w:t>
      </w:r>
      <w:r w:rsidRPr="004F74A2">
        <w:rPr>
          <w:color w:val="000000"/>
          <w:spacing w:val="1"/>
          <w:w w:val="103"/>
          <w:sz w:val="28"/>
          <w:szCs w:val="28"/>
        </w:rPr>
        <w:t>з</w:t>
      </w:r>
      <w:r w:rsidRPr="004F74A2">
        <w:rPr>
          <w:color w:val="000000"/>
          <w:spacing w:val="-2"/>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spacing w:val="-2"/>
          <w:w w:val="103"/>
          <w:sz w:val="28"/>
          <w:szCs w:val="28"/>
        </w:rPr>
        <w:t>н</w:t>
      </w:r>
      <w:r w:rsidRPr="004F74A2">
        <w:rPr>
          <w:color w:val="000000"/>
          <w:w w:val="103"/>
          <w:sz w:val="28"/>
          <w:szCs w:val="28"/>
        </w:rPr>
        <w:t>о</w:t>
      </w:r>
      <w:r w:rsidRPr="004F74A2">
        <w:rPr>
          <w:color w:val="000000"/>
          <w:sz w:val="28"/>
          <w:szCs w:val="28"/>
        </w:rPr>
        <w:t xml:space="preserve"> </w:t>
      </w:r>
      <w:r w:rsidRPr="004F74A2">
        <w:rPr>
          <w:color w:val="000000"/>
          <w:spacing w:val="2"/>
          <w:w w:val="103"/>
          <w:sz w:val="28"/>
          <w:szCs w:val="28"/>
        </w:rPr>
        <w:t>д</w:t>
      </w:r>
      <w:r w:rsidRPr="004F74A2">
        <w:rPr>
          <w:color w:val="000000"/>
          <w:spacing w:val="1"/>
          <w:w w:val="103"/>
          <w:sz w:val="28"/>
          <w:szCs w:val="28"/>
        </w:rPr>
        <w:t>в</w:t>
      </w:r>
      <w:r w:rsidRPr="004F74A2">
        <w:rPr>
          <w:color w:val="000000"/>
          <w:w w:val="103"/>
          <w:sz w:val="28"/>
          <w:szCs w:val="28"/>
        </w:rPr>
        <w:t>а</w:t>
      </w:r>
      <w:r w:rsidRPr="004F74A2">
        <w:rPr>
          <w:color w:val="000000"/>
          <w:spacing w:val="-1"/>
          <w:sz w:val="28"/>
          <w:szCs w:val="28"/>
        </w:rPr>
        <w:t xml:space="preserve"> </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о</w:t>
      </w:r>
      <w:r w:rsidRPr="004F74A2">
        <w:rPr>
          <w:color w:val="000000"/>
          <w:spacing w:val="4"/>
          <w:w w:val="103"/>
          <w:sz w:val="28"/>
          <w:szCs w:val="28"/>
        </w:rPr>
        <w:t>б</w:t>
      </w:r>
      <w:r w:rsidRPr="004F74A2">
        <w:rPr>
          <w:color w:val="000000"/>
          <w:w w:val="103"/>
          <w:sz w:val="28"/>
          <w:szCs w:val="28"/>
        </w:rPr>
        <w:t>а</w:t>
      </w:r>
      <w:r w:rsidRPr="004F74A2">
        <w:rPr>
          <w:color w:val="000000"/>
          <w:spacing w:val="-2"/>
          <w:sz w:val="28"/>
          <w:szCs w:val="28"/>
        </w:rPr>
        <w:t xml:space="preserve"> </w:t>
      </w:r>
      <w:r w:rsidRPr="004F74A2">
        <w:rPr>
          <w:color w:val="000000"/>
          <w:spacing w:val="-3"/>
          <w:w w:val="103"/>
          <w:sz w:val="28"/>
          <w:szCs w:val="28"/>
        </w:rPr>
        <w:t>а</w:t>
      </w:r>
      <w:r w:rsidRPr="004F74A2">
        <w:rPr>
          <w:color w:val="000000"/>
          <w:w w:val="103"/>
          <w:sz w:val="28"/>
          <w:szCs w:val="28"/>
        </w:rPr>
        <w:t>в</w:t>
      </w:r>
      <w:r w:rsidRPr="004F74A2">
        <w:rPr>
          <w:color w:val="000000"/>
          <w:spacing w:val="2"/>
          <w:w w:val="103"/>
          <w:sz w:val="28"/>
          <w:szCs w:val="28"/>
        </w:rPr>
        <w:t>т</w:t>
      </w:r>
      <w:r w:rsidRPr="004F74A2">
        <w:rPr>
          <w:color w:val="000000"/>
          <w:spacing w:val="-2"/>
          <w:w w:val="103"/>
          <w:sz w:val="28"/>
          <w:szCs w:val="28"/>
        </w:rPr>
        <w:t>ор</w:t>
      </w:r>
      <w:r w:rsidRPr="004F74A2">
        <w:rPr>
          <w:color w:val="000000"/>
          <w:spacing w:val="-3"/>
          <w:w w:val="103"/>
          <w:sz w:val="28"/>
          <w:szCs w:val="28"/>
        </w:rPr>
        <w:t>и</w:t>
      </w:r>
      <w:r w:rsidRPr="004F74A2">
        <w:rPr>
          <w:color w:val="000000"/>
          <w:spacing w:val="1"/>
          <w:w w:val="103"/>
          <w:sz w:val="28"/>
          <w:szCs w:val="28"/>
        </w:rPr>
        <w:t>з</w:t>
      </w:r>
      <w:r w:rsidRPr="004F74A2">
        <w:rPr>
          <w:color w:val="000000"/>
          <w:spacing w:val="-2"/>
          <w:w w:val="103"/>
          <w:sz w:val="28"/>
          <w:szCs w:val="28"/>
        </w:rPr>
        <w:t>а</w:t>
      </w:r>
      <w:r w:rsidRPr="004F74A2">
        <w:rPr>
          <w:color w:val="000000"/>
          <w:spacing w:val="4"/>
          <w:w w:val="103"/>
          <w:sz w:val="28"/>
          <w:szCs w:val="28"/>
        </w:rPr>
        <w:t>ц</w:t>
      </w:r>
      <w:r w:rsidRPr="004F74A2">
        <w:rPr>
          <w:color w:val="000000"/>
          <w:spacing w:val="-2"/>
          <w:w w:val="103"/>
          <w:sz w:val="28"/>
          <w:szCs w:val="28"/>
        </w:rPr>
        <w:t>и</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w w:val="103"/>
          <w:sz w:val="28"/>
          <w:szCs w:val="28"/>
        </w:rPr>
        <w:t>с</w:t>
      </w:r>
      <w:r w:rsidRPr="004F74A2">
        <w:rPr>
          <w:color w:val="000000"/>
          <w:spacing w:val="5"/>
          <w:sz w:val="28"/>
          <w:szCs w:val="28"/>
        </w:rPr>
        <w:t xml:space="preserve"> </w:t>
      </w:r>
      <w:r w:rsidRPr="004F74A2">
        <w:rPr>
          <w:color w:val="000000"/>
          <w:spacing w:val="-2"/>
          <w:w w:val="103"/>
          <w:sz w:val="28"/>
          <w:szCs w:val="28"/>
        </w:rPr>
        <w:t>и</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1"/>
          <w:w w:val="103"/>
          <w:sz w:val="28"/>
          <w:szCs w:val="28"/>
        </w:rPr>
        <w:t>ь</w:t>
      </w:r>
      <w:r w:rsidRPr="004F74A2">
        <w:rPr>
          <w:color w:val="000000"/>
          <w:spacing w:val="2"/>
          <w:w w:val="103"/>
          <w:sz w:val="28"/>
          <w:szCs w:val="28"/>
        </w:rPr>
        <w:t>з</w:t>
      </w:r>
      <w:r w:rsidRPr="004F74A2">
        <w:rPr>
          <w:color w:val="000000"/>
          <w:spacing w:val="-2"/>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ие</w:t>
      </w:r>
      <w:r w:rsidRPr="004F74A2">
        <w:rPr>
          <w:color w:val="000000"/>
          <w:w w:val="103"/>
          <w:sz w:val="28"/>
          <w:szCs w:val="28"/>
        </w:rPr>
        <w:t>м</w:t>
      </w:r>
      <w:r w:rsidRPr="004F74A2">
        <w:rPr>
          <w:color w:val="000000"/>
          <w:spacing w:val="-2"/>
          <w:sz w:val="28"/>
          <w:szCs w:val="28"/>
        </w:rPr>
        <w:t xml:space="preserve"> </w:t>
      </w:r>
      <w:r w:rsidRPr="004F74A2">
        <w:rPr>
          <w:color w:val="000000"/>
          <w:spacing w:val="-6"/>
          <w:w w:val="103"/>
          <w:sz w:val="28"/>
          <w:szCs w:val="28"/>
        </w:rPr>
        <w:t>л</w:t>
      </w:r>
      <w:r w:rsidRPr="004F74A2">
        <w:rPr>
          <w:color w:val="000000"/>
          <w:spacing w:val="-3"/>
          <w:w w:val="103"/>
          <w:sz w:val="28"/>
          <w:szCs w:val="28"/>
        </w:rPr>
        <w:t>оги</w:t>
      </w:r>
      <w:r w:rsidRPr="004F74A2">
        <w:rPr>
          <w:color w:val="000000"/>
          <w:spacing w:val="-2"/>
          <w:w w:val="103"/>
          <w:sz w:val="28"/>
          <w:szCs w:val="28"/>
        </w:rPr>
        <w:t>н</w:t>
      </w:r>
      <w:r w:rsidRPr="004F74A2">
        <w:rPr>
          <w:color w:val="000000"/>
          <w:spacing w:val="-3"/>
          <w:w w:val="103"/>
          <w:sz w:val="28"/>
          <w:szCs w:val="28"/>
        </w:rPr>
        <w:t>а</w:t>
      </w:r>
      <w:r w:rsidRPr="004F74A2">
        <w:rPr>
          <w:color w:val="000000"/>
          <w:spacing w:val="-1"/>
          <w:w w:val="103"/>
          <w:sz w:val="28"/>
          <w:szCs w:val="28"/>
        </w:rPr>
        <w:t>/</w:t>
      </w:r>
      <w:r w:rsidRPr="004F74A2">
        <w:rPr>
          <w:color w:val="000000"/>
          <w:w w:val="103"/>
          <w:sz w:val="28"/>
          <w:szCs w:val="28"/>
        </w:rPr>
        <w:t>п</w:t>
      </w:r>
      <w:r w:rsidRPr="004F74A2">
        <w:rPr>
          <w:color w:val="000000"/>
          <w:spacing w:val="-3"/>
          <w:w w:val="103"/>
          <w:sz w:val="28"/>
          <w:szCs w:val="28"/>
        </w:rPr>
        <w:t>ар</w:t>
      </w:r>
      <w:r w:rsidRPr="004F74A2">
        <w:rPr>
          <w:color w:val="000000"/>
          <w:spacing w:val="-2"/>
          <w:w w:val="103"/>
          <w:sz w:val="28"/>
          <w:szCs w:val="28"/>
        </w:rPr>
        <w:t>о</w:t>
      </w:r>
      <w:r w:rsidRPr="004F74A2">
        <w:rPr>
          <w:color w:val="000000"/>
          <w:spacing w:val="-6"/>
          <w:w w:val="103"/>
          <w:sz w:val="28"/>
          <w:szCs w:val="28"/>
        </w:rPr>
        <w:t>л</w:t>
      </w:r>
      <w:r w:rsidRPr="004F74A2">
        <w:rPr>
          <w:color w:val="000000"/>
          <w:spacing w:val="-1"/>
          <w:w w:val="103"/>
          <w:sz w:val="28"/>
          <w:szCs w:val="28"/>
        </w:rPr>
        <w:t>я</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w w:val="103"/>
          <w:sz w:val="28"/>
          <w:szCs w:val="28"/>
        </w:rPr>
        <w:t>с</w:t>
      </w:r>
      <w:r w:rsidRPr="004F74A2">
        <w:rPr>
          <w:color w:val="000000"/>
          <w:spacing w:val="5"/>
          <w:sz w:val="28"/>
          <w:szCs w:val="28"/>
        </w:rPr>
        <w:t xml:space="preserve"> </w:t>
      </w:r>
      <w:r w:rsidRPr="004F74A2">
        <w:rPr>
          <w:color w:val="000000"/>
          <w:spacing w:val="-2"/>
          <w:w w:val="103"/>
          <w:sz w:val="28"/>
          <w:szCs w:val="28"/>
        </w:rPr>
        <w:t>и</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1"/>
          <w:w w:val="103"/>
          <w:sz w:val="28"/>
          <w:szCs w:val="28"/>
        </w:rPr>
        <w:t>ь</w:t>
      </w:r>
      <w:r w:rsidRPr="004F74A2">
        <w:rPr>
          <w:color w:val="000000"/>
          <w:spacing w:val="2"/>
          <w:w w:val="103"/>
          <w:sz w:val="28"/>
          <w:szCs w:val="28"/>
        </w:rPr>
        <w:t>з</w:t>
      </w:r>
      <w:r w:rsidRPr="004F74A2">
        <w:rPr>
          <w:color w:val="000000"/>
          <w:spacing w:val="-2"/>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spacing w:val="-2"/>
          <w:w w:val="103"/>
          <w:sz w:val="28"/>
          <w:szCs w:val="28"/>
        </w:rPr>
        <w:t>н</w:t>
      </w:r>
      <w:r w:rsidRPr="004F74A2">
        <w:rPr>
          <w:color w:val="000000"/>
          <w:spacing w:val="-3"/>
          <w:w w:val="103"/>
          <w:sz w:val="28"/>
          <w:szCs w:val="28"/>
        </w:rPr>
        <w:t>ие</w:t>
      </w:r>
      <w:r w:rsidRPr="004F74A2">
        <w:rPr>
          <w:color w:val="000000"/>
          <w:w w:val="103"/>
          <w:sz w:val="28"/>
          <w:szCs w:val="28"/>
        </w:rPr>
        <w:t>м</w:t>
      </w:r>
      <w:r w:rsidRPr="004F74A2">
        <w:rPr>
          <w:color w:val="000000"/>
          <w:spacing w:val="-2"/>
          <w:sz w:val="28"/>
          <w:szCs w:val="28"/>
        </w:rPr>
        <w:t xml:space="preserve"> </w:t>
      </w:r>
      <w:r w:rsidRPr="004F74A2">
        <w:rPr>
          <w:color w:val="000000"/>
          <w:spacing w:val="3"/>
          <w:w w:val="103"/>
          <w:sz w:val="28"/>
          <w:szCs w:val="28"/>
        </w:rPr>
        <w:t>э</w:t>
      </w:r>
      <w:r w:rsidRPr="004F74A2">
        <w:rPr>
          <w:color w:val="000000"/>
          <w:spacing w:val="-5"/>
          <w:w w:val="103"/>
          <w:sz w:val="28"/>
          <w:szCs w:val="28"/>
        </w:rPr>
        <w:t>л</w:t>
      </w:r>
      <w:r w:rsidRPr="004F74A2">
        <w:rPr>
          <w:color w:val="000000"/>
          <w:spacing w:val="-3"/>
          <w:w w:val="103"/>
          <w:sz w:val="28"/>
          <w:szCs w:val="28"/>
        </w:rPr>
        <w:t>е</w:t>
      </w:r>
      <w:r w:rsidRPr="004F74A2">
        <w:rPr>
          <w:color w:val="000000"/>
          <w:spacing w:val="4"/>
          <w:w w:val="103"/>
          <w:sz w:val="28"/>
          <w:szCs w:val="28"/>
        </w:rPr>
        <w:t>к</w:t>
      </w:r>
      <w:r w:rsidRPr="004F74A2">
        <w:rPr>
          <w:color w:val="000000"/>
          <w:spacing w:val="1"/>
          <w:w w:val="103"/>
          <w:sz w:val="28"/>
          <w:szCs w:val="28"/>
        </w:rPr>
        <w:t>т</w:t>
      </w:r>
      <w:r w:rsidRPr="004F74A2">
        <w:rPr>
          <w:color w:val="000000"/>
          <w:spacing w:val="-1"/>
          <w:w w:val="103"/>
          <w:sz w:val="28"/>
          <w:szCs w:val="28"/>
        </w:rPr>
        <w:t>р</w:t>
      </w:r>
      <w:r w:rsidRPr="004F74A2">
        <w:rPr>
          <w:color w:val="000000"/>
          <w:spacing w:val="-3"/>
          <w:w w:val="103"/>
          <w:sz w:val="28"/>
          <w:szCs w:val="28"/>
        </w:rPr>
        <w:t>о</w:t>
      </w:r>
      <w:r w:rsidRPr="004F74A2">
        <w:rPr>
          <w:color w:val="000000"/>
          <w:spacing w:val="-2"/>
          <w:w w:val="103"/>
          <w:sz w:val="28"/>
          <w:szCs w:val="28"/>
        </w:rPr>
        <w:t>нно</w:t>
      </w:r>
      <w:r w:rsidRPr="004F74A2">
        <w:rPr>
          <w:color w:val="000000"/>
          <w:w w:val="103"/>
          <w:sz w:val="28"/>
          <w:szCs w:val="28"/>
        </w:rPr>
        <w:t xml:space="preserve">й </w:t>
      </w:r>
      <w:r w:rsidRPr="004F74A2">
        <w:rPr>
          <w:color w:val="000000"/>
          <w:spacing w:val="-1"/>
          <w:w w:val="103"/>
          <w:sz w:val="28"/>
          <w:szCs w:val="28"/>
        </w:rPr>
        <w:t>п</w:t>
      </w:r>
      <w:r w:rsidRPr="004F74A2">
        <w:rPr>
          <w:color w:val="000000"/>
          <w:spacing w:val="-2"/>
          <w:w w:val="103"/>
          <w:sz w:val="28"/>
          <w:szCs w:val="28"/>
        </w:rPr>
        <w:t>о</w:t>
      </w:r>
      <w:r w:rsidRPr="004F74A2">
        <w:rPr>
          <w:color w:val="000000"/>
          <w:spacing w:val="2"/>
          <w:w w:val="103"/>
          <w:sz w:val="28"/>
          <w:szCs w:val="28"/>
        </w:rPr>
        <w:t>д</w:t>
      </w:r>
      <w:r w:rsidRPr="004F74A2">
        <w:rPr>
          <w:color w:val="000000"/>
          <w:w w:val="103"/>
          <w:sz w:val="28"/>
          <w:szCs w:val="28"/>
        </w:rPr>
        <w:t>п</w:t>
      </w:r>
      <w:r w:rsidRPr="004F74A2">
        <w:rPr>
          <w:color w:val="000000"/>
          <w:spacing w:val="-3"/>
          <w:w w:val="103"/>
          <w:sz w:val="28"/>
          <w:szCs w:val="28"/>
        </w:rPr>
        <w:t>и</w:t>
      </w:r>
      <w:r w:rsidRPr="004F74A2">
        <w:rPr>
          <w:color w:val="000000"/>
          <w:spacing w:val="4"/>
          <w:w w:val="103"/>
          <w:sz w:val="28"/>
          <w:szCs w:val="28"/>
        </w:rPr>
        <w:t>с</w:t>
      </w:r>
      <w:r w:rsidRPr="004F74A2">
        <w:rPr>
          <w:color w:val="000000"/>
          <w:spacing w:val="-1"/>
          <w:w w:val="103"/>
          <w:sz w:val="28"/>
          <w:szCs w:val="28"/>
        </w:rPr>
        <w:t>и</w:t>
      </w:r>
      <w:r w:rsidRPr="004F74A2">
        <w:rPr>
          <w:color w:val="000000"/>
          <w:w w:val="103"/>
          <w:sz w:val="28"/>
          <w:szCs w:val="28"/>
        </w:rPr>
        <w:t>.</w:t>
      </w:r>
    </w:p>
    <w:p w:rsidR="0061711D" w:rsidRPr="0090797D" w:rsidRDefault="0061711D" w:rsidP="0090797D">
      <w:pPr>
        <w:spacing w:line="23" w:lineRule="atLeast"/>
        <w:ind w:firstLine="720"/>
        <w:jc w:val="both"/>
        <w:rPr>
          <w:color w:val="000000"/>
          <w:w w:val="103"/>
          <w:sz w:val="28"/>
          <w:szCs w:val="28"/>
        </w:rPr>
      </w:pPr>
      <w:r w:rsidRPr="0090797D">
        <w:rPr>
          <w:color w:val="000000"/>
          <w:spacing w:val="-6"/>
          <w:w w:val="103"/>
          <w:sz w:val="28"/>
          <w:szCs w:val="28"/>
        </w:rPr>
        <w:t>Н</w:t>
      </w:r>
      <w:r w:rsidRPr="0090797D">
        <w:rPr>
          <w:color w:val="000000"/>
          <w:w w:val="103"/>
          <w:sz w:val="28"/>
          <w:szCs w:val="28"/>
        </w:rPr>
        <w:t>а</w:t>
      </w:r>
      <w:r w:rsidRPr="0090797D">
        <w:rPr>
          <w:color w:val="000000"/>
          <w:sz w:val="28"/>
          <w:szCs w:val="28"/>
        </w:rPr>
        <w:t xml:space="preserve"> </w:t>
      </w:r>
      <w:r w:rsidRPr="0090797D">
        <w:rPr>
          <w:color w:val="000000"/>
          <w:w w:val="103"/>
          <w:sz w:val="28"/>
          <w:szCs w:val="28"/>
        </w:rPr>
        <w:t>Е</w:t>
      </w:r>
      <w:r w:rsidRPr="0090797D">
        <w:rPr>
          <w:color w:val="000000"/>
          <w:spacing w:val="2"/>
          <w:w w:val="103"/>
          <w:sz w:val="28"/>
          <w:szCs w:val="28"/>
        </w:rPr>
        <w:t>ПГУ</w:t>
      </w:r>
      <w:r w:rsidRPr="0090797D">
        <w:rPr>
          <w:color w:val="000000"/>
          <w:spacing w:val="-22"/>
          <w:sz w:val="28"/>
          <w:szCs w:val="28"/>
        </w:rPr>
        <w:t xml:space="preserve"> </w:t>
      </w:r>
      <w:r w:rsidRPr="0090797D">
        <w:rPr>
          <w:color w:val="000000"/>
          <w:spacing w:val="-3"/>
          <w:w w:val="103"/>
          <w:sz w:val="28"/>
          <w:szCs w:val="28"/>
        </w:rPr>
        <w:t>р</w:t>
      </w:r>
      <w:r w:rsidRPr="0090797D">
        <w:rPr>
          <w:color w:val="000000"/>
          <w:spacing w:val="-2"/>
          <w:w w:val="103"/>
          <w:sz w:val="28"/>
          <w:szCs w:val="28"/>
        </w:rPr>
        <w:t>е</w:t>
      </w:r>
      <w:r w:rsidRPr="0090797D">
        <w:rPr>
          <w:color w:val="000000"/>
          <w:spacing w:val="-3"/>
          <w:w w:val="103"/>
          <w:sz w:val="28"/>
          <w:szCs w:val="28"/>
        </w:rPr>
        <w:t>а</w:t>
      </w:r>
      <w:r w:rsidRPr="0090797D">
        <w:rPr>
          <w:color w:val="000000"/>
          <w:spacing w:val="-6"/>
          <w:w w:val="103"/>
          <w:sz w:val="28"/>
          <w:szCs w:val="28"/>
        </w:rPr>
        <w:t>л</w:t>
      </w:r>
      <w:r w:rsidRPr="0090797D">
        <w:rPr>
          <w:color w:val="000000"/>
          <w:spacing w:val="-3"/>
          <w:w w:val="103"/>
          <w:sz w:val="28"/>
          <w:szCs w:val="28"/>
        </w:rPr>
        <w:t>и</w:t>
      </w:r>
      <w:r w:rsidRPr="0090797D">
        <w:rPr>
          <w:color w:val="000000"/>
          <w:spacing w:val="1"/>
          <w:w w:val="103"/>
          <w:sz w:val="28"/>
          <w:szCs w:val="28"/>
        </w:rPr>
        <w:t>з</w:t>
      </w:r>
      <w:r w:rsidRPr="0090797D">
        <w:rPr>
          <w:color w:val="000000"/>
          <w:spacing w:val="-2"/>
          <w:w w:val="103"/>
          <w:sz w:val="28"/>
          <w:szCs w:val="28"/>
        </w:rPr>
        <w:t>о</w:t>
      </w:r>
      <w:r w:rsidRPr="0090797D">
        <w:rPr>
          <w:color w:val="000000"/>
          <w:w w:val="103"/>
          <w:sz w:val="28"/>
          <w:szCs w:val="28"/>
        </w:rPr>
        <w:t>в</w:t>
      </w:r>
      <w:r w:rsidRPr="0090797D">
        <w:rPr>
          <w:color w:val="000000"/>
          <w:spacing w:val="-1"/>
          <w:w w:val="103"/>
          <w:sz w:val="28"/>
          <w:szCs w:val="28"/>
        </w:rPr>
        <w:t>а</w:t>
      </w:r>
      <w:r w:rsidRPr="0090797D">
        <w:rPr>
          <w:color w:val="000000"/>
          <w:spacing w:val="-2"/>
          <w:w w:val="103"/>
          <w:sz w:val="28"/>
          <w:szCs w:val="28"/>
        </w:rPr>
        <w:t>н</w:t>
      </w:r>
      <w:r w:rsidRPr="0090797D">
        <w:rPr>
          <w:color w:val="000000"/>
          <w:w w:val="103"/>
          <w:sz w:val="28"/>
          <w:szCs w:val="28"/>
        </w:rPr>
        <w:t>а</w:t>
      </w:r>
      <w:r w:rsidRPr="0090797D">
        <w:rPr>
          <w:color w:val="000000"/>
          <w:sz w:val="28"/>
          <w:szCs w:val="28"/>
        </w:rPr>
        <w:t xml:space="preserve"> концепция «Личного кабинета» пользователя, </w:t>
      </w:r>
      <w:r w:rsidRPr="0090797D">
        <w:rPr>
          <w:color w:val="000000"/>
          <w:spacing w:val="-2"/>
          <w:w w:val="103"/>
          <w:sz w:val="28"/>
          <w:szCs w:val="28"/>
        </w:rPr>
        <w:t>о</w:t>
      </w:r>
      <w:r w:rsidRPr="0090797D">
        <w:rPr>
          <w:color w:val="000000"/>
          <w:spacing w:val="3"/>
          <w:w w:val="103"/>
          <w:sz w:val="28"/>
          <w:szCs w:val="28"/>
        </w:rPr>
        <w:t>б</w:t>
      </w:r>
      <w:r w:rsidRPr="0090797D">
        <w:rPr>
          <w:color w:val="000000"/>
          <w:spacing w:val="-1"/>
          <w:w w:val="103"/>
          <w:sz w:val="28"/>
          <w:szCs w:val="28"/>
        </w:rPr>
        <w:t>е</w:t>
      </w:r>
      <w:r w:rsidRPr="0090797D">
        <w:rPr>
          <w:color w:val="000000"/>
          <w:spacing w:val="4"/>
          <w:w w:val="103"/>
          <w:sz w:val="28"/>
          <w:szCs w:val="28"/>
        </w:rPr>
        <w:t>с</w:t>
      </w:r>
      <w:r w:rsidRPr="0090797D">
        <w:rPr>
          <w:color w:val="000000"/>
          <w:w w:val="103"/>
          <w:sz w:val="28"/>
          <w:szCs w:val="28"/>
        </w:rPr>
        <w:t>п</w:t>
      </w:r>
      <w:r w:rsidRPr="0090797D">
        <w:rPr>
          <w:color w:val="000000"/>
          <w:spacing w:val="-2"/>
          <w:w w:val="103"/>
          <w:sz w:val="28"/>
          <w:szCs w:val="28"/>
        </w:rPr>
        <w:t>е</w:t>
      </w:r>
      <w:r w:rsidRPr="0090797D">
        <w:rPr>
          <w:color w:val="000000"/>
          <w:spacing w:val="1"/>
          <w:w w:val="103"/>
          <w:sz w:val="28"/>
          <w:szCs w:val="28"/>
        </w:rPr>
        <w:t>ч</w:t>
      </w:r>
      <w:r w:rsidRPr="0090797D">
        <w:rPr>
          <w:color w:val="000000"/>
          <w:spacing w:val="-2"/>
          <w:w w:val="103"/>
          <w:sz w:val="28"/>
          <w:szCs w:val="28"/>
        </w:rPr>
        <w:t>и</w:t>
      </w:r>
      <w:r w:rsidRPr="0090797D">
        <w:rPr>
          <w:color w:val="000000"/>
          <w:w w:val="103"/>
          <w:sz w:val="28"/>
          <w:szCs w:val="28"/>
        </w:rPr>
        <w:t>в</w:t>
      </w:r>
      <w:r w:rsidRPr="0090797D">
        <w:rPr>
          <w:color w:val="000000"/>
          <w:spacing w:val="-2"/>
          <w:w w:val="103"/>
          <w:sz w:val="28"/>
          <w:szCs w:val="28"/>
        </w:rPr>
        <w:t>а</w:t>
      </w:r>
      <w:r w:rsidRPr="0090797D">
        <w:rPr>
          <w:color w:val="000000"/>
          <w:spacing w:val="-1"/>
          <w:w w:val="103"/>
          <w:sz w:val="28"/>
          <w:szCs w:val="28"/>
        </w:rPr>
        <w:t>ю</w:t>
      </w:r>
      <w:r w:rsidRPr="0090797D">
        <w:rPr>
          <w:color w:val="000000"/>
          <w:spacing w:val="-11"/>
          <w:w w:val="103"/>
          <w:sz w:val="28"/>
          <w:szCs w:val="28"/>
        </w:rPr>
        <w:t>щ</w:t>
      </w:r>
      <w:r w:rsidRPr="0090797D">
        <w:rPr>
          <w:color w:val="000000"/>
          <w:spacing w:val="-3"/>
          <w:w w:val="103"/>
          <w:sz w:val="28"/>
          <w:szCs w:val="28"/>
        </w:rPr>
        <w:t>а</w:t>
      </w:r>
      <w:r w:rsidRPr="0090797D">
        <w:rPr>
          <w:color w:val="000000"/>
          <w:w w:val="103"/>
          <w:sz w:val="28"/>
          <w:szCs w:val="28"/>
        </w:rPr>
        <w:t>я</w:t>
      </w:r>
      <w:r w:rsidRPr="0090797D">
        <w:rPr>
          <w:color w:val="000000"/>
          <w:sz w:val="28"/>
          <w:szCs w:val="28"/>
        </w:rPr>
        <w:t xml:space="preserve"> </w:t>
      </w:r>
      <w:r w:rsidRPr="0090797D">
        <w:rPr>
          <w:color w:val="000000"/>
          <w:spacing w:val="-1"/>
          <w:w w:val="103"/>
          <w:sz w:val="28"/>
          <w:szCs w:val="28"/>
        </w:rPr>
        <w:t>п</w:t>
      </w:r>
      <w:r w:rsidRPr="0090797D">
        <w:rPr>
          <w:color w:val="000000"/>
          <w:spacing w:val="-2"/>
          <w:w w:val="103"/>
          <w:sz w:val="28"/>
          <w:szCs w:val="28"/>
        </w:rPr>
        <w:t>о</w:t>
      </w:r>
      <w:r w:rsidRPr="0090797D">
        <w:rPr>
          <w:color w:val="000000"/>
          <w:spacing w:val="4"/>
          <w:w w:val="103"/>
          <w:sz w:val="28"/>
          <w:szCs w:val="28"/>
        </w:rPr>
        <w:t>с</w:t>
      </w:r>
      <w:r w:rsidRPr="0090797D">
        <w:rPr>
          <w:color w:val="000000"/>
          <w:spacing w:val="-5"/>
          <w:w w:val="103"/>
          <w:sz w:val="28"/>
          <w:szCs w:val="28"/>
        </w:rPr>
        <w:t>л</w:t>
      </w:r>
      <w:r w:rsidRPr="0090797D">
        <w:rPr>
          <w:color w:val="000000"/>
          <w:w w:val="103"/>
          <w:sz w:val="28"/>
          <w:szCs w:val="28"/>
        </w:rPr>
        <w:t>е</w:t>
      </w:r>
      <w:r w:rsidRPr="0090797D">
        <w:rPr>
          <w:color w:val="000000"/>
          <w:sz w:val="28"/>
          <w:szCs w:val="28"/>
        </w:rPr>
        <w:t xml:space="preserve"> его регистрации на порталах </w:t>
      </w:r>
      <w:r w:rsidRPr="0090797D">
        <w:rPr>
          <w:color w:val="000000"/>
          <w:spacing w:val="5"/>
          <w:w w:val="103"/>
          <w:sz w:val="28"/>
          <w:szCs w:val="28"/>
        </w:rPr>
        <w:t>с</w:t>
      </w:r>
      <w:r w:rsidRPr="0090797D">
        <w:rPr>
          <w:color w:val="000000"/>
          <w:spacing w:val="-6"/>
          <w:w w:val="103"/>
          <w:sz w:val="28"/>
          <w:szCs w:val="28"/>
        </w:rPr>
        <w:t>л</w:t>
      </w:r>
      <w:r w:rsidRPr="0090797D">
        <w:rPr>
          <w:color w:val="000000"/>
          <w:spacing w:val="-2"/>
          <w:w w:val="103"/>
          <w:sz w:val="28"/>
          <w:szCs w:val="28"/>
        </w:rPr>
        <w:t>е</w:t>
      </w:r>
      <w:r w:rsidRPr="0090797D">
        <w:rPr>
          <w:color w:val="000000"/>
          <w:spacing w:val="2"/>
          <w:w w:val="103"/>
          <w:sz w:val="28"/>
          <w:szCs w:val="28"/>
        </w:rPr>
        <w:t>д</w:t>
      </w:r>
      <w:r w:rsidRPr="0090797D">
        <w:rPr>
          <w:color w:val="000000"/>
          <w:spacing w:val="-3"/>
          <w:w w:val="103"/>
          <w:sz w:val="28"/>
          <w:szCs w:val="28"/>
        </w:rPr>
        <w:t>у</w:t>
      </w:r>
      <w:r w:rsidRPr="0090797D">
        <w:rPr>
          <w:color w:val="000000"/>
          <w:spacing w:val="-2"/>
          <w:w w:val="103"/>
          <w:sz w:val="28"/>
          <w:szCs w:val="28"/>
        </w:rPr>
        <w:t>ю</w:t>
      </w:r>
      <w:r w:rsidRPr="0090797D">
        <w:rPr>
          <w:color w:val="000000"/>
          <w:spacing w:val="-11"/>
          <w:w w:val="103"/>
          <w:sz w:val="28"/>
          <w:szCs w:val="28"/>
        </w:rPr>
        <w:t>щ</w:t>
      </w:r>
      <w:r w:rsidRPr="0090797D">
        <w:rPr>
          <w:color w:val="000000"/>
          <w:spacing w:val="-3"/>
          <w:w w:val="103"/>
          <w:sz w:val="28"/>
          <w:szCs w:val="28"/>
        </w:rPr>
        <w:t>и</w:t>
      </w:r>
      <w:r w:rsidRPr="0090797D">
        <w:rPr>
          <w:color w:val="000000"/>
          <w:w w:val="103"/>
          <w:sz w:val="28"/>
          <w:szCs w:val="28"/>
        </w:rPr>
        <w:t>е</w:t>
      </w:r>
      <w:r w:rsidRPr="0090797D">
        <w:rPr>
          <w:color w:val="000000"/>
          <w:spacing w:val="-2"/>
          <w:sz w:val="28"/>
          <w:szCs w:val="28"/>
        </w:rPr>
        <w:t xml:space="preserve"> </w:t>
      </w:r>
      <w:r w:rsidRPr="0090797D">
        <w:rPr>
          <w:color w:val="000000"/>
          <w:w w:val="103"/>
          <w:sz w:val="28"/>
          <w:szCs w:val="28"/>
        </w:rPr>
        <w:t>в</w:t>
      </w:r>
      <w:r w:rsidRPr="0090797D">
        <w:rPr>
          <w:color w:val="000000"/>
          <w:spacing w:val="-2"/>
          <w:w w:val="103"/>
          <w:sz w:val="28"/>
          <w:szCs w:val="28"/>
        </w:rPr>
        <w:t>о</w:t>
      </w:r>
      <w:r w:rsidRPr="0090797D">
        <w:rPr>
          <w:color w:val="000000"/>
          <w:spacing w:val="1"/>
          <w:w w:val="103"/>
          <w:sz w:val="28"/>
          <w:szCs w:val="28"/>
        </w:rPr>
        <w:t>з</w:t>
      </w:r>
      <w:r w:rsidRPr="0090797D">
        <w:rPr>
          <w:color w:val="000000"/>
          <w:spacing w:val="-1"/>
          <w:w w:val="103"/>
          <w:sz w:val="28"/>
          <w:szCs w:val="28"/>
        </w:rPr>
        <w:t>м</w:t>
      </w:r>
      <w:r w:rsidRPr="0090797D">
        <w:rPr>
          <w:color w:val="000000"/>
          <w:spacing w:val="-3"/>
          <w:w w:val="103"/>
          <w:sz w:val="28"/>
          <w:szCs w:val="28"/>
        </w:rPr>
        <w:t>о</w:t>
      </w:r>
      <w:r w:rsidRPr="0090797D">
        <w:rPr>
          <w:color w:val="000000"/>
          <w:spacing w:val="-9"/>
          <w:w w:val="103"/>
          <w:sz w:val="28"/>
          <w:szCs w:val="28"/>
        </w:rPr>
        <w:t>ж</w:t>
      </w:r>
      <w:r w:rsidRPr="0090797D">
        <w:rPr>
          <w:color w:val="000000"/>
          <w:spacing w:val="-2"/>
          <w:w w:val="103"/>
          <w:sz w:val="28"/>
          <w:szCs w:val="28"/>
        </w:rPr>
        <w:t>но</w:t>
      </w:r>
      <w:r w:rsidRPr="0090797D">
        <w:rPr>
          <w:color w:val="000000"/>
          <w:spacing w:val="4"/>
          <w:w w:val="103"/>
          <w:sz w:val="28"/>
          <w:szCs w:val="28"/>
        </w:rPr>
        <w:t>с</w:t>
      </w:r>
      <w:r w:rsidRPr="0090797D">
        <w:rPr>
          <w:color w:val="000000"/>
          <w:spacing w:val="2"/>
          <w:w w:val="103"/>
          <w:sz w:val="28"/>
          <w:szCs w:val="28"/>
        </w:rPr>
        <w:t>т</w:t>
      </w:r>
      <w:r w:rsidRPr="0090797D">
        <w:rPr>
          <w:color w:val="000000"/>
          <w:spacing w:val="-2"/>
          <w:w w:val="103"/>
          <w:sz w:val="28"/>
          <w:szCs w:val="28"/>
        </w:rPr>
        <w:t>и</w:t>
      </w:r>
      <w:r w:rsidRPr="0090797D">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2"/>
          <w:w w:val="103"/>
          <w:sz w:val="28"/>
          <w:szCs w:val="28"/>
        </w:rPr>
        <w:t>о</w:t>
      </w:r>
      <w:r w:rsidRPr="004F74A2">
        <w:rPr>
          <w:color w:val="000000"/>
          <w:spacing w:val="1"/>
          <w:w w:val="103"/>
          <w:sz w:val="28"/>
          <w:szCs w:val="28"/>
        </w:rPr>
        <w:t>з</w:t>
      </w:r>
      <w:r w:rsidRPr="004F74A2">
        <w:rPr>
          <w:color w:val="000000"/>
          <w:spacing w:val="-1"/>
          <w:w w:val="103"/>
          <w:sz w:val="28"/>
          <w:szCs w:val="28"/>
        </w:rPr>
        <w:t>н</w:t>
      </w:r>
      <w:r w:rsidRPr="004F74A2">
        <w:rPr>
          <w:color w:val="000000"/>
          <w:spacing w:val="-3"/>
          <w:w w:val="103"/>
          <w:sz w:val="28"/>
          <w:szCs w:val="28"/>
        </w:rPr>
        <w:t>а</w:t>
      </w:r>
      <w:r w:rsidRPr="004F74A2">
        <w:rPr>
          <w:color w:val="000000"/>
          <w:spacing w:val="4"/>
          <w:w w:val="103"/>
          <w:sz w:val="28"/>
          <w:szCs w:val="28"/>
        </w:rPr>
        <w:t>к</w:t>
      </w:r>
      <w:r w:rsidRPr="004F74A2">
        <w:rPr>
          <w:color w:val="000000"/>
          <w:spacing w:val="-2"/>
          <w:w w:val="103"/>
          <w:sz w:val="28"/>
          <w:szCs w:val="28"/>
        </w:rPr>
        <w:t>ом</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3"/>
          <w:sz w:val="28"/>
          <w:szCs w:val="28"/>
        </w:rPr>
        <w:t xml:space="preserve"> </w:t>
      </w:r>
      <w:r w:rsidRPr="004F74A2">
        <w:rPr>
          <w:color w:val="000000"/>
          <w:w w:val="103"/>
          <w:sz w:val="28"/>
          <w:szCs w:val="28"/>
        </w:rPr>
        <w:t>с</w:t>
      </w:r>
      <w:r w:rsidRPr="004F74A2">
        <w:rPr>
          <w:color w:val="000000"/>
          <w:spacing w:val="4"/>
          <w:sz w:val="28"/>
          <w:szCs w:val="28"/>
        </w:rPr>
        <w:t xml:space="preserve"> </w:t>
      </w:r>
      <w:r w:rsidRPr="004F74A2">
        <w:rPr>
          <w:color w:val="000000"/>
          <w:spacing w:val="-2"/>
          <w:w w:val="103"/>
          <w:sz w:val="28"/>
          <w:szCs w:val="28"/>
        </w:rPr>
        <w:t>ин</w:t>
      </w:r>
      <w:r w:rsidRPr="004F74A2">
        <w:rPr>
          <w:color w:val="000000"/>
          <w:spacing w:val="-11"/>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ма</w:t>
      </w:r>
      <w:r w:rsidRPr="004F74A2">
        <w:rPr>
          <w:color w:val="000000"/>
          <w:spacing w:val="3"/>
          <w:w w:val="103"/>
          <w:sz w:val="28"/>
          <w:szCs w:val="28"/>
        </w:rPr>
        <w:t>ц</w:t>
      </w:r>
      <w:r w:rsidRPr="004F74A2">
        <w:rPr>
          <w:color w:val="000000"/>
          <w:spacing w:val="-2"/>
          <w:w w:val="103"/>
          <w:sz w:val="28"/>
          <w:szCs w:val="28"/>
        </w:rPr>
        <w:t>ие</w:t>
      </w:r>
      <w:r w:rsidRPr="004F74A2">
        <w:rPr>
          <w:color w:val="000000"/>
          <w:w w:val="103"/>
          <w:sz w:val="28"/>
          <w:szCs w:val="28"/>
        </w:rPr>
        <w:t>й</w:t>
      </w:r>
      <w:r w:rsidRPr="004F74A2">
        <w:rPr>
          <w:color w:val="000000"/>
          <w:spacing w:val="-3"/>
          <w:sz w:val="28"/>
          <w:szCs w:val="28"/>
        </w:rPr>
        <w:t xml:space="preserve"> </w:t>
      </w:r>
      <w:r w:rsidRPr="004F74A2">
        <w:rPr>
          <w:color w:val="000000"/>
          <w:w w:val="103"/>
          <w:sz w:val="28"/>
          <w:szCs w:val="28"/>
        </w:rPr>
        <w:t>о</w:t>
      </w:r>
      <w:r w:rsidRPr="004F74A2">
        <w:rPr>
          <w:color w:val="000000"/>
          <w:spacing w:val="-3"/>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2"/>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е</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pacing w:val="89"/>
          <w:sz w:val="28"/>
          <w:szCs w:val="28"/>
        </w:rPr>
        <w:t xml:space="preserve"> </w:t>
      </w:r>
      <w:r w:rsidRPr="004F74A2">
        <w:rPr>
          <w:color w:val="000000"/>
          <w:spacing w:val="-2"/>
          <w:w w:val="103"/>
          <w:sz w:val="28"/>
          <w:szCs w:val="28"/>
        </w:rPr>
        <w:t>о</w:t>
      </w:r>
      <w:r w:rsidRPr="004F74A2">
        <w:rPr>
          <w:color w:val="000000"/>
          <w:spacing w:val="4"/>
          <w:w w:val="103"/>
          <w:sz w:val="28"/>
          <w:szCs w:val="28"/>
        </w:rPr>
        <w:t>б</w:t>
      </w:r>
      <w:r w:rsidRPr="004F74A2">
        <w:rPr>
          <w:color w:val="000000"/>
          <w:spacing w:val="-2"/>
          <w:w w:val="103"/>
          <w:sz w:val="28"/>
          <w:szCs w:val="28"/>
        </w:rPr>
        <w:t>е</w:t>
      </w:r>
      <w:r w:rsidRPr="004F74A2">
        <w:rPr>
          <w:color w:val="000000"/>
          <w:spacing w:val="4"/>
          <w:w w:val="103"/>
          <w:sz w:val="28"/>
          <w:szCs w:val="28"/>
        </w:rPr>
        <w:t>с</w:t>
      </w:r>
      <w:r w:rsidRPr="004F74A2">
        <w:rPr>
          <w:color w:val="000000"/>
          <w:w w:val="103"/>
          <w:sz w:val="28"/>
          <w:szCs w:val="28"/>
        </w:rPr>
        <w:t>п</w:t>
      </w:r>
      <w:r w:rsidRPr="004F74A2">
        <w:rPr>
          <w:color w:val="000000"/>
          <w:spacing w:val="-2"/>
          <w:w w:val="103"/>
          <w:sz w:val="28"/>
          <w:szCs w:val="28"/>
        </w:rPr>
        <w:t>е</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86"/>
          <w:sz w:val="28"/>
          <w:szCs w:val="28"/>
        </w:rPr>
        <w:t xml:space="preserve"> </w:t>
      </w:r>
      <w:r w:rsidRPr="004F74A2">
        <w:rPr>
          <w:color w:val="000000"/>
          <w:spacing w:val="3"/>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3"/>
          <w:w w:val="103"/>
          <w:sz w:val="28"/>
          <w:szCs w:val="28"/>
        </w:rPr>
        <w:t>у</w:t>
      </w:r>
      <w:r w:rsidRPr="004F74A2">
        <w:rPr>
          <w:color w:val="000000"/>
          <w:spacing w:val="-1"/>
          <w:w w:val="103"/>
          <w:sz w:val="28"/>
          <w:szCs w:val="28"/>
        </w:rPr>
        <w:t>п</w:t>
      </w:r>
      <w:r w:rsidRPr="004F74A2">
        <w:rPr>
          <w:color w:val="000000"/>
          <w:w w:val="103"/>
          <w:sz w:val="28"/>
          <w:szCs w:val="28"/>
        </w:rPr>
        <w:t>а</w:t>
      </w:r>
      <w:r w:rsidRPr="004F74A2">
        <w:rPr>
          <w:color w:val="000000"/>
          <w:spacing w:val="86"/>
          <w:sz w:val="28"/>
          <w:szCs w:val="28"/>
        </w:rPr>
        <w:t xml:space="preserve"> </w:t>
      </w:r>
      <w:r w:rsidRPr="004F74A2">
        <w:rPr>
          <w:color w:val="000000"/>
          <w:w w:val="103"/>
          <w:sz w:val="28"/>
          <w:szCs w:val="28"/>
        </w:rPr>
        <w:t>к</w:t>
      </w:r>
      <w:r w:rsidRPr="004F74A2">
        <w:rPr>
          <w:color w:val="000000"/>
          <w:spacing w:val="93"/>
          <w:sz w:val="28"/>
          <w:szCs w:val="28"/>
        </w:rPr>
        <w:t xml:space="preserve"> </w:t>
      </w:r>
      <w:r w:rsidRPr="004F74A2">
        <w:rPr>
          <w:color w:val="000000"/>
          <w:spacing w:val="-10"/>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w:t>
      </w:r>
      <w:r w:rsidRPr="004F74A2">
        <w:rPr>
          <w:color w:val="000000"/>
          <w:spacing w:val="-3"/>
          <w:w w:val="103"/>
          <w:sz w:val="28"/>
          <w:szCs w:val="28"/>
        </w:rPr>
        <w:t>а</w:t>
      </w:r>
      <w:r w:rsidRPr="004F74A2">
        <w:rPr>
          <w:color w:val="000000"/>
          <w:w w:val="103"/>
          <w:sz w:val="28"/>
          <w:szCs w:val="28"/>
        </w:rPr>
        <w:t>м</w:t>
      </w:r>
      <w:r w:rsidRPr="004F74A2">
        <w:rPr>
          <w:color w:val="000000"/>
          <w:spacing w:val="86"/>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яв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й</w:t>
      </w:r>
      <w:r w:rsidRPr="004F74A2">
        <w:rPr>
          <w:color w:val="000000"/>
          <w:spacing w:val="86"/>
          <w:sz w:val="28"/>
          <w:szCs w:val="28"/>
        </w:rPr>
        <w:t xml:space="preserve"> </w:t>
      </w:r>
      <w:r w:rsidRPr="004F74A2">
        <w:rPr>
          <w:color w:val="000000"/>
          <w:w w:val="103"/>
          <w:sz w:val="28"/>
          <w:szCs w:val="28"/>
        </w:rPr>
        <w:t>и</w:t>
      </w:r>
      <w:r w:rsidRPr="004F74A2">
        <w:rPr>
          <w:color w:val="000000"/>
          <w:spacing w:val="86"/>
          <w:sz w:val="28"/>
          <w:szCs w:val="28"/>
        </w:rPr>
        <w:t xml:space="preserve"> </w:t>
      </w:r>
      <w:r w:rsidRPr="004F74A2">
        <w:rPr>
          <w:color w:val="000000"/>
          <w:spacing w:val="-2"/>
          <w:w w:val="103"/>
          <w:sz w:val="28"/>
          <w:szCs w:val="28"/>
        </w:rPr>
        <w:t>ин</w:t>
      </w:r>
      <w:r w:rsidRPr="004F74A2">
        <w:rPr>
          <w:color w:val="000000"/>
          <w:spacing w:val="2"/>
          <w:w w:val="103"/>
          <w:sz w:val="28"/>
          <w:szCs w:val="28"/>
        </w:rPr>
        <w:t>ы</w:t>
      </w:r>
      <w:r w:rsidRPr="004F74A2">
        <w:rPr>
          <w:color w:val="000000"/>
          <w:w w:val="103"/>
          <w:sz w:val="28"/>
          <w:szCs w:val="28"/>
        </w:rPr>
        <w:t>х</w:t>
      </w:r>
      <w:r w:rsidRPr="004F74A2">
        <w:rPr>
          <w:color w:val="000000"/>
          <w:spacing w:val="85"/>
          <w:sz w:val="28"/>
          <w:szCs w:val="28"/>
        </w:rPr>
        <w:t xml:space="preserve"> </w:t>
      </w:r>
      <w:r w:rsidRPr="004F74A2">
        <w:rPr>
          <w:color w:val="000000"/>
          <w:spacing w:val="3"/>
          <w:w w:val="103"/>
          <w:sz w:val="28"/>
          <w:szCs w:val="28"/>
        </w:rPr>
        <w:t>д</w:t>
      </w:r>
      <w:r w:rsidRPr="004F74A2">
        <w:rPr>
          <w:color w:val="000000"/>
          <w:spacing w:val="-2"/>
          <w:w w:val="103"/>
          <w:sz w:val="28"/>
          <w:szCs w:val="28"/>
        </w:rPr>
        <w:t>о</w:t>
      </w:r>
      <w:r w:rsidRPr="004F74A2">
        <w:rPr>
          <w:color w:val="000000"/>
          <w:spacing w:val="4"/>
          <w:w w:val="103"/>
          <w:sz w:val="28"/>
          <w:szCs w:val="28"/>
        </w:rPr>
        <w:t>к</w:t>
      </w:r>
      <w:r w:rsidRPr="004F74A2">
        <w:rPr>
          <w:color w:val="000000"/>
          <w:spacing w:val="-3"/>
          <w:w w:val="103"/>
          <w:sz w:val="28"/>
          <w:szCs w:val="28"/>
        </w:rPr>
        <w:t>у</w:t>
      </w:r>
      <w:r w:rsidRPr="004F74A2">
        <w:rPr>
          <w:color w:val="000000"/>
          <w:spacing w:val="-2"/>
          <w:w w:val="103"/>
          <w:sz w:val="28"/>
          <w:szCs w:val="28"/>
        </w:rPr>
        <w:t>м</w:t>
      </w:r>
      <w:r w:rsidRPr="004F74A2">
        <w:rPr>
          <w:color w:val="000000"/>
          <w:spacing w:val="-3"/>
          <w:w w:val="103"/>
          <w:sz w:val="28"/>
          <w:szCs w:val="28"/>
        </w:rPr>
        <w:t>е</w:t>
      </w:r>
      <w:r w:rsidRPr="004F74A2">
        <w:rPr>
          <w:color w:val="000000"/>
          <w:spacing w:val="-2"/>
          <w:w w:val="103"/>
          <w:sz w:val="28"/>
          <w:szCs w:val="28"/>
        </w:rPr>
        <w:t>н</w:t>
      </w:r>
      <w:r w:rsidRPr="004F74A2">
        <w:rPr>
          <w:color w:val="000000"/>
          <w:spacing w:val="1"/>
          <w:w w:val="103"/>
          <w:sz w:val="28"/>
          <w:szCs w:val="28"/>
        </w:rPr>
        <w:t>т</w:t>
      </w:r>
      <w:r w:rsidRPr="004F74A2">
        <w:rPr>
          <w:color w:val="000000"/>
          <w:spacing w:val="-2"/>
          <w:w w:val="103"/>
          <w:sz w:val="28"/>
          <w:szCs w:val="28"/>
        </w:rPr>
        <w:t>о</w:t>
      </w:r>
      <w:r w:rsidRPr="004F74A2">
        <w:rPr>
          <w:color w:val="000000"/>
          <w:w w:val="103"/>
          <w:sz w:val="28"/>
          <w:szCs w:val="28"/>
        </w:rPr>
        <w:t>в,</w:t>
      </w:r>
      <w:r w:rsidRPr="004F74A2">
        <w:rPr>
          <w:color w:val="000000"/>
          <w:sz w:val="28"/>
          <w:szCs w:val="28"/>
        </w:rPr>
        <w:t xml:space="preserve"> </w:t>
      </w:r>
      <w:r w:rsidRPr="004F74A2">
        <w:rPr>
          <w:color w:val="000000"/>
          <w:spacing w:val="-1"/>
          <w:w w:val="103"/>
          <w:sz w:val="28"/>
          <w:szCs w:val="28"/>
        </w:rPr>
        <w:t>н</w:t>
      </w:r>
      <w:r w:rsidRPr="004F74A2">
        <w:rPr>
          <w:color w:val="000000"/>
          <w:spacing w:val="-3"/>
          <w:w w:val="103"/>
          <w:sz w:val="28"/>
          <w:szCs w:val="28"/>
        </w:rPr>
        <w:t>ео</w:t>
      </w:r>
      <w:r w:rsidRPr="004F74A2">
        <w:rPr>
          <w:color w:val="000000"/>
          <w:spacing w:val="4"/>
          <w:w w:val="103"/>
          <w:sz w:val="28"/>
          <w:szCs w:val="28"/>
        </w:rPr>
        <w:t>б</w:t>
      </w:r>
      <w:r w:rsidRPr="004F74A2">
        <w:rPr>
          <w:color w:val="000000"/>
          <w:spacing w:val="-3"/>
          <w:w w:val="103"/>
          <w:sz w:val="28"/>
          <w:szCs w:val="28"/>
        </w:rPr>
        <w:t>хо</w:t>
      </w:r>
      <w:r w:rsidRPr="004F74A2">
        <w:rPr>
          <w:color w:val="000000"/>
          <w:spacing w:val="2"/>
          <w:w w:val="103"/>
          <w:sz w:val="28"/>
          <w:szCs w:val="28"/>
        </w:rPr>
        <w:t>д</w:t>
      </w:r>
      <w:r w:rsidRPr="004F74A2">
        <w:rPr>
          <w:color w:val="000000"/>
          <w:spacing w:val="-2"/>
          <w:w w:val="103"/>
          <w:sz w:val="28"/>
          <w:szCs w:val="28"/>
        </w:rPr>
        <w:t>им</w:t>
      </w:r>
      <w:r w:rsidRPr="004F74A2">
        <w:rPr>
          <w:color w:val="000000"/>
          <w:spacing w:val="2"/>
          <w:w w:val="103"/>
          <w:sz w:val="28"/>
          <w:szCs w:val="28"/>
        </w:rPr>
        <w:t>ы</w:t>
      </w:r>
      <w:r w:rsidRPr="004F74A2">
        <w:rPr>
          <w:color w:val="000000"/>
          <w:w w:val="103"/>
          <w:sz w:val="28"/>
          <w:szCs w:val="28"/>
        </w:rPr>
        <w:t>х</w:t>
      </w:r>
      <w:r w:rsidRPr="004F74A2">
        <w:rPr>
          <w:color w:val="000000"/>
          <w:spacing w:val="89"/>
          <w:sz w:val="28"/>
          <w:szCs w:val="28"/>
        </w:rPr>
        <w:t xml:space="preserve"> </w:t>
      </w:r>
      <w:r w:rsidRPr="004F74A2">
        <w:rPr>
          <w:color w:val="000000"/>
          <w:spacing w:val="3"/>
          <w:w w:val="103"/>
          <w:sz w:val="28"/>
          <w:szCs w:val="28"/>
        </w:rPr>
        <w:t>д</w:t>
      </w:r>
      <w:r w:rsidRPr="004F74A2">
        <w:rPr>
          <w:color w:val="000000"/>
          <w:spacing w:val="-6"/>
          <w:w w:val="103"/>
          <w:sz w:val="28"/>
          <w:szCs w:val="28"/>
        </w:rPr>
        <w:t>л</w:t>
      </w:r>
      <w:r w:rsidRPr="004F74A2">
        <w:rPr>
          <w:color w:val="000000"/>
          <w:w w:val="103"/>
          <w:sz w:val="28"/>
          <w:szCs w:val="28"/>
        </w:rPr>
        <w:t>я</w:t>
      </w:r>
      <w:r w:rsidRPr="004F74A2">
        <w:rPr>
          <w:color w:val="000000"/>
          <w:spacing w:val="92"/>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7"/>
          <w:w w:val="103"/>
          <w:sz w:val="28"/>
          <w:szCs w:val="28"/>
        </w:rPr>
        <w:t>л</w:t>
      </w:r>
      <w:r w:rsidRPr="004F74A2">
        <w:rPr>
          <w:color w:val="000000"/>
          <w:spacing w:val="-4"/>
          <w:w w:val="103"/>
          <w:sz w:val="28"/>
          <w:szCs w:val="28"/>
        </w:rPr>
        <w:t>у</w:t>
      </w:r>
      <w:r w:rsidRPr="004F74A2">
        <w:rPr>
          <w:color w:val="000000"/>
          <w:spacing w:val="2"/>
          <w:w w:val="103"/>
          <w:sz w:val="28"/>
          <w:szCs w:val="28"/>
        </w:rPr>
        <w:t>ч</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я</w:t>
      </w:r>
      <w:r w:rsidRPr="004F74A2">
        <w:rPr>
          <w:color w:val="000000"/>
          <w:spacing w:val="92"/>
          <w:sz w:val="28"/>
          <w:szCs w:val="28"/>
        </w:rPr>
        <w:t xml:space="preserve"> </w:t>
      </w:r>
      <w:r w:rsidRPr="004F74A2">
        <w:rPr>
          <w:color w:val="000000"/>
          <w:spacing w:val="-2"/>
          <w:w w:val="103"/>
          <w:sz w:val="28"/>
          <w:szCs w:val="28"/>
        </w:rPr>
        <w:t>м</w:t>
      </w:r>
      <w:r w:rsidRPr="004F74A2">
        <w:rPr>
          <w:color w:val="000000"/>
          <w:spacing w:val="-3"/>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89"/>
          <w:sz w:val="28"/>
          <w:szCs w:val="28"/>
        </w:rPr>
        <w:t xml:space="preserve"> </w:t>
      </w:r>
      <w:r w:rsidRPr="004F74A2">
        <w:rPr>
          <w:color w:val="000000"/>
          <w:spacing w:val="-3"/>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r w:rsidRPr="004F74A2">
        <w:rPr>
          <w:color w:val="000000"/>
          <w:spacing w:val="90"/>
          <w:sz w:val="28"/>
          <w:szCs w:val="28"/>
        </w:rPr>
        <w:t xml:space="preserve"> </w:t>
      </w:r>
      <w:r w:rsidRPr="004F74A2">
        <w:rPr>
          <w:color w:val="000000"/>
          <w:spacing w:val="-1"/>
          <w:w w:val="103"/>
          <w:sz w:val="28"/>
          <w:szCs w:val="28"/>
        </w:rPr>
        <w:t>и</w:t>
      </w:r>
      <w:r w:rsidRPr="004F74A2">
        <w:rPr>
          <w:color w:val="000000"/>
          <w:w w:val="103"/>
          <w:sz w:val="28"/>
          <w:szCs w:val="28"/>
        </w:rPr>
        <w:t>х</w:t>
      </w:r>
      <w:r w:rsidRPr="004F74A2">
        <w:rPr>
          <w:color w:val="000000"/>
          <w:spacing w:val="87"/>
          <w:sz w:val="28"/>
          <w:szCs w:val="28"/>
        </w:rPr>
        <w:t xml:space="preserve"> </w:t>
      </w:r>
      <w:r w:rsidRPr="004F74A2">
        <w:rPr>
          <w:color w:val="000000"/>
          <w:spacing w:val="2"/>
          <w:w w:val="103"/>
          <w:sz w:val="28"/>
          <w:szCs w:val="28"/>
        </w:rPr>
        <w:t>з</w:t>
      </w:r>
      <w:r w:rsidRPr="004F74A2">
        <w:rPr>
          <w:color w:val="000000"/>
          <w:spacing w:val="-2"/>
          <w:w w:val="103"/>
          <w:sz w:val="28"/>
          <w:szCs w:val="28"/>
        </w:rPr>
        <w:t>а</w:t>
      </w:r>
      <w:r w:rsidRPr="004F74A2">
        <w:rPr>
          <w:color w:val="000000"/>
          <w:w w:val="103"/>
          <w:sz w:val="28"/>
          <w:szCs w:val="28"/>
        </w:rPr>
        <w:t>п</w:t>
      </w:r>
      <w:r w:rsidRPr="004F74A2">
        <w:rPr>
          <w:color w:val="000000"/>
          <w:spacing w:val="-3"/>
          <w:w w:val="103"/>
          <w:sz w:val="28"/>
          <w:szCs w:val="28"/>
        </w:rPr>
        <w:t>о</w:t>
      </w:r>
      <w:r w:rsidRPr="004F74A2">
        <w:rPr>
          <w:color w:val="000000"/>
          <w:spacing w:val="-6"/>
          <w:w w:val="103"/>
          <w:sz w:val="28"/>
          <w:szCs w:val="28"/>
        </w:rPr>
        <w:t>л</w:t>
      </w:r>
      <w:r w:rsidRPr="004F74A2">
        <w:rPr>
          <w:color w:val="000000"/>
          <w:spacing w:val="-2"/>
          <w:w w:val="103"/>
          <w:sz w:val="28"/>
          <w:szCs w:val="28"/>
        </w:rPr>
        <w:t>нен</w:t>
      </w:r>
      <w:r w:rsidRPr="004F74A2">
        <w:rPr>
          <w:color w:val="000000"/>
          <w:spacing w:val="-3"/>
          <w:w w:val="103"/>
          <w:sz w:val="28"/>
          <w:szCs w:val="28"/>
        </w:rPr>
        <w:t>и</w:t>
      </w:r>
      <w:r w:rsidRPr="004F74A2">
        <w:rPr>
          <w:color w:val="000000"/>
          <w:w w:val="103"/>
          <w:sz w:val="28"/>
          <w:szCs w:val="28"/>
        </w:rPr>
        <w:t>е</w:t>
      </w:r>
      <w:r w:rsidRPr="004F74A2">
        <w:rPr>
          <w:color w:val="000000"/>
          <w:spacing w:val="89"/>
          <w:sz w:val="28"/>
          <w:szCs w:val="28"/>
        </w:rPr>
        <w:t xml:space="preserve"> </w:t>
      </w:r>
      <w:r w:rsidRPr="004F74A2">
        <w:rPr>
          <w:color w:val="000000"/>
          <w:w w:val="103"/>
          <w:sz w:val="28"/>
          <w:szCs w:val="28"/>
        </w:rPr>
        <w:t>и</w:t>
      </w:r>
      <w:r w:rsidRPr="004F74A2">
        <w:rPr>
          <w:color w:val="000000"/>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2"/>
          <w:w w:val="103"/>
          <w:sz w:val="28"/>
          <w:szCs w:val="28"/>
        </w:rPr>
        <w:t>д</w:t>
      </w:r>
      <w:r w:rsidRPr="004F74A2">
        <w:rPr>
          <w:color w:val="000000"/>
          <w:spacing w:val="5"/>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е</w:t>
      </w:r>
      <w:r w:rsidRPr="004F74A2">
        <w:rPr>
          <w:color w:val="000000"/>
          <w:spacing w:val="-2"/>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3"/>
          <w:w w:val="103"/>
          <w:sz w:val="28"/>
          <w:szCs w:val="28"/>
        </w:rPr>
        <w:t>э</w:t>
      </w:r>
      <w:r w:rsidRPr="004F74A2">
        <w:rPr>
          <w:color w:val="000000"/>
          <w:spacing w:val="-5"/>
          <w:w w:val="103"/>
          <w:sz w:val="28"/>
          <w:szCs w:val="28"/>
        </w:rPr>
        <w:t>л</w:t>
      </w:r>
      <w:r w:rsidRPr="004F74A2">
        <w:rPr>
          <w:color w:val="000000"/>
          <w:spacing w:val="-2"/>
          <w:w w:val="103"/>
          <w:sz w:val="28"/>
          <w:szCs w:val="28"/>
        </w:rPr>
        <w:t>е</w:t>
      </w:r>
      <w:r w:rsidRPr="004F74A2">
        <w:rPr>
          <w:color w:val="000000"/>
          <w:spacing w:val="3"/>
          <w:w w:val="103"/>
          <w:sz w:val="28"/>
          <w:szCs w:val="28"/>
        </w:rPr>
        <w:t>к</w:t>
      </w:r>
      <w:r w:rsidRPr="004F74A2">
        <w:rPr>
          <w:color w:val="000000"/>
          <w:spacing w:val="2"/>
          <w:w w:val="103"/>
          <w:sz w:val="28"/>
          <w:szCs w:val="28"/>
        </w:rPr>
        <w:t>т</w:t>
      </w:r>
      <w:r w:rsidRPr="004F74A2">
        <w:rPr>
          <w:color w:val="000000"/>
          <w:spacing w:val="-2"/>
          <w:w w:val="103"/>
          <w:sz w:val="28"/>
          <w:szCs w:val="28"/>
        </w:rPr>
        <w:t>ронн</w:t>
      </w:r>
      <w:r w:rsidRPr="004F74A2">
        <w:rPr>
          <w:color w:val="000000"/>
          <w:spacing w:val="-3"/>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11"/>
          <w:w w:val="103"/>
          <w:sz w:val="28"/>
          <w:szCs w:val="28"/>
        </w:rPr>
        <w:t>ф</w:t>
      </w:r>
      <w:r w:rsidRPr="004F74A2">
        <w:rPr>
          <w:color w:val="000000"/>
          <w:spacing w:val="-2"/>
          <w:w w:val="103"/>
          <w:sz w:val="28"/>
          <w:szCs w:val="28"/>
        </w:rPr>
        <w:t>о</w:t>
      </w:r>
      <w:r w:rsidRPr="004F74A2">
        <w:rPr>
          <w:color w:val="000000"/>
          <w:spacing w:val="-3"/>
          <w:w w:val="103"/>
          <w:sz w:val="28"/>
          <w:szCs w:val="28"/>
        </w:rPr>
        <w:t>р</w:t>
      </w:r>
      <w:r w:rsidRPr="004F74A2">
        <w:rPr>
          <w:color w:val="000000"/>
          <w:spacing w:val="-2"/>
          <w:w w:val="103"/>
          <w:sz w:val="28"/>
          <w:szCs w:val="28"/>
        </w:rPr>
        <w:t>ме</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2"/>
          <w:w w:val="103"/>
          <w:sz w:val="28"/>
          <w:szCs w:val="28"/>
        </w:rPr>
        <w:t>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11"/>
          <w:w w:val="103"/>
          <w:sz w:val="28"/>
          <w:szCs w:val="28"/>
        </w:rPr>
        <w:t>щ</w:t>
      </w:r>
      <w:r w:rsidRPr="004F74A2">
        <w:rPr>
          <w:color w:val="000000"/>
          <w:spacing w:val="-2"/>
          <w:w w:val="103"/>
          <w:sz w:val="28"/>
          <w:szCs w:val="28"/>
        </w:rPr>
        <w:t>е</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в</w:t>
      </w:r>
      <w:r w:rsidRPr="004F74A2">
        <w:rPr>
          <w:color w:val="000000"/>
          <w:spacing w:val="-5"/>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3"/>
          <w:sz w:val="28"/>
          <w:szCs w:val="28"/>
        </w:rPr>
        <w:t xml:space="preserve"> </w:t>
      </w:r>
      <w:r w:rsidRPr="004F74A2">
        <w:rPr>
          <w:color w:val="000000"/>
          <w:spacing w:val="-2"/>
          <w:w w:val="103"/>
          <w:sz w:val="28"/>
          <w:szCs w:val="28"/>
        </w:rPr>
        <w:t>мон</w:t>
      </w:r>
      <w:r w:rsidRPr="004F74A2">
        <w:rPr>
          <w:color w:val="000000"/>
          <w:spacing w:val="-3"/>
          <w:w w:val="103"/>
          <w:sz w:val="28"/>
          <w:szCs w:val="28"/>
        </w:rPr>
        <w:t>и</w:t>
      </w:r>
      <w:r w:rsidRPr="004F74A2">
        <w:rPr>
          <w:color w:val="000000"/>
          <w:spacing w:val="1"/>
          <w:w w:val="103"/>
          <w:sz w:val="28"/>
          <w:szCs w:val="28"/>
        </w:rPr>
        <w:t>т</w:t>
      </w:r>
      <w:r w:rsidRPr="004F74A2">
        <w:rPr>
          <w:color w:val="000000"/>
          <w:spacing w:val="-2"/>
          <w:w w:val="103"/>
          <w:sz w:val="28"/>
          <w:szCs w:val="28"/>
        </w:rPr>
        <w:t>ор</w:t>
      </w:r>
      <w:r w:rsidRPr="004F74A2">
        <w:rPr>
          <w:color w:val="000000"/>
          <w:spacing w:val="-3"/>
          <w:w w:val="103"/>
          <w:sz w:val="28"/>
          <w:szCs w:val="28"/>
        </w:rPr>
        <w:t>и</w:t>
      </w:r>
      <w:r w:rsidRPr="004F74A2">
        <w:rPr>
          <w:color w:val="000000"/>
          <w:spacing w:val="-2"/>
          <w:w w:val="103"/>
          <w:sz w:val="28"/>
          <w:szCs w:val="28"/>
        </w:rPr>
        <w:t>н</w:t>
      </w:r>
      <w:r w:rsidRPr="004F74A2">
        <w:rPr>
          <w:color w:val="000000"/>
          <w:spacing w:val="-4"/>
          <w:w w:val="103"/>
          <w:sz w:val="28"/>
          <w:szCs w:val="28"/>
        </w:rPr>
        <w:t>г</w:t>
      </w:r>
      <w:r w:rsidRPr="004F74A2">
        <w:rPr>
          <w:color w:val="000000"/>
          <w:w w:val="103"/>
          <w:sz w:val="28"/>
          <w:szCs w:val="28"/>
        </w:rPr>
        <w:t>а</w:t>
      </w:r>
      <w:r w:rsidRPr="004F74A2">
        <w:rPr>
          <w:color w:val="000000"/>
          <w:spacing w:val="-3"/>
          <w:sz w:val="28"/>
          <w:szCs w:val="28"/>
        </w:rPr>
        <w:t xml:space="preserve"> </w:t>
      </w:r>
      <w:r w:rsidRPr="004F74A2">
        <w:rPr>
          <w:color w:val="000000"/>
          <w:spacing w:val="-4"/>
          <w:w w:val="103"/>
          <w:sz w:val="28"/>
          <w:szCs w:val="28"/>
        </w:rPr>
        <w:t>х</w:t>
      </w:r>
      <w:r w:rsidRPr="004F74A2">
        <w:rPr>
          <w:color w:val="000000"/>
          <w:spacing w:val="-2"/>
          <w:w w:val="103"/>
          <w:sz w:val="28"/>
          <w:szCs w:val="28"/>
        </w:rPr>
        <w:t>о</w:t>
      </w:r>
      <w:r w:rsidRPr="004F74A2">
        <w:rPr>
          <w:color w:val="000000"/>
          <w:spacing w:val="2"/>
          <w:w w:val="103"/>
          <w:sz w:val="28"/>
          <w:szCs w:val="28"/>
        </w:rPr>
        <w:t>д</w:t>
      </w:r>
      <w:r w:rsidRPr="004F74A2">
        <w:rPr>
          <w:color w:val="000000"/>
          <w:w w:val="103"/>
          <w:sz w:val="28"/>
          <w:szCs w:val="28"/>
        </w:rPr>
        <w:t>а</w:t>
      </w:r>
      <w:r w:rsidRPr="004F74A2">
        <w:rPr>
          <w:color w:val="000000"/>
          <w:spacing w:val="-2"/>
          <w:sz w:val="28"/>
          <w:szCs w:val="28"/>
        </w:rPr>
        <w:t xml:space="preserve"> </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е</w:t>
      </w:r>
      <w:r w:rsidRPr="004F74A2">
        <w:rPr>
          <w:color w:val="000000"/>
          <w:spacing w:val="1"/>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я</w:t>
      </w:r>
      <w:r w:rsidRPr="004F74A2">
        <w:rPr>
          <w:color w:val="000000"/>
          <w:spacing w:val="-1"/>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ц</w:t>
      </w:r>
      <w:r w:rsidRPr="004F74A2">
        <w:rPr>
          <w:color w:val="000000"/>
          <w:spacing w:val="-2"/>
          <w:w w:val="103"/>
          <w:sz w:val="28"/>
          <w:szCs w:val="28"/>
        </w:rPr>
        <w:t>и</w:t>
      </w:r>
      <w:r w:rsidRPr="004F74A2">
        <w:rPr>
          <w:color w:val="000000"/>
          <w:spacing w:val="-1"/>
          <w:w w:val="103"/>
          <w:sz w:val="28"/>
          <w:szCs w:val="28"/>
        </w:rPr>
        <w:t>п</w:t>
      </w:r>
      <w:r w:rsidRPr="004F74A2">
        <w:rPr>
          <w:color w:val="000000"/>
          <w:spacing w:val="-2"/>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2"/>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pacing w:val="19"/>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4"/>
          <w:w w:val="103"/>
          <w:sz w:val="28"/>
          <w:szCs w:val="28"/>
        </w:rPr>
        <w:t>у</w:t>
      </w:r>
      <w:r w:rsidRPr="004F74A2">
        <w:rPr>
          <w:color w:val="000000"/>
          <w:spacing w:val="1"/>
          <w:w w:val="103"/>
          <w:sz w:val="28"/>
          <w:szCs w:val="28"/>
        </w:rPr>
        <w:t>ч</w:t>
      </w:r>
      <w:r w:rsidRPr="004F74A2">
        <w:rPr>
          <w:color w:val="000000"/>
          <w:spacing w:val="-1"/>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е</w:t>
      </w:r>
      <w:r w:rsidRPr="004F74A2">
        <w:rPr>
          <w:color w:val="000000"/>
          <w:spacing w:val="16"/>
          <w:sz w:val="28"/>
          <w:szCs w:val="28"/>
        </w:rPr>
        <w:t xml:space="preserve"> </w:t>
      </w:r>
      <w:r w:rsidRPr="004F74A2">
        <w:rPr>
          <w:color w:val="000000"/>
          <w:spacing w:val="-1"/>
          <w:w w:val="103"/>
          <w:sz w:val="28"/>
          <w:szCs w:val="28"/>
        </w:rPr>
        <w:t>н</w:t>
      </w:r>
      <w:r w:rsidRPr="004F74A2">
        <w:rPr>
          <w:color w:val="000000"/>
          <w:spacing w:val="-3"/>
          <w:w w:val="103"/>
          <w:sz w:val="28"/>
          <w:szCs w:val="28"/>
        </w:rPr>
        <w:t>а</w:t>
      </w:r>
      <w:r w:rsidRPr="004F74A2">
        <w:rPr>
          <w:color w:val="000000"/>
          <w:spacing w:val="1"/>
          <w:w w:val="103"/>
          <w:sz w:val="28"/>
          <w:szCs w:val="28"/>
        </w:rPr>
        <w:t>ч</w:t>
      </w:r>
      <w:r w:rsidRPr="004F74A2">
        <w:rPr>
          <w:color w:val="000000"/>
          <w:spacing w:val="-1"/>
          <w:w w:val="103"/>
          <w:sz w:val="28"/>
          <w:szCs w:val="28"/>
        </w:rPr>
        <w:t>и</w:t>
      </w:r>
      <w:r w:rsidRPr="004F74A2">
        <w:rPr>
          <w:color w:val="000000"/>
          <w:spacing w:val="4"/>
          <w:w w:val="103"/>
          <w:sz w:val="28"/>
          <w:szCs w:val="28"/>
        </w:rPr>
        <w:t>с</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й</w:t>
      </w:r>
      <w:r w:rsidRPr="004F74A2">
        <w:rPr>
          <w:color w:val="000000"/>
          <w:spacing w:val="16"/>
          <w:sz w:val="28"/>
          <w:szCs w:val="28"/>
        </w:rPr>
        <w:t xml:space="preserve"> </w:t>
      </w:r>
      <w:r w:rsidRPr="004F74A2">
        <w:rPr>
          <w:color w:val="000000"/>
          <w:w w:val="103"/>
          <w:sz w:val="28"/>
          <w:szCs w:val="28"/>
        </w:rPr>
        <w:t>и</w:t>
      </w:r>
      <w:r w:rsidRPr="004F74A2">
        <w:rPr>
          <w:color w:val="000000"/>
          <w:spacing w:val="16"/>
          <w:sz w:val="28"/>
          <w:szCs w:val="28"/>
        </w:rPr>
        <w:t xml:space="preserve"> </w:t>
      </w:r>
      <w:r w:rsidRPr="004F74A2">
        <w:rPr>
          <w:color w:val="000000"/>
          <w:spacing w:val="1"/>
          <w:w w:val="103"/>
          <w:sz w:val="28"/>
          <w:szCs w:val="28"/>
        </w:rPr>
        <w:t>в</w:t>
      </w:r>
      <w:r w:rsidRPr="004F74A2">
        <w:rPr>
          <w:color w:val="000000"/>
          <w:spacing w:val="-2"/>
          <w:w w:val="103"/>
          <w:sz w:val="28"/>
          <w:szCs w:val="28"/>
        </w:rPr>
        <w:t>о</w:t>
      </w:r>
      <w:r w:rsidRPr="004F74A2">
        <w:rPr>
          <w:color w:val="000000"/>
          <w:spacing w:val="1"/>
          <w:w w:val="103"/>
          <w:sz w:val="28"/>
          <w:szCs w:val="28"/>
        </w:rPr>
        <w:t>з</w:t>
      </w:r>
      <w:r w:rsidRPr="004F74A2">
        <w:rPr>
          <w:color w:val="000000"/>
          <w:spacing w:val="-1"/>
          <w:w w:val="103"/>
          <w:sz w:val="28"/>
          <w:szCs w:val="28"/>
        </w:rPr>
        <w:t>м</w:t>
      </w:r>
      <w:r w:rsidRPr="004F74A2">
        <w:rPr>
          <w:color w:val="000000"/>
          <w:spacing w:val="-3"/>
          <w:w w:val="103"/>
          <w:sz w:val="28"/>
          <w:szCs w:val="28"/>
        </w:rPr>
        <w:t>о</w:t>
      </w:r>
      <w:r w:rsidRPr="004F74A2">
        <w:rPr>
          <w:color w:val="000000"/>
          <w:spacing w:val="-8"/>
          <w:w w:val="103"/>
          <w:sz w:val="28"/>
          <w:szCs w:val="28"/>
        </w:rPr>
        <w:t>ж</w:t>
      </w:r>
      <w:r w:rsidRPr="004F74A2">
        <w:rPr>
          <w:color w:val="000000"/>
          <w:spacing w:val="-2"/>
          <w:w w:val="103"/>
          <w:sz w:val="28"/>
          <w:szCs w:val="28"/>
        </w:rPr>
        <w:t>н</w:t>
      </w:r>
      <w:r w:rsidRPr="004F74A2">
        <w:rPr>
          <w:color w:val="000000"/>
          <w:spacing w:val="-3"/>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w w:val="103"/>
          <w:sz w:val="28"/>
          <w:szCs w:val="28"/>
        </w:rPr>
        <w:t>ь</w:t>
      </w:r>
      <w:r w:rsidRPr="004F74A2">
        <w:rPr>
          <w:color w:val="000000"/>
          <w:spacing w:val="22"/>
          <w:sz w:val="28"/>
          <w:szCs w:val="28"/>
        </w:rPr>
        <w:t xml:space="preserve"> </w:t>
      </w:r>
      <w:r w:rsidRPr="004F74A2">
        <w:rPr>
          <w:color w:val="000000"/>
          <w:spacing w:val="-2"/>
          <w:w w:val="103"/>
          <w:sz w:val="28"/>
          <w:szCs w:val="28"/>
        </w:rPr>
        <w:t>о</w:t>
      </w:r>
      <w:r w:rsidRPr="004F74A2">
        <w:rPr>
          <w:color w:val="000000"/>
          <w:spacing w:val="-1"/>
          <w:w w:val="103"/>
          <w:sz w:val="28"/>
          <w:szCs w:val="28"/>
        </w:rPr>
        <w:t>п</w:t>
      </w:r>
      <w:r w:rsidRPr="004F74A2">
        <w:rPr>
          <w:color w:val="000000"/>
          <w:spacing w:val="-6"/>
          <w:w w:val="103"/>
          <w:sz w:val="28"/>
          <w:szCs w:val="28"/>
        </w:rPr>
        <w:t>л</w:t>
      </w:r>
      <w:r w:rsidRPr="004F74A2">
        <w:rPr>
          <w:color w:val="000000"/>
          <w:spacing w:val="-2"/>
          <w:w w:val="103"/>
          <w:sz w:val="28"/>
          <w:szCs w:val="28"/>
        </w:rPr>
        <w:t>а</w:t>
      </w:r>
      <w:r w:rsidRPr="004F74A2">
        <w:rPr>
          <w:color w:val="000000"/>
          <w:w w:val="103"/>
          <w:sz w:val="28"/>
          <w:szCs w:val="28"/>
        </w:rPr>
        <w:t>ты</w:t>
      </w:r>
      <w:r w:rsidRPr="004F74A2">
        <w:rPr>
          <w:color w:val="000000"/>
          <w:spacing w:val="23"/>
          <w:sz w:val="28"/>
          <w:szCs w:val="28"/>
        </w:rPr>
        <w:t xml:space="preserve"> </w:t>
      </w:r>
      <w:r w:rsidRPr="004F74A2">
        <w:rPr>
          <w:color w:val="000000"/>
          <w:spacing w:val="-3"/>
          <w:w w:val="103"/>
          <w:sz w:val="28"/>
          <w:szCs w:val="28"/>
        </w:rPr>
        <w:t>го</w:t>
      </w:r>
      <w:r w:rsidRPr="004F74A2">
        <w:rPr>
          <w:color w:val="000000"/>
          <w:spacing w:val="4"/>
          <w:w w:val="103"/>
          <w:sz w:val="28"/>
          <w:szCs w:val="28"/>
        </w:rPr>
        <w:t>с</w:t>
      </w:r>
      <w:r w:rsidRPr="004F74A2">
        <w:rPr>
          <w:color w:val="000000"/>
          <w:spacing w:val="-3"/>
          <w:w w:val="103"/>
          <w:sz w:val="28"/>
          <w:szCs w:val="28"/>
        </w:rPr>
        <w:t>у</w:t>
      </w:r>
      <w:r w:rsidRPr="004F74A2">
        <w:rPr>
          <w:color w:val="000000"/>
          <w:spacing w:val="2"/>
          <w:w w:val="103"/>
          <w:sz w:val="28"/>
          <w:szCs w:val="28"/>
        </w:rPr>
        <w:t>д</w:t>
      </w:r>
      <w:r w:rsidRPr="004F74A2">
        <w:rPr>
          <w:color w:val="000000"/>
          <w:spacing w:val="-1"/>
          <w:w w:val="103"/>
          <w:sz w:val="28"/>
          <w:szCs w:val="28"/>
        </w:rPr>
        <w:t>а</w:t>
      </w:r>
      <w:r w:rsidRPr="004F74A2">
        <w:rPr>
          <w:color w:val="000000"/>
          <w:spacing w:val="-3"/>
          <w:w w:val="103"/>
          <w:sz w:val="28"/>
          <w:szCs w:val="28"/>
        </w:rPr>
        <w:t>р</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в</w:t>
      </w:r>
      <w:r w:rsidRPr="004F74A2">
        <w:rPr>
          <w:color w:val="000000"/>
          <w:spacing w:val="-2"/>
          <w:w w:val="103"/>
          <w:sz w:val="28"/>
          <w:szCs w:val="28"/>
        </w:rPr>
        <w:t>енн</w:t>
      </w:r>
      <w:r w:rsidRPr="004F74A2">
        <w:rPr>
          <w:color w:val="000000"/>
          <w:spacing w:val="2"/>
          <w:w w:val="103"/>
          <w:sz w:val="28"/>
          <w:szCs w:val="28"/>
        </w:rPr>
        <w:t>ы</w:t>
      </w:r>
      <w:r w:rsidRPr="004F74A2">
        <w:rPr>
          <w:color w:val="000000"/>
          <w:w w:val="103"/>
          <w:sz w:val="28"/>
          <w:szCs w:val="28"/>
        </w:rPr>
        <w:t>х</w:t>
      </w:r>
      <w:r w:rsidRPr="004F74A2">
        <w:rPr>
          <w:color w:val="000000"/>
          <w:spacing w:val="15"/>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8"/>
          <w:w w:val="103"/>
          <w:sz w:val="28"/>
          <w:szCs w:val="28"/>
        </w:rPr>
        <w:t>ш</w:t>
      </w:r>
      <w:r w:rsidRPr="004F74A2">
        <w:rPr>
          <w:color w:val="000000"/>
          <w:spacing w:val="-6"/>
          <w:w w:val="103"/>
          <w:sz w:val="28"/>
          <w:szCs w:val="28"/>
        </w:rPr>
        <w:t>л</w:t>
      </w:r>
      <w:r w:rsidRPr="004F74A2">
        <w:rPr>
          <w:color w:val="000000"/>
          <w:spacing w:val="-3"/>
          <w:w w:val="103"/>
          <w:sz w:val="28"/>
          <w:szCs w:val="28"/>
        </w:rPr>
        <w:t>и</w:t>
      </w:r>
      <w:r w:rsidRPr="004F74A2">
        <w:rPr>
          <w:color w:val="000000"/>
          <w:spacing w:val="-2"/>
          <w:w w:val="103"/>
          <w:sz w:val="28"/>
          <w:szCs w:val="28"/>
        </w:rPr>
        <w:t>н</w:t>
      </w:r>
      <w:r w:rsidRPr="004F74A2">
        <w:rPr>
          <w:color w:val="000000"/>
          <w:w w:val="103"/>
          <w:sz w:val="28"/>
          <w:szCs w:val="28"/>
        </w:rPr>
        <w:t>,</w:t>
      </w:r>
      <w:r w:rsidRPr="004F74A2">
        <w:rPr>
          <w:color w:val="000000"/>
          <w:sz w:val="28"/>
          <w:szCs w:val="28"/>
        </w:rPr>
        <w:t xml:space="preserve"> </w:t>
      </w:r>
      <w:r w:rsidRPr="004F74A2">
        <w:rPr>
          <w:color w:val="000000"/>
          <w:spacing w:val="-8"/>
          <w:w w:val="103"/>
          <w:sz w:val="28"/>
          <w:szCs w:val="28"/>
        </w:rPr>
        <w:t>ш</w:t>
      </w:r>
      <w:r w:rsidRPr="004F74A2">
        <w:rPr>
          <w:color w:val="000000"/>
          <w:spacing w:val="1"/>
          <w:w w:val="103"/>
          <w:sz w:val="28"/>
          <w:szCs w:val="28"/>
        </w:rPr>
        <w:t>т</w:t>
      </w:r>
      <w:r w:rsidRPr="004F74A2">
        <w:rPr>
          <w:color w:val="000000"/>
          <w:spacing w:val="-2"/>
          <w:w w:val="103"/>
          <w:sz w:val="28"/>
          <w:szCs w:val="28"/>
        </w:rPr>
        <w:t>ра</w:t>
      </w:r>
      <w:r w:rsidRPr="004F74A2">
        <w:rPr>
          <w:color w:val="000000"/>
          <w:spacing w:val="-12"/>
          <w:w w:val="103"/>
          <w:sz w:val="28"/>
          <w:szCs w:val="28"/>
        </w:rPr>
        <w:t>ф</w:t>
      </w:r>
      <w:r w:rsidRPr="004F74A2">
        <w:rPr>
          <w:color w:val="000000"/>
          <w:spacing w:val="-2"/>
          <w:w w:val="103"/>
          <w:sz w:val="28"/>
          <w:szCs w:val="28"/>
        </w:rPr>
        <w:t>о</w:t>
      </w:r>
      <w:r w:rsidRPr="004F74A2">
        <w:rPr>
          <w:color w:val="000000"/>
          <w:w w:val="103"/>
          <w:sz w:val="28"/>
          <w:szCs w:val="28"/>
        </w:rPr>
        <w:t>в</w:t>
      </w:r>
      <w:r w:rsidRPr="004F74A2">
        <w:rPr>
          <w:color w:val="000000"/>
          <w:sz w:val="28"/>
          <w:szCs w:val="28"/>
        </w:rPr>
        <w:t xml:space="preserve"> </w:t>
      </w:r>
      <w:r w:rsidRPr="004F74A2">
        <w:rPr>
          <w:color w:val="000000"/>
          <w:w w:val="103"/>
          <w:sz w:val="28"/>
          <w:szCs w:val="28"/>
        </w:rPr>
        <w:t>и</w:t>
      </w:r>
      <w:r w:rsidRPr="004F74A2">
        <w:rPr>
          <w:color w:val="000000"/>
          <w:spacing w:val="-2"/>
          <w:sz w:val="28"/>
          <w:szCs w:val="28"/>
        </w:rPr>
        <w:t xml:space="preserve"> </w:t>
      </w:r>
      <w:r w:rsidRPr="004F74A2">
        <w:rPr>
          <w:color w:val="000000"/>
          <w:spacing w:val="4"/>
          <w:w w:val="103"/>
          <w:sz w:val="28"/>
          <w:szCs w:val="28"/>
        </w:rPr>
        <w:t>сб</w:t>
      </w:r>
      <w:r w:rsidRPr="004F74A2">
        <w:rPr>
          <w:color w:val="000000"/>
          <w:spacing w:val="-1"/>
          <w:w w:val="103"/>
          <w:sz w:val="28"/>
          <w:szCs w:val="28"/>
        </w:rPr>
        <w:t>о</w:t>
      </w:r>
      <w:r w:rsidRPr="004F74A2">
        <w:rPr>
          <w:color w:val="000000"/>
          <w:spacing w:val="-3"/>
          <w:w w:val="103"/>
          <w:sz w:val="28"/>
          <w:szCs w:val="28"/>
        </w:rPr>
        <w:t>р</w:t>
      </w:r>
      <w:r w:rsidRPr="004F74A2">
        <w:rPr>
          <w:color w:val="000000"/>
          <w:spacing w:val="-2"/>
          <w:w w:val="103"/>
          <w:sz w:val="28"/>
          <w:szCs w:val="28"/>
        </w:rPr>
        <w:t>о</w:t>
      </w:r>
      <w:r w:rsidRPr="004F74A2">
        <w:rPr>
          <w:color w:val="000000"/>
          <w:w w:val="103"/>
          <w:sz w:val="28"/>
          <w:szCs w:val="28"/>
        </w:rPr>
        <w:t>в;</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3"/>
          <w:w w:val="103"/>
          <w:sz w:val="28"/>
          <w:szCs w:val="28"/>
        </w:rPr>
        <w:t>хр</w:t>
      </w:r>
      <w:r w:rsidRPr="004F74A2">
        <w:rPr>
          <w:color w:val="000000"/>
          <w:spacing w:val="-2"/>
          <w:w w:val="103"/>
          <w:sz w:val="28"/>
          <w:szCs w:val="28"/>
        </w:rPr>
        <w:t>ан</w:t>
      </w:r>
      <w:r w:rsidRPr="004F74A2">
        <w:rPr>
          <w:color w:val="000000"/>
          <w:spacing w:val="-3"/>
          <w:w w:val="103"/>
          <w:sz w:val="28"/>
          <w:szCs w:val="28"/>
        </w:rPr>
        <w:t>е</w:t>
      </w:r>
      <w:r w:rsidRPr="004F74A2">
        <w:rPr>
          <w:color w:val="000000"/>
          <w:spacing w:val="-2"/>
          <w:w w:val="103"/>
          <w:sz w:val="28"/>
          <w:szCs w:val="28"/>
        </w:rPr>
        <w:t>ни</w:t>
      </w:r>
      <w:r w:rsidRPr="004F74A2">
        <w:rPr>
          <w:color w:val="000000"/>
          <w:w w:val="103"/>
          <w:sz w:val="28"/>
          <w:szCs w:val="28"/>
        </w:rPr>
        <w:t>е</w:t>
      </w:r>
      <w:r w:rsidRPr="004F74A2">
        <w:rPr>
          <w:color w:val="000000"/>
          <w:spacing w:val="-3"/>
          <w:sz w:val="28"/>
          <w:szCs w:val="28"/>
        </w:rPr>
        <w:t xml:space="preserve"> </w:t>
      </w:r>
      <w:r w:rsidRPr="004F74A2">
        <w:rPr>
          <w:color w:val="000000"/>
          <w:spacing w:val="-2"/>
          <w:w w:val="103"/>
          <w:sz w:val="28"/>
          <w:szCs w:val="28"/>
        </w:rPr>
        <w:t>р</w:t>
      </w:r>
      <w:r w:rsidRPr="004F74A2">
        <w:rPr>
          <w:color w:val="000000"/>
          <w:spacing w:val="-3"/>
          <w:w w:val="103"/>
          <w:sz w:val="28"/>
          <w:szCs w:val="28"/>
        </w:rPr>
        <w:t>е</w:t>
      </w:r>
      <w:r w:rsidRPr="004F74A2">
        <w:rPr>
          <w:color w:val="000000"/>
          <w:spacing w:val="3"/>
          <w:w w:val="103"/>
          <w:sz w:val="28"/>
          <w:szCs w:val="28"/>
        </w:rPr>
        <w:t>к</w:t>
      </w:r>
      <w:r w:rsidRPr="004F74A2">
        <w:rPr>
          <w:color w:val="000000"/>
          <w:spacing w:val="1"/>
          <w:w w:val="103"/>
          <w:sz w:val="28"/>
          <w:szCs w:val="28"/>
        </w:rPr>
        <w:t>в</w:t>
      </w:r>
      <w:r w:rsidRPr="004F74A2">
        <w:rPr>
          <w:color w:val="000000"/>
          <w:spacing w:val="-2"/>
          <w:w w:val="103"/>
          <w:sz w:val="28"/>
          <w:szCs w:val="28"/>
        </w:rPr>
        <w:t>и</w:t>
      </w:r>
      <w:r w:rsidRPr="004F74A2">
        <w:rPr>
          <w:color w:val="000000"/>
          <w:spacing w:val="1"/>
          <w:w w:val="103"/>
          <w:sz w:val="28"/>
          <w:szCs w:val="28"/>
        </w:rPr>
        <w:t>з</w:t>
      </w:r>
      <w:r w:rsidRPr="004F74A2">
        <w:rPr>
          <w:color w:val="000000"/>
          <w:spacing w:val="-2"/>
          <w:w w:val="103"/>
          <w:sz w:val="28"/>
          <w:szCs w:val="28"/>
        </w:rPr>
        <w:t>и</w:t>
      </w:r>
      <w:r w:rsidRPr="004F74A2">
        <w:rPr>
          <w:color w:val="000000"/>
          <w:spacing w:val="1"/>
          <w:w w:val="103"/>
          <w:sz w:val="28"/>
          <w:szCs w:val="28"/>
        </w:rPr>
        <w:t>т</w:t>
      </w:r>
      <w:r w:rsidRPr="004F74A2">
        <w:rPr>
          <w:color w:val="000000"/>
          <w:spacing w:val="-2"/>
          <w:w w:val="103"/>
          <w:sz w:val="28"/>
          <w:szCs w:val="28"/>
        </w:rPr>
        <w:t>о</w:t>
      </w:r>
      <w:r w:rsidRPr="004F74A2">
        <w:rPr>
          <w:color w:val="000000"/>
          <w:w w:val="103"/>
          <w:sz w:val="28"/>
          <w:szCs w:val="28"/>
        </w:rPr>
        <w:t>в</w:t>
      </w:r>
      <w:r w:rsidRPr="004F74A2">
        <w:rPr>
          <w:color w:val="000000"/>
          <w:sz w:val="28"/>
          <w:szCs w:val="28"/>
        </w:rPr>
        <w:t xml:space="preserve"> </w:t>
      </w:r>
      <w:r w:rsidRPr="004F74A2">
        <w:rPr>
          <w:color w:val="000000"/>
          <w:w w:val="103"/>
          <w:sz w:val="28"/>
          <w:szCs w:val="28"/>
        </w:rPr>
        <w:t>п</w:t>
      </w:r>
      <w:r w:rsidRPr="004F74A2">
        <w:rPr>
          <w:color w:val="000000"/>
          <w:spacing w:val="-2"/>
          <w:w w:val="103"/>
          <w:sz w:val="28"/>
          <w:szCs w:val="28"/>
        </w:rPr>
        <w:t>о</w:t>
      </w:r>
      <w:r w:rsidRPr="004F74A2">
        <w:rPr>
          <w:color w:val="000000"/>
          <w:spacing w:val="-6"/>
          <w:w w:val="103"/>
          <w:sz w:val="28"/>
          <w:szCs w:val="28"/>
        </w:rPr>
        <w:t>л</w:t>
      </w:r>
      <w:r w:rsidRPr="004F74A2">
        <w:rPr>
          <w:color w:val="000000"/>
          <w:spacing w:val="1"/>
          <w:w w:val="103"/>
          <w:sz w:val="28"/>
          <w:szCs w:val="28"/>
        </w:rPr>
        <w:t>ь</w:t>
      </w:r>
      <w:r w:rsidRPr="004F74A2">
        <w:rPr>
          <w:color w:val="000000"/>
          <w:spacing w:val="2"/>
          <w:w w:val="103"/>
          <w:sz w:val="28"/>
          <w:szCs w:val="28"/>
        </w:rPr>
        <w:t>з</w:t>
      </w:r>
      <w:r w:rsidRPr="004F74A2">
        <w:rPr>
          <w:color w:val="000000"/>
          <w:spacing w:val="-2"/>
          <w:w w:val="103"/>
          <w:sz w:val="28"/>
          <w:szCs w:val="28"/>
        </w:rPr>
        <w:t>о</w:t>
      </w:r>
      <w:r w:rsidRPr="004F74A2">
        <w:rPr>
          <w:color w:val="000000"/>
          <w:w w:val="103"/>
          <w:sz w:val="28"/>
          <w:szCs w:val="28"/>
        </w:rPr>
        <w:t>в</w:t>
      </w:r>
      <w:r w:rsidRPr="004F74A2">
        <w:rPr>
          <w:color w:val="000000"/>
          <w:spacing w:val="-1"/>
          <w:w w:val="103"/>
          <w:sz w:val="28"/>
          <w:szCs w:val="28"/>
        </w:rPr>
        <w:t>а</w:t>
      </w:r>
      <w:r w:rsidRPr="004F74A2">
        <w:rPr>
          <w:color w:val="000000"/>
          <w:w w:val="103"/>
          <w:sz w:val="28"/>
          <w:szCs w:val="28"/>
        </w:rPr>
        <w:t>т</w:t>
      </w:r>
      <w:r w:rsidRPr="004F74A2">
        <w:rPr>
          <w:color w:val="000000"/>
          <w:spacing w:val="-1"/>
          <w:w w:val="103"/>
          <w:sz w:val="28"/>
          <w:szCs w:val="28"/>
        </w:rPr>
        <w:t>е</w:t>
      </w:r>
      <w:r w:rsidRPr="004F74A2">
        <w:rPr>
          <w:color w:val="000000"/>
          <w:spacing w:val="-6"/>
          <w:w w:val="103"/>
          <w:sz w:val="28"/>
          <w:szCs w:val="28"/>
        </w:rPr>
        <w:t>л</w:t>
      </w:r>
      <w:r w:rsidRPr="004F74A2">
        <w:rPr>
          <w:color w:val="000000"/>
          <w:spacing w:val="-1"/>
          <w:w w:val="103"/>
          <w:sz w:val="28"/>
          <w:szCs w:val="28"/>
        </w:rPr>
        <w:t>я</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pacing w:val="72"/>
          <w:sz w:val="28"/>
          <w:szCs w:val="28"/>
        </w:rPr>
        <w:t xml:space="preserve"> </w:t>
      </w:r>
      <w:r w:rsidRPr="004F74A2">
        <w:rPr>
          <w:color w:val="000000"/>
          <w:spacing w:val="-1"/>
          <w:w w:val="103"/>
          <w:sz w:val="28"/>
          <w:szCs w:val="28"/>
        </w:rPr>
        <w:t>о</w:t>
      </w:r>
      <w:r w:rsidRPr="004F74A2">
        <w:rPr>
          <w:color w:val="000000"/>
          <w:w w:val="103"/>
          <w:sz w:val="28"/>
          <w:szCs w:val="28"/>
        </w:rPr>
        <w:t>з</w:t>
      </w:r>
      <w:r w:rsidRPr="004F74A2">
        <w:rPr>
          <w:color w:val="000000"/>
          <w:spacing w:val="-1"/>
          <w:w w:val="103"/>
          <w:sz w:val="28"/>
          <w:szCs w:val="28"/>
        </w:rPr>
        <w:t>н</w:t>
      </w:r>
      <w:r w:rsidRPr="004F74A2">
        <w:rPr>
          <w:color w:val="000000"/>
          <w:spacing w:val="-2"/>
          <w:w w:val="103"/>
          <w:sz w:val="28"/>
          <w:szCs w:val="28"/>
        </w:rPr>
        <w:t>а</w:t>
      </w:r>
      <w:r w:rsidRPr="004F74A2">
        <w:rPr>
          <w:color w:val="000000"/>
          <w:spacing w:val="3"/>
          <w:w w:val="103"/>
          <w:sz w:val="28"/>
          <w:szCs w:val="28"/>
        </w:rPr>
        <w:t>к</w:t>
      </w:r>
      <w:r w:rsidRPr="004F74A2">
        <w:rPr>
          <w:color w:val="000000"/>
          <w:spacing w:val="-1"/>
          <w:w w:val="103"/>
          <w:sz w:val="28"/>
          <w:szCs w:val="28"/>
        </w:rPr>
        <w:t>о</w:t>
      </w:r>
      <w:r w:rsidRPr="004F74A2">
        <w:rPr>
          <w:color w:val="000000"/>
          <w:spacing w:val="-3"/>
          <w:w w:val="103"/>
          <w:sz w:val="28"/>
          <w:szCs w:val="28"/>
        </w:rPr>
        <w:t>м</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69"/>
          <w:sz w:val="28"/>
          <w:szCs w:val="28"/>
        </w:rPr>
        <w:t xml:space="preserve"> </w:t>
      </w:r>
      <w:r w:rsidRPr="004F74A2">
        <w:rPr>
          <w:color w:val="000000"/>
          <w:w w:val="103"/>
          <w:sz w:val="28"/>
          <w:szCs w:val="28"/>
        </w:rPr>
        <w:t>с</w:t>
      </w:r>
      <w:r w:rsidRPr="004F74A2">
        <w:rPr>
          <w:color w:val="000000"/>
          <w:spacing w:val="77"/>
          <w:sz w:val="28"/>
          <w:szCs w:val="28"/>
        </w:rPr>
        <w:t xml:space="preserve"> </w:t>
      </w:r>
      <w:r w:rsidRPr="004F74A2">
        <w:rPr>
          <w:color w:val="000000"/>
          <w:spacing w:val="-1"/>
          <w:w w:val="103"/>
          <w:sz w:val="28"/>
          <w:szCs w:val="28"/>
        </w:rPr>
        <w:t>н</w:t>
      </w:r>
      <w:r w:rsidRPr="004F74A2">
        <w:rPr>
          <w:color w:val="000000"/>
          <w:spacing w:val="-3"/>
          <w:w w:val="103"/>
          <w:sz w:val="28"/>
          <w:szCs w:val="28"/>
        </w:rPr>
        <w:t>о</w:t>
      </w:r>
      <w:r w:rsidRPr="004F74A2">
        <w:rPr>
          <w:color w:val="000000"/>
          <w:spacing w:val="-2"/>
          <w:w w:val="103"/>
          <w:sz w:val="28"/>
          <w:szCs w:val="28"/>
        </w:rPr>
        <w:t>рм</w:t>
      </w:r>
      <w:r w:rsidRPr="004F74A2">
        <w:rPr>
          <w:color w:val="000000"/>
          <w:spacing w:val="-3"/>
          <w:w w:val="103"/>
          <w:sz w:val="28"/>
          <w:szCs w:val="28"/>
        </w:rPr>
        <w:t>а</w:t>
      </w:r>
      <w:r w:rsidRPr="004F74A2">
        <w:rPr>
          <w:color w:val="000000"/>
          <w:spacing w:val="1"/>
          <w:w w:val="103"/>
          <w:sz w:val="28"/>
          <w:szCs w:val="28"/>
        </w:rPr>
        <w:t>т</w:t>
      </w:r>
      <w:r w:rsidRPr="004F74A2">
        <w:rPr>
          <w:color w:val="000000"/>
          <w:spacing w:val="-2"/>
          <w:w w:val="103"/>
          <w:sz w:val="28"/>
          <w:szCs w:val="28"/>
        </w:rPr>
        <w:t>и</w:t>
      </w:r>
      <w:r w:rsidRPr="004F74A2">
        <w:rPr>
          <w:color w:val="000000"/>
          <w:w w:val="103"/>
          <w:sz w:val="28"/>
          <w:szCs w:val="28"/>
        </w:rPr>
        <w:t>в</w:t>
      </w:r>
      <w:r w:rsidRPr="004F74A2">
        <w:rPr>
          <w:color w:val="000000"/>
          <w:spacing w:val="-1"/>
          <w:w w:val="103"/>
          <w:sz w:val="28"/>
          <w:szCs w:val="28"/>
        </w:rPr>
        <w:t>н</w:t>
      </w:r>
      <w:r w:rsidRPr="004F74A2">
        <w:rPr>
          <w:color w:val="000000"/>
          <w:spacing w:val="2"/>
          <w:w w:val="103"/>
          <w:sz w:val="28"/>
          <w:szCs w:val="28"/>
        </w:rPr>
        <w:t>ы</w:t>
      </w:r>
      <w:r w:rsidRPr="004F74A2">
        <w:rPr>
          <w:color w:val="000000"/>
          <w:spacing w:val="-1"/>
          <w:w w:val="103"/>
          <w:sz w:val="28"/>
          <w:szCs w:val="28"/>
        </w:rPr>
        <w:t>м</w:t>
      </w:r>
      <w:r w:rsidRPr="004F74A2">
        <w:rPr>
          <w:color w:val="000000"/>
          <w:w w:val="103"/>
          <w:sz w:val="28"/>
          <w:szCs w:val="28"/>
        </w:rPr>
        <w:t>и</w:t>
      </w:r>
      <w:r w:rsidRPr="004F74A2">
        <w:rPr>
          <w:color w:val="000000"/>
          <w:spacing w:val="68"/>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а</w:t>
      </w:r>
      <w:r w:rsidRPr="004F74A2">
        <w:rPr>
          <w:color w:val="000000"/>
          <w:w w:val="103"/>
          <w:sz w:val="28"/>
          <w:szCs w:val="28"/>
        </w:rPr>
        <w:t>в</w:t>
      </w:r>
      <w:r w:rsidRPr="004F74A2">
        <w:rPr>
          <w:color w:val="000000"/>
          <w:spacing w:val="-1"/>
          <w:w w:val="103"/>
          <w:sz w:val="28"/>
          <w:szCs w:val="28"/>
        </w:rPr>
        <w:t>о</w:t>
      </w:r>
      <w:r w:rsidRPr="004F74A2">
        <w:rPr>
          <w:color w:val="000000"/>
          <w:w w:val="103"/>
          <w:sz w:val="28"/>
          <w:szCs w:val="28"/>
        </w:rPr>
        <w:t>в</w:t>
      </w:r>
      <w:r w:rsidRPr="004F74A2">
        <w:rPr>
          <w:color w:val="000000"/>
          <w:spacing w:val="2"/>
          <w:w w:val="103"/>
          <w:sz w:val="28"/>
          <w:szCs w:val="28"/>
        </w:rPr>
        <w:t>ы</w:t>
      </w:r>
      <w:r w:rsidRPr="004F74A2">
        <w:rPr>
          <w:color w:val="000000"/>
          <w:spacing w:val="-1"/>
          <w:w w:val="103"/>
          <w:sz w:val="28"/>
          <w:szCs w:val="28"/>
        </w:rPr>
        <w:t>м</w:t>
      </w:r>
      <w:r w:rsidRPr="004F74A2">
        <w:rPr>
          <w:color w:val="000000"/>
          <w:w w:val="103"/>
          <w:sz w:val="28"/>
          <w:szCs w:val="28"/>
        </w:rPr>
        <w:t>и</w:t>
      </w:r>
      <w:r w:rsidRPr="004F74A2">
        <w:rPr>
          <w:color w:val="000000"/>
          <w:spacing w:val="69"/>
          <w:sz w:val="28"/>
          <w:szCs w:val="28"/>
        </w:rPr>
        <w:t xml:space="preserve"> </w:t>
      </w:r>
      <w:r w:rsidRPr="004F74A2">
        <w:rPr>
          <w:color w:val="000000"/>
          <w:spacing w:val="-2"/>
          <w:w w:val="103"/>
          <w:sz w:val="28"/>
          <w:szCs w:val="28"/>
        </w:rPr>
        <w:t>а</w:t>
      </w:r>
      <w:r w:rsidRPr="004F74A2">
        <w:rPr>
          <w:color w:val="000000"/>
          <w:spacing w:val="3"/>
          <w:w w:val="103"/>
          <w:sz w:val="28"/>
          <w:szCs w:val="28"/>
        </w:rPr>
        <w:t>к</w:t>
      </w:r>
      <w:r w:rsidRPr="004F74A2">
        <w:rPr>
          <w:color w:val="000000"/>
          <w:spacing w:val="2"/>
          <w:w w:val="103"/>
          <w:sz w:val="28"/>
          <w:szCs w:val="28"/>
        </w:rPr>
        <w:t>т</w:t>
      </w:r>
      <w:r w:rsidRPr="004F74A2">
        <w:rPr>
          <w:color w:val="000000"/>
          <w:spacing w:val="-1"/>
          <w:w w:val="103"/>
          <w:sz w:val="28"/>
          <w:szCs w:val="28"/>
        </w:rPr>
        <w:t>а</w:t>
      </w:r>
      <w:r w:rsidRPr="004F74A2">
        <w:rPr>
          <w:color w:val="000000"/>
          <w:spacing w:val="-2"/>
          <w:w w:val="103"/>
          <w:sz w:val="28"/>
          <w:szCs w:val="28"/>
        </w:rPr>
        <w:t>м</w:t>
      </w:r>
      <w:r w:rsidRPr="004F74A2">
        <w:rPr>
          <w:color w:val="000000"/>
          <w:spacing w:val="-3"/>
          <w:w w:val="103"/>
          <w:sz w:val="28"/>
          <w:szCs w:val="28"/>
        </w:rPr>
        <w:t>и</w:t>
      </w:r>
      <w:r w:rsidRPr="004F74A2">
        <w:rPr>
          <w:color w:val="000000"/>
          <w:w w:val="103"/>
          <w:sz w:val="28"/>
          <w:szCs w:val="28"/>
        </w:rPr>
        <w:t>,</w:t>
      </w:r>
      <w:r w:rsidRPr="004F74A2">
        <w:rPr>
          <w:color w:val="000000"/>
          <w:spacing w:val="70"/>
          <w:sz w:val="28"/>
          <w:szCs w:val="28"/>
        </w:rPr>
        <w:t xml:space="preserve"> </w:t>
      </w:r>
      <w:r w:rsidRPr="004F74A2">
        <w:rPr>
          <w:color w:val="000000"/>
          <w:spacing w:val="-2"/>
          <w:w w:val="103"/>
          <w:sz w:val="28"/>
          <w:szCs w:val="28"/>
        </w:rPr>
        <w:t>ре</w:t>
      </w:r>
      <w:r w:rsidRPr="004F74A2">
        <w:rPr>
          <w:color w:val="000000"/>
          <w:spacing w:val="-4"/>
          <w:w w:val="103"/>
          <w:sz w:val="28"/>
          <w:szCs w:val="28"/>
        </w:rPr>
        <w:t>гу</w:t>
      </w:r>
      <w:r w:rsidRPr="004F74A2">
        <w:rPr>
          <w:color w:val="000000"/>
          <w:spacing w:val="-6"/>
          <w:w w:val="103"/>
          <w:sz w:val="28"/>
          <w:szCs w:val="28"/>
        </w:rPr>
        <w:t>л</w:t>
      </w:r>
      <w:r w:rsidRPr="004F74A2">
        <w:rPr>
          <w:color w:val="000000"/>
          <w:spacing w:val="-3"/>
          <w:w w:val="103"/>
          <w:sz w:val="28"/>
          <w:szCs w:val="28"/>
        </w:rPr>
        <w:t>ир</w:t>
      </w:r>
      <w:r w:rsidRPr="004F74A2">
        <w:rPr>
          <w:color w:val="000000"/>
          <w:spacing w:val="-4"/>
          <w:w w:val="103"/>
          <w:sz w:val="28"/>
          <w:szCs w:val="28"/>
        </w:rPr>
        <w:t>у</w:t>
      </w:r>
      <w:r w:rsidRPr="004F74A2">
        <w:rPr>
          <w:color w:val="000000"/>
          <w:spacing w:val="-1"/>
          <w:w w:val="103"/>
          <w:sz w:val="28"/>
          <w:szCs w:val="28"/>
        </w:rPr>
        <w:t>ю</w:t>
      </w:r>
      <w:r w:rsidRPr="004F74A2">
        <w:rPr>
          <w:color w:val="000000"/>
          <w:spacing w:val="-11"/>
          <w:w w:val="103"/>
          <w:sz w:val="28"/>
          <w:szCs w:val="28"/>
        </w:rPr>
        <w:t>щ</w:t>
      </w:r>
      <w:r w:rsidRPr="004F74A2">
        <w:rPr>
          <w:color w:val="000000"/>
          <w:spacing w:val="-3"/>
          <w:w w:val="103"/>
          <w:sz w:val="28"/>
          <w:szCs w:val="28"/>
        </w:rPr>
        <w:t>и</w:t>
      </w:r>
      <w:r w:rsidRPr="004F74A2">
        <w:rPr>
          <w:color w:val="000000"/>
          <w:spacing w:val="-2"/>
          <w:w w:val="103"/>
          <w:sz w:val="28"/>
          <w:szCs w:val="28"/>
        </w:rPr>
        <w:t>м</w:t>
      </w:r>
      <w:r w:rsidRPr="004F74A2">
        <w:rPr>
          <w:color w:val="000000"/>
          <w:w w:val="103"/>
          <w:sz w:val="28"/>
          <w:szCs w:val="28"/>
        </w:rPr>
        <w:t>и</w:t>
      </w:r>
      <w:r w:rsidRPr="004F74A2">
        <w:rPr>
          <w:color w:val="000000"/>
          <w:sz w:val="28"/>
          <w:szCs w:val="28"/>
        </w:rPr>
        <w:t xml:space="preserve"> </w:t>
      </w:r>
      <w:r w:rsidRPr="004F74A2">
        <w:rPr>
          <w:color w:val="000000"/>
          <w:spacing w:val="-2"/>
          <w:w w:val="103"/>
          <w:sz w:val="28"/>
          <w:szCs w:val="28"/>
        </w:rPr>
        <w:t>о</w:t>
      </w:r>
      <w:r w:rsidRPr="004F74A2">
        <w:rPr>
          <w:color w:val="000000"/>
          <w:spacing w:val="1"/>
          <w:w w:val="103"/>
          <w:sz w:val="28"/>
          <w:szCs w:val="28"/>
        </w:rPr>
        <w:t>т</w:t>
      </w:r>
      <w:r w:rsidRPr="004F74A2">
        <w:rPr>
          <w:color w:val="000000"/>
          <w:spacing w:val="-1"/>
          <w:w w:val="103"/>
          <w:sz w:val="28"/>
          <w:szCs w:val="28"/>
        </w:rPr>
        <w:t>н</w:t>
      </w:r>
      <w:r w:rsidRPr="004F74A2">
        <w:rPr>
          <w:color w:val="000000"/>
          <w:spacing w:val="-3"/>
          <w:w w:val="103"/>
          <w:sz w:val="28"/>
          <w:szCs w:val="28"/>
        </w:rPr>
        <w:t>о</w:t>
      </w:r>
      <w:r w:rsidRPr="004F74A2">
        <w:rPr>
          <w:color w:val="000000"/>
          <w:spacing w:val="-8"/>
          <w:w w:val="103"/>
          <w:sz w:val="28"/>
          <w:szCs w:val="28"/>
        </w:rPr>
        <w:t>ш</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1"/>
          <w:sz w:val="28"/>
          <w:szCs w:val="28"/>
        </w:rPr>
        <w:t xml:space="preserve"> </w:t>
      </w:r>
      <w:r w:rsidRPr="004F74A2">
        <w:rPr>
          <w:color w:val="000000"/>
          <w:w w:val="103"/>
          <w:sz w:val="28"/>
          <w:szCs w:val="28"/>
        </w:rPr>
        <w:t>в</w:t>
      </w:r>
      <w:r w:rsidRPr="004F74A2">
        <w:rPr>
          <w:color w:val="000000"/>
          <w:spacing w:val="-2"/>
          <w:w w:val="103"/>
          <w:sz w:val="28"/>
          <w:szCs w:val="28"/>
        </w:rPr>
        <w:t>о</w:t>
      </w:r>
      <w:r w:rsidRPr="004F74A2">
        <w:rPr>
          <w:color w:val="000000"/>
          <w:spacing w:val="1"/>
          <w:w w:val="103"/>
          <w:sz w:val="28"/>
          <w:szCs w:val="28"/>
        </w:rPr>
        <w:t>з</w:t>
      </w:r>
      <w:r w:rsidRPr="004F74A2">
        <w:rPr>
          <w:color w:val="000000"/>
          <w:spacing w:val="-1"/>
          <w:w w:val="103"/>
          <w:sz w:val="28"/>
          <w:szCs w:val="28"/>
        </w:rPr>
        <w:t>н</w:t>
      </w:r>
      <w:r w:rsidRPr="004F74A2">
        <w:rPr>
          <w:color w:val="000000"/>
          <w:spacing w:val="-3"/>
          <w:w w:val="103"/>
          <w:sz w:val="28"/>
          <w:szCs w:val="28"/>
        </w:rPr>
        <w:t>и</w:t>
      </w:r>
      <w:r w:rsidRPr="004F74A2">
        <w:rPr>
          <w:color w:val="000000"/>
          <w:spacing w:val="3"/>
          <w:w w:val="103"/>
          <w:sz w:val="28"/>
          <w:szCs w:val="28"/>
        </w:rPr>
        <w:t>к</w:t>
      </w:r>
      <w:r w:rsidRPr="004F74A2">
        <w:rPr>
          <w:color w:val="000000"/>
          <w:spacing w:val="-1"/>
          <w:w w:val="103"/>
          <w:sz w:val="28"/>
          <w:szCs w:val="28"/>
        </w:rPr>
        <w:t>а</w:t>
      </w:r>
      <w:r w:rsidRPr="004F74A2">
        <w:rPr>
          <w:color w:val="000000"/>
          <w:spacing w:val="-2"/>
          <w:w w:val="103"/>
          <w:sz w:val="28"/>
          <w:szCs w:val="28"/>
        </w:rPr>
        <w:t>ю</w:t>
      </w:r>
      <w:r w:rsidRPr="004F74A2">
        <w:rPr>
          <w:color w:val="000000"/>
          <w:spacing w:val="-11"/>
          <w:w w:val="103"/>
          <w:sz w:val="28"/>
          <w:szCs w:val="28"/>
        </w:rPr>
        <w:t>щ</w:t>
      </w:r>
      <w:r w:rsidRPr="004F74A2">
        <w:rPr>
          <w:color w:val="000000"/>
          <w:spacing w:val="-3"/>
          <w:w w:val="103"/>
          <w:sz w:val="28"/>
          <w:szCs w:val="28"/>
        </w:rPr>
        <w:t>и</w:t>
      </w:r>
      <w:r w:rsidRPr="004F74A2">
        <w:rPr>
          <w:color w:val="000000"/>
          <w:w w:val="103"/>
          <w:sz w:val="28"/>
          <w:szCs w:val="28"/>
        </w:rPr>
        <w:t>е</w:t>
      </w:r>
      <w:r w:rsidRPr="004F74A2">
        <w:rPr>
          <w:color w:val="000000"/>
          <w:spacing w:val="-2"/>
          <w:sz w:val="28"/>
          <w:szCs w:val="28"/>
        </w:rPr>
        <w:t xml:space="preserve"> </w:t>
      </w:r>
      <w:r w:rsidRPr="004F74A2">
        <w:rPr>
          <w:color w:val="000000"/>
          <w:w w:val="103"/>
          <w:sz w:val="28"/>
          <w:szCs w:val="28"/>
        </w:rPr>
        <w:t>в</w:t>
      </w:r>
      <w:r w:rsidRPr="004F74A2">
        <w:rPr>
          <w:color w:val="000000"/>
          <w:sz w:val="28"/>
          <w:szCs w:val="28"/>
        </w:rPr>
        <w:t xml:space="preserve"> </w:t>
      </w:r>
      <w:r w:rsidRPr="004F74A2">
        <w:rPr>
          <w:color w:val="000000"/>
          <w:spacing w:val="5"/>
          <w:w w:val="103"/>
          <w:sz w:val="28"/>
          <w:szCs w:val="28"/>
        </w:rPr>
        <w:t>с</w:t>
      </w:r>
      <w:r w:rsidRPr="004F74A2">
        <w:rPr>
          <w:color w:val="000000"/>
          <w:w w:val="103"/>
          <w:sz w:val="28"/>
          <w:szCs w:val="28"/>
        </w:rPr>
        <w:t>вя</w:t>
      </w:r>
      <w:r w:rsidRPr="004F74A2">
        <w:rPr>
          <w:color w:val="000000"/>
          <w:spacing w:val="1"/>
          <w:w w:val="103"/>
          <w:sz w:val="28"/>
          <w:szCs w:val="28"/>
        </w:rPr>
        <w:t>з</w:t>
      </w:r>
      <w:r w:rsidRPr="004F74A2">
        <w:rPr>
          <w:color w:val="000000"/>
          <w:w w:val="103"/>
          <w:sz w:val="28"/>
          <w:szCs w:val="28"/>
        </w:rPr>
        <w:t>и</w:t>
      </w:r>
      <w:r w:rsidRPr="004F74A2">
        <w:rPr>
          <w:color w:val="000000"/>
          <w:spacing w:val="-1"/>
          <w:sz w:val="28"/>
          <w:szCs w:val="28"/>
        </w:rPr>
        <w:t xml:space="preserve"> </w:t>
      </w:r>
      <w:r w:rsidRPr="004F74A2">
        <w:rPr>
          <w:color w:val="000000"/>
          <w:w w:val="103"/>
          <w:sz w:val="28"/>
          <w:szCs w:val="28"/>
        </w:rPr>
        <w:t>с</w:t>
      </w:r>
      <w:r w:rsidRPr="004F74A2">
        <w:rPr>
          <w:color w:val="000000"/>
          <w:spacing w:val="4"/>
          <w:sz w:val="28"/>
          <w:szCs w:val="28"/>
        </w:rPr>
        <w:t xml:space="preserve"> </w:t>
      </w:r>
      <w:r w:rsidRPr="004F74A2">
        <w:rPr>
          <w:color w:val="000000"/>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ие</w:t>
      </w:r>
      <w:r w:rsidRPr="004F74A2">
        <w:rPr>
          <w:color w:val="000000"/>
          <w:w w:val="103"/>
          <w:sz w:val="28"/>
          <w:szCs w:val="28"/>
        </w:rPr>
        <w:t>м</w:t>
      </w:r>
      <w:r w:rsidRPr="004F74A2">
        <w:rPr>
          <w:color w:val="000000"/>
          <w:spacing w:val="-2"/>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1"/>
          <w:w w:val="103"/>
          <w:sz w:val="28"/>
          <w:szCs w:val="28"/>
        </w:rPr>
        <w:t>ь</w:t>
      </w:r>
      <w:r w:rsidRPr="004F74A2">
        <w:rPr>
          <w:color w:val="000000"/>
          <w:spacing w:val="-1"/>
          <w:w w:val="103"/>
          <w:sz w:val="28"/>
          <w:szCs w:val="28"/>
        </w:rPr>
        <w:t>н</w:t>
      </w:r>
      <w:r w:rsidRPr="004F74A2">
        <w:rPr>
          <w:color w:val="000000"/>
          <w:spacing w:val="-2"/>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2"/>
          <w:w w:val="103"/>
          <w:sz w:val="28"/>
          <w:szCs w:val="28"/>
        </w:rPr>
        <w:t>о</w:t>
      </w:r>
      <w:r w:rsidRPr="004F74A2">
        <w:rPr>
          <w:color w:val="000000"/>
          <w:spacing w:val="1"/>
          <w:w w:val="103"/>
          <w:sz w:val="28"/>
          <w:szCs w:val="28"/>
        </w:rPr>
        <w:t>з</w:t>
      </w:r>
      <w:r w:rsidRPr="004F74A2">
        <w:rPr>
          <w:color w:val="000000"/>
          <w:spacing w:val="-1"/>
          <w:w w:val="103"/>
          <w:sz w:val="28"/>
          <w:szCs w:val="28"/>
        </w:rPr>
        <w:t>н</w:t>
      </w:r>
      <w:r w:rsidRPr="004F74A2">
        <w:rPr>
          <w:color w:val="000000"/>
          <w:spacing w:val="-3"/>
          <w:w w:val="103"/>
          <w:sz w:val="28"/>
          <w:szCs w:val="28"/>
        </w:rPr>
        <w:t>а</w:t>
      </w:r>
      <w:r w:rsidRPr="004F74A2">
        <w:rPr>
          <w:color w:val="000000"/>
          <w:spacing w:val="4"/>
          <w:w w:val="103"/>
          <w:sz w:val="28"/>
          <w:szCs w:val="28"/>
        </w:rPr>
        <w:t>к</w:t>
      </w:r>
      <w:r w:rsidRPr="004F74A2">
        <w:rPr>
          <w:color w:val="000000"/>
          <w:spacing w:val="-2"/>
          <w:w w:val="103"/>
          <w:sz w:val="28"/>
          <w:szCs w:val="28"/>
        </w:rPr>
        <w:t>ом</w:t>
      </w:r>
      <w:r w:rsidRPr="004F74A2">
        <w:rPr>
          <w:color w:val="000000"/>
          <w:spacing w:val="-6"/>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3"/>
          <w:sz w:val="28"/>
          <w:szCs w:val="28"/>
        </w:rPr>
        <w:t xml:space="preserve"> </w:t>
      </w:r>
      <w:r w:rsidRPr="004F74A2">
        <w:rPr>
          <w:color w:val="000000"/>
          <w:w w:val="103"/>
          <w:sz w:val="28"/>
          <w:szCs w:val="28"/>
        </w:rPr>
        <w:t>с</w:t>
      </w:r>
      <w:r w:rsidRPr="004F74A2">
        <w:rPr>
          <w:color w:val="000000"/>
          <w:spacing w:val="4"/>
          <w:sz w:val="28"/>
          <w:szCs w:val="28"/>
        </w:rPr>
        <w:t xml:space="preserve"> </w:t>
      </w:r>
      <w:r w:rsidRPr="004F74A2">
        <w:rPr>
          <w:color w:val="000000"/>
          <w:spacing w:val="-1"/>
          <w:w w:val="103"/>
          <w:sz w:val="28"/>
          <w:szCs w:val="28"/>
        </w:rPr>
        <w:t>н</w:t>
      </w:r>
      <w:r w:rsidRPr="004F74A2">
        <w:rPr>
          <w:color w:val="000000"/>
          <w:spacing w:val="-2"/>
          <w:w w:val="103"/>
          <w:sz w:val="28"/>
          <w:szCs w:val="28"/>
        </w:rPr>
        <w:t>а</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оя</w:t>
      </w:r>
      <w:r w:rsidRPr="004F74A2">
        <w:rPr>
          <w:color w:val="000000"/>
          <w:spacing w:val="-11"/>
          <w:w w:val="103"/>
          <w:sz w:val="28"/>
          <w:szCs w:val="28"/>
        </w:rPr>
        <w:t>щ</w:t>
      </w:r>
      <w:r w:rsidRPr="004F74A2">
        <w:rPr>
          <w:color w:val="000000"/>
          <w:spacing w:val="-3"/>
          <w:w w:val="103"/>
          <w:sz w:val="28"/>
          <w:szCs w:val="28"/>
        </w:rPr>
        <w:t>и</w:t>
      </w:r>
      <w:r w:rsidRPr="004F74A2">
        <w:rPr>
          <w:color w:val="000000"/>
          <w:w w:val="103"/>
          <w:sz w:val="28"/>
          <w:szCs w:val="28"/>
        </w:rPr>
        <w:t>м</w:t>
      </w:r>
      <w:r w:rsidRPr="004F74A2">
        <w:rPr>
          <w:color w:val="000000"/>
          <w:spacing w:val="-2"/>
          <w:sz w:val="28"/>
          <w:szCs w:val="28"/>
        </w:rPr>
        <w:t xml:space="preserve"> </w:t>
      </w:r>
      <w:r w:rsidRPr="004F74A2">
        <w:rPr>
          <w:color w:val="000000"/>
          <w:spacing w:val="-8"/>
          <w:w w:val="103"/>
          <w:sz w:val="28"/>
          <w:szCs w:val="28"/>
        </w:rPr>
        <w:t>А</w:t>
      </w:r>
      <w:r w:rsidRPr="004F74A2">
        <w:rPr>
          <w:color w:val="000000"/>
          <w:spacing w:val="2"/>
          <w:w w:val="103"/>
          <w:sz w:val="28"/>
          <w:szCs w:val="28"/>
        </w:rPr>
        <w:t>д</w:t>
      </w:r>
      <w:r w:rsidRPr="004F74A2">
        <w:rPr>
          <w:color w:val="000000"/>
          <w:spacing w:val="-1"/>
          <w:w w:val="103"/>
          <w:sz w:val="28"/>
          <w:szCs w:val="28"/>
        </w:rPr>
        <w:t>м</w:t>
      </w:r>
      <w:r w:rsidRPr="004F74A2">
        <w:rPr>
          <w:color w:val="000000"/>
          <w:spacing w:val="-3"/>
          <w:w w:val="103"/>
          <w:sz w:val="28"/>
          <w:szCs w:val="28"/>
        </w:rPr>
        <w:t>и</w:t>
      </w:r>
      <w:r w:rsidRPr="004F74A2">
        <w:rPr>
          <w:color w:val="000000"/>
          <w:spacing w:val="-2"/>
          <w:w w:val="103"/>
          <w:sz w:val="28"/>
          <w:szCs w:val="28"/>
        </w:rPr>
        <w:t>н</w:t>
      </w:r>
      <w:r w:rsidRPr="004F74A2">
        <w:rPr>
          <w:color w:val="000000"/>
          <w:spacing w:val="-3"/>
          <w:w w:val="103"/>
          <w:sz w:val="28"/>
          <w:szCs w:val="28"/>
        </w:rPr>
        <w:t>и</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ра</w:t>
      </w:r>
      <w:r w:rsidRPr="004F74A2">
        <w:rPr>
          <w:color w:val="000000"/>
          <w:spacing w:val="1"/>
          <w:w w:val="103"/>
          <w:sz w:val="28"/>
          <w:szCs w:val="28"/>
        </w:rPr>
        <w:t>т</w:t>
      </w:r>
      <w:r w:rsidRPr="004F74A2">
        <w:rPr>
          <w:color w:val="000000"/>
          <w:spacing w:val="-2"/>
          <w:w w:val="103"/>
          <w:sz w:val="28"/>
          <w:szCs w:val="28"/>
        </w:rPr>
        <w:t>и</w:t>
      </w:r>
      <w:r w:rsidRPr="004F74A2">
        <w:rPr>
          <w:color w:val="000000"/>
          <w:w w:val="103"/>
          <w:sz w:val="28"/>
          <w:szCs w:val="28"/>
        </w:rPr>
        <w:t>в</w:t>
      </w:r>
      <w:r w:rsidRPr="004F74A2">
        <w:rPr>
          <w:color w:val="000000"/>
          <w:spacing w:val="-1"/>
          <w:w w:val="103"/>
          <w:sz w:val="28"/>
          <w:szCs w:val="28"/>
        </w:rPr>
        <w:t>н</w:t>
      </w:r>
      <w:r w:rsidRPr="004F74A2">
        <w:rPr>
          <w:color w:val="000000"/>
          <w:spacing w:val="1"/>
          <w:w w:val="103"/>
          <w:sz w:val="28"/>
          <w:szCs w:val="28"/>
        </w:rPr>
        <w:t>ы</w:t>
      </w:r>
      <w:r w:rsidRPr="004F74A2">
        <w:rPr>
          <w:color w:val="000000"/>
          <w:w w:val="103"/>
          <w:sz w:val="28"/>
          <w:szCs w:val="28"/>
        </w:rPr>
        <w:t>м</w:t>
      </w:r>
      <w:r w:rsidRPr="004F74A2">
        <w:rPr>
          <w:color w:val="000000"/>
          <w:spacing w:val="-1"/>
          <w:sz w:val="28"/>
          <w:szCs w:val="28"/>
        </w:rPr>
        <w:t xml:space="preserve"> </w:t>
      </w:r>
      <w:r w:rsidRPr="004F74A2">
        <w:rPr>
          <w:color w:val="000000"/>
          <w:spacing w:val="-2"/>
          <w:w w:val="103"/>
          <w:sz w:val="28"/>
          <w:szCs w:val="28"/>
        </w:rPr>
        <w:t>р</w:t>
      </w:r>
      <w:r w:rsidRPr="004F74A2">
        <w:rPr>
          <w:color w:val="000000"/>
          <w:spacing w:val="-3"/>
          <w:w w:val="103"/>
          <w:sz w:val="28"/>
          <w:szCs w:val="28"/>
        </w:rPr>
        <w:t>е</w:t>
      </w:r>
      <w:r w:rsidRPr="004F74A2">
        <w:rPr>
          <w:color w:val="000000"/>
          <w:spacing w:val="-4"/>
          <w:w w:val="103"/>
          <w:sz w:val="28"/>
          <w:szCs w:val="28"/>
        </w:rPr>
        <w:t>г</w:t>
      </w:r>
      <w:r w:rsidRPr="004F74A2">
        <w:rPr>
          <w:color w:val="000000"/>
          <w:spacing w:val="-6"/>
          <w:w w:val="103"/>
          <w:sz w:val="28"/>
          <w:szCs w:val="28"/>
        </w:rPr>
        <w:t>л</w:t>
      </w:r>
      <w:r w:rsidRPr="004F74A2">
        <w:rPr>
          <w:color w:val="000000"/>
          <w:spacing w:val="-2"/>
          <w:w w:val="103"/>
          <w:sz w:val="28"/>
          <w:szCs w:val="28"/>
        </w:rPr>
        <w:t>ам</w:t>
      </w:r>
      <w:r w:rsidRPr="004F74A2">
        <w:rPr>
          <w:color w:val="000000"/>
          <w:spacing w:val="-3"/>
          <w:w w:val="103"/>
          <w:sz w:val="28"/>
          <w:szCs w:val="28"/>
        </w:rPr>
        <w:t>е</w:t>
      </w:r>
      <w:r w:rsidRPr="004F74A2">
        <w:rPr>
          <w:color w:val="000000"/>
          <w:spacing w:val="-2"/>
          <w:w w:val="103"/>
          <w:sz w:val="28"/>
          <w:szCs w:val="28"/>
        </w:rPr>
        <w:t>н</w:t>
      </w:r>
      <w:r w:rsidRPr="004F74A2">
        <w:rPr>
          <w:color w:val="000000"/>
          <w:spacing w:val="1"/>
          <w:w w:val="103"/>
          <w:sz w:val="28"/>
          <w:szCs w:val="28"/>
        </w:rPr>
        <w:t>т</w:t>
      </w:r>
      <w:r w:rsidRPr="004F74A2">
        <w:rPr>
          <w:color w:val="000000"/>
          <w:spacing w:val="-2"/>
          <w:w w:val="103"/>
          <w:sz w:val="28"/>
          <w:szCs w:val="28"/>
        </w:rPr>
        <w:t>ом</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lastRenderedPageBreak/>
        <w:t>-</w:t>
      </w:r>
      <w:r w:rsidRPr="004F74A2">
        <w:rPr>
          <w:color w:val="000000"/>
          <w:spacing w:val="29"/>
          <w:sz w:val="28"/>
          <w:szCs w:val="28"/>
        </w:rPr>
        <w:t xml:space="preserve"> </w:t>
      </w:r>
      <w:r w:rsidRPr="004F74A2">
        <w:rPr>
          <w:color w:val="000000"/>
          <w:spacing w:val="-1"/>
          <w:w w:val="103"/>
          <w:sz w:val="28"/>
          <w:szCs w:val="28"/>
        </w:rPr>
        <w:t>о</w:t>
      </w:r>
      <w:r w:rsidRPr="004F74A2">
        <w:rPr>
          <w:color w:val="000000"/>
          <w:w w:val="103"/>
          <w:sz w:val="28"/>
          <w:szCs w:val="28"/>
        </w:rPr>
        <w:t>з</w:t>
      </w:r>
      <w:r w:rsidRPr="004F74A2">
        <w:rPr>
          <w:color w:val="000000"/>
          <w:spacing w:val="-1"/>
          <w:w w:val="103"/>
          <w:sz w:val="28"/>
          <w:szCs w:val="28"/>
        </w:rPr>
        <w:t>н</w:t>
      </w:r>
      <w:r w:rsidRPr="004F74A2">
        <w:rPr>
          <w:color w:val="000000"/>
          <w:spacing w:val="-2"/>
          <w:w w:val="103"/>
          <w:sz w:val="28"/>
          <w:szCs w:val="28"/>
        </w:rPr>
        <w:t>а</w:t>
      </w:r>
      <w:r w:rsidRPr="004F74A2">
        <w:rPr>
          <w:color w:val="000000"/>
          <w:spacing w:val="3"/>
          <w:w w:val="103"/>
          <w:sz w:val="28"/>
          <w:szCs w:val="28"/>
        </w:rPr>
        <w:t>к</w:t>
      </w:r>
      <w:r w:rsidRPr="004F74A2">
        <w:rPr>
          <w:color w:val="000000"/>
          <w:spacing w:val="-1"/>
          <w:w w:val="103"/>
          <w:sz w:val="28"/>
          <w:szCs w:val="28"/>
        </w:rPr>
        <w:t>о</w:t>
      </w:r>
      <w:r w:rsidRPr="004F74A2">
        <w:rPr>
          <w:color w:val="000000"/>
          <w:spacing w:val="-2"/>
          <w:w w:val="103"/>
          <w:sz w:val="28"/>
          <w:szCs w:val="28"/>
        </w:rPr>
        <w:t>м</w:t>
      </w:r>
      <w:r w:rsidRPr="004F74A2">
        <w:rPr>
          <w:color w:val="000000"/>
          <w:spacing w:val="-7"/>
          <w:w w:val="103"/>
          <w:sz w:val="28"/>
          <w:szCs w:val="28"/>
        </w:rPr>
        <w:t>л</w:t>
      </w:r>
      <w:r w:rsidRPr="004F74A2">
        <w:rPr>
          <w:color w:val="000000"/>
          <w:spacing w:val="-2"/>
          <w:w w:val="103"/>
          <w:sz w:val="28"/>
          <w:szCs w:val="28"/>
        </w:rPr>
        <w:t>ен</w:t>
      </w:r>
      <w:r w:rsidRPr="004F74A2">
        <w:rPr>
          <w:color w:val="000000"/>
          <w:spacing w:val="-3"/>
          <w:w w:val="103"/>
          <w:sz w:val="28"/>
          <w:szCs w:val="28"/>
        </w:rPr>
        <w:t>и</w:t>
      </w:r>
      <w:r w:rsidRPr="004F74A2">
        <w:rPr>
          <w:color w:val="000000"/>
          <w:w w:val="103"/>
          <w:sz w:val="28"/>
          <w:szCs w:val="28"/>
        </w:rPr>
        <w:t>е</w:t>
      </w:r>
      <w:r w:rsidRPr="004F74A2">
        <w:rPr>
          <w:color w:val="000000"/>
          <w:spacing w:val="26"/>
          <w:sz w:val="28"/>
          <w:szCs w:val="28"/>
        </w:rPr>
        <w:t xml:space="preserve"> </w:t>
      </w:r>
      <w:r w:rsidRPr="004F74A2">
        <w:rPr>
          <w:color w:val="000000"/>
          <w:w w:val="103"/>
          <w:sz w:val="28"/>
          <w:szCs w:val="28"/>
        </w:rPr>
        <w:t>с</w:t>
      </w:r>
      <w:r w:rsidRPr="004F74A2">
        <w:rPr>
          <w:color w:val="000000"/>
          <w:spacing w:val="34"/>
          <w:sz w:val="28"/>
          <w:szCs w:val="28"/>
        </w:rPr>
        <w:t xml:space="preserve"> </w:t>
      </w:r>
      <w:r w:rsidRPr="004F74A2">
        <w:rPr>
          <w:color w:val="000000"/>
          <w:spacing w:val="-1"/>
          <w:w w:val="103"/>
          <w:sz w:val="28"/>
          <w:szCs w:val="28"/>
        </w:rPr>
        <w:t>о</w:t>
      </w:r>
      <w:r w:rsidRPr="004F74A2">
        <w:rPr>
          <w:color w:val="000000"/>
          <w:w w:val="103"/>
          <w:sz w:val="28"/>
          <w:szCs w:val="28"/>
        </w:rPr>
        <w:t>т</w:t>
      </w:r>
      <w:r w:rsidRPr="004F74A2">
        <w:rPr>
          <w:color w:val="000000"/>
          <w:spacing w:val="1"/>
          <w:w w:val="103"/>
          <w:sz w:val="28"/>
          <w:szCs w:val="28"/>
        </w:rPr>
        <w:t>в</w:t>
      </w:r>
      <w:r w:rsidRPr="004F74A2">
        <w:rPr>
          <w:color w:val="000000"/>
          <w:spacing w:val="-1"/>
          <w:w w:val="103"/>
          <w:sz w:val="28"/>
          <w:szCs w:val="28"/>
        </w:rPr>
        <w:t>е</w:t>
      </w:r>
      <w:r w:rsidRPr="004F74A2">
        <w:rPr>
          <w:color w:val="000000"/>
          <w:w w:val="103"/>
          <w:sz w:val="28"/>
          <w:szCs w:val="28"/>
        </w:rPr>
        <w:t>т</w:t>
      </w:r>
      <w:r w:rsidRPr="004F74A2">
        <w:rPr>
          <w:color w:val="000000"/>
          <w:spacing w:val="-1"/>
          <w:w w:val="103"/>
          <w:sz w:val="28"/>
          <w:szCs w:val="28"/>
        </w:rPr>
        <w:t>а</w:t>
      </w:r>
      <w:r w:rsidRPr="004F74A2">
        <w:rPr>
          <w:color w:val="000000"/>
          <w:spacing w:val="-2"/>
          <w:w w:val="103"/>
          <w:sz w:val="28"/>
          <w:szCs w:val="28"/>
        </w:rPr>
        <w:t>м</w:t>
      </w:r>
      <w:r w:rsidRPr="004F74A2">
        <w:rPr>
          <w:color w:val="000000"/>
          <w:w w:val="103"/>
          <w:sz w:val="28"/>
          <w:szCs w:val="28"/>
        </w:rPr>
        <w:t>и</w:t>
      </w:r>
      <w:r w:rsidRPr="004F74A2">
        <w:rPr>
          <w:color w:val="000000"/>
          <w:spacing w:val="25"/>
          <w:sz w:val="28"/>
          <w:szCs w:val="28"/>
        </w:rPr>
        <w:t xml:space="preserve"> </w:t>
      </w:r>
      <w:r w:rsidRPr="004F74A2">
        <w:rPr>
          <w:color w:val="000000"/>
          <w:spacing w:val="-1"/>
          <w:w w:val="103"/>
          <w:sz w:val="28"/>
          <w:szCs w:val="28"/>
        </w:rPr>
        <w:t>н</w:t>
      </w:r>
      <w:r w:rsidRPr="004F74A2">
        <w:rPr>
          <w:color w:val="000000"/>
          <w:w w:val="103"/>
          <w:sz w:val="28"/>
          <w:szCs w:val="28"/>
        </w:rPr>
        <w:t>а</w:t>
      </w:r>
      <w:r w:rsidRPr="004F74A2">
        <w:rPr>
          <w:color w:val="000000"/>
          <w:spacing w:val="26"/>
          <w:sz w:val="28"/>
          <w:szCs w:val="28"/>
        </w:rPr>
        <w:t xml:space="preserve"> </w:t>
      </w:r>
      <w:r w:rsidRPr="004F74A2">
        <w:rPr>
          <w:color w:val="000000"/>
          <w:spacing w:val="-1"/>
          <w:w w:val="103"/>
          <w:sz w:val="28"/>
          <w:szCs w:val="28"/>
        </w:rPr>
        <w:t>н</w:t>
      </w:r>
      <w:r w:rsidRPr="004F74A2">
        <w:rPr>
          <w:color w:val="000000"/>
          <w:spacing w:val="-2"/>
          <w:w w:val="103"/>
          <w:sz w:val="28"/>
          <w:szCs w:val="28"/>
        </w:rPr>
        <w:t>а</w:t>
      </w:r>
      <w:r w:rsidRPr="004F74A2">
        <w:rPr>
          <w:color w:val="000000"/>
          <w:spacing w:val="-3"/>
          <w:w w:val="103"/>
          <w:sz w:val="28"/>
          <w:szCs w:val="28"/>
        </w:rPr>
        <w:t>и</w:t>
      </w:r>
      <w:r w:rsidRPr="004F74A2">
        <w:rPr>
          <w:color w:val="000000"/>
          <w:spacing w:val="3"/>
          <w:w w:val="103"/>
          <w:sz w:val="28"/>
          <w:szCs w:val="28"/>
        </w:rPr>
        <w:t>б</w:t>
      </w:r>
      <w:r w:rsidRPr="004F74A2">
        <w:rPr>
          <w:color w:val="000000"/>
          <w:spacing w:val="-1"/>
          <w:w w:val="103"/>
          <w:sz w:val="28"/>
          <w:szCs w:val="28"/>
        </w:rPr>
        <w:t>о</w:t>
      </w:r>
      <w:r w:rsidRPr="004F74A2">
        <w:rPr>
          <w:color w:val="000000"/>
          <w:spacing w:val="-7"/>
          <w:w w:val="103"/>
          <w:sz w:val="28"/>
          <w:szCs w:val="28"/>
        </w:rPr>
        <w:t>л</w:t>
      </w:r>
      <w:r w:rsidRPr="004F74A2">
        <w:rPr>
          <w:color w:val="000000"/>
          <w:spacing w:val="-2"/>
          <w:w w:val="103"/>
          <w:sz w:val="28"/>
          <w:szCs w:val="28"/>
        </w:rPr>
        <w:t>е</w:t>
      </w:r>
      <w:r w:rsidRPr="004F74A2">
        <w:rPr>
          <w:color w:val="000000"/>
          <w:w w:val="103"/>
          <w:sz w:val="28"/>
          <w:szCs w:val="28"/>
        </w:rPr>
        <w:t>е</w:t>
      </w:r>
      <w:r w:rsidRPr="004F74A2">
        <w:rPr>
          <w:color w:val="000000"/>
          <w:spacing w:val="26"/>
          <w:sz w:val="28"/>
          <w:szCs w:val="28"/>
        </w:rPr>
        <w:t xml:space="preserve"> </w:t>
      </w:r>
      <w:r w:rsidRPr="004F74A2">
        <w:rPr>
          <w:color w:val="000000"/>
          <w:spacing w:val="1"/>
          <w:w w:val="103"/>
          <w:sz w:val="28"/>
          <w:szCs w:val="28"/>
        </w:rPr>
        <w:t>т</w:t>
      </w:r>
      <w:r w:rsidRPr="004F74A2">
        <w:rPr>
          <w:color w:val="000000"/>
          <w:spacing w:val="-1"/>
          <w:w w:val="103"/>
          <w:sz w:val="28"/>
          <w:szCs w:val="28"/>
        </w:rPr>
        <w:t>ип</w:t>
      </w:r>
      <w:r w:rsidRPr="004F74A2">
        <w:rPr>
          <w:color w:val="000000"/>
          <w:spacing w:val="-3"/>
          <w:w w:val="103"/>
          <w:sz w:val="28"/>
          <w:szCs w:val="28"/>
        </w:rPr>
        <w:t>и</w:t>
      </w:r>
      <w:r w:rsidRPr="004F74A2">
        <w:rPr>
          <w:color w:val="000000"/>
          <w:spacing w:val="1"/>
          <w:w w:val="103"/>
          <w:sz w:val="28"/>
          <w:szCs w:val="28"/>
        </w:rPr>
        <w:t>ч</w:t>
      </w:r>
      <w:r w:rsidRPr="004F74A2">
        <w:rPr>
          <w:color w:val="000000"/>
          <w:spacing w:val="-1"/>
          <w:w w:val="103"/>
          <w:sz w:val="28"/>
          <w:szCs w:val="28"/>
        </w:rPr>
        <w:t>н</w:t>
      </w:r>
      <w:r w:rsidRPr="004F74A2">
        <w:rPr>
          <w:color w:val="000000"/>
          <w:spacing w:val="2"/>
          <w:w w:val="103"/>
          <w:sz w:val="28"/>
          <w:szCs w:val="28"/>
        </w:rPr>
        <w:t>ы</w:t>
      </w:r>
      <w:r w:rsidRPr="004F74A2">
        <w:rPr>
          <w:color w:val="000000"/>
          <w:w w:val="103"/>
          <w:sz w:val="28"/>
          <w:szCs w:val="28"/>
        </w:rPr>
        <w:t>е</w:t>
      </w:r>
      <w:r w:rsidRPr="004F74A2">
        <w:rPr>
          <w:color w:val="000000"/>
          <w:spacing w:val="27"/>
          <w:sz w:val="28"/>
          <w:szCs w:val="28"/>
        </w:rPr>
        <w:t xml:space="preserve"> </w:t>
      </w:r>
      <w:r w:rsidRPr="004F74A2">
        <w:rPr>
          <w:color w:val="000000"/>
          <w:spacing w:val="1"/>
          <w:w w:val="103"/>
          <w:sz w:val="28"/>
          <w:szCs w:val="28"/>
        </w:rPr>
        <w:t>в</w:t>
      </w:r>
      <w:r w:rsidRPr="004F74A2">
        <w:rPr>
          <w:color w:val="000000"/>
          <w:spacing w:val="-2"/>
          <w:w w:val="103"/>
          <w:sz w:val="28"/>
          <w:szCs w:val="28"/>
        </w:rPr>
        <w:t>о</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о</w:t>
      </w:r>
      <w:r w:rsidRPr="004F74A2">
        <w:rPr>
          <w:color w:val="000000"/>
          <w:spacing w:val="4"/>
          <w:w w:val="103"/>
          <w:sz w:val="28"/>
          <w:szCs w:val="28"/>
        </w:rPr>
        <w:t>с</w:t>
      </w:r>
      <w:r w:rsidRPr="004F74A2">
        <w:rPr>
          <w:color w:val="000000"/>
          <w:w w:val="103"/>
          <w:sz w:val="28"/>
          <w:szCs w:val="28"/>
        </w:rPr>
        <w:t>ы</w:t>
      </w:r>
      <w:r w:rsidRPr="004F74A2">
        <w:rPr>
          <w:color w:val="000000"/>
          <w:spacing w:val="32"/>
          <w:sz w:val="28"/>
          <w:szCs w:val="28"/>
        </w:rPr>
        <w:t xml:space="preserve"> </w:t>
      </w:r>
      <w:r w:rsidRPr="004F74A2">
        <w:rPr>
          <w:color w:val="000000"/>
          <w:spacing w:val="1"/>
          <w:w w:val="103"/>
          <w:sz w:val="28"/>
          <w:szCs w:val="28"/>
        </w:rPr>
        <w:t>з</w:t>
      </w:r>
      <w:r w:rsidRPr="004F74A2">
        <w:rPr>
          <w:color w:val="000000"/>
          <w:spacing w:val="-1"/>
          <w:w w:val="103"/>
          <w:sz w:val="28"/>
          <w:szCs w:val="28"/>
        </w:rPr>
        <w:t>ая</w:t>
      </w:r>
      <w:r w:rsidRPr="004F74A2">
        <w:rPr>
          <w:color w:val="000000"/>
          <w:w w:val="103"/>
          <w:sz w:val="28"/>
          <w:szCs w:val="28"/>
        </w:rPr>
        <w:t>в</w:t>
      </w:r>
      <w:r w:rsidRPr="004F74A2">
        <w:rPr>
          <w:color w:val="000000"/>
          <w:spacing w:val="-2"/>
          <w:w w:val="103"/>
          <w:sz w:val="28"/>
          <w:szCs w:val="28"/>
        </w:rPr>
        <w:t>и</w:t>
      </w:r>
      <w:r w:rsidRPr="004F74A2">
        <w:rPr>
          <w:color w:val="000000"/>
          <w:spacing w:val="1"/>
          <w:w w:val="103"/>
          <w:sz w:val="28"/>
          <w:szCs w:val="28"/>
        </w:rPr>
        <w:t>т</w:t>
      </w:r>
      <w:r w:rsidRPr="004F74A2">
        <w:rPr>
          <w:color w:val="000000"/>
          <w:spacing w:val="-1"/>
          <w:w w:val="103"/>
          <w:sz w:val="28"/>
          <w:szCs w:val="28"/>
        </w:rPr>
        <w:t>е</w:t>
      </w:r>
      <w:r w:rsidRPr="004F74A2">
        <w:rPr>
          <w:color w:val="000000"/>
          <w:spacing w:val="-7"/>
          <w:w w:val="103"/>
          <w:sz w:val="28"/>
          <w:szCs w:val="28"/>
        </w:rPr>
        <w:t>л</w:t>
      </w:r>
      <w:r w:rsidRPr="004F74A2">
        <w:rPr>
          <w:color w:val="000000"/>
          <w:spacing w:val="-2"/>
          <w:w w:val="103"/>
          <w:sz w:val="28"/>
          <w:szCs w:val="28"/>
        </w:rPr>
        <w:t>е</w:t>
      </w:r>
      <w:r w:rsidRPr="004F74A2">
        <w:rPr>
          <w:color w:val="000000"/>
          <w:spacing w:val="-3"/>
          <w:w w:val="103"/>
          <w:sz w:val="28"/>
          <w:szCs w:val="28"/>
        </w:rPr>
        <w:t>й</w:t>
      </w:r>
      <w:r w:rsidRPr="004F74A2">
        <w:rPr>
          <w:color w:val="000000"/>
          <w:w w:val="103"/>
          <w:sz w:val="28"/>
          <w:szCs w:val="28"/>
        </w:rPr>
        <w:t>,</w:t>
      </w:r>
      <w:r w:rsidRPr="004F74A2">
        <w:rPr>
          <w:color w:val="000000"/>
          <w:sz w:val="28"/>
          <w:szCs w:val="28"/>
        </w:rPr>
        <w:t xml:space="preserve"> </w:t>
      </w:r>
      <w:r w:rsidRPr="004F74A2">
        <w:rPr>
          <w:color w:val="000000"/>
          <w:spacing w:val="5"/>
          <w:w w:val="103"/>
          <w:sz w:val="28"/>
          <w:szCs w:val="28"/>
        </w:rPr>
        <w:t>с</w:t>
      </w:r>
      <w:r w:rsidRPr="004F74A2">
        <w:rPr>
          <w:color w:val="000000"/>
          <w:w w:val="103"/>
          <w:sz w:val="28"/>
          <w:szCs w:val="28"/>
        </w:rPr>
        <w:t>вя</w:t>
      </w:r>
      <w:r w:rsidRPr="004F74A2">
        <w:rPr>
          <w:color w:val="000000"/>
          <w:spacing w:val="1"/>
          <w:w w:val="103"/>
          <w:sz w:val="28"/>
          <w:szCs w:val="28"/>
        </w:rPr>
        <w:t>з</w:t>
      </w:r>
      <w:r w:rsidRPr="004F74A2">
        <w:rPr>
          <w:color w:val="000000"/>
          <w:spacing w:val="-1"/>
          <w:w w:val="103"/>
          <w:sz w:val="28"/>
          <w:szCs w:val="28"/>
        </w:rPr>
        <w:t>а</w:t>
      </w:r>
      <w:r w:rsidRPr="004F74A2">
        <w:rPr>
          <w:color w:val="000000"/>
          <w:spacing w:val="-2"/>
          <w:w w:val="103"/>
          <w:sz w:val="28"/>
          <w:szCs w:val="28"/>
        </w:rPr>
        <w:t>нн</w:t>
      </w:r>
      <w:r w:rsidRPr="004F74A2">
        <w:rPr>
          <w:color w:val="000000"/>
          <w:spacing w:val="2"/>
          <w:w w:val="103"/>
          <w:sz w:val="28"/>
          <w:szCs w:val="28"/>
        </w:rPr>
        <w:t>ы</w:t>
      </w:r>
      <w:r w:rsidRPr="004F74A2">
        <w:rPr>
          <w:color w:val="000000"/>
          <w:w w:val="103"/>
          <w:sz w:val="28"/>
          <w:szCs w:val="28"/>
        </w:rPr>
        <w:t>е</w:t>
      </w:r>
      <w:r w:rsidRPr="004F74A2">
        <w:rPr>
          <w:color w:val="000000"/>
          <w:spacing w:val="-2"/>
          <w:sz w:val="28"/>
          <w:szCs w:val="28"/>
        </w:rPr>
        <w:t xml:space="preserve"> </w:t>
      </w:r>
      <w:r w:rsidRPr="004F74A2">
        <w:rPr>
          <w:color w:val="000000"/>
          <w:w w:val="103"/>
          <w:sz w:val="28"/>
          <w:szCs w:val="28"/>
        </w:rPr>
        <w:t>с</w:t>
      </w:r>
      <w:r w:rsidRPr="004F74A2">
        <w:rPr>
          <w:color w:val="000000"/>
          <w:spacing w:val="4"/>
          <w:sz w:val="28"/>
          <w:szCs w:val="28"/>
        </w:rPr>
        <w:t xml:space="preserve"> </w:t>
      </w:r>
      <w:r w:rsidRPr="004F74A2">
        <w:rPr>
          <w:color w:val="000000"/>
          <w:w w:val="103"/>
          <w:sz w:val="28"/>
          <w:szCs w:val="28"/>
        </w:rPr>
        <w:t>п</w:t>
      </w:r>
      <w:r w:rsidRPr="004F74A2">
        <w:rPr>
          <w:color w:val="000000"/>
          <w:spacing w:val="-2"/>
          <w:w w:val="103"/>
          <w:sz w:val="28"/>
          <w:szCs w:val="28"/>
        </w:rPr>
        <w:t>ре</w:t>
      </w:r>
      <w:r w:rsidRPr="004F74A2">
        <w:rPr>
          <w:color w:val="000000"/>
          <w:spacing w:val="1"/>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2"/>
          <w:w w:val="103"/>
          <w:sz w:val="28"/>
          <w:szCs w:val="28"/>
        </w:rPr>
        <w:t>т</w:t>
      </w:r>
      <w:r w:rsidRPr="004F74A2">
        <w:rPr>
          <w:color w:val="000000"/>
          <w:spacing w:val="-2"/>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ни</w:t>
      </w:r>
      <w:r w:rsidRPr="004F74A2">
        <w:rPr>
          <w:color w:val="000000"/>
          <w:spacing w:val="-3"/>
          <w:w w:val="103"/>
          <w:sz w:val="28"/>
          <w:szCs w:val="28"/>
        </w:rPr>
        <w:t>е</w:t>
      </w:r>
      <w:r w:rsidRPr="004F74A2">
        <w:rPr>
          <w:color w:val="000000"/>
          <w:w w:val="103"/>
          <w:sz w:val="28"/>
          <w:szCs w:val="28"/>
        </w:rPr>
        <w:t>м</w:t>
      </w:r>
      <w:r w:rsidRPr="004F74A2">
        <w:rPr>
          <w:color w:val="000000"/>
          <w:spacing w:val="-2"/>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1"/>
          <w:w w:val="103"/>
          <w:sz w:val="28"/>
          <w:szCs w:val="28"/>
        </w:rPr>
        <w:t>ип</w:t>
      </w:r>
      <w:r w:rsidRPr="004F74A2">
        <w:rPr>
          <w:color w:val="000000"/>
          <w:spacing w:val="-2"/>
          <w:w w:val="103"/>
          <w:sz w:val="28"/>
          <w:szCs w:val="28"/>
        </w:rPr>
        <w:t>а</w:t>
      </w:r>
      <w:r w:rsidRPr="004F74A2">
        <w:rPr>
          <w:color w:val="000000"/>
          <w:spacing w:val="-7"/>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2"/>
          <w:w w:val="103"/>
          <w:sz w:val="28"/>
          <w:szCs w:val="28"/>
        </w:rPr>
        <w:t>и</w:t>
      </w:r>
      <w:r w:rsidRPr="004F74A2">
        <w:rPr>
          <w:color w:val="000000"/>
          <w:w w:val="103"/>
          <w:sz w:val="28"/>
          <w:szCs w:val="28"/>
        </w:rPr>
        <w:t>;</w:t>
      </w:r>
    </w:p>
    <w:p w:rsidR="0061711D" w:rsidRPr="004F74A2" w:rsidRDefault="0061711D" w:rsidP="004F74A2">
      <w:pPr>
        <w:spacing w:line="23" w:lineRule="atLeast"/>
        <w:ind w:firstLine="720"/>
        <w:jc w:val="both"/>
        <w:rPr>
          <w:color w:val="000000"/>
          <w:w w:val="103"/>
          <w:sz w:val="28"/>
          <w:szCs w:val="28"/>
        </w:rPr>
      </w:pPr>
      <w:r w:rsidRPr="004F74A2">
        <w:rPr>
          <w:color w:val="000000"/>
          <w:w w:val="103"/>
          <w:sz w:val="28"/>
          <w:szCs w:val="28"/>
        </w:rPr>
        <w:t>-</w:t>
      </w:r>
      <w:r w:rsidRPr="004F74A2">
        <w:rPr>
          <w:color w:val="000000"/>
          <w:sz w:val="28"/>
          <w:szCs w:val="28"/>
        </w:rPr>
        <w:t xml:space="preserve"> </w:t>
      </w:r>
      <w:r w:rsidRPr="004F74A2">
        <w:rPr>
          <w:color w:val="000000"/>
          <w:spacing w:val="-2"/>
          <w:w w:val="103"/>
          <w:sz w:val="28"/>
          <w:szCs w:val="28"/>
        </w:rPr>
        <w:t>о</w:t>
      </w:r>
      <w:r w:rsidRPr="004F74A2">
        <w:rPr>
          <w:color w:val="000000"/>
          <w:spacing w:val="4"/>
          <w:w w:val="103"/>
          <w:sz w:val="28"/>
          <w:szCs w:val="28"/>
        </w:rPr>
        <w:t>б</w:t>
      </w:r>
      <w:r w:rsidRPr="004F74A2">
        <w:rPr>
          <w:color w:val="000000"/>
          <w:spacing w:val="-1"/>
          <w:w w:val="103"/>
          <w:sz w:val="28"/>
          <w:szCs w:val="28"/>
        </w:rPr>
        <w:t>м</w:t>
      </w:r>
      <w:r w:rsidRPr="004F74A2">
        <w:rPr>
          <w:color w:val="000000"/>
          <w:spacing w:val="-3"/>
          <w:w w:val="103"/>
          <w:sz w:val="28"/>
          <w:szCs w:val="28"/>
        </w:rPr>
        <w:t>е</w:t>
      </w:r>
      <w:r w:rsidRPr="004F74A2">
        <w:rPr>
          <w:color w:val="000000"/>
          <w:spacing w:val="-2"/>
          <w:w w:val="103"/>
          <w:sz w:val="28"/>
          <w:szCs w:val="28"/>
        </w:rPr>
        <w:t>н</w:t>
      </w:r>
      <w:r w:rsidRPr="004F74A2">
        <w:rPr>
          <w:color w:val="000000"/>
          <w:w w:val="103"/>
          <w:sz w:val="28"/>
          <w:szCs w:val="28"/>
        </w:rPr>
        <w:t>а</w:t>
      </w:r>
      <w:r w:rsidRPr="004F74A2">
        <w:rPr>
          <w:color w:val="000000"/>
          <w:spacing w:val="-2"/>
          <w:sz w:val="28"/>
          <w:szCs w:val="28"/>
        </w:rPr>
        <w:t xml:space="preserve"> </w:t>
      </w:r>
      <w:r w:rsidRPr="004F74A2">
        <w:rPr>
          <w:color w:val="000000"/>
          <w:spacing w:val="-3"/>
          <w:w w:val="103"/>
          <w:sz w:val="28"/>
          <w:szCs w:val="28"/>
        </w:rPr>
        <w:t>м</w:t>
      </w:r>
      <w:r w:rsidRPr="004F74A2">
        <w:rPr>
          <w:color w:val="000000"/>
          <w:spacing w:val="-1"/>
          <w:w w:val="103"/>
          <w:sz w:val="28"/>
          <w:szCs w:val="28"/>
        </w:rPr>
        <w:t>н</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pacing w:val="-2"/>
          <w:w w:val="103"/>
          <w:sz w:val="28"/>
          <w:szCs w:val="28"/>
        </w:rPr>
        <w:t>м</w:t>
      </w:r>
      <w:r w:rsidRPr="004F74A2">
        <w:rPr>
          <w:color w:val="000000"/>
          <w:w w:val="103"/>
          <w:sz w:val="28"/>
          <w:szCs w:val="28"/>
        </w:rPr>
        <w:t>и</w:t>
      </w:r>
      <w:r w:rsidRPr="004F74A2">
        <w:rPr>
          <w:color w:val="000000"/>
          <w:spacing w:val="-3"/>
          <w:sz w:val="28"/>
          <w:szCs w:val="28"/>
        </w:rPr>
        <w:t xml:space="preserve"> </w:t>
      </w:r>
      <w:r w:rsidRPr="004F74A2">
        <w:rPr>
          <w:color w:val="000000"/>
          <w:spacing w:val="-1"/>
          <w:w w:val="103"/>
          <w:sz w:val="28"/>
          <w:szCs w:val="28"/>
        </w:rPr>
        <w:t>п</w:t>
      </w:r>
      <w:r w:rsidRPr="004F74A2">
        <w:rPr>
          <w:color w:val="000000"/>
          <w:w w:val="103"/>
          <w:sz w:val="28"/>
          <w:szCs w:val="28"/>
        </w:rPr>
        <w:t>о</w:t>
      </w:r>
      <w:r w:rsidRPr="004F74A2">
        <w:rPr>
          <w:color w:val="000000"/>
          <w:spacing w:val="-2"/>
          <w:sz w:val="28"/>
          <w:szCs w:val="28"/>
        </w:rPr>
        <w:t xml:space="preserve"> </w:t>
      </w:r>
      <w:r w:rsidRPr="004F74A2">
        <w:rPr>
          <w:color w:val="000000"/>
          <w:w w:val="103"/>
          <w:sz w:val="28"/>
          <w:szCs w:val="28"/>
        </w:rPr>
        <w:t>в</w:t>
      </w:r>
      <w:r w:rsidRPr="004F74A2">
        <w:rPr>
          <w:color w:val="000000"/>
          <w:spacing w:val="-2"/>
          <w:w w:val="103"/>
          <w:sz w:val="28"/>
          <w:szCs w:val="28"/>
        </w:rPr>
        <w:t>о</w:t>
      </w:r>
      <w:r w:rsidRPr="004F74A2">
        <w:rPr>
          <w:color w:val="000000"/>
          <w:w w:val="103"/>
          <w:sz w:val="28"/>
          <w:szCs w:val="28"/>
        </w:rPr>
        <w:t>п</w:t>
      </w:r>
      <w:r w:rsidRPr="004F74A2">
        <w:rPr>
          <w:color w:val="000000"/>
          <w:spacing w:val="-3"/>
          <w:w w:val="103"/>
          <w:sz w:val="28"/>
          <w:szCs w:val="28"/>
        </w:rPr>
        <w:t>р</w:t>
      </w:r>
      <w:r w:rsidRPr="004F74A2">
        <w:rPr>
          <w:color w:val="000000"/>
          <w:spacing w:val="-2"/>
          <w:w w:val="103"/>
          <w:sz w:val="28"/>
          <w:szCs w:val="28"/>
        </w:rPr>
        <w:t>о</w:t>
      </w:r>
      <w:r w:rsidRPr="004F74A2">
        <w:rPr>
          <w:color w:val="000000"/>
          <w:spacing w:val="4"/>
          <w:w w:val="103"/>
          <w:sz w:val="28"/>
          <w:szCs w:val="28"/>
        </w:rPr>
        <w:t>с</w:t>
      </w:r>
      <w:r w:rsidRPr="004F74A2">
        <w:rPr>
          <w:color w:val="000000"/>
          <w:spacing w:val="-2"/>
          <w:w w:val="103"/>
          <w:sz w:val="28"/>
          <w:szCs w:val="28"/>
        </w:rPr>
        <w:t>а</w:t>
      </w:r>
      <w:r w:rsidRPr="004F74A2">
        <w:rPr>
          <w:color w:val="000000"/>
          <w:w w:val="103"/>
          <w:sz w:val="28"/>
          <w:szCs w:val="28"/>
        </w:rPr>
        <w:t>м</w:t>
      </w:r>
      <w:r w:rsidRPr="004F74A2">
        <w:rPr>
          <w:color w:val="000000"/>
          <w:spacing w:val="-2"/>
          <w:sz w:val="28"/>
          <w:szCs w:val="28"/>
        </w:rPr>
        <w:t xml:space="preserve"> </w:t>
      </w:r>
      <w:r w:rsidRPr="004F74A2">
        <w:rPr>
          <w:color w:val="000000"/>
          <w:spacing w:val="-1"/>
          <w:w w:val="103"/>
          <w:sz w:val="28"/>
          <w:szCs w:val="28"/>
        </w:rPr>
        <w:t>п</w:t>
      </w:r>
      <w:r w:rsidRPr="004F74A2">
        <w:rPr>
          <w:color w:val="000000"/>
          <w:spacing w:val="-2"/>
          <w:w w:val="103"/>
          <w:sz w:val="28"/>
          <w:szCs w:val="28"/>
        </w:rPr>
        <w:t>р</w:t>
      </w:r>
      <w:r w:rsidRPr="004F74A2">
        <w:rPr>
          <w:color w:val="000000"/>
          <w:spacing w:val="-3"/>
          <w:w w:val="103"/>
          <w:sz w:val="28"/>
          <w:szCs w:val="28"/>
        </w:rPr>
        <w:t>е</w:t>
      </w:r>
      <w:r w:rsidRPr="004F74A2">
        <w:rPr>
          <w:color w:val="000000"/>
          <w:spacing w:val="2"/>
          <w:w w:val="103"/>
          <w:sz w:val="28"/>
          <w:szCs w:val="28"/>
        </w:rPr>
        <w:t>д</w:t>
      </w:r>
      <w:r w:rsidRPr="004F74A2">
        <w:rPr>
          <w:color w:val="000000"/>
          <w:spacing w:val="-1"/>
          <w:w w:val="103"/>
          <w:sz w:val="28"/>
          <w:szCs w:val="28"/>
        </w:rPr>
        <w:t>о</w:t>
      </w:r>
      <w:r w:rsidRPr="004F74A2">
        <w:rPr>
          <w:color w:val="000000"/>
          <w:spacing w:val="4"/>
          <w:w w:val="103"/>
          <w:sz w:val="28"/>
          <w:szCs w:val="28"/>
        </w:rPr>
        <w:t>с</w:t>
      </w:r>
      <w:r w:rsidRPr="004F74A2">
        <w:rPr>
          <w:color w:val="000000"/>
          <w:spacing w:val="1"/>
          <w:w w:val="103"/>
          <w:sz w:val="28"/>
          <w:szCs w:val="28"/>
        </w:rPr>
        <w:t>т</w:t>
      </w:r>
      <w:r w:rsidRPr="004F74A2">
        <w:rPr>
          <w:color w:val="000000"/>
          <w:spacing w:val="-1"/>
          <w:w w:val="103"/>
          <w:sz w:val="28"/>
          <w:szCs w:val="28"/>
        </w:rPr>
        <w:t>а</w:t>
      </w:r>
      <w:r w:rsidRPr="004F74A2">
        <w:rPr>
          <w:color w:val="000000"/>
          <w:w w:val="103"/>
          <w:sz w:val="28"/>
          <w:szCs w:val="28"/>
        </w:rPr>
        <w:t>в</w:t>
      </w:r>
      <w:r w:rsidRPr="004F74A2">
        <w:rPr>
          <w:color w:val="000000"/>
          <w:spacing w:val="-5"/>
          <w:w w:val="103"/>
          <w:sz w:val="28"/>
          <w:szCs w:val="28"/>
        </w:rPr>
        <w:t>л</w:t>
      </w:r>
      <w:r w:rsidRPr="004F74A2">
        <w:rPr>
          <w:color w:val="000000"/>
          <w:spacing w:val="-3"/>
          <w:w w:val="103"/>
          <w:sz w:val="28"/>
          <w:szCs w:val="28"/>
        </w:rPr>
        <w:t>е</w:t>
      </w:r>
      <w:r w:rsidRPr="004F74A2">
        <w:rPr>
          <w:color w:val="000000"/>
          <w:spacing w:val="-2"/>
          <w:w w:val="103"/>
          <w:sz w:val="28"/>
          <w:szCs w:val="28"/>
        </w:rPr>
        <w:t>н</w:t>
      </w:r>
      <w:r w:rsidRPr="004F74A2">
        <w:rPr>
          <w:color w:val="000000"/>
          <w:spacing w:val="-3"/>
          <w:w w:val="103"/>
          <w:sz w:val="28"/>
          <w:szCs w:val="28"/>
        </w:rPr>
        <w:t>и</w:t>
      </w:r>
      <w:r w:rsidRPr="004F74A2">
        <w:rPr>
          <w:color w:val="000000"/>
          <w:w w:val="103"/>
          <w:sz w:val="28"/>
          <w:szCs w:val="28"/>
        </w:rPr>
        <w:t>я</w:t>
      </w:r>
      <w:r w:rsidRPr="004F74A2">
        <w:rPr>
          <w:color w:val="000000"/>
          <w:sz w:val="28"/>
          <w:szCs w:val="28"/>
        </w:rPr>
        <w:t xml:space="preserve"> </w:t>
      </w:r>
      <w:r w:rsidRPr="004F74A2">
        <w:rPr>
          <w:color w:val="000000"/>
          <w:spacing w:val="-2"/>
          <w:w w:val="103"/>
          <w:sz w:val="28"/>
          <w:szCs w:val="28"/>
        </w:rPr>
        <w:t>м</w:t>
      </w:r>
      <w:r w:rsidRPr="004F74A2">
        <w:rPr>
          <w:color w:val="000000"/>
          <w:spacing w:val="-4"/>
          <w:w w:val="103"/>
          <w:sz w:val="28"/>
          <w:szCs w:val="28"/>
        </w:rPr>
        <w:t>у</w:t>
      </w:r>
      <w:r w:rsidRPr="004F74A2">
        <w:rPr>
          <w:color w:val="000000"/>
          <w:spacing w:val="-2"/>
          <w:w w:val="103"/>
          <w:sz w:val="28"/>
          <w:szCs w:val="28"/>
        </w:rPr>
        <w:t>н</w:t>
      </w:r>
      <w:r w:rsidRPr="004F74A2">
        <w:rPr>
          <w:color w:val="000000"/>
          <w:spacing w:val="-3"/>
          <w:w w:val="103"/>
          <w:sz w:val="28"/>
          <w:szCs w:val="28"/>
        </w:rPr>
        <w:t>и</w:t>
      </w:r>
      <w:r w:rsidRPr="004F74A2">
        <w:rPr>
          <w:color w:val="000000"/>
          <w:spacing w:val="3"/>
          <w:w w:val="103"/>
          <w:sz w:val="28"/>
          <w:szCs w:val="28"/>
        </w:rPr>
        <w:t>ц</w:t>
      </w:r>
      <w:r w:rsidRPr="004F74A2">
        <w:rPr>
          <w:color w:val="000000"/>
          <w:spacing w:val="-2"/>
          <w:w w:val="103"/>
          <w:sz w:val="28"/>
          <w:szCs w:val="28"/>
        </w:rPr>
        <w:t>и</w:t>
      </w:r>
      <w:r w:rsidRPr="004F74A2">
        <w:rPr>
          <w:color w:val="000000"/>
          <w:w w:val="103"/>
          <w:sz w:val="28"/>
          <w:szCs w:val="28"/>
        </w:rPr>
        <w:t>п</w:t>
      </w:r>
      <w:r w:rsidRPr="004F74A2">
        <w:rPr>
          <w:color w:val="000000"/>
          <w:spacing w:val="-3"/>
          <w:w w:val="103"/>
          <w:sz w:val="28"/>
          <w:szCs w:val="28"/>
        </w:rPr>
        <w:t>а</w:t>
      </w:r>
      <w:r w:rsidRPr="004F74A2">
        <w:rPr>
          <w:color w:val="000000"/>
          <w:spacing w:val="-6"/>
          <w:w w:val="103"/>
          <w:sz w:val="28"/>
          <w:szCs w:val="28"/>
        </w:rPr>
        <w:t>л</w:t>
      </w:r>
      <w:r w:rsidRPr="004F74A2">
        <w:rPr>
          <w:color w:val="000000"/>
          <w:spacing w:val="2"/>
          <w:w w:val="103"/>
          <w:sz w:val="28"/>
          <w:szCs w:val="28"/>
        </w:rPr>
        <w:t>ь</w:t>
      </w:r>
      <w:r w:rsidRPr="004F74A2">
        <w:rPr>
          <w:color w:val="000000"/>
          <w:spacing w:val="-1"/>
          <w:w w:val="103"/>
          <w:sz w:val="28"/>
          <w:szCs w:val="28"/>
        </w:rPr>
        <w:t>н</w:t>
      </w:r>
      <w:r w:rsidRPr="004F74A2">
        <w:rPr>
          <w:color w:val="000000"/>
          <w:spacing w:val="-3"/>
          <w:w w:val="103"/>
          <w:sz w:val="28"/>
          <w:szCs w:val="28"/>
        </w:rPr>
        <w:t>о</w:t>
      </w:r>
      <w:r w:rsidRPr="004F74A2">
        <w:rPr>
          <w:color w:val="000000"/>
          <w:w w:val="103"/>
          <w:sz w:val="28"/>
          <w:szCs w:val="28"/>
        </w:rPr>
        <w:t>й</w:t>
      </w:r>
      <w:r w:rsidRPr="004F74A2">
        <w:rPr>
          <w:color w:val="000000"/>
          <w:spacing w:val="-3"/>
          <w:sz w:val="28"/>
          <w:szCs w:val="28"/>
        </w:rPr>
        <w:t xml:space="preserve"> </w:t>
      </w:r>
      <w:r w:rsidRPr="004F74A2">
        <w:rPr>
          <w:color w:val="000000"/>
          <w:spacing w:val="-4"/>
          <w:w w:val="103"/>
          <w:sz w:val="28"/>
          <w:szCs w:val="28"/>
        </w:rPr>
        <w:t>у</w:t>
      </w:r>
      <w:r w:rsidRPr="004F74A2">
        <w:rPr>
          <w:color w:val="000000"/>
          <w:spacing w:val="4"/>
          <w:w w:val="103"/>
          <w:sz w:val="28"/>
          <w:szCs w:val="28"/>
        </w:rPr>
        <w:t>с</w:t>
      </w:r>
      <w:r w:rsidRPr="004F74A2">
        <w:rPr>
          <w:color w:val="000000"/>
          <w:spacing w:val="-5"/>
          <w:w w:val="103"/>
          <w:sz w:val="28"/>
          <w:szCs w:val="28"/>
        </w:rPr>
        <w:t>л</w:t>
      </w:r>
      <w:r w:rsidRPr="004F74A2">
        <w:rPr>
          <w:color w:val="000000"/>
          <w:spacing w:val="-4"/>
          <w:w w:val="103"/>
          <w:sz w:val="28"/>
          <w:szCs w:val="28"/>
        </w:rPr>
        <w:t>уг</w:t>
      </w:r>
      <w:r w:rsidRPr="004F74A2">
        <w:rPr>
          <w:color w:val="000000"/>
          <w:spacing w:val="-3"/>
          <w:w w:val="103"/>
          <w:sz w:val="28"/>
          <w:szCs w:val="28"/>
        </w:rPr>
        <w:t>и</w:t>
      </w:r>
      <w:r w:rsidRPr="004F74A2">
        <w:rPr>
          <w:color w:val="000000"/>
          <w:w w:val="103"/>
          <w:sz w:val="28"/>
          <w:szCs w:val="28"/>
        </w:rPr>
        <w:t>.</w:t>
      </w:r>
    </w:p>
    <w:p w:rsidR="0061711D" w:rsidRPr="004F74A2" w:rsidRDefault="0061711D" w:rsidP="004F74A2">
      <w:pPr>
        <w:autoSpaceDE w:val="0"/>
        <w:autoSpaceDN w:val="0"/>
        <w:spacing w:line="23" w:lineRule="atLeast"/>
        <w:ind w:firstLine="709"/>
        <w:jc w:val="both"/>
        <w:rPr>
          <w:b/>
          <w:color w:val="000000"/>
          <w:sz w:val="28"/>
          <w:szCs w:val="28"/>
        </w:rPr>
      </w:pPr>
      <w:r w:rsidRPr="004F74A2">
        <w:rPr>
          <w:b/>
          <w:color w:val="000000"/>
          <w:sz w:val="28"/>
          <w:szCs w:val="28"/>
        </w:rPr>
        <w:t>3.1.1. Предоставление в установленном порядке информации заявителям и обеспечение доступа заявителей к сведениям о муниципальной услуге:</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1) лично в Уполномоченном органе;</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2) посредством телефонной, факсимильной связи;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 xml:space="preserve">3) посредством электронной связи, </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4) посредством почтовой связи;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 xml:space="preserve">5) на информационных стендах в помещениях </w:t>
      </w:r>
      <w:r w:rsidRPr="004F74A2">
        <w:rPr>
          <w:iCs/>
          <w:color w:val="000000"/>
          <w:sz w:val="28"/>
          <w:szCs w:val="28"/>
        </w:rPr>
        <w:t>Уполномоченного органа, МФЦ</w:t>
      </w:r>
      <w:r w:rsidRPr="004F74A2">
        <w:rPr>
          <w:color w:val="000000"/>
          <w:sz w:val="28"/>
          <w:szCs w:val="28"/>
        </w:rPr>
        <w:t>;</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 xml:space="preserve">6) в информационно-телекоммуникационных сетях общего пользования: </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 xml:space="preserve">- на официальном сайте </w:t>
      </w:r>
      <w:r w:rsidRPr="004F74A2">
        <w:rPr>
          <w:iCs/>
          <w:color w:val="000000"/>
          <w:sz w:val="28"/>
          <w:szCs w:val="28"/>
        </w:rPr>
        <w:t>Уполномоченного органа, МФЦ;</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 на ЕПГУ;</w:t>
      </w:r>
    </w:p>
    <w:p w:rsidR="0061711D" w:rsidRDefault="0061711D" w:rsidP="004F74A2">
      <w:pPr>
        <w:tabs>
          <w:tab w:val="left" w:pos="855"/>
          <w:tab w:val="left" w:pos="1514"/>
          <w:tab w:val="left" w:pos="3241"/>
          <w:tab w:val="left" w:pos="4500"/>
          <w:tab w:val="left" w:pos="5552"/>
          <w:tab w:val="left" w:pos="6749"/>
          <w:tab w:val="left" w:pos="7875"/>
          <w:tab w:val="left" w:pos="9478"/>
        </w:tabs>
        <w:spacing w:line="23" w:lineRule="atLeast"/>
        <w:ind w:right="83" w:firstLine="709"/>
        <w:jc w:val="both"/>
        <w:rPr>
          <w:color w:val="000000"/>
          <w:sz w:val="28"/>
          <w:szCs w:val="28"/>
        </w:rPr>
      </w:pPr>
      <w:r w:rsidRPr="004F74A2">
        <w:rPr>
          <w:color w:val="000000"/>
          <w:sz w:val="28"/>
          <w:szCs w:val="28"/>
        </w:rPr>
        <w:t>- на РПГУ.</w:t>
      </w:r>
    </w:p>
    <w:p w:rsidR="0061711D" w:rsidRPr="004F74A2" w:rsidRDefault="0061711D" w:rsidP="004F74A2">
      <w:pPr>
        <w:tabs>
          <w:tab w:val="left" w:pos="855"/>
          <w:tab w:val="left" w:pos="1514"/>
          <w:tab w:val="left" w:pos="3241"/>
          <w:tab w:val="left" w:pos="4500"/>
          <w:tab w:val="left" w:pos="5552"/>
          <w:tab w:val="left" w:pos="6749"/>
          <w:tab w:val="left" w:pos="7875"/>
          <w:tab w:val="left" w:pos="9478"/>
        </w:tabs>
        <w:spacing w:line="23" w:lineRule="atLeast"/>
        <w:ind w:right="83" w:firstLine="709"/>
        <w:jc w:val="both"/>
        <w:rPr>
          <w:color w:val="000000"/>
          <w:sz w:val="28"/>
          <w:szCs w:val="28"/>
        </w:rPr>
      </w:pPr>
    </w:p>
    <w:p w:rsidR="0061711D" w:rsidRPr="004F74A2" w:rsidRDefault="0061711D" w:rsidP="009975EB">
      <w:pPr>
        <w:autoSpaceDE w:val="0"/>
        <w:autoSpaceDN w:val="0"/>
        <w:spacing w:line="23" w:lineRule="atLeast"/>
        <w:ind w:firstLine="708"/>
        <w:jc w:val="both"/>
        <w:rPr>
          <w:b/>
          <w:color w:val="000000"/>
          <w:sz w:val="28"/>
          <w:szCs w:val="28"/>
        </w:rPr>
      </w:pPr>
      <w:r w:rsidRPr="004F74A2">
        <w:rPr>
          <w:b/>
          <w:color w:val="000000"/>
          <w:sz w:val="28"/>
          <w:szCs w:val="28"/>
        </w:rPr>
        <w:t>3.1.2. Подача заявителем запроса и иных документов, необходимых для предоставления муниципальной услуги, и прием таких запроса и документов:</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1) лично в Уполномоченный орган;</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 xml:space="preserve">2) посредством электронной связи, </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3) посредством почтовой связи;</w:t>
      </w:r>
    </w:p>
    <w:p w:rsidR="0061711D" w:rsidRPr="004F74A2" w:rsidRDefault="0061711D" w:rsidP="004F74A2">
      <w:pPr>
        <w:autoSpaceDE w:val="0"/>
        <w:autoSpaceDN w:val="0"/>
        <w:adjustRightInd w:val="0"/>
        <w:spacing w:line="23" w:lineRule="atLeast"/>
        <w:ind w:firstLine="709"/>
        <w:rPr>
          <w:color w:val="000000"/>
          <w:sz w:val="28"/>
          <w:szCs w:val="28"/>
        </w:rPr>
      </w:pPr>
      <w:r w:rsidRPr="004F74A2">
        <w:rPr>
          <w:color w:val="000000"/>
          <w:sz w:val="28"/>
          <w:szCs w:val="28"/>
        </w:rPr>
        <w:t>4)через полномочного представителя;</w:t>
      </w:r>
    </w:p>
    <w:p w:rsidR="0061711D" w:rsidRDefault="0061711D" w:rsidP="004F74A2">
      <w:pPr>
        <w:autoSpaceDE w:val="0"/>
        <w:autoSpaceDN w:val="0"/>
        <w:adjustRightInd w:val="0"/>
        <w:spacing w:line="23" w:lineRule="atLeast"/>
        <w:ind w:firstLine="709"/>
        <w:rPr>
          <w:color w:val="000000"/>
          <w:sz w:val="28"/>
          <w:szCs w:val="28"/>
        </w:rPr>
      </w:pPr>
      <w:r w:rsidRPr="004F74A2">
        <w:rPr>
          <w:color w:val="000000"/>
          <w:sz w:val="28"/>
          <w:szCs w:val="28"/>
        </w:rPr>
        <w:t>5) через МФЦ.</w:t>
      </w:r>
    </w:p>
    <w:p w:rsidR="0061711D" w:rsidRPr="004F74A2" w:rsidRDefault="0061711D" w:rsidP="004F74A2">
      <w:pPr>
        <w:autoSpaceDE w:val="0"/>
        <w:autoSpaceDN w:val="0"/>
        <w:adjustRightInd w:val="0"/>
        <w:spacing w:line="23" w:lineRule="atLeast"/>
        <w:ind w:firstLine="709"/>
        <w:rPr>
          <w:color w:val="000000"/>
          <w:sz w:val="28"/>
          <w:szCs w:val="28"/>
        </w:rPr>
      </w:pPr>
    </w:p>
    <w:p w:rsidR="0061711D" w:rsidRPr="004F74A2" w:rsidRDefault="0061711D" w:rsidP="009975EB">
      <w:pPr>
        <w:autoSpaceDE w:val="0"/>
        <w:autoSpaceDN w:val="0"/>
        <w:spacing w:line="23" w:lineRule="atLeast"/>
        <w:ind w:firstLine="708"/>
        <w:jc w:val="both"/>
        <w:rPr>
          <w:b/>
          <w:color w:val="000000"/>
          <w:sz w:val="28"/>
          <w:szCs w:val="28"/>
        </w:rPr>
      </w:pPr>
      <w:r w:rsidRPr="004F74A2">
        <w:rPr>
          <w:b/>
          <w:color w:val="000000"/>
          <w:sz w:val="28"/>
          <w:szCs w:val="28"/>
        </w:rPr>
        <w:t>3.1.3. Получение заявителем сведений о ходе выполнения запроса о предоставлении муниципальной услуги: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1) лично в Уполномоченном органе;</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2) посредством телефонной, факсимильной связи;</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 xml:space="preserve">3) посредством электронной связи; </w:t>
      </w:r>
    </w:p>
    <w:p w:rsidR="0061711D" w:rsidRPr="004F74A2" w:rsidRDefault="0061711D" w:rsidP="004F74A2">
      <w:pPr>
        <w:autoSpaceDE w:val="0"/>
        <w:autoSpaceDN w:val="0"/>
        <w:adjustRightInd w:val="0"/>
        <w:spacing w:line="23" w:lineRule="atLeast"/>
        <w:ind w:firstLine="709"/>
        <w:jc w:val="both"/>
        <w:rPr>
          <w:color w:val="000000"/>
          <w:sz w:val="28"/>
          <w:szCs w:val="28"/>
        </w:rPr>
      </w:pPr>
      <w:r w:rsidRPr="004F74A2">
        <w:rPr>
          <w:color w:val="000000"/>
          <w:sz w:val="28"/>
          <w:szCs w:val="28"/>
        </w:rPr>
        <w:t>4) посредством почтовой связи;</w:t>
      </w:r>
    </w:p>
    <w:p w:rsidR="0061711D" w:rsidRPr="004F74A2" w:rsidRDefault="0061711D" w:rsidP="004F74A2">
      <w:pPr>
        <w:autoSpaceDE w:val="0"/>
        <w:autoSpaceDN w:val="0"/>
        <w:adjustRightInd w:val="0"/>
        <w:spacing w:line="23" w:lineRule="atLeast"/>
        <w:ind w:firstLine="709"/>
        <w:rPr>
          <w:color w:val="000000"/>
          <w:sz w:val="28"/>
          <w:szCs w:val="28"/>
        </w:rPr>
      </w:pPr>
      <w:r w:rsidRPr="004F74A2">
        <w:rPr>
          <w:color w:val="000000"/>
          <w:sz w:val="28"/>
          <w:szCs w:val="28"/>
        </w:rPr>
        <w:t>5)через полномочного представителя;</w:t>
      </w:r>
    </w:p>
    <w:p w:rsidR="0061711D" w:rsidRPr="004F74A2" w:rsidRDefault="0061711D" w:rsidP="004F74A2">
      <w:pPr>
        <w:autoSpaceDE w:val="0"/>
        <w:autoSpaceDN w:val="0"/>
        <w:adjustRightInd w:val="0"/>
        <w:spacing w:line="23" w:lineRule="atLeast"/>
        <w:ind w:firstLine="709"/>
        <w:rPr>
          <w:color w:val="000000"/>
          <w:sz w:val="28"/>
          <w:szCs w:val="28"/>
        </w:rPr>
      </w:pPr>
      <w:r w:rsidRPr="004F74A2">
        <w:rPr>
          <w:color w:val="000000"/>
          <w:sz w:val="28"/>
          <w:szCs w:val="28"/>
        </w:rPr>
        <w:t>6) через МФЦ.</w:t>
      </w:r>
    </w:p>
    <w:p w:rsidR="0061711D" w:rsidRPr="004F74A2" w:rsidRDefault="0061711D" w:rsidP="004F74A2">
      <w:pPr>
        <w:autoSpaceDE w:val="0"/>
        <w:autoSpaceDN w:val="0"/>
        <w:spacing w:line="23" w:lineRule="atLeast"/>
        <w:jc w:val="both"/>
        <w:rPr>
          <w:b/>
          <w:color w:val="FF0000"/>
          <w:sz w:val="28"/>
          <w:szCs w:val="28"/>
        </w:rPr>
      </w:pPr>
    </w:p>
    <w:p w:rsidR="0061711D" w:rsidRPr="004F74A2" w:rsidRDefault="0061711D" w:rsidP="009975EB">
      <w:pPr>
        <w:autoSpaceDE w:val="0"/>
        <w:autoSpaceDN w:val="0"/>
        <w:spacing w:line="23" w:lineRule="atLeast"/>
        <w:ind w:firstLine="708"/>
        <w:jc w:val="both"/>
        <w:rPr>
          <w:b/>
          <w:color w:val="000000"/>
          <w:sz w:val="28"/>
          <w:szCs w:val="28"/>
        </w:rPr>
      </w:pPr>
      <w:r w:rsidRPr="004F74A2">
        <w:rPr>
          <w:b/>
          <w:color w:val="000000"/>
          <w:sz w:val="28"/>
          <w:szCs w:val="28"/>
        </w:rPr>
        <w:t>3.1.</w:t>
      </w:r>
      <w:r>
        <w:rPr>
          <w:b/>
          <w:color w:val="000000"/>
          <w:sz w:val="28"/>
          <w:szCs w:val="28"/>
        </w:rPr>
        <w:t>4. Взаимодействие Администрации с</w:t>
      </w:r>
      <w:r w:rsidRPr="004F74A2">
        <w:rPr>
          <w:b/>
          <w:color w:val="000000"/>
          <w:sz w:val="28"/>
          <w:szCs w:val="28"/>
        </w:rPr>
        <w:t>труктурного подразделения, МФЦ, предоставляющего муниципальную услугу, с иными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61711D" w:rsidRPr="004F74A2" w:rsidRDefault="0061711D" w:rsidP="004F74A2">
      <w:pPr>
        <w:pStyle w:val="aff"/>
        <w:spacing w:line="23" w:lineRule="atLeast"/>
        <w:ind w:firstLine="708"/>
        <w:jc w:val="both"/>
        <w:rPr>
          <w:rFonts w:ascii="Times New Roman" w:hAnsi="Times New Roman"/>
          <w:sz w:val="28"/>
          <w:szCs w:val="28"/>
        </w:rPr>
      </w:pPr>
      <w:r w:rsidRPr="004F74A2">
        <w:rPr>
          <w:rFonts w:ascii="Times New Roman" w:hAnsi="Times New Roman"/>
          <w:sz w:val="28"/>
          <w:szCs w:val="28"/>
        </w:rPr>
        <w:t>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w:t>
      </w:r>
      <w:r>
        <w:rPr>
          <w:rFonts w:ascii="Times New Roman" w:hAnsi="Times New Roman"/>
          <w:sz w:val="28"/>
          <w:szCs w:val="28"/>
        </w:rPr>
        <w:t xml:space="preserve">едставление </w:t>
      </w:r>
      <w:r w:rsidRPr="002C0D11">
        <w:rPr>
          <w:rFonts w:ascii="Times New Roman" w:hAnsi="Times New Roman"/>
          <w:sz w:val="28"/>
          <w:szCs w:val="28"/>
        </w:rPr>
        <w:t xml:space="preserve">заявителем в администрацию </w:t>
      </w:r>
      <w:r w:rsidR="00A31876">
        <w:rPr>
          <w:rFonts w:ascii="Times New Roman" w:hAnsi="Times New Roman"/>
          <w:color w:val="000000"/>
          <w:spacing w:val="-4"/>
          <w:w w:val="103"/>
          <w:sz w:val="28"/>
          <w:szCs w:val="28"/>
        </w:rPr>
        <w:t>Джагинского</w:t>
      </w:r>
      <w:r w:rsidRPr="002C0D11">
        <w:rPr>
          <w:rFonts w:ascii="Times New Roman" w:hAnsi="Times New Roman"/>
          <w:color w:val="000000"/>
          <w:spacing w:val="-4"/>
          <w:w w:val="103"/>
          <w:sz w:val="28"/>
          <w:szCs w:val="28"/>
        </w:rPr>
        <w:t xml:space="preserve">  сельского поселения Малокарачаевского</w:t>
      </w:r>
      <w:r w:rsidRPr="002C0D11">
        <w:rPr>
          <w:rFonts w:ascii="Times New Roman" w:hAnsi="Times New Roman"/>
          <w:sz w:val="28"/>
          <w:szCs w:val="28"/>
        </w:rPr>
        <w:t xml:space="preserve"> муниципального района, многофункциональный центр предоста</w:t>
      </w:r>
      <w:r w:rsidRPr="004F74A2">
        <w:rPr>
          <w:rFonts w:ascii="Times New Roman" w:hAnsi="Times New Roman"/>
          <w:sz w:val="28"/>
          <w:szCs w:val="28"/>
        </w:rPr>
        <w:t xml:space="preserve">вления государственных и муниципальных услуг документов и информации, которые могут быть получены в рамках межведомственного информационного взаимодействия. </w:t>
      </w:r>
    </w:p>
    <w:p w:rsidR="0061711D" w:rsidRPr="004F74A2" w:rsidRDefault="0061711D" w:rsidP="004F74A2">
      <w:pPr>
        <w:pStyle w:val="aff"/>
        <w:spacing w:line="23" w:lineRule="atLeast"/>
        <w:ind w:firstLine="708"/>
        <w:jc w:val="both"/>
        <w:rPr>
          <w:rFonts w:ascii="Times New Roman" w:hAnsi="Times New Roman"/>
          <w:sz w:val="28"/>
          <w:szCs w:val="28"/>
        </w:rPr>
      </w:pPr>
      <w:r w:rsidRPr="004F74A2">
        <w:rPr>
          <w:rFonts w:ascii="Times New Roman" w:hAnsi="Times New Roman"/>
          <w:sz w:val="28"/>
          <w:szCs w:val="28"/>
        </w:rPr>
        <w:lastRenderedPageBreak/>
        <w:t xml:space="preserve">Межведомственный запрос формируется и направляется в форме электронного документа, </w:t>
      </w:r>
      <w:r w:rsidRPr="00DF15A3">
        <w:rPr>
          <w:rFonts w:ascii="Times New Roman" w:hAnsi="Times New Roman"/>
          <w:sz w:val="28"/>
          <w:szCs w:val="28"/>
        </w:rPr>
        <w:t xml:space="preserve">подписанного </w:t>
      </w:r>
      <w:hyperlink r:id="rId8" w:history="1">
        <w:r w:rsidRPr="00DF15A3">
          <w:rPr>
            <w:rFonts w:ascii="Times New Roman" w:hAnsi="Times New Roman"/>
            <w:sz w:val="28"/>
            <w:szCs w:val="28"/>
          </w:rPr>
          <w:t>электронной подписью</w:t>
        </w:r>
      </w:hyperlink>
      <w:r w:rsidRPr="00DF15A3">
        <w:rPr>
          <w:rFonts w:ascii="Times New Roman" w:hAnsi="Times New Roman"/>
          <w:sz w:val="28"/>
          <w:szCs w:val="28"/>
        </w:rPr>
        <w:t>,</w:t>
      </w:r>
      <w:r w:rsidRPr="004F74A2">
        <w:rPr>
          <w:rFonts w:ascii="Times New Roman" w:hAnsi="Times New Roman"/>
          <w:sz w:val="28"/>
          <w:szCs w:val="28"/>
        </w:rPr>
        <w:t xml:space="preserve"> по каналам системы межведомственного электронного взаимодействия (далее - СМЭВ).</w:t>
      </w:r>
    </w:p>
    <w:p w:rsidR="0061711D" w:rsidRPr="004F74A2" w:rsidRDefault="0061711D" w:rsidP="004F74A2">
      <w:pPr>
        <w:pStyle w:val="aff"/>
        <w:spacing w:line="23" w:lineRule="atLeast"/>
        <w:ind w:firstLine="708"/>
        <w:jc w:val="both"/>
        <w:rPr>
          <w:rFonts w:ascii="Times New Roman" w:hAnsi="Times New Roman"/>
          <w:sz w:val="28"/>
          <w:szCs w:val="28"/>
        </w:rPr>
      </w:pPr>
      <w:r w:rsidRPr="004F74A2">
        <w:rPr>
          <w:rFonts w:ascii="Times New Roman" w:hAnsi="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Максимальный срок формирования и направления запроса составляет 2 рабочих дня.</w:t>
      </w:r>
    </w:p>
    <w:p w:rsidR="0061711D" w:rsidRPr="004F74A2" w:rsidRDefault="0061711D" w:rsidP="004F74A2">
      <w:pPr>
        <w:pStyle w:val="aff"/>
        <w:spacing w:line="23" w:lineRule="atLeast"/>
        <w:ind w:firstLine="709"/>
        <w:jc w:val="both"/>
        <w:rPr>
          <w:rFonts w:ascii="Times New Roman" w:hAnsi="Times New Roman"/>
          <w:sz w:val="28"/>
          <w:szCs w:val="28"/>
        </w:rPr>
      </w:pPr>
      <w:r w:rsidRPr="004F74A2">
        <w:rPr>
          <w:rFonts w:ascii="Times New Roman" w:hAnsi="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61711D" w:rsidRPr="004F74A2" w:rsidRDefault="0061711D" w:rsidP="004F74A2">
      <w:pPr>
        <w:pStyle w:val="aff"/>
        <w:spacing w:line="23" w:lineRule="atLeast"/>
        <w:ind w:firstLine="708"/>
        <w:jc w:val="both"/>
        <w:rPr>
          <w:rFonts w:ascii="Times New Roman" w:hAnsi="Times New Roman"/>
          <w:sz w:val="28"/>
          <w:szCs w:val="28"/>
        </w:rPr>
      </w:pPr>
      <w:r w:rsidRPr="004F74A2">
        <w:rPr>
          <w:rFonts w:ascii="Times New Roman" w:hAnsi="Times New Roman"/>
          <w:sz w:val="28"/>
          <w:szCs w:val="28"/>
        </w:rPr>
        <w:t xml:space="preserve">После направления межведомственного запроса, представленные в </w:t>
      </w:r>
      <w:r w:rsidRPr="004F74A2">
        <w:rPr>
          <w:rFonts w:ascii="Times New Roman" w:hAnsi="Times New Roman"/>
          <w:color w:val="000000"/>
          <w:sz w:val="28"/>
          <w:szCs w:val="28"/>
        </w:rPr>
        <w:t>Админис</w:t>
      </w:r>
      <w:r>
        <w:rPr>
          <w:rFonts w:ascii="Times New Roman" w:hAnsi="Times New Roman"/>
          <w:color w:val="000000"/>
          <w:sz w:val="28"/>
          <w:szCs w:val="28"/>
        </w:rPr>
        <w:t>трацию</w:t>
      </w:r>
      <w:r w:rsidRPr="004F74A2">
        <w:rPr>
          <w:rFonts w:ascii="Times New Roman" w:hAnsi="Times New Roman"/>
          <w:color w:val="000000"/>
          <w:sz w:val="28"/>
          <w:szCs w:val="28"/>
        </w:rPr>
        <w:t>, МФЦ</w:t>
      </w:r>
      <w:r w:rsidRPr="004F74A2">
        <w:rPr>
          <w:rFonts w:ascii="Times New Roman" w:hAnsi="Times New Roman"/>
          <w:sz w:val="28"/>
          <w:szCs w:val="28"/>
        </w:rPr>
        <w:t xml:space="preserve"> документы и информация передаются специалисту, ответственному за их рассмотрение.</w:t>
      </w:r>
    </w:p>
    <w:p w:rsidR="0061711D" w:rsidRPr="004F74A2" w:rsidRDefault="0061711D" w:rsidP="004F74A2">
      <w:pPr>
        <w:pStyle w:val="aff"/>
        <w:spacing w:line="23" w:lineRule="atLeast"/>
        <w:ind w:firstLine="708"/>
        <w:jc w:val="both"/>
        <w:rPr>
          <w:rFonts w:ascii="Times New Roman" w:hAnsi="Times New Roman"/>
          <w:sz w:val="28"/>
          <w:szCs w:val="28"/>
        </w:rPr>
      </w:pPr>
      <w:r w:rsidRPr="004F74A2">
        <w:rPr>
          <w:rFonts w:ascii="Times New Roman" w:hAnsi="Times New Roman"/>
          <w:sz w:val="28"/>
          <w:szCs w:val="28"/>
        </w:rPr>
        <w:t>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муниципальной услуги заявителю.</w:t>
      </w:r>
    </w:p>
    <w:p w:rsidR="0061711D" w:rsidRPr="004F74A2" w:rsidRDefault="0061711D" w:rsidP="004F74A2">
      <w:pPr>
        <w:autoSpaceDE w:val="0"/>
        <w:autoSpaceDN w:val="0"/>
        <w:spacing w:line="23" w:lineRule="atLeast"/>
        <w:jc w:val="both"/>
        <w:rPr>
          <w:b/>
          <w:color w:val="000000"/>
          <w:sz w:val="28"/>
          <w:szCs w:val="28"/>
        </w:rPr>
      </w:pPr>
    </w:p>
    <w:p w:rsidR="0061711D" w:rsidRPr="004F74A2" w:rsidRDefault="0061711D" w:rsidP="009975EB">
      <w:pPr>
        <w:autoSpaceDE w:val="0"/>
        <w:autoSpaceDN w:val="0"/>
        <w:spacing w:line="23" w:lineRule="atLeast"/>
        <w:ind w:firstLine="708"/>
        <w:jc w:val="both"/>
        <w:rPr>
          <w:b/>
          <w:color w:val="000000"/>
          <w:sz w:val="28"/>
          <w:szCs w:val="28"/>
        </w:rPr>
      </w:pPr>
      <w:r w:rsidRPr="004F74A2">
        <w:rPr>
          <w:b/>
          <w:color w:val="000000"/>
          <w:sz w:val="28"/>
          <w:szCs w:val="28"/>
        </w:rPr>
        <w:t>3.1.5. Получение заявителем результата предоставления муниципальной услуги, если иное не установлено федеральным законом:</w:t>
      </w:r>
    </w:p>
    <w:p w:rsidR="0061711D" w:rsidRPr="004F74A2" w:rsidRDefault="0061711D" w:rsidP="004F74A2">
      <w:pPr>
        <w:autoSpaceDE w:val="0"/>
        <w:spacing w:line="23" w:lineRule="atLeast"/>
        <w:ind w:firstLine="709"/>
        <w:jc w:val="both"/>
        <w:rPr>
          <w:spacing w:val="-4"/>
          <w:sz w:val="28"/>
          <w:szCs w:val="28"/>
        </w:rPr>
      </w:pPr>
      <w:r w:rsidRPr="004F74A2">
        <w:rPr>
          <w:spacing w:val="-4"/>
          <w:sz w:val="28"/>
          <w:szCs w:val="28"/>
        </w:rPr>
        <w:t xml:space="preserve">1) в </w:t>
      </w:r>
      <w:r>
        <w:rPr>
          <w:sz w:val="28"/>
          <w:szCs w:val="28"/>
        </w:rPr>
        <w:t xml:space="preserve">Администрации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4F74A2">
        <w:rPr>
          <w:sz w:val="28"/>
          <w:szCs w:val="28"/>
        </w:rPr>
        <w:t xml:space="preserve"> муниципального района</w:t>
      </w:r>
      <w:r w:rsidRPr="004F74A2">
        <w:rPr>
          <w:spacing w:val="-4"/>
          <w:sz w:val="28"/>
          <w:szCs w:val="28"/>
        </w:rPr>
        <w:t>, на бумажном носителе;</w:t>
      </w:r>
    </w:p>
    <w:p w:rsidR="0061711D" w:rsidRPr="004F74A2" w:rsidRDefault="0061711D" w:rsidP="004F74A2">
      <w:pPr>
        <w:autoSpaceDE w:val="0"/>
        <w:spacing w:line="23" w:lineRule="atLeast"/>
        <w:ind w:firstLine="709"/>
        <w:jc w:val="both"/>
        <w:rPr>
          <w:spacing w:val="-4"/>
          <w:sz w:val="28"/>
          <w:szCs w:val="28"/>
        </w:rPr>
      </w:pPr>
      <w:r w:rsidRPr="004F74A2">
        <w:rPr>
          <w:spacing w:val="-4"/>
          <w:sz w:val="28"/>
          <w:szCs w:val="28"/>
        </w:rPr>
        <w:t xml:space="preserve"> 2) в МФЦ в виде документа, содержащего информацию из информационных систем органов;</w:t>
      </w:r>
    </w:p>
    <w:p w:rsidR="0061711D" w:rsidRPr="004F74A2" w:rsidRDefault="0061711D" w:rsidP="004F74A2">
      <w:pPr>
        <w:autoSpaceDE w:val="0"/>
        <w:spacing w:line="23" w:lineRule="atLeast"/>
        <w:ind w:firstLine="709"/>
        <w:jc w:val="both"/>
        <w:rPr>
          <w:color w:val="000000"/>
          <w:sz w:val="28"/>
          <w:szCs w:val="28"/>
        </w:rPr>
      </w:pPr>
      <w:r w:rsidRPr="004F74A2">
        <w:rPr>
          <w:color w:val="000000"/>
          <w:sz w:val="28"/>
          <w:szCs w:val="28"/>
        </w:rPr>
        <w:t>3) на ЕПГУ в виде электронного документа;</w:t>
      </w:r>
    </w:p>
    <w:p w:rsidR="0061711D" w:rsidRPr="004F74A2" w:rsidRDefault="0061711D" w:rsidP="004F74A2">
      <w:pPr>
        <w:autoSpaceDE w:val="0"/>
        <w:spacing w:line="23" w:lineRule="atLeast"/>
        <w:ind w:firstLine="709"/>
        <w:jc w:val="both"/>
        <w:rPr>
          <w:color w:val="000000"/>
          <w:sz w:val="28"/>
          <w:szCs w:val="28"/>
        </w:rPr>
      </w:pPr>
      <w:r w:rsidRPr="004F74A2">
        <w:rPr>
          <w:color w:val="000000"/>
          <w:sz w:val="28"/>
          <w:szCs w:val="28"/>
        </w:rPr>
        <w:t>5) н</w:t>
      </w:r>
      <w:r w:rsidRPr="004F74A2">
        <w:rPr>
          <w:spacing w:val="-4"/>
          <w:sz w:val="28"/>
          <w:szCs w:val="28"/>
        </w:rPr>
        <w:t xml:space="preserve">а РПГУ </w:t>
      </w:r>
      <w:r w:rsidRPr="004F74A2">
        <w:rPr>
          <w:color w:val="000000"/>
          <w:sz w:val="28"/>
          <w:szCs w:val="28"/>
        </w:rPr>
        <w:t>в виде электронного документа;</w:t>
      </w:r>
    </w:p>
    <w:p w:rsidR="0061711D" w:rsidRPr="004F74A2" w:rsidRDefault="0061711D" w:rsidP="004F74A2">
      <w:pPr>
        <w:autoSpaceDE w:val="0"/>
        <w:autoSpaceDN w:val="0"/>
        <w:spacing w:line="23" w:lineRule="atLeast"/>
        <w:ind w:firstLine="709"/>
        <w:jc w:val="both"/>
        <w:rPr>
          <w:color w:val="000000"/>
          <w:sz w:val="28"/>
          <w:szCs w:val="28"/>
        </w:rPr>
      </w:pPr>
      <w:r w:rsidRPr="004F74A2">
        <w:rPr>
          <w:spacing w:val="-4"/>
          <w:sz w:val="28"/>
          <w:szCs w:val="28"/>
        </w:rPr>
        <w:t>4) п</w:t>
      </w:r>
      <w:r w:rsidRPr="004F74A2">
        <w:rPr>
          <w:color w:val="000000"/>
          <w:sz w:val="28"/>
          <w:szCs w:val="28"/>
        </w:rPr>
        <w:t>о электронной связи;</w:t>
      </w:r>
    </w:p>
    <w:p w:rsidR="0061711D" w:rsidRPr="004F74A2" w:rsidRDefault="0061711D" w:rsidP="004F74A2">
      <w:pPr>
        <w:autoSpaceDE w:val="0"/>
        <w:autoSpaceDN w:val="0"/>
        <w:spacing w:line="23" w:lineRule="atLeast"/>
        <w:ind w:firstLine="709"/>
        <w:jc w:val="both"/>
        <w:rPr>
          <w:color w:val="000000"/>
          <w:sz w:val="28"/>
          <w:szCs w:val="28"/>
        </w:rPr>
      </w:pPr>
      <w:r w:rsidRPr="004F74A2">
        <w:rPr>
          <w:color w:val="000000"/>
          <w:sz w:val="28"/>
          <w:szCs w:val="28"/>
        </w:rPr>
        <w:t>5) по почтовой связи.</w:t>
      </w:r>
    </w:p>
    <w:p w:rsidR="0061711D" w:rsidRPr="004F74A2" w:rsidRDefault="0061711D" w:rsidP="004F74A2">
      <w:pPr>
        <w:spacing w:line="23" w:lineRule="atLeast"/>
        <w:ind w:firstLine="720"/>
        <w:jc w:val="both"/>
        <w:rPr>
          <w:color w:val="000000"/>
          <w:w w:val="103"/>
          <w:sz w:val="28"/>
          <w:szCs w:val="28"/>
        </w:rPr>
      </w:pPr>
    </w:p>
    <w:p w:rsidR="0061711D" w:rsidRPr="004F74A2" w:rsidRDefault="0061711D" w:rsidP="009975EB">
      <w:pPr>
        <w:autoSpaceDE w:val="0"/>
        <w:autoSpaceDN w:val="0"/>
        <w:adjustRightInd w:val="0"/>
        <w:spacing w:line="23" w:lineRule="atLeast"/>
        <w:ind w:firstLine="708"/>
        <w:jc w:val="both"/>
        <w:rPr>
          <w:b/>
          <w:sz w:val="28"/>
          <w:szCs w:val="28"/>
        </w:rPr>
      </w:pPr>
      <w:r w:rsidRPr="004F74A2">
        <w:rPr>
          <w:b/>
          <w:sz w:val="28"/>
          <w:szCs w:val="28"/>
        </w:rPr>
        <w:t>3.1.6.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1711D" w:rsidRPr="004F74A2" w:rsidRDefault="0061711D" w:rsidP="004F74A2">
      <w:pPr>
        <w:shd w:val="clear" w:color="auto" w:fill="FFFFFF"/>
        <w:autoSpaceDE w:val="0"/>
        <w:autoSpaceDN w:val="0"/>
        <w:adjustRightInd w:val="0"/>
        <w:spacing w:line="23" w:lineRule="atLeast"/>
        <w:ind w:firstLine="709"/>
        <w:jc w:val="both"/>
        <w:rPr>
          <w:color w:val="000000"/>
          <w:sz w:val="28"/>
          <w:szCs w:val="28"/>
        </w:rPr>
      </w:pPr>
      <w:r w:rsidRPr="004F74A2">
        <w:rPr>
          <w:color w:val="000000"/>
          <w:sz w:val="28"/>
          <w:szCs w:val="28"/>
        </w:rPr>
        <w:t>Иные действия необходимые для предоставления муниципальной услуги действующим законодательством не предусмотрены.</w:t>
      </w:r>
    </w:p>
    <w:p w:rsidR="0061711D" w:rsidRPr="004F74A2" w:rsidRDefault="0061711D" w:rsidP="004F74A2">
      <w:pPr>
        <w:shd w:val="clear" w:color="auto" w:fill="FFFFFF"/>
        <w:autoSpaceDE w:val="0"/>
        <w:autoSpaceDN w:val="0"/>
        <w:adjustRightInd w:val="0"/>
        <w:spacing w:line="23" w:lineRule="atLeast"/>
        <w:ind w:firstLine="709"/>
        <w:jc w:val="both"/>
        <w:rPr>
          <w:color w:val="000000"/>
          <w:sz w:val="28"/>
          <w:szCs w:val="28"/>
        </w:rPr>
      </w:pPr>
    </w:p>
    <w:p w:rsidR="0061711D" w:rsidRPr="00061878" w:rsidRDefault="0061711D" w:rsidP="009F4C8A">
      <w:pPr>
        <w:shd w:val="clear" w:color="auto" w:fill="FFFFFF"/>
        <w:autoSpaceDE w:val="0"/>
        <w:autoSpaceDN w:val="0"/>
        <w:adjustRightInd w:val="0"/>
        <w:spacing w:line="23" w:lineRule="atLeast"/>
        <w:jc w:val="both"/>
        <w:rPr>
          <w:b/>
          <w:color w:val="FF0000"/>
          <w:sz w:val="28"/>
          <w:szCs w:val="28"/>
        </w:rPr>
      </w:pPr>
      <w:r>
        <w:rPr>
          <w:b/>
          <w:color w:val="FF0000"/>
          <w:sz w:val="28"/>
          <w:szCs w:val="28"/>
        </w:rPr>
        <w:lastRenderedPageBreak/>
        <w:t xml:space="preserve"> </w:t>
      </w:r>
    </w:p>
    <w:p w:rsidR="0061711D" w:rsidRDefault="0061711D" w:rsidP="009F4C8A">
      <w:pPr>
        <w:shd w:val="clear" w:color="auto" w:fill="FFFFFF"/>
        <w:ind w:firstLine="708"/>
        <w:jc w:val="both"/>
        <w:rPr>
          <w:b/>
          <w:sz w:val="28"/>
          <w:szCs w:val="28"/>
          <w:lang w:eastAsia="en-US"/>
        </w:rPr>
      </w:pPr>
      <w:r w:rsidRPr="009975EB">
        <w:rPr>
          <w:b/>
          <w:sz w:val="28"/>
          <w:szCs w:val="28"/>
          <w:lang w:eastAsia="en-US"/>
        </w:rPr>
        <w:t>3.2</w:t>
      </w:r>
      <w:r>
        <w:rPr>
          <w:b/>
          <w:sz w:val="28"/>
          <w:szCs w:val="28"/>
          <w:lang w:eastAsia="en-US"/>
        </w:rPr>
        <w:t>. П</w:t>
      </w:r>
      <w:r w:rsidRPr="009975EB">
        <w:rPr>
          <w:b/>
          <w:sz w:val="28"/>
          <w:szCs w:val="28"/>
          <w:lang w:eastAsia="en-US"/>
        </w:rPr>
        <w:t>орядок выполнения административных процедур (действий) мно-гофункциональными центрами предоставления государственных и муни-ципальных услуг;порядок исправления допущенных опечаток и ошибок в выданных в результате предоставления государственной услуги документах.</w:t>
      </w:r>
    </w:p>
    <w:p w:rsidR="0061711D" w:rsidRPr="0032781D" w:rsidRDefault="0061711D" w:rsidP="00C25804">
      <w:pPr>
        <w:autoSpaceDE w:val="0"/>
        <w:autoSpaceDN w:val="0"/>
        <w:adjustRightInd w:val="0"/>
        <w:ind w:firstLine="720"/>
        <w:jc w:val="both"/>
        <w:rPr>
          <w:sz w:val="28"/>
          <w:szCs w:val="28"/>
        </w:rPr>
      </w:pPr>
      <w:r w:rsidRPr="0032781D">
        <w:rPr>
          <w:sz w:val="28"/>
          <w:szCs w:val="28"/>
        </w:rPr>
        <w:t>Заявитель может обратиться за получением услуги в МФЦ.</w:t>
      </w:r>
    </w:p>
    <w:p w:rsidR="0061711D" w:rsidRPr="0032781D" w:rsidRDefault="0061711D" w:rsidP="00C25804">
      <w:pPr>
        <w:autoSpaceDE w:val="0"/>
        <w:autoSpaceDN w:val="0"/>
        <w:adjustRightInd w:val="0"/>
        <w:jc w:val="both"/>
        <w:rPr>
          <w:sz w:val="28"/>
          <w:szCs w:val="28"/>
        </w:rPr>
      </w:pPr>
      <w:r w:rsidRPr="0032781D">
        <w:rPr>
          <w:sz w:val="28"/>
          <w:szCs w:val="28"/>
        </w:rPr>
        <w:t>Прием запроса  и документов, необходимых для предоставления государственной услуги, и выдача документов по результатам предоставления государственной услуги осуществляется в МФЦ.</w:t>
      </w:r>
    </w:p>
    <w:p w:rsidR="0061711D" w:rsidRPr="0032781D" w:rsidRDefault="0061711D" w:rsidP="00C25804">
      <w:pPr>
        <w:autoSpaceDE w:val="0"/>
        <w:autoSpaceDN w:val="0"/>
        <w:adjustRightInd w:val="0"/>
        <w:ind w:firstLine="708"/>
        <w:jc w:val="both"/>
        <w:rPr>
          <w:sz w:val="28"/>
          <w:szCs w:val="28"/>
        </w:rPr>
      </w:pPr>
      <w:r w:rsidRPr="0032781D">
        <w:rPr>
          <w:sz w:val="28"/>
          <w:szCs w:val="28"/>
        </w:rPr>
        <w:t>При подачи заявления в МФЦ указанное учреждение запрашивает в порядке межведомственного информационного взаимодействия документы, указанные в пункте 2.6. административного регламента, и передает в электронном виде полн</w:t>
      </w:r>
      <w:r>
        <w:rPr>
          <w:sz w:val="28"/>
          <w:szCs w:val="28"/>
        </w:rPr>
        <w:t>ый пакет документов в Администрации</w:t>
      </w:r>
      <w:r w:rsidRPr="0032781D">
        <w:rPr>
          <w:sz w:val="28"/>
          <w:szCs w:val="28"/>
        </w:rPr>
        <w:t>.</w:t>
      </w:r>
    </w:p>
    <w:p w:rsidR="0061711D" w:rsidRPr="009975EB" w:rsidRDefault="0061711D" w:rsidP="009F4C8A">
      <w:pPr>
        <w:shd w:val="clear" w:color="auto" w:fill="FFFFFF"/>
        <w:ind w:firstLine="708"/>
        <w:jc w:val="both"/>
        <w:rPr>
          <w:b/>
          <w:sz w:val="28"/>
          <w:szCs w:val="28"/>
          <w:lang w:eastAsia="en-US"/>
        </w:rPr>
      </w:pPr>
    </w:p>
    <w:p w:rsidR="0061711D" w:rsidRDefault="0061711D" w:rsidP="009F4C8A">
      <w:pPr>
        <w:shd w:val="clear" w:color="auto" w:fill="FFFFFF"/>
        <w:ind w:firstLine="708"/>
        <w:jc w:val="both"/>
        <w:rPr>
          <w:b/>
          <w:sz w:val="28"/>
          <w:szCs w:val="28"/>
          <w:lang w:eastAsia="en-US"/>
        </w:rPr>
      </w:pPr>
      <w:r w:rsidRPr="009975EB">
        <w:rPr>
          <w:b/>
          <w:sz w:val="28"/>
          <w:szCs w:val="28"/>
          <w:lang w:eastAsia="en-US"/>
        </w:rPr>
        <w:t>3.2.1</w:t>
      </w:r>
      <w:r>
        <w:rPr>
          <w:b/>
          <w:sz w:val="28"/>
          <w:szCs w:val="28"/>
          <w:lang w:eastAsia="en-US"/>
        </w:rPr>
        <w:t>. И</w:t>
      </w:r>
      <w:r w:rsidRPr="009975EB">
        <w:rPr>
          <w:b/>
          <w:sz w:val="28"/>
          <w:szCs w:val="28"/>
          <w:lang w:eastAsia="en-US"/>
        </w:rPr>
        <w:t>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w:t>
      </w:r>
      <w:r>
        <w:rPr>
          <w:b/>
          <w:sz w:val="28"/>
          <w:szCs w:val="28"/>
          <w:lang w:eastAsia="en-US"/>
        </w:rPr>
        <w:t>уг.</w:t>
      </w:r>
    </w:p>
    <w:p w:rsidR="0061711D" w:rsidRDefault="0061711D" w:rsidP="00C25804">
      <w:pPr>
        <w:ind w:left="708"/>
        <w:rPr>
          <w:sz w:val="28"/>
          <w:szCs w:val="28"/>
        </w:rPr>
      </w:pPr>
      <w:r>
        <w:rPr>
          <w:sz w:val="28"/>
          <w:szCs w:val="28"/>
        </w:rPr>
        <w:t>1) лично в Администрацию;</w:t>
      </w:r>
    </w:p>
    <w:p w:rsidR="0061711D" w:rsidRDefault="0061711D" w:rsidP="00C25804">
      <w:pPr>
        <w:ind w:left="708"/>
        <w:rPr>
          <w:sz w:val="28"/>
          <w:szCs w:val="28"/>
        </w:rPr>
      </w:pPr>
      <w:r>
        <w:rPr>
          <w:sz w:val="28"/>
          <w:szCs w:val="28"/>
        </w:rPr>
        <w:t>2) посредством телефонной, факсимильной связи;</w:t>
      </w:r>
    </w:p>
    <w:p w:rsidR="0061711D" w:rsidRDefault="0061711D" w:rsidP="00C25804">
      <w:pPr>
        <w:ind w:left="708"/>
        <w:rPr>
          <w:sz w:val="28"/>
          <w:szCs w:val="28"/>
        </w:rPr>
      </w:pPr>
      <w:r>
        <w:rPr>
          <w:sz w:val="28"/>
          <w:szCs w:val="28"/>
        </w:rPr>
        <w:t>3)посредством электронной связи;</w:t>
      </w:r>
    </w:p>
    <w:p w:rsidR="0061711D" w:rsidRDefault="0061711D" w:rsidP="00C25804">
      <w:pPr>
        <w:ind w:left="708"/>
        <w:rPr>
          <w:sz w:val="28"/>
          <w:szCs w:val="28"/>
        </w:rPr>
      </w:pPr>
      <w:r>
        <w:rPr>
          <w:sz w:val="28"/>
          <w:szCs w:val="28"/>
        </w:rPr>
        <w:t>4) посредством почтовой связи;</w:t>
      </w:r>
    </w:p>
    <w:p w:rsidR="0061711D" w:rsidRDefault="0061711D" w:rsidP="00C25804">
      <w:pPr>
        <w:ind w:left="708"/>
        <w:rPr>
          <w:sz w:val="28"/>
          <w:szCs w:val="28"/>
        </w:rPr>
      </w:pPr>
      <w:r>
        <w:rPr>
          <w:sz w:val="28"/>
          <w:szCs w:val="28"/>
        </w:rPr>
        <w:t>5) на информационных стендах в помещениях Администрации, МФЦ;</w:t>
      </w:r>
    </w:p>
    <w:p w:rsidR="0061711D" w:rsidRDefault="0061711D" w:rsidP="00C25804">
      <w:pPr>
        <w:ind w:left="708"/>
        <w:rPr>
          <w:sz w:val="28"/>
          <w:szCs w:val="28"/>
        </w:rPr>
      </w:pPr>
      <w:r>
        <w:rPr>
          <w:sz w:val="28"/>
          <w:szCs w:val="28"/>
        </w:rPr>
        <w:t>6) в информационно - телекоммуникационных сетях общего пользования;</w:t>
      </w:r>
    </w:p>
    <w:p w:rsidR="0061711D" w:rsidRDefault="0061711D" w:rsidP="00C25804">
      <w:pPr>
        <w:ind w:left="708"/>
        <w:rPr>
          <w:sz w:val="28"/>
          <w:szCs w:val="28"/>
        </w:rPr>
      </w:pPr>
      <w:r>
        <w:rPr>
          <w:sz w:val="28"/>
          <w:szCs w:val="28"/>
        </w:rPr>
        <w:t>- на официальном сайте  Администрации, МФЦ;</w:t>
      </w:r>
    </w:p>
    <w:p w:rsidR="0061711D" w:rsidRDefault="0061711D" w:rsidP="00C25804">
      <w:pPr>
        <w:ind w:left="708"/>
        <w:rPr>
          <w:sz w:val="28"/>
          <w:szCs w:val="28"/>
        </w:rPr>
      </w:pPr>
      <w:r>
        <w:rPr>
          <w:sz w:val="28"/>
          <w:szCs w:val="28"/>
        </w:rPr>
        <w:t>- на ЕПГУ;</w:t>
      </w:r>
    </w:p>
    <w:p w:rsidR="0061711D" w:rsidRDefault="0061711D" w:rsidP="00C25804">
      <w:pPr>
        <w:shd w:val="clear" w:color="auto" w:fill="FFFFFF"/>
        <w:ind w:firstLine="708"/>
        <w:jc w:val="both"/>
        <w:rPr>
          <w:b/>
          <w:sz w:val="28"/>
          <w:szCs w:val="28"/>
          <w:lang w:eastAsia="en-US"/>
        </w:rPr>
      </w:pPr>
      <w:r>
        <w:rPr>
          <w:sz w:val="28"/>
          <w:szCs w:val="28"/>
        </w:rPr>
        <w:t>- на РПГУ.</w:t>
      </w:r>
    </w:p>
    <w:p w:rsidR="0061711D" w:rsidRPr="009975EB" w:rsidRDefault="0061711D" w:rsidP="009F4C8A">
      <w:pPr>
        <w:shd w:val="clear" w:color="auto" w:fill="FFFFFF"/>
        <w:ind w:firstLine="708"/>
        <w:jc w:val="both"/>
        <w:rPr>
          <w:b/>
          <w:sz w:val="28"/>
          <w:szCs w:val="28"/>
          <w:lang w:eastAsia="en-US"/>
        </w:rPr>
      </w:pPr>
    </w:p>
    <w:p w:rsidR="0061711D" w:rsidRDefault="0061711D" w:rsidP="009F4C8A">
      <w:pPr>
        <w:shd w:val="clear" w:color="auto" w:fill="FFFFFF"/>
        <w:ind w:firstLine="708"/>
        <w:jc w:val="both"/>
        <w:rPr>
          <w:b/>
          <w:sz w:val="28"/>
          <w:szCs w:val="28"/>
          <w:lang w:eastAsia="en-US"/>
        </w:rPr>
      </w:pPr>
      <w:r>
        <w:rPr>
          <w:b/>
          <w:sz w:val="28"/>
          <w:szCs w:val="28"/>
          <w:lang w:eastAsia="en-US"/>
        </w:rPr>
        <w:t>3.2.2. П</w:t>
      </w:r>
      <w:r w:rsidRPr="009975EB">
        <w:rPr>
          <w:b/>
          <w:sz w:val="28"/>
          <w:szCs w:val="28"/>
          <w:lang w:eastAsia="en-US"/>
        </w:rPr>
        <w:t>рием запросов заявителей о предоставлении государственной услуги и иных документов, необходимых для предос</w:t>
      </w:r>
      <w:r>
        <w:rPr>
          <w:b/>
          <w:sz w:val="28"/>
          <w:szCs w:val="28"/>
          <w:lang w:eastAsia="en-US"/>
        </w:rPr>
        <w:t>тавления государственной услуги.</w:t>
      </w:r>
    </w:p>
    <w:p w:rsidR="0061711D" w:rsidRPr="0032781D" w:rsidRDefault="0061711D" w:rsidP="00C25804">
      <w:pPr>
        <w:autoSpaceDE w:val="0"/>
        <w:autoSpaceDN w:val="0"/>
        <w:adjustRightInd w:val="0"/>
        <w:ind w:firstLine="720"/>
        <w:jc w:val="both"/>
        <w:rPr>
          <w:sz w:val="28"/>
          <w:szCs w:val="28"/>
        </w:rPr>
      </w:pPr>
      <w:bookmarkStart w:id="1" w:name="sub_20351"/>
      <w:r w:rsidRPr="0032781D">
        <w:rPr>
          <w:sz w:val="28"/>
          <w:szCs w:val="28"/>
        </w:rPr>
        <w:t>Основанием для начала административной процедуры</w:t>
      </w:r>
      <w:r>
        <w:rPr>
          <w:sz w:val="28"/>
          <w:szCs w:val="28"/>
        </w:rPr>
        <w:t xml:space="preserve"> является получение Администрацией</w:t>
      </w:r>
      <w:r w:rsidRPr="0032781D">
        <w:rPr>
          <w:sz w:val="28"/>
          <w:szCs w:val="28"/>
        </w:rPr>
        <w:t xml:space="preserve"> заявления и прилагаемых к нему документов.</w:t>
      </w:r>
    </w:p>
    <w:p w:rsidR="0061711D" w:rsidRPr="0032781D" w:rsidRDefault="0061711D" w:rsidP="00C25804">
      <w:pPr>
        <w:autoSpaceDE w:val="0"/>
        <w:autoSpaceDN w:val="0"/>
        <w:adjustRightInd w:val="0"/>
        <w:ind w:firstLine="720"/>
        <w:jc w:val="both"/>
        <w:rPr>
          <w:sz w:val="28"/>
          <w:szCs w:val="28"/>
        </w:rPr>
      </w:pPr>
      <w:bookmarkStart w:id="2" w:name="sub_20352"/>
      <w:bookmarkEnd w:id="1"/>
      <w:r w:rsidRPr="0032781D">
        <w:rPr>
          <w:sz w:val="28"/>
          <w:szCs w:val="28"/>
        </w:rPr>
        <w:t>Заявление о предоставлении государственной услуги представляется лично заявителем или уполномоченным предс</w:t>
      </w:r>
      <w:r>
        <w:rPr>
          <w:sz w:val="28"/>
          <w:szCs w:val="28"/>
        </w:rPr>
        <w:t>тавителем заявителя в Администрации</w:t>
      </w:r>
      <w:r w:rsidRPr="0032781D">
        <w:rPr>
          <w:sz w:val="28"/>
          <w:szCs w:val="28"/>
        </w:rPr>
        <w:t xml:space="preserve"> или направляется в адрес</w:t>
      </w:r>
      <w:r>
        <w:rPr>
          <w:sz w:val="28"/>
          <w:szCs w:val="28"/>
        </w:rPr>
        <w:t xml:space="preserve"> Администрации </w:t>
      </w:r>
      <w:r w:rsidRPr="0032781D">
        <w:rPr>
          <w:sz w:val="28"/>
          <w:szCs w:val="28"/>
        </w:rPr>
        <w:t>посредством почтовой связи в виде почтового отправления - заказным письмом с описью, Единого портала государственных и муниципальных услуг</w:t>
      </w:r>
      <w:r>
        <w:rPr>
          <w:sz w:val="28"/>
          <w:szCs w:val="28"/>
        </w:rPr>
        <w:t xml:space="preserve"> и официального сайта Администрации</w:t>
      </w:r>
      <w:r w:rsidRPr="0032781D">
        <w:rPr>
          <w:sz w:val="28"/>
          <w:szCs w:val="28"/>
        </w:rPr>
        <w:t xml:space="preserve"> в форме электронных документов.</w:t>
      </w:r>
    </w:p>
    <w:p w:rsidR="0061711D" w:rsidRPr="0032781D" w:rsidRDefault="0061711D" w:rsidP="00C25804">
      <w:pPr>
        <w:autoSpaceDE w:val="0"/>
        <w:autoSpaceDN w:val="0"/>
        <w:adjustRightInd w:val="0"/>
        <w:ind w:firstLine="720"/>
        <w:jc w:val="both"/>
        <w:rPr>
          <w:sz w:val="28"/>
          <w:szCs w:val="28"/>
        </w:rPr>
      </w:pPr>
      <w:bookmarkStart w:id="3" w:name="sub_20353"/>
      <w:bookmarkEnd w:id="2"/>
      <w:r w:rsidRPr="0032781D">
        <w:rPr>
          <w:sz w:val="28"/>
          <w:szCs w:val="28"/>
        </w:rPr>
        <w:t>Должностным лицом, ответственным за прием заявления о предоставлении государственной услуги</w:t>
      </w:r>
      <w:r>
        <w:rPr>
          <w:sz w:val="28"/>
          <w:szCs w:val="28"/>
        </w:rPr>
        <w:t>, является специалист Администрации</w:t>
      </w:r>
      <w:r w:rsidRPr="0032781D">
        <w:rPr>
          <w:sz w:val="28"/>
          <w:szCs w:val="28"/>
        </w:rPr>
        <w:t>.</w:t>
      </w:r>
    </w:p>
    <w:p w:rsidR="0061711D" w:rsidRPr="0032781D" w:rsidRDefault="0061711D" w:rsidP="00C25804">
      <w:pPr>
        <w:autoSpaceDE w:val="0"/>
        <w:autoSpaceDN w:val="0"/>
        <w:adjustRightInd w:val="0"/>
        <w:ind w:firstLine="720"/>
        <w:jc w:val="both"/>
        <w:rPr>
          <w:sz w:val="28"/>
          <w:szCs w:val="28"/>
        </w:rPr>
      </w:pPr>
      <w:bookmarkStart w:id="4" w:name="sub_20354"/>
      <w:bookmarkEnd w:id="3"/>
      <w:r w:rsidRPr="0032781D">
        <w:rPr>
          <w:sz w:val="28"/>
          <w:szCs w:val="28"/>
        </w:rPr>
        <w:t>При личном обращении</w:t>
      </w:r>
      <w:r>
        <w:rPr>
          <w:sz w:val="28"/>
          <w:szCs w:val="28"/>
        </w:rPr>
        <w:t xml:space="preserve"> заявителя специалист Администрации</w:t>
      </w:r>
      <w:r w:rsidRPr="0032781D">
        <w:rPr>
          <w:sz w:val="28"/>
          <w:szCs w:val="28"/>
        </w:rPr>
        <w:t>:</w:t>
      </w:r>
    </w:p>
    <w:p w:rsidR="0061711D" w:rsidRPr="0032781D" w:rsidRDefault="0061711D" w:rsidP="00C25804">
      <w:pPr>
        <w:autoSpaceDE w:val="0"/>
        <w:autoSpaceDN w:val="0"/>
        <w:adjustRightInd w:val="0"/>
        <w:ind w:firstLine="720"/>
        <w:jc w:val="both"/>
        <w:rPr>
          <w:sz w:val="28"/>
          <w:szCs w:val="28"/>
        </w:rPr>
      </w:pPr>
      <w:bookmarkStart w:id="5" w:name="sub_203541"/>
      <w:bookmarkEnd w:id="4"/>
      <w:r w:rsidRPr="0032781D">
        <w:rPr>
          <w:sz w:val="28"/>
          <w:szCs w:val="28"/>
        </w:rPr>
        <w:lastRenderedPageBreak/>
        <w:t>устанавливает предмет обращения, личность заявителя, проверяет его полномочия, в том числе полномочия представителя заявителя;</w:t>
      </w:r>
    </w:p>
    <w:p w:rsidR="0061711D" w:rsidRPr="0032781D" w:rsidRDefault="0061711D" w:rsidP="00C25804">
      <w:pPr>
        <w:autoSpaceDE w:val="0"/>
        <w:autoSpaceDN w:val="0"/>
        <w:adjustRightInd w:val="0"/>
        <w:ind w:firstLine="720"/>
        <w:jc w:val="both"/>
        <w:rPr>
          <w:sz w:val="28"/>
          <w:szCs w:val="28"/>
        </w:rPr>
      </w:pPr>
      <w:bookmarkStart w:id="6" w:name="sub_203542"/>
      <w:bookmarkEnd w:id="5"/>
      <w:r w:rsidRPr="0032781D">
        <w:rPr>
          <w:sz w:val="28"/>
          <w:szCs w:val="28"/>
        </w:rPr>
        <w:t>проверяет наличие всех необходимых документов.</w:t>
      </w:r>
    </w:p>
    <w:p w:rsidR="0061711D" w:rsidRPr="0032781D" w:rsidRDefault="0061711D" w:rsidP="00C25804">
      <w:pPr>
        <w:autoSpaceDE w:val="0"/>
        <w:autoSpaceDN w:val="0"/>
        <w:adjustRightInd w:val="0"/>
        <w:ind w:firstLine="720"/>
        <w:jc w:val="both"/>
        <w:rPr>
          <w:sz w:val="28"/>
          <w:szCs w:val="28"/>
        </w:rPr>
      </w:pPr>
      <w:bookmarkStart w:id="7" w:name="sub_203543"/>
      <w:bookmarkEnd w:id="6"/>
      <w:r w:rsidRPr="0032781D">
        <w:rPr>
          <w:sz w:val="28"/>
          <w:szCs w:val="28"/>
        </w:rPr>
        <w:t>При обращении заявителя посредством почтовой связи и сети Интернет заявление регист</w:t>
      </w:r>
      <w:r>
        <w:rPr>
          <w:sz w:val="28"/>
          <w:szCs w:val="28"/>
        </w:rPr>
        <w:t>рируется специалистом Администрации</w:t>
      </w:r>
      <w:r w:rsidRPr="0032781D">
        <w:rPr>
          <w:sz w:val="28"/>
          <w:szCs w:val="28"/>
        </w:rPr>
        <w:t xml:space="preserve"> в электронном виде в журнале регистрации заявлений.</w:t>
      </w:r>
    </w:p>
    <w:p w:rsidR="0061711D" w:rsidRPr="0032781D" w:rsidRDefault="0061711D" w:rsidP="00C25804">
      <w:pPr>
        <w:autoSpaceDE w:val="0"/>
        <w:autoSpaceDN w:val="0"/>
        <w:adjustRightInd w:val="0"/>
        <w:ind w:firstLine="720"/>
        <w:jc w:val="both"/>
        <w:rPr>
          <w:sz w:val="28"/>
          <w:szCs w:val="28"/>
        </w:rPr>
      </w:pPr>
      <w:bookmarkStart w:id="8" w:name="sub_20355"/>
      <w:bookmarkEnd w:id="7"/>
      <w:r>
        <w:rPr>
          <w:sz w:val="28"/>
          <w:szCs w:val="28"/>
        </w:rPr>
        <w:t>Специалист Аминистрации</w:t>
      </w:r>
      <w:r w:rsidRPr="0032781D">
        <w:rPr>
          <w:sz w:val="28"/>
          <w:szCs w:val="28"/>
        </w:rPr>
        <w:t xml:space="preserve"> составляет опись по форме согласно </w:t>
      </w:r>
      <w:hyperlink w:anchor="sub_20003" w:history="1">
        <w:r w:rsidRPr="0032781D">
          <w:rPr>
            <w:bCs/>
            <w:sz w:val="28"/>
            <w:szCs w:val="28"/>
          </w:rPr>
          <w:t>приложению 3</w:t>
        </w:r>
      </w:hyperlink>
      <w:r w:rsidRPr="0032781D">
        <w:rPr>
          <w:sz w:val="28"/>
          <w:szCs w:val="28"/>
        </w:rPr>
        <w:t xml:space="preserve"> к настоящему Административному регламенту, в которой указывает дату составления описи, соответствующую дате регистрации заявления, наименование принятых документов, количество листов каждого принятого документа и подтверждает указанные данные своей подписью с расшифровкой фамилии. Опись подпи</w:t>
      </w:r>
      <w:r>
        <w:rPr>
          <w:sz w:val="28"/>
          <w:szCs w:val="28"/>
        </w:rPr>
        <w:t>сывается специалистом Администрации</w:t>
      </w:r>
      <w:r w:rsidRPr="0032781D">
        <w:rPr>
          <w:sz w:val="28"/>
          <w:szCs w:val="28"/>
        </w:rPr>
        <w:t xml:space="preserve"> и заявителем или представителем заявителя. Копия описи вручается или направляется заявителю.</w:t>
      </w:r>
    </w:p>
    <w:p w:rsidR="0061711D" w:rsidRPr="0032781D" w:rsidRDefault="0061711D" w:rsidP="00C25804">
      <w:pPr>
        <w:autoSpaceDE w:val="0"/>
        <w:autoSpaceDN w:val="0"/>
        <w:adjustRightInd w:val="0"/>
        <w:ind w:firstLine="720"/>
        <w:jc w:val="both"/>
        <w:rPr>
          <w:sz w:val="28"/>
          <w:szCs w:val="28"/>
        </w:rPr>
      </w:pPr>
      <w:bookmarkStart w:id="9" w:name="sub_20356"/>
      <w:bookmarkEnd w:id="8"/>
      <w:r w:rsidRPr="0032781D">
        <w:rPr>
          <w:sz w:val="28"/>
          <w:szCs w:val="28"/>
        </w:rPr>
        <w:t>Критериями принятия решения административной процедуры является соответствие (несоответствие) заявления о предоставлении государственной услуги и прилагаемых к нему документов.</w:t>
      </w:r>
    </w:p>
    <w:p w:rsidR="0061711D" w:rsidRPr="0032781D" w:rsidRDefault="0061711D" w:rsidP="00C25804">
      <w:pPr>
        <w:autoSpaceDE w:val="0"/>
        <w:autoSpaceDN w:val="0"/>
        <w:adjustRightInd w:val="0"/>
        <w:ind w:firstLine="720"/>
        <w:jc w:val="both"/>
        <w:rPr>
          <w:sz w:val="28"/>
          <w:szCs w:val="28"/>
        </w:rPr>
      </w:pPr>
      <w:bookmarkStart w:id="10" w:name="sub_20357"/>
      <w:bookmarkEnd w:id="9"/>
      <w:r w:rsidRPr="0032781D">
        <w:rPr>
          <w:sz w:val="28"/>
          <w:szCs w:val="28"/>
        </w:rPr>
        <w:t>Срок выполнения административной процедуры 15 минут.</w:t>
      </w:r>
    </w:p>
    <w:p w:rsidR="0061711D" w:rsidRPr="0032781D" w:rsidRDefault="0061711D" w:rsidP="00C25804">
      <w:pPr>
        <w:autoSpaceDE w:val="0"/>
        <w:autoSpaceDN w:val="0"/>
        <w:adjustRightInd w:val="0"/>
        <w:ind w:firstLine="720"/>
        <w:jc w:val="both"/>
        <w:rPr>
          <w:sz w:val="28"/>
          <w:szCs w:val="28"/>
        </w:rPr>
      </w:pPr>
      <w:bookmarkStart w:id="11" w:name="sub_20358"/>
      <w:bookmarkEnd w:id="10"/>
      <w:r w:rsidRPr="0032781D">
        <w:rPr>
          <w:sz w:val="28"/>
          <w:szCs w:val="28"/>
        </w:rPr>
        <w:t>Результатом административной процедуры является зарегистрированное заявление.</w:t>
      </w:r>
    </w:p>
    <w:p w:rsidR="0061711D" w:rsidRPr="0032781D" w:rsidRDefault="0061711D" w:rsidP="00C25804">
      <w:pPr>
        <w:autoSpaceDE w:val="0"/>
        <w:autoSpaceDN w:val="0"/>
        <w:adjustRightInd w:val="0"/>
        <w:ind w:firstLine="720"/>
        <w:jc w:val="both"/>
        <w:rPr>
          <w:sz w:val="28"/>
          <w:szCs w:val="28"/>
        </w:rPr>
      </w:pPr>
      <w:bookmarkStart w:id="12" w:name="sub_20359"/>
      <w:bookmarkEnd w:id="11"/>
      <w:r w:rsidRPr="0032781D">
        <w:rPr>
          <w:sz w:val="28"/>
          <w:szCs w:val="28"/>
        </w:rPr>
        <w:t>Способом фиксации результата административной процедуры является регистрация в электронном виде и на бумажном носителе заявления о предоставлении государственной услуги в соответствии с правилами делопроизводства.</w:t>
      </w:r>
    </w:p>
    <w:bookmarkEnd w:id="12"/>
    <w:p w:rsidR="0061711D" w:rsidRPr="009975EB" w:rsidRDefault="0061711D" w:rsidP="009F4C8A">
      <w:pPr>
        <w:shd w:val="clear" w:color="auto" w:fill="FFFFFF"/>
        <w:ind w:firstLine="708"/>
        <w:jc w:val="both"/>
        <w:rPr>
          <w:b/>
          <w:sz w:val="28"/>
          <w:szCs w:val="28"/>
          <w:lang w:eastAsia="en-US"/>
        </w:rPr>
      </w:pPr>
    </w:p>
    <w:p w:rsidR="0061711D" w:rsidRDefault="0061711D" w:rsidP="009F4C8A">
      <w:pPr>
        <w:shd w:val="clear" w:color="auto" w:fill="FFFFFF"/>
        <w:ind w:firstLine="708"/>
        <w:jc w:val="both"/>
        <w:rPr>
          <w:b/>
          <w:sz w:val="28"/>
          <w:szCs w:val="28"/>
          <w:lang w:eastAsia="en-US"/>
        </w:rPr>
      </w:pPr>
      <w:r w:rsidRPr="009975EB">
        <w:rPr>
          <w:b/>
          <w:sz w:val="28"/>
          <w:szCs w:val="28"/>
          <w:lang w:eastAsia="en-US"/>
        </w:rPr>
        <w:t>3.2.3</w:t>
      </w:r>
      <w:r>
        <w:rPr>
          <w:b/>
          <w:sz w:val="28"/>
          <w:szCs w:val="28"/>
          <w:lang w:eastAsia="en-US"/>
        </w:rPr>
        <w:t>. Ф</w:t>
      </w:r>
      <w:r w:rsidRPr="009975EB">
        <w:rPr>
          <w:b/>
          <w:sz w:val="28"/>
          <w:szCs w:val="28"/>
          <w:lang w:eastAsia="en-US"/>
        </w:rPr>
        <w:t>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w:t>
      </w:r>
      <w:r>
        <w:rPr>
          <w:b/>
          <w:sz w:val="28"/>
          <w:szCs w:val="28"/>
          <w:lang w:eastAsia="en-US"/>
        </w:rPr>
        <w:t>ставлении государственных услуг.</w:t>
      </w:r>
    </w:p>
    <w:p w:rsidR="0061711D" w:rsidRPr="0032781D" w:rsidRDefault="0061711D" w:rsidP="00C25804">
      <w:pPr>
        <w:autoSpaceDE w:val="0"/>
        <w:autoSpaceDN w:val="0"/>
        <w:adjustRightInd w:val="0"/>
        <w:ind w:firstLine="720"/>
        <w:jc w:val="both"/>
        <w:rPr>
          <w:sz w:val="28"/>
          <w:szCs w:val="28"/>
        </w:rPr>
      </w:pPr>
      <w:bookmarkStart w:id="13" w:name="sub_20371"/>
      <w:bookmarkStart w:id="14" w:name="sub_20372"/>
      <w:r w:rsidRPr="0032781D">
        <w:rPr>
          <w:sz w:val="28"/>
          <w:szCs w:val="28"/>
        </w:rPr>
        <w:t xml:space="preserve">Основанием для начала административной процедуры является </w:t>
      </w:r>
      <w:bookmarkEnd w:id="13"/>
      <w:r w:rsidRPr="0032781D">
        <w:rPr>
          <w:sz w:val="28"/>
          <w:szCs w:val="28"/>
        </w:rPr>
        <w:t xml:space="preserve">непредставление заявителем документов. </w:t>
      </w:r>
    </w:p>
    <w:p w:rsidR="0061711D" w:rsidRPr="0032781D" w:rsidRDefault="0061711D" w:rsidP="00C25804">
      <w:pPr>
        <w:autoSpaceDE w:val="0"/>
        <w:autoSpaceDN w:val="0"/>
        <w:adjustRightInd w:val="0"/>
        <w:ind w:firstLine="720"/>
        <w:jc w:val="both"/>
        <w:rPr>
          <w:sz w:val="28"/>
          <w:szCs w:val="28"/>
        </w:rPr>
      </w:pPr>
      <w:r w:rsidRPr="0032781D">
        <w:rPr>
          <w:sz w:val="28"/>
          <w:szCs w:val="28"/>
        </w:rPr>
        <w:t>Должностным лицом, ответственным за прием заявления о предоставлении государственной услуги</w:t>
      </w:r>
      <w:r>
        <w:rPr>
          <w:sz w:val="28"/>
          <w:szCs w:val="28"/>
        </w:rPr>
        <w:t>, является специалист Администрации</w:t>
      </w:r>
      <w:r w:rsidRPr="0032781D">
        <w:rPr>
          <w:sz w:val="28"/>
          <w:szCs w:val="28"/>
        </w:rPr>
        <w:t>.</w:t>
      </w:r>
    </w:p>
    <w:p w:rsidR="0061711D" w:rsidRPr="0032781D" w:rsidRDefault="0061711D" w:rsidP="00C25804">
      <w:pPr>
        <w:autoSpaceDE w:val="0"/>
        <w:autoSpaceDN w:val="0"/>
        <w:adjustRightInd w:val="0"/>
        <w:ind w:firstLine="720"/>
        <w:jc w:val="both"/>
        <w:rPr>
          <w:sz w:val="28"/>
          <w:szCs w:val="28"/>
        </w:rPr>
      </w:pPr>
      <w:bookmarkStart w:id="15" w:name="sub_20373"/>
      <w:bookmarkEnd w:id="14"/>
      <w:r w:rsidRPr="0032781D">
        <w:rPr>
          <w:sz w:val="28"/>
          <w:szCs w:val="28"/>
        </w:rPr>
        <w:t>В случае необходимости получения документов путем межведомственно</w:t>
      </w:r>
      <w:r>
        <w:rPr>
          <w:sz w:val="28"/>
          <w:szCs w:val="28"/>
        </w:rPr>
        <w:t>го запроса специалист Администрации</w:t>
      </w:r>
      <w:r w:rsidRPr="0032781D">
        <w:rPr>
          <w:sz w:val="28"/>
          <w:szCs w:val="28"/>
        </w:rPr>
        <w:t xml:space="preserve"> в день обращения заявителя формирует, подписывает </w:t>
      </w:r>
      <w:hyperlink r:id="rId9" w:history="1">
        <w:r w:rsidRPr="0032781D">
          <w:rPr>
            <w:bCs/>
            <w:sz w:val="28"/>
            <w:szCs w:val="28"/>
          </w:rPr>
          <w:t>электронной подписью</w:t>
        </w:r>
      </w:hyperlink>
      <w:r w:rsidRPr="0032781D">
        <w:rPr>
          <w:sz w:val="28"/>
          <w:szCs w:val="28"/>
        </w:rPr>
        <w:t xml:space="preserve"> и направляет запрос в Управление Федеральной налоговой службы по Карачаево-Черкесской Республике о предоставлении:</w:t>
      </w:r>
    </w:p>
    <w:p w:rsidR="0061711D" w:rsidRPr="0032781D" w:rsidRDefault="0061711D" w:rsidP="00C25804">
      <w:pPr>
        <w:autoSpaceDE w:val="0"/>
        <w:autoSpaceDN w:val="0"/>
        <w:adjustRightInd w:val="0"/>
        <w:ind w:firstLine="720"/>
        <w:jc w:val="both"/>
        <w:rPr>
          <w:sz w:val="28"/>
          <w:szCs w:val="28"/>
        </w:rPr>
      </w:pPr>
      <w:bookmarkStart w:id="16" w:name="sub_203731"/>
      <w:bookmarkEnd w:id="15"/>
      <w:r w:rsidRPr="0032781D">
        <w:rPr>
          <w:sz w:val="28"/>
          <w:szCs w:val="28"/>
        </w:rPr>
        <w:t>сведений о заявителе, содержащихся в Едином государственном реестре юридических лиц;</w:t>
      </w:r>
    </w:p>
    <w:p w:rsidR="0061711D" w:rsidRPr="0032781D" w:rsidRDefault="0061711D" w:rsidP="00C25804">
      <w:pPr>
        <w:autoSpaceDE w:val="0"/>
        <w:autoSpaceDN w:val="0"/>
        <w:adjustRightInd w:val="0"/>
        <w:ind w:firstLine="720"/>
        <w:jc w:val="both"/>
        <w:rPr>
          <w:sz w:val="28"/>
          <w:szCs w:val="28"/>
        </w:rPr>
      </w:pPr>
      <w:bookmarkStart w:id="17" w:name="sub_203732"/>
      <w:bookmarkEnd w:id="16"/>
      <w:r w:rsidRPr="0032781D">
        <w:rPr>
          <w:sz w:val="28"/>
          <w:szCs w:val="28"/>
        </w:rPr>
        <w:t>сведений о постановке заявителя на налоговый учет.</w:t>
      </w:r>
    </w:p>
    <w:p w:rsidR="0061711D" w:rsidRPr="0032781D" w:rsidRDefault="0061711D" w:rsidP="00C25804">
      <w:pPr>
        <w:autoSpaceDE w:val="0"/>
        <w:autoSpaceDN w:val="0"/>
        <w:adjustRightInd w:val="0"/>
        <w:ind w:firstLine="720"/>
        <w:jc w:val="both"/>
        <w:rPr>
          <w:sz w:val="28"/>
          <w:szCs w:val="28"/>
        </w:rPr>
      </w:pPr>
      <w:bookmarkStart w:id="18" w:name="sub_203733"/>
      <w:bookmarkEnd w:id="17"/>
      <w:r w:rsidRPr="0032781D">
        <w:rPr>
          <w:sz w:val="28"/>
          <w:szCs w:val="28"/>
        </w:rPr>
        <w:t>В случае необходимости получения документов путем межведомственног</w:t>
      </w:r>
      <w:r>
        <w:rPr>
          <w:sz w:val="28"/>
          <w:szCs w:val="28"/>
        </w:rPr>
        <w:t>о запроса, специалист Администрации</w:t>
      </w:r>
      <w:r w:rsidRPr="0032781D">
        <w:rPr>
          <w:sz w:val="28"/>
          <w:szCs w:val="28"/>
        </w:rPr>
        <w:t xml:space="preserve"> в день обращения заявителя формирует, подписывает </w:t>
      </w:r>
      <w:hyperlink r:id="rId10" w:history="1">
        <w:r w:rsidRPr="0032781D">
          <w:rPr>
            <w:bCs/>
            <w:sz w:val="28"/>
            <w:szCs w:val="28"/>
          </w:rPr>
          <w:t>электронной подписью</w:t>
        </w:r>
      </w:hyperlink>
      <w:r w:rsidRPr="0032781D">
        <w:rPr>
          <w:sz w:val="28"/>
          <w:szCs w:val="28"/>
        </w:rPr>
        <w:t xml:space="preserve"> и направляет запрос в Управление Федеральной службы государственной регистрации, кадастра и картографии по </w:t>
      </w:r>
      <w:r w:rsidRPr="0032781D">
        <w:rPr>
          <w:sz w:val="28"/>
          <w:szCs w:val="28"/>
        </w:rPr>
        <w:lastRenderedPageBreak/>
        <w:t>Карачаево-Черкесской Республике о предоставлении сведений о заявителе, содержащихся в Едином государственном реестре прав на недвижимое имущество и сделок с ним, в форме выписки, справки.</w:t>
      </w:r>
    </w:p>
    <w:p w:rsidR="0061711D" w:rsidRPr="0032781D" w:rsidRDefault="0061711D" w:rsidP="00C25804">
      <w:pPr>
        <w:autoSpaceDE w:val="0"/>
        <w:autoSpaceDN w:val="0"/>
        <w:adjustRightInd w:val="0"/>
        <w:ind w:firstLine="720"/>
        <w:jc w:val="both"/>
        <w:rPr>
          <w:sz w:val="28"/>
          <w:szCs w:val="28"/>
        </w:rPr>
      </w:pPr>
      <w:bookmarkStart w:id="19" w:name="sub_20375"/>
      <w:bookmarkEnd w:id="18"/>
      <w:r w:rsidRPr="0032781D">
        <w:rPr>
          <w:sz w:val="28"/>
          <w:szCs w:val="28"/>
        </w:rPr>
        <w:t>Срок выполнения административной процедуры при направлении запроса по каналам межведомственного электронного взаимодействия составляет 5 рабочих дней.</w:t>
      </w:r>
    </w:p>
    <w:p w:rsidR="0061711D" w:rsidRPr="0032781D" w:rsidRDefault="0061711D" w:rsidP="00C25804">
      <w:pPr>
        <w:autoSpaceDE w:val="0"/>
        <w:autoSpaceDN w:val="0"/>
        <w:adjustRightInd w:val="0"/>
        <w:ind w:firstLine="720"/>
        <w:jc w:val="both"/>
        <w:rPr>
          <w:sz w:val="28"/>
          <w:szCs w:val="28"/>
        </w:rPr>
      </w:pPr>
      <w:bookmarkStart w:id="20" w:name="sub_203751"/>
      <w:bookmarkEnd w:id="19"/>
      <w:r w:rsidRPr="0032781D">
        <w:rPr>
          <w:sz w:val="28"/>
          <w:szCs w:val="28"/>
        </w:rPr>
        <w:t>Срок подготовки и направления ответа на межведомственный запрос не может превышать 5 рабочих дней после поступления межведомственного запроса в орган.</w:t>
      </w:r>
    </w:p>
    <w:p w:rsidR="0061711D" w:rsidRPr="0032781D" w:rsidRDefault="0061711D" w:rsidP="00C25804">
      <w:pPr>
        <w:autoSpaceDE w:val="0"/>
        <w:autoSpaceDN w:val="0"/>
        <w:adjustRightInd w:val="0"/>
        <w:ind w:firstLine="720"/>
        <w:jc w:val="both"/>
        <w:rPr>
          <w:sz w:val="28"/>
          <w:szCs w:val="28"/>
        </w:rPr>
      </w:pPr>
      <w:bookmarkStart w:id="21" w:name="sub_20376"/>
      <w:bookmarkEnd w:id="20"/>
      <w:r w:rsidRPr="0032781D">
        <w:rPr>
          <w:sz w:val="28"/>
          <w:szCs w:val="28"/>
        </w:rPr>
        <w:t>Результатом административной процедуры яв</w:t>
      </w:r>
      <w:r>
        <w:rPr>
          <w:sz w:val="28"/>
          <w:szCs w:val="28"/>
        </w:rPr>
        <w:t xml:space="preserve">ляется полученный Администрацией </w:t>
      </w:r>
      <w:r w:rsidRPr="0032781D">
        <w:rPr>
          <w:sz w:val="28"/>
          <w:szCs w:val="28"/>
        </w:rPr>
        <w:t>ответ на запрос от Управления Федеральной налоговой службы по Карачаево-Черкесской Республике и от Управления Федеральной службы государственной регистрации, кадастра и картографии по Карачаево-Черкесской Республике. Полученный ответ на запрос приобщают в дело заявителя.</w:t>
      </w:r>
    </w:p>
    <w:bookmarkEnd w:id="21"/>
    <w:p w:rsidR="0061711D" w:rsidRPr="0032781D" w:rsidRDefault="0061711D" w:rsidP="00C25804">
      <w:pPr>
        <w:autoSpaceDE w:val="0"/>
        <w:autoSpaceDN w:val="0"/>
        <w:adjustRightInd w:val="0"/>
        <w:ind w:firstLine="720"/>
        <w:jc w:val="both"/>
        <w:rPr>
          <w:sz w:val="28"/>
          <w:szCs w:val="28"/>
        </w:rPr>
      </w:pPr>
      <w:r w:rsidRPr="0032781D">
        <w:rPr>
          <w:sz w:val="28"/>
          <w:szCs w:val="28"/>
        </w:rPr>
        <w:t>Способом фиксации результата административной процедуры является регистрация поступившего ответа на запрос в журнале р</w:t>
      </w:r>
      <w:r>
        <w:rPr>
          <w:sz w:val="28"/>
          <w:szCs w:val="28"/>
        </w:rPr>
        <w:t>егистрации запросов в Администрации</w:t>
      </w:r>
      <w:r w:rsidRPr="0032781D">
        <w:rPr>
          <w:sz w:val="28"/>
          <w:szCs w:val="28"/>
        </w:rPr>
        <w:t>.</w:t>
      </w:r>
    </w:p>
    <w:p w:rsidR="0061711D" w:rsidRPr="009975EB" w:rsidRDefault="0061711D" w:rsidP="009F4C8A">
      <w:pPr>
        <w:shd w:val="clear" w:color="auto" w:fill="FFFFFF"/>
        <w:ind w:firstLine="708"/>
        <w:jc w:val="both"/>
        <w:rPr>
          <w:b/>
          <w:sz w:val="28"/>
          <w:szCs w:val="28"/>
          <w:lang w:eastAsia="en-US"/>
        </w:rPr>
      </w:pPr>
    </w:p>
    <w:p w:rsidR="0061711D" w:rsidRDefault="0061711D" w:rsidP="009F4C8A">
      <w:pPr>
        <w:shd w:val="clear" w:color="auto" w:fill="FFFFFF"/>
        <w:ind w:firstLine="708"/>
        <w:jc w:val="both"/>
        <w:rPr>
          <w:b/>
          <w:sz w:val="28"/>
          <w:szCs w:val="28"/>
          <w:lang w:eastAsia="en-US"/>
        </w:rPr>
      </w:pPr>
      <w:r w:rsidRPr="009975EB">
        <w:rPr>
          <w:b/>
          <w:sz w:val="28"/>
          <w:szCs w:val="28"/>
          <w:lang w:eastAsia="en-US"/>
        </w:rPr>
        <w:t>3.2.4</w:t>
      </w:r>
      <w:r>
        <w:rPr>
          <w:b/>
          <w:sz w:val="28"/>
          <w:szCs w:val="28"/>
          <w:lang w:eastAsia="en-US"/>
        </w:rPr>
        <w:t>. В</w:t>
      </w:r>
      <w:r w:rsidRPr="009975EB">
        <w:rPr>
          <w:b/>
          <w:sz w:val="28"/>
          <w:szCs w:val="28"/>
          <w:lang w:eastAsia="en-US"/>
        </w:rPr>
        <w:t>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w:t>
      </w:r>
      <w:r>
        <w:rPr>
          <w:b/>
          <w:sz w:val="28"/>
          <w:szCs w:val="28"/>
          <w:lang w:eastAsia="en-US"/>
        </w:rPr>
        <w:t>ставляющих муниципальные услуги.</w:t>
      </w:r>
    </w:p>
    <w:p w:rsidR="0061711D" w:rsidRPr="0032781D" w:rsidRDefault="0061711D" w:rsidP="00C25804">
      <w:pPr>
        <w:autoSpaceDE w:val="0"/>
        <w:autoSpaceDN w:val="0"/>
        <w:adjustRightInd w:val="0"/>
        <w:ind w:firstLine="720"/>
        <w:jc w:val="both"/>
        <w:rPr>
          <w:sz w:val="28"/>
          <w:szCs w:val="28"/>
        </w:rPr>
      </w:pPr>
      <w:r w:rsidRPr="0032781D">
        <w:rPr>
          <w:sz w:val="28"/>
          <w:szCs w:val="28"/>
        </w:rPr>
        <w:t>Результатом предоставления государственной услуги является:</w:t>
      </w:r>
    </w:p>
    <w:p w:rsidR="0061711D" w:rsidRDefault="0061711D" w:rsidP="00C25804">
      <w:pPr>
        <w:autoSpaceDE w:val="0"/>
        <w:autoSpaceDN w:val="0"/>
        <w:adjustRightInd w:val="0"/>
        <w:ind w:firstLine="720"/>
        <w:jc w:val="both"/>
        <w:rPr>
          <w:sz w:val="28"/>
          <w:szCs w:val="28"/>
        </w:rPr>
      </w:pPr>
      <w:r w:rsidRPr="0032781D">
        <w:rPr>
          <w:sz w:val="28"/>
          <w:szCs w:val="28"/>
        </w:rPr>
        <w:t>выдача разрешения;</w:t>
      </w:r>
    </w:p>
    <w:p w:rsidR="0061711D" w:rsidRPr="0032781D" w:rsidRDefault="0061711D" w:rsidP="00C25804">
      <w:pPr>
        <w:autoSpaceDE w:val="0"/>
        <w:autoSpaceDN w:val="0"/>
        <w:adjustRightInd w:val="0"/>
        <w:ind w:firstLine="720"/>
        <w:jc w:val="both"/>
        <w:rPr>
          <w:sz w:val="28"/>
          <w:szCs w:val="28"/>
        </w:rPr>
      </w:pPr>
      <w:r w:rsidRPr="0032781D">
        <w:rPr>
          <w:sz w:val="28"/>
          <w:szCs w:val="28"/>
        </w:rPr>
        <w:t>отказ в предоставлении государственной услуги.</w:t>
      </w:r>
    </w:p>
    <w:p w:rsidR="0061711D" w:rsidRDefault="0061711D" w:rsidP="00C25804">
      <w:pPr>
        <w:autoSpaceDE w:val="0"/>
        <w:autoSpaceDN w:val="0"/>
        <w:adjustRightInd w:val="0"/>
        <w:ind w:firstLine="720"/>
        <w:jc w:val="both"/>
        <w:rPr>
          <w:sz w:val="28"/>
          <w:szCs w:val="28"/>
        </w:rPr>
      </w:pPr>
      <w:r w:rsidRPr="0032781D">
        <w:rPr>
          <w:sz w:val="28"/>
          <w:szCs w:val="28"/>
        </w:rPr>
        <w:t>Способом фиксации результата выполнения административной процедуры является акт проверки.</w:t>
      </w:r>
    </w:p>
    <w:p w:rsidR="0061711D" w:rsidRPr="009975EB" w:rsidRDefault="0061711D" w:rsidP="00C25804">
      <w:pPr>
        <w:shd w:val="clear" w:color="auto" w:fill="FFFFFF"/>
        <w:jc w:val="both"/>
        <w:rPr>
          <w:b/>
          <w:sz w:val="28"/>
          <w:szCs w:val="28"/>
          <w:lang w:eastAsia="en-US"/>
        </w:rPr>
      </w:pPr>
    </w:p>
    <w:p w:rsidR="0061711D" w:rsidRDefault="0061711D" w:rsidP="009F4C8A">
      <w:pPr>
        <w:shd w:val="clear" w:color="auto" w:fill="FFFFFF"/>
        <w:ind w:firstLine="708"/>
        <w:jc w:val="both"/>
        <w:rPr>
          <w:b/>
          <w:sz w:val="28"/>
          <w:szCs w:val="28"/>
          <w:lang w:eastAsia="en-US"/>
        </w:rPr>
      </w:pPr>
      <w:r>
        <w:rPr>
          <w:b/>
          <w:sz w:val="28"/>
          <w:szCs w:val="28"/>
          <w:lang w:eastAsia="en-US"/>
        </w:rPr>
        <w:t>3.2.5. И</w:t>
      </w:r>
      <w:r w:rsidRPr="009975EB">
        <w:rPr>
          <w:b/>
          <w:sz w:val="28"/>
          <w:szCs w:val="28"/>
          <w:lang w:eastAsia="en-US"/>
        </w:rPr>
        <w:t>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61711D" w:rsidRPr="00604678" w:rsidRDefault="0061711D" w:rsidP="00C25804">
      <w:pPr>
        <w:ind w:firstLine="708"/>
        <w:jc w:val="both"/>
        <w:rPr>
          <w:sz w:val="28"/>
          <w:szCs w:val="28"/>
        </w:rPr>
      </w:pPr>
      <w:bookmarkStart w:id="22" w:name="sub_332"/>
      <w:r w:rsidRPr="00604678">
        <w:rPr>
          <w:sz w:val="28"/>
          <w:szCs w:val="28"/>
        </w:rPr>
        <w:lastRenderedPageBreak/>
        <w:t xml:space="preserve">При поступлении обращения заявителя за получением государственной услуги в форме электронного </w:t>
      </w:r>
      <w:r>
        <w:rPr>
          <w:sz w:val="28"/>
          <w:szCs w:val="28"/>
        </w:rPr>
        <w:t xml:space="preserve">документа специалист Администрации </w:t>
      </w:r>
      <w:r w:rsidRPr="00604678">
        <w:rPr>
          <w:sz w:val="28"/>
          <w:szCs w:val="28"/>
        </w:rPr>
        <w:t xml:space="preserve">обязан провести процедуру проверки действительности усиленной квалифицированной подписи заявителя, с использованием которой подписан электронный документ (пакет электронных документов).      </w:t>
      </w:r>
    </w:p>
    <w:p w:rsidR="0061711D" w:rsidRPr="00604678" w:rsidRDefault="0061711D" w:rsidP="00C25804">
      <w:pPr>
        <w:ind w:firstLine="708"/>
        <w:jc w:val="both"/>
        <w:rPr>
          <w:sz w:val="28"/>
          <w:szCs w:val="28"/>
        </w:rPr>
      </w:pPr>
      <w:bookmarkStart w:id="23" w:name="sub_333"/>
      <w:bookmarkEnd w:id="22"/>
      <w:r w:rsidRPr="00604678">
        <w:rPr>
          <w:sz w:val="28"/>
          <w:szCs w:val="28"/>
        </w:rPr>
        <w:t>Процедура проверки квалифицированной подписи заявителя осущест</w:t>
      </w:r>
      <w:r>
        <w:rPr>
          <w:sz w:val="28"/>
          <w:szCs w:val="28"/>
        </w:rPr>
        <w:t xml:space="preserve">вляется специалистом Администрации </w:t>
      </w:r>
      <w:r w:rsidRPr="00604678">
        <w:rPr>
          <w:sz w:val="28"/>
          <w:szCs w:val="28"/>
        </w:rPr>
        <w:t xml:space="preserve">самостоятельно с использованием имеющихся средств </w:t>
      </w:r>
      <w:hyperlink r:id="rId11" w:history="1">
        <w:r w:rsidRPr="00604678">
          <w:rPr>
            <w:sz w:val="28"/>
            <w:szCs w:val="28"/>
          </w:rPr>
          <w:t>электронной подписи</w:t>
        </w:r>
      </w:hyperlink>
      <w:r w:rsidRPr="00604678">
        <w:rPr>
          <w:sz w:val="28"/>
          <w:szCs w:val="28"/>
        </w:rPr>
        <w:t xml:space="preserve"> или средств информационной системы головного удостоверяющего центра либо с использованием средств информационной системы аккредитованного удостоверяющего центра.</w:t>
      </w:r>
    </w:p>
    <w:p w:rsidR="0061711D" w:rsidRPr="00604678" w:rsidRDefault="0061711D" w:rsidP="00C25804">
      <w:pPr>
        <w:ind w:firstLine="708"/>
        <w:jc w:val="both"/>
        <w:rPr>
          <w:sz w:val="28"/>
          <w:szCs w:val="28"/>
        </w:rPr>
      </w:pPr>
      <w:bookmarkStart w:id="24" w:name="sub_334"/>
      <w:bookmarkEnd w:id="23"/>
      <w:r>
        <w:rPr>
          <w:sz w:val="28"/>
          <w:szCs w:val="28"/>
        </w:rPr>
        <w:t>Специалист Администрации</w:t>
      </w:r>
      <w:r w:rsidRPr="00604678">
        <w:rPr>
          <w:sz w:val="28"/>
          <w:szCs w:val="28"/>
        </w:rPr>
        <w:t xml:space="preserve"> проверяет данные об аккредитации уполномоченным федеральным органом исполнительной власти в сфере использования </w:t>
      </w:r>
      <w:hyperlink r:id="rId12" w:history="1">
        <w:r w:rsidRPr="00604678">
          <w:rPr>
            <w:sz w:val="28"/>
            <w:szCs w:val="28"/>
          </w:rPr>
          <w:t>электронной подписи</w:t>
        </w:r>
      </w:hyperlink>
      <w:r w:rsidRPr="00604678">
        <w:rPr>
          <w:sz w:val="28"/>
          <w:szCs w:val="28"/>
        </w:rPr>
        <w:t xml:space="preserve"> удостоверяющего центра, выдавшего </w:t>
      </w:r>
      <w:hyperlink r:id="rId13" w:history="1">
        <w:r w:rsidRPr="00604678">
          <w:rPr>
            <w:sz w:val="28"/>
            <w:szCs w:val="28"/>
          </w:rPr>
          <w:t>электронную подпись</w:t>
        </w:r>
      </w:hyperlink>
      <w:r w:rsidRPr="00604678">
        <w:rPr>
          <w:sz w:val="28"/>
          <w:szCs w:val="28"/>
        </w:rPr>
        <w:t>, а также устанавливает класс средств удостоверяющего центра на основании утверждаемой федеральным органом исполнительной власти (Министерства связи и массовых коммуникаций России)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w:t>
      </w:r>
    </w:p>
    <w:p w:rsidR="0061711D" w:rsidRPr="00604678" w:rsidRDefault="0061711D" w:rsidP="00C25804">
      <w:pPr>
        <w:ind w:firstLine="708"/>
        <w:jc w:val="both"/>
        <w:rPr>
          <w:sz w:val="28"/>
          <w:szCs w:val="28"/>
        </w:rPr>
      </w:pPr>
      <w:bookmarkStart w:id="25" w:name="sub_335"/>
      <w:bookmarkEnd w:id="24"/>
      <w:r w:rsidRPr="00604678">
        <w:rPr>
          <w:sz w:val="28"/>
          <w:szCs w:val="28"/>
        </w:rPr>
        <w:t>В случае если в результате проверки квалифицированной подписи будет выявлено несоблюдение установленных условий признания ее действи</w:t>
      </w:r>
      <w:r>
        <w:rPr>
          <w:sz w:val="28"/>
          <w:szCs w:val="28"/>
        </w:rPr>
        <w:t>тельности, специалист Администрации</w:t>
      </w:r>
      <w:r w:rsidRPr="00604678">
        <w:rPr>
          <w:sz w:val="28"/>
          <w:szCs w:val="28"/>
        </w:rPr>
        <w:t xml:space="preserve"> в течение 3 дней со дня завершения проведения такой проверки принимает решение об отказе в приеме к рассмотрению обращения за получением государственной услуги и направляет заявителю уведомление об этом в электронной форме с указанием причин отказа, которые послужили основанием для принятия такого решения.</w:t>
      </w:r>
    </w:p>
    <w:bookmarkEnd w:id="25"/>
    <w:p w:rsidR="0061711D" w:rsidRDefault="0061711D" w:rsidP="00C25804">
      <w:pPr>
        <w:ind w:firstLine="708"/>
        <w:jc w:val="both"/>
        <w:rPr>
          <w:sz w:val="28"/>
          <w:szCs w:val="28"/>
        </w:rPr>
      </w:pPr>
      <w:r w:rsidRPr="00604678">
        <w:rPr>
          <w:sz w:val="28"/>
          <w:szCs w:val="28"/>
        </w:rPr>
        <w:t xml:space="preserve">Средства удостоверяющего центра, обеспечивающие создание и проверку действительности усиленной </w:t>
      </w:r>
      <w:hyperlink r:id="rId14" w:history="1">
        <w:r w:rsidRPr="00604678">
          <w:rPr>
            <w:sz w:val="28"/>
            <w:szCs w:val="28"/>
          </w:rPr>
          <w:t>квалифицированной электронной подписи</w:t>
        </w:r>
      </w:hyperlink>
      <w:r w:rsidRPr="00604678">
        <w:rPr>
          <w:sz w:val="28"/>
          <w:szCs w:val="28"/>
        </w:rPr>
        <w:t xml:space="preserve"> заявителя при обращении за получением государственной услуги, должны быть не ниже класса КС1 и обеспечивать защиту конфиденциальной информации.</w:t>
      </w:r>
    </w:p>
    <w:p w:rsidR="0061711D" w:rsidRPr="00306613" w:rsidRDefault="0061711D" w:rsidP="009F4C8A">
      <w:pPr>
        <w:autoSpaceDE w:val="0"/>
        <w:autoSpaceDN w:val="0"/>
        <w:adjustRightInd w:val="0"/>
        <w:spacing w:line="23" w:lineRule="atLeast"/>
        <w:jc w:val="both"/>
        <w:rPr>
          <w:b/>
          <w:sz w:val="28"/>
          <w:szCs w:val="28"/>
        </w:rPr>
      </w:pPr>
    </w:p>
    <w:p w:rsidR="0061711D" w:rsidRPr="00306613" w:rsidRDefault="0061711D" w:rsidP="009975EB">
      <w:pPr>
        <w:autoSpaceDE w:val="0"/>
        <w:autoSpaceDN w:val="0"/>
        <w:adjustRightInd w:val="0"/>
        <w:spacing w:line="23" w:lineRule="atLeast"/>
        <w:ind w:firstLine="708"/>
        <w:jc w:val="both"/>
        <w:rPr>
          <w:b/>
          <w:sz w:val="28"/>
          <w:szCs w:val="28"/>
        </w:rPr>
      </w:pPr>
      <w:r w:rsidRPr="00306613">
        <w:rPr>
          <w:b/>
          <w:sz w:val="28"/>
          <w:szCs w:val="28"/>
        </w:rPr>
        <w:t>3.3. Описание каждой административной процедуры.</w:t>
      </w:r>
    </w:p>
    <w:p w:rsidR="0061711D" w:rsidRPr="009975EB" w:rsidRDefault="0061711D" w:rsidP="009975EB">
      <w:pPr>
        <w:autoSpaceDE w:val="0"/>
        <w:autoSpaceDN w:val="0"/>
        <w:adjustRightInd w:val="0"/>
        <w:spacing w:line="23" w:lineRule="atLeast"/>
        <w:ind w:firstLine="708"/>
        <w:jc w:val="both"/>
        <w:rPr>
          <w:bCs/>
          <w:sz w:val="28"/>
          <w:szCs w:val="28"/>
          <w:lang w:eastAsia="en-US"/>
        </w:rPr>
      </w:pPr>
      <w:r w:rsidRPr="009975EB">
        <w:rPr>
          <w:b/>
          <w:sz w:val="28"/>
          <w:szCs w:val="28"/>
        </w:rPr>
        <w:t xml:space="preserve"> </w:t>
      </w:r>
      <w:r w:rsidRPr="009975EB">
        <w:rPr>
          <w:sz w:val="28"/>
          <w:szCs w:val="28"/>
        </w:rPr>
        <w:t xml:space="preserve">1. </w:t>
      </w:r>
      <w:r w:rsidRPr="009975EB">
        <w:rPr>
          <w:bCs/>
          <w:sz w:val="28"/>
          <w:szCs w:val="28"/>
          <w:lang w:eastAsia="en-US"/>
        </w:rPr>
        <w:t xml:space="preserve">Прием и регистрация заявления и документов на предоставление </w:t>
      </w:r>
      <w:r w:rsidRPr="009975EB">
        <w:rPr>
          <w:sz w:val="28"/>
          <w:szCs w:val="28"/>
          <w:lang w:eastAsia="en-US"/>
        </w:rPr>
        <w:t>муниципальной</w:t>
      </w:r>
      <w:r w:rsidRPr="009975EB">
        <w:rPr>
          <w:bCs/>
          <w:sz w:val="28"/>
          <w:szCs w:val="28"/>
          <w:lang w:eastAsia="en-US"/>
        </w:rPr>
        <w:t xml:space="preserve"> услуги.</w:t>
      </w:r>
    </w:p>
    <w:p w:rsidR="0061711D" w:rsidRPr="009975EB" w:rsidRDefault="0061711D" w:rsidP="009975EB">
      <w:pPr>
        <w:autoSpaceDE w:val="0"/>
        <w:autoSpaceDN w:val="0"/>
        <w:adjustRightInd w:val="0"/>
        <w:spacing w:line="23" w:lineRule="atLeast"/>
        <w:ind w:firstLine="720"/>
        <w:jc w:val="both"/>
        <w:rPr>
          <w:sz w:val="28"/>
          <w:szCs w:val="28"/>
        </w:rPr>
      </w:pPr>
      <w:r w:rsidRPr="009975EB">
        <w:rPr>
          <w:sz w:val="28"/>
          <w:szCs w:val="28"/>
        </w:rPr>
        <w:t>2. Проверка заявления и прилагаемых к нему документов на соответствие установленным требованиям.</w:t>
      </w:r>
    </w:p>
    <w:p w:rsidR="0061711D" w:rsidRPr="009975EB" w:rsidRDefault="0061711D" w:rsidP="009975EB">
      <w:pPr>
        <w:autoSpaceDE w:val="0"/>
        <w:autoSpaceDN w:val="0"/>
        <w:adjustRightInd w:val="0"/>
        <w:spacing w:line="23" w:lineRule="atLeast"/>
        <w:ind w:firstLine="720"/>
        <w:jc w:val="both"/>
        <w:rPr>
          <w:sz w:val="28"/>
          <w:szCs w:val="28"/>
        </w:rPr>
      </w:pPr>
      <w:r w:rsidRPr="009975EB">
        <w:rPr>
          <w:sz w:val="28"/>
          <w:szCs w:val="28"/>
        </w:rPr>
        <w:t>3. Рассмотрение представленных документов, в том числе истребование документов (сведений) в рамках межведомственного взаимодействия.</w:t>
      </w:r>
    </w:p>
    <w:p w:rsidR="0061711D" w:rsidRPr="009975EB" w:rsidRDefault="0061711D" w:rsidP="009975EB">
      <w:pPr>
        <w:spacing w:line="23" w:lineRule="atLeast"/>
        <w:ind w:firstLine="720"/>
        <w:jc w:val="both"/>
        <w:rPr>
          <w:w w:val="103"/>
          <w:sz w:val="28"/>
          <w:szCs w:val="28"/>
        </w:rPr>
      </w:pPr>
      <w:r w:rsidRPr="009975EB">
        <w:rPr>
          <w:w w:val="103"/>
          <w:sz w:val="28"/>
          <w:szCs w:val="28"/>
        </w:rPr>
        <w:t xml:space="preserve">4. </w:t>
      </w:r>
      <w:r w:rsidRPr="009975EB">
        <w:rPr>
          <w:spacing w:val="-5"/>
          <w:w w:val="103"/>
          <w:sz w:val="28"/>
          <w:szCs w:val="28"/>
        </w:rPr>
        <w:t>П</w:t>
      </w:r>
      <w:r w:rsidRPr="009975EB">
        <w:rPr>
          <w:spacing w:val="-2"/>
          <w:w w:val="103"/>
          <w:sz w:val="28"/>
          <w:szCs w:val="28"/>
        </w:rPr>
        <w:t>р</w:t>
      </w:r>
      <w:r w:rsidRPr="009975EB">
        <w:rPr>
          <w:spacing w:val="-3"/>
          <w:w w:val="103"/>
          <w:sz w:val="28"/>
          <w:szCs w:val="28"/>
        </w:rPr>
        <w:t>и</w:t>
      </w:r>
      <w:r w:rsidRPr="009975EB">
        <w:rPr>
          <w:spacing w:val="-2"/>
          <w:w w:val="103"/>
          <w:sz w:val="28"/>
          <w:szCs w:val="28"/>
        </w:rPr>
        <w:t>н</w:t>
      </w:r>
      <w:r w:rsidRPr="009975EB">
        <w:rPr>
          <w:spacing w:val="-1"/>
          <w:w w:val="103"/>
          <w:sz w:val="28"/>
          <w:szCs w:val="28"/>
        </w:rPr>
        <w:t>я</w:t>
      </w:r>
      <w:r w:rsidRPr="009975EB">
        <w:rPr>
          <w:spacing w:val="1"/>
          <w:w w:val="103"/>
          <w:sz w:val="28"/>
          <w:szCs w:val="28"/>
        </w:rPr>
        <w:t>т</w:t>
      </w:r>
      <w:r w:rsidRPr="009975EB">
        <w:rPr>
          <w:spacing w:val="-2"/>
          <w:w w:val="103"/>
          <w:sz w:val="28"/>
          <w:szCs w:val="28"/>
        </w:rPr>
        <w:t>и</w:t>
      </w:r>
      <w:r w:rsidRPr="009975EB">
        <w:rPr>
          <w:w w:val="103"/>
          <w:sz w:val="28"/>
          <w:szCs w:val="28"/>
        </w:rPr>
        <w:t xml:space="preserve">е </w:t>
      </w:r>
      <w:r w:rsidRPr="009975EB">
        <w:rPr>
          <w:spacing w:val="-1"/>
          <w:w w:val="103"/>
          <w:sz w:val="28"/>
          <w:szCs w:val="28"/>
        </w:rPr>
        <w:t>р</w:t>
      </w:r>
      <w:r w:rsidRPr="009975EB">
        <w:rPr>
          <w:spacing w:val="-3"/>
          <w:w w:val="103"/>
          <w:sz w:val="28"/>
          <w:szCs w:val="28"/>
        </w:rPr>
        <w:t>е</w:t>
      </w:r>
      <w:r w:rsidRPr="009975EB">
        <w:rPr>
          <w:spacing w:val="-8"/>
          <w:w w:val="103"/>
          <w:sz w:val="28"/>
          <w:szCs w:val="28"/>
        </w:rPr>
        <w:t>ш</w:t>
      </w:r>
      <w:r w:rsidRPr="009975EB">
        <w:rPr>
          <w:spacing w:val="-3"/>
          <w:w w:val="103"/>
          <w:sz w:val="28"/>
          <w:szCs w:val="28"/>
        </w:rPr>
        <w:t>е</w:t>
      </w:r>
      <w:r w:rsidRPr="009975EB">
        <w:rPr>
          <w:spacing w:val="-2"/>
          <w:w w:val="103"/>
          <w:sz w:val="28"/>
          <w:szCs w:val="28"/>
        </w:rPr>
        <w:t>н</w:t>
      </w:r>
      <w:r w:rsidRPr="009975EB">
        <w:rPr>
          <w:spacing w:val="-3"/>
          <w:w w:val="103"/>
          <w:sz w:val="28"/>
          <w:szCs w:val="28"/>
        </w:rPr>
        <w:t>и</w:t>
      </w:r>
      <w:r w:rsidRPr="009975EB">
        <w:rPr>
          <w:w w:val="103"/>
          <w:sz w:val="28"/>
          <w:szCs w:val="28"/>
        </w:rPr>
        <w:t>я о п</w:t>
      </w:r>
      <w:r w:rsidRPr="009975EB">
        <w:rPr>
          <w:spacing w:val="-2"/>
          <w:w w:val="103"/>
          <w:sz w:val="28"/>
          <w:szCs w:val="28"/>
        </w:rPr>
        <w:t>р</w:t>
      </w:r>
      <w:r w:rsidRPr="009975EB">
        <w:rPr>
          <w:spacing w:val="-3"/>
          <w:w w:val="103"/>
          <w:sz w:val="28"/>
          <w:szCs w:val="28"/>
        </w:rPr>
        <w:t>е</w:t>
      </w:r>
      <w:r w:rsidRPr="009975EB">
        <w:rPr>
          <w:spacing w:val="2"/>
          <w:w w:val="103"/>
          <w:sz w:val="28"/>
          <w:szCs w:val="28"/>
        </w:rPr>
        <w:t>д</w:t>
      </w:r>
      <w:r w:rsidRPr="009975EB">
        <w:rPr>
          <w:spacing w:val="-1"/>
          <w:w w:val="103"/>
          <w:sz w:val="28"/>
          <w:szCs w:val="28"/>
        </w:rPr>
        <w:t>о</w:t>
      </w:r>
      <w:r w:rsidRPr="009975EB">
        <w:rPr>
          <w:spacing w:val="4"/>
          <w:w w:val="103"/>
          <w:sz w:val="28"/>
          <w:szCs w:val="28"/>
        </w:rPr>
        <w:t>с</w:t>
      </w:r>
      <w:r w:rsidRPr="009975EB">
        <w:rPr>
          <w:spacing w:val="2"/>
          <w:w w:val="103"/>
          <w:sz w:val="28"/>
          <w:szCs w:val="28"/>
        </w:rPr>
        <w:t>т</w:t>
      </w:r>
      <w:r w:rsidRPr="009975EB">
        <w:rPr>
          <w:spacing w:val="-2"/>
          <w:w w:val="103"/>
          <w:sz w:val="28"/>
          <w:szCs w:val="28"/>
        </w:rPr>
        <w:t>а</w:t>
      </w:r>
      <w:r w:rsidRPr="009975EB">
        <w:rPr>
          <w:w w:val="103"/>
          <w:sz w:val="28"/>
          <w:szCs w:val="28"/>
        </w:rPr>
        <w:t>в</w:t>
      </w:r>
      <w:r w:rsidRPr="009975EB">
        <w:rPr>
          <w:spacing w:val="-5"/>
          <w:w w:val="103"/>
          <w:sz w:val="28"/>
          <w:szCs w:val="28"/>
        </w:rPr>
        <w:t>л</w:t>
      </w:r>
      <w:r w:rsidRPr="009975EB">
        <w:rPr>
          <w:spacing w:val="-3"/>
          <w:w w:val="103"/>
          <w:sz w:val="28"/>
          <w:szCs w:val="28"/>
        </w:rPr>
        <w:t>е</w:t>
      </w:r>
      <w:r w:rsidRPr="009975EB">
        <w:rPr>
          <w:spacing w:val="-2"/>
          <w:w w:val="103"/>
          <w:sz w:val="28"/>
          <w:szCs w:val="28"/>
        </w:rPr>
        <w:t>н</w:t>
      </w:r>
      <w:r w:rsidRPr="009975EB">
        <w:rPr>
          <w:spacing w:val="-3"/>
          <w:w w:val="103"/>
          <w:sz w:val="28"/>
          <w:szCs w:val="28"/>
        </w:rPr>
        <w:t>и</w:t>
      </w:r>
      <w:r w:rsidRPr="009975EB">
        <w:rPr>
          <w:w w:val="103"/>
          <w:sz w:val="28"/>
          <w:szCs w:val="28"/>
        </w:rPr>
        <w:t>и (</w:t>
      </w:r>
      <w:r w:rsidRPr="009975EB">
        <w:rPr>
          <w:spacing w:val="-1"/>
          <w:w w:val="103"/>
          <w:sz w:val="28"/>
          <w:szCs w:val="28"/>
        </w:rPr>
        <w:t>о</w:t>
      </w:r>
      <w:r w:rsidRPr="009975EB">
        <w:rPr>
          <w:w w:val="103"/>
          <w:sz w:val="28"/>
          <w:szCs w:val="28"/>
        </w:rPr>
        <w:t xml:space="preserve">б </w:t>
      </w:r>
      <w:r w:rsidRPr="009975EB">
        <w:rPr>
          <w:spacing w:val="-2"/>
          <w:w w:val="103"/>
          <w:sz w:val="28"/>
          <w:szCs w:val="28"/>
        </w:rPr>
        <w:t>о</w:t>
      </w:r>
      <w:r w:rsidRPr="009975EB">
        <w:rPr>
          <w:spacing w:val="1"/>
          <w:w w:val="103"/>
          <w:sz w:val="28"/>
          <w:szCs w:val="28"/>
        </w:rPr>
        <w:t>т</w:t>
      </w:r>
      <w:r w:rsidRPr="009975EB">
        <w:rPr>
          <w:spacing w:val="4"/>
          <w:w w:val="103"/>
          <w:sz w:val="28"/>
          <w:szCs w:val="28"/>
        </w:rPr>
        <w:t>к</w:t>
      </w:r>
      <w:r w:rsidRPr="009975EB">
        <w:rPr>
          <w:spacing w:val="-1"/>
          <w:w w:val="103"/>
          <w:sz w:val="28"/>
          <w:szCs w:val="28"/>
        </w:rPr>
        <w:t>а</w:t>
      </w:r>
      <w:r w:rsidRPr="009975EB">
        <w:rPr>
          <w:w w:val="103"/>
          <w:sz w:val="28"/>
          <w:szCs w:val="28"/>
        </w:rPr>
        <w:t>зе в п</w:t>
      </w:r>
      <w:r w:rsidRPr="009975EB">
        <w:rPr>
          <w:spacing w:val="-2"/>
          <w:w w:val="103"/>
          <w:sz w:val="28"/>
          <w:szCs w:val="28"/>
        </w:rPr>
        <w:t>ре</w:t>
      </w:r>
      <w:r w:rsidRPr="009975EB">
        <w:rPr>
          <w:spacing w:val="2"/>
          <w:w w:val="103"/>
          <w:sz w:val="28"/>
          <w:szCs w:val="28"/>
        </w:rPr>
        <w:t>д</w:t>
      </w:r>
      <w:r w:rsidRPr="009975EB">
        <w:rPr>
          <w:spacing w:val="-2"/>
          <w:w w:val="103"/>
          <w:sz w:val="28"/>
          <w:szCs w:val="28"/>
        </w:rPr>
        <w:t>о</w:t>
      </w:r>
      <w:r w:rsidRPr="009975EB">
        <w:rPr>
          <w:spacing w:val="4"/>
          <w:w w:val="103"/>
          <w:sz w:val="28"/>
          <w:szCs w:val="28"/>
        </w:rPr>
        <w:t>с</w:t>
      </w:r>
      <w:r w:rsidRPr="009975EB">
        <w:rPr>
          <w:spacing w:val="2"/>
          <w:w w:val="103"/>
          <w:sz w:val="28"/>
          <w:szCs w:val="28"/>
        </w:rPr>
        <w:t>т</w:t>
      </w:r>
      <w:r w:rsidRPr="009975EB">
        <w:rPr>
          <w:spacing w:val="-2"/>
          <w:w w:val="103"/>
          <w:sz w:val="28"/>
          <w:szCs w:val="28"/>
        </w:rPr>
        <w:t>а</w:t>
      </w:r>
      <w:r w:rsidRPr="009975EB">
        <w:rPr>
          <w:w w:val="103"/>
          <w:sz w:val="28"/>
          <w:szCs w:val="28"/>
        </w:rPr>
        <w:t>в</w:t>
      </w:r>
      <w:r w:rsidRPr="009975EB">
        <w:rPr>
          <w:spacing w:val="-5"/>
          <w:w w:val="103"/>
          <w:sz w:val="28"/>
          <w:szCs w:val="28"/>
        </w:rPr>
        <w:t>л</w:t>
      </w:r>
      <w:r w:rsidRPr="009975EB">
        <w:rPr>
          <w:spacing w:val="-2"/>
          <w:w w:val="103"/>
          <w:sz w:val="28"/>
          <w:szCs w:val="28"/>
        </w:rPr>
        <w:t>ен</w:t>
      </w:r>
      <w:r w:rsidRPr="009975EB">
        <w:rPr>
          <w:spacing w:val="-3"/>
          <w:w w:val="103"/>
          <w:sz w:val="28"/>
          <w:szCs w:val="28"/>
        </w:rPr>
        <w:t>ии</w:t>
      </w:r>
      <w:r w:rsidRPr="009975EB">
        <w:rPr>
          <w:w w:val="103"/>
          <w:sz w:val="28"/>
          <w:szCs w:val="28"/>
        </w:rPr>
        <w:t xml:space="preserve">) </w:t>
      </w:r>
      <w:r w:rsidRPr="009975EB">
        <w:rPr>
          <w:spacing w:val="-2"/>
          <w:w w:val="103"/>
          <w:sz w:val="28"/>
          <w:szCs w:val="28"/>
        </w:rPr>
        <w:t>м</w:t>
      </w:r>
      <w:r w:rsidRPr="009975EB">
        <w:rPr>
          <w:spacing w:val="-4"/>
          <w:w w:val="103"/>
          <w:sz w:val="28"/>
          <w:szCs w:val="28"/>
        </w:rPr>
        <w:t>у</w:t>
      </w:r>
      <w:r w:rsidRPr="009975EB">
        <w:rPr>
          <w:spacing w:val="-2"/>
          <w:w w:val="103"/>
          <w:sz w:val="28"/>
          <w:szCs w:val="28"/>
        </w:rPr>
        <w:t>ни</w:t>
      </w:r>
      <w:r w:rsidRPr="009975EB">
        <w:rPr>
          <w:spacing w:val="3"/>
          <w:w w:val="103"/>
          <w:sz w:val="28"/>
          <w:szCs w:val="28"/>
        </w:rPr>
        <w:t>ц</w:t>
      </w:r>
      <w:r w:rsidRPr="009975EB">
        <w:rPr>
          <w:spacing w:val="-2"/>
          <w:w w:val="103"/>
          <w:sz w:val="28"/>
          <w:szCs w:val="28"/>
        </w:rPr>
        <w:t>и</w:t>
      </w:r>
      <w:r w:rsidRPr="009975EB">
        <w:rPr>
          <w:w w:val="103"/>
          <w:sz w:val="28"/>
          <w:szCs w:val="28"/>
        </w:rPr>
        <w:t>п</w:t>
      </w:r>
      <w:r w:rsidRPr="009975EB">
        <w:rPr>
          <w:spacing w:val="-3"/>
          <w:w w:val="103"/>
          <w:sz w:val="28"/>
          <w:szCs w:val="28"/>
        </w:rPr>
        <w:t>а</w:t>
      </w:r>
      <w:r w:rsidRPr="009975EB">
        <w:rPr>
          <w:spacing w:val="-6"/>
          <w:w w:val="103"/>
          <w:sz w:val="28"/>
          <w:szCs w:val="28"/>
        </w:rPr>
        <w:t>л</w:t>
      </w:r>
      <w:r w:rsidRPr="009975EB">
        <w:rPr>
          <w:spacing w:val="1"/>
          <w:w w:val="103"/>
          <w:sz w:val="28"/>
          <w:szCs w:val="28"/>
        </w:rPr>
        <w:t>ь</w:t>
      </w:r>
      <w:r w:rsidRPr="009975EB">
        <w:rPr>
          <w:spacing w:val="-1"/>
          <w:w w:val="103"/>
          <w:sz w:val="28"/>
          <w:szCs w:val="28"/>
        </w:rPr>
        <w:t>н</w:t>
      </w:r>
      <w:r w:rsidRPr="009975EB">
        <w:rPr>
          <w:spacing w:val="-2"/>
          <w:w w:val="103"/>
          <w:sz w:val="28"/>
          <w:szCs w:val="28"/>
        </w:rPr>
        <w:t>о</w:t>
      </w:r>
      <w:r w:rsidRPr="009975EB">
        <w:rPr>
          <w:w w:val="103"/>
          <w:sz w:val="28"/>
          <w:szCs w:val="28"/>
        </w:rPr>
        <w:t xml:space="preserve">й </w:t>
      </w:r>
      <w:r w:rsidRPr="009975EB">
        <w:rPr>
          <w:spacing w:val="-4"/>
          <w:w w:val="103"/>
          <w:sz w:val="28"/>
          <w:szCs w:val="28"/>
        </w:rPr>
        <w:t>у</w:t>
      </w:r>
      <w:r w:rsidRPr="009975EB">
        <w:rPr>
          <w:spacing w:val="4"/>
          <w:w w:val="103"/>
          <w:sz w:val="28"/>
          <w:szCs w:val="28"/>
        </w:rPr>
        <w:t>с</w:t>
      </w:r>
      <w:r w:rsidRPr="009975EB">
        <w:rPr>
          <w:spacing w:val="-5"/>
          <w:w w:val="103"/>
          <w:sz w:val="28"/>
          <w:szCs w:val="28"/>
        </w:rPr>
        <w:t>л</w:t>
      </w:r>
      <w:r w:rsidRPr="009975EB">
        <w:rPr>
          <w:spacing w:val="-4"/>
          <w:w w:val="103"/>
          <w:sz w:val="28"/>
          <w:szCs w:val="28"/>
        </w:rPr>
        <w:t>уг</w:t>
      </w:r>
      <w:r w:rsidRPr="009975EB">
        <w:rPr>
          <w:spacing w:val="-3"/>
          <w:w w:val="103"/>
          <w:sz w:val="28"/>
          <w:szCs w:val="28"/>
        </w:rPr>
        <w:t>и</w:t>
      </w:r>
      <w:r w:rsidRPr="009975EB">
        <w:rPr>
          <w:w w:val="103"/>
          <w:sz w:val="28"/>
          <w:szCs w:val="28"/>
        </w:rPr>
        <w:t>, и п</w:t>
      </w:r>
      <w:r w:rsidRPr="009975EB">
        <w:rPr>
          <w:spacing w:val="-3"/>
          <w:w w:val="103"/>
          <w:sz w:val="28"/>
          <w:szCs w:val="28"/>
        </w:rPr>
        <w:t>о</w:t>
      </w:r>
      <w:r w:rsidRPr="009975EB">
        <w:rPr>
          <w:spacing w:val="2"/>
          <w:w w:val="103"/>
          <w:sz w:val="28"/>
          <w:szCs w:val="28"/>
        </w:rPr>
        <w:t>д</w:t>
      </w:r>
      <w:r w:rsidRPr="009975EB">
        <w:rPr>
          <w:spacing w:val="-3"/>
          <w:w w:val="103"/>
          <w:sz w:val="28"/>
          <w:szCs w:val="28"/>
        </w:rPr>
        <w:t>го</w:t>
      </w:r>
      <w:r w:rsidRPr="009975EB">
        <w:rPr>
          <w:spacing w:val="1"/>
          <w:w w:val="103"/>
          <w:sz w:val="28"/>
          <w:szCs w:val="28"/>
        </w:rPr>
        <w:t>т</w:t>
      </w:r>
      <w:r w:rsidRPr="009975EB">
        <w:rPr>
          <w:spacing w:val="-1"/>
          <w:w w:val="103"/>
          <w:sz w:val="28"/>
          <w:szCs w:val="28"/>
        </w:rPr>
        <w:t>о</w:t>
      </w:r>
      <w:r w:rsidRPr="009975EB">
        <w:rPr>
          <w:w w:val="103"/>
          <w:sz w:val="28"/>
          <w:szCs w:val="28"/>
        </w:rPr>
        <w:t>в</w:t>
      </w:r>
      <w:r w:rsidRPr="009975EB">
        <w:rPr>
          <w:spacing w:val="4"/>
          <w:w w:val="103"/>
          <w:sz w:val="28"/>
          <w:szCs w:val="28"/>
        </w:rPr>
        <w:t>к</w:t>
      </w:r>
      <w:r w:rsidRPr="009975EB">
        <w:rPr>
          <w:w w:val="103"/>
          <w:sz w:val="28"/>
          <w:szCs w:val="28"/>
        </w:rPr>
        <w:t xml:space="preserve">а </w:t>
      </w:r>
      <w:r w:rsidRPr="009975EB">
        <w:rPr>
          <w:spacing w:val="2"/>
          <w:w w:val="103"/>
          <w:sz w:val="28"/>
          <w:szCs w:val="28"/>
        </w:rPr>
        <w:t>д</w:t>
      </w:r>
      <w:r w:rsidRPr="009975EB">
        <w:rPr>
          <w:spacing w:val="-1"/>
          <w:w w:val="103"/>
          <w:sz w:val="28"/>
          <w:szCs w:val="28"/>
        </w:rPr>
        <w:t>о</w:t>
      </w:r>
      <w:r w:rsidRPr="009975EB">
        <w:rPr>
          <w:spacing w:val="3"/>
          <w:w w:val="103"/>
          <w:sz w:val="28"/>
          <w:szCs w:val="28"/>
        </w:rPr>
        <w:t>к</w:t>
      </w:r>
      <w:r w:rsidRPr="009975EB">
        <w:rPr>
          <w:spacing w:val="-3"/>
          <w:w w:val="103"/>
          <w:sz w:val="28"/>
          <w:szCs w:val="28"/>
        </w:rPr>
        <w:t>у</w:t>
      </w:r>
      <w:r w:rsidRPr="009975EB">
        <w:rPr>
          <w:spacing w:val="-2"/>
          <w:w w:val="103"/>
          <w:sz w:val="28"/>
          <w:szCs w:val="28"/>
        </w:rPr>
        <w:t>м</w:t>
      </w:r>
      <w:r w:rsidRPr="009975EB">
        <w:rPr>
          <w:spacing w:val="-3"/>
          <w:w w:val="103"/>
          <w:sz w:val="28"/>
          <w:szCs w:val="28"/>
        </w:rPr>
        <w:t>е</w:t>
      </w:r>
      <w:r w:rsidRPr="009975EB">
        <w:rPr>
          <w:spacing w:val="-1"/>
          <w:w w:val="103"/>
          <w:sz w:val="28"/>
          <w:szCs w:val="28"/>
        </w:rPr>
        <w:t>н</w:t>
      </w:r>
      <w:r w:rsidRPr="009975EB">
        <w:rPr>
          <w:w w:val="103"/>
          <w:sz w:val="28"/>
          <w:szCs w:val="28"/>
        </w:rPr>
        <w:t>т</w:t>
      </w:r>
      <w:r w:rsidRPr="009975EB">
        <w:rPr>
          <w:spacing w:val="-1"/>
          <w:w w:val="103"/>
          <w:sz w:val="28"/>
          <w:szCs w:val="28"/>
        </w:rPr>
        <w:t>о</w:t>
      </w:r>
      <w:r w:rsidRPr="009975EB">
        <w:rPr>
          <w:w w:val="103"/>
          <w:sz w:val="28"/>
          <w:szCs w:val="28"/>
        </w:rPr>
        <w:t xml:space="preserve">в по </w:t>
      </w:r>
      <w:r w:rsidRPr="009975EB">
        <w:rPr>
          <w:spacing w:val="-2"/>
          <w:w w:val="103"/>
          <w:sz w:val="28"/>
          <w:szCs w:val="28"/>
        </w:rPr>
        <w:t>р</w:t>
      </w:r>
      <w:r w:rsidRPr="009975EB">
        <w:rPr>
          <w:spacing w:val="-3"/>
          <w:w w:val="103"/>
          <w:sz w:val="28"/>
          <w:szCs w:val="28"/>
        </w:rPr>
        <w:t>е</w:t>
      </w:r>
      <w:r w:rsidRPr="009975EB">
        <w:rPr>
          <w:spacing w:val="1"/>
          <w:w w:val="103"/>
          <w:sz w:val="28"/>
          <w:szCs w:val="28"/>
        </w:rPr>
        <w:t>з</w:t>
      </w:r>
      <w:r w:rsidRPr="009975EB">
        <w:rPr>
          <w:spacing w:val="-3"/>
          <w:w w:val="103"/>
          <w:sz w:val="28"/>
          <w:szCs w:val="28"/>
        </w:rPr>
        <w:t>у</w:t>
      </w:r>
      <w:r w:rsidRPr="009975EB">
        <w:rPr>
          <w:spacing w:val="-6"/>
          <w:w w:val="103"/>
          <w:sz w:val="28"/>
          <w:szCs w:val="28"/>
        </w:rPr>
        <w:t>л</w:t>
      </w:r>
      <w:r w:rsidRPr="009975EB">
        <w:rPr>
          <w:spacing w:val="1"/>
          <w:w w:val="103"/>
          <w:sz w:val="28"/>
          <w:szCs w:val="28"/>
        </w:rPr>
        <w:t>ь</w:t>
      </w:r>
      <w:r w:rsidRPr="009975EB">
        <w:rPr>
          <w:spacing w:val="2"/>
          <w:w w:val="103"/>
          <w:sz w:val="28"/>
          <w:szCs w:val="28"/>
        </w:rPr>
        <w:t>т</w:t>
      </w:r>
      <w:r w:rsidRPr="009975EB">
        <w:rPr>
          <w:spacing w:val="-2"/>
          <w:w w:val="103"/>
          <w:sz w:val="28"/>
          <w:szCs w:val="28"/>
        </w:rPr>
        <w:t>а</w:t>
      </w:r>
      <w:r w:rsidRPr="009975EB">
        <w:rPr>
          <w:spacing w:val="1"/>
          <w:w w:val="103"/>
          <w:sz w:val="28"/>
          <w:szCs w:val="28"/>
        </w:rPr>
        <w:t>т</w:t>
      </w:r>
      <w:r w:rsidRPr="009975EB">
        <w:rPr>
          <w:spacing w:val="-2"/>
          <w:w w:val="103"/>
          <w:sz w:val="28"/>
          <w:szCs w:val="28"/>
        </w:rPr>
        <w:t>а</w:t>
      </w:r>
      <w:r w:rsidRPr="009975EB">
        <w:rPr>
          <w:w w:val="103"/>
          <w:sz w:val="28"/>
          <w:szCs w:val="28"/>
        </w:rPr>
        <w:t xml:space="preserve">м </w:t>
      </w:r>
      <w:r w:rsidRPr="009975EB">
        <w:rPr>
          <w:spacing w:val="-2"/>
          <w:w w:val="103"/>
          <w:sz w:val="28"/>
          <w:szCs w:val="28"/>
        </w:rPr>
        <w:t>р</w:t>
      </w:r>
      <w:r w:rsidRPr="009975EB">
        <w:rPr>
          <w:spacing w:val="-3"/>
          <w:w w:val="103"/>
          <w:sz w:val="28"/>
          <w:szCs w:val="28"/>
        </w:rPr>
        <w:t>а</w:t>
      </w:r>
      <w:r w:rsidRPr="009975EB">
        <w:rPr>
          <w:spacing w:val="4"/>
          <w:w w:val="103"/>
          <w:sz w:val="28"/>
          <w:szCs w:val="28"/>
        </w:rPr>
        <w:t>с</w:t>
      </w:r>
      <w:r w:rsidRPr="009975EB">
        <w:rPr>
          <w:spacing w:val="5"/>
          <w:w w:val="103"/>
          <w:sz w:val="28"/>
          <w:szCs w:val="28"/>
        </w:rPr>
        <w:t>с</w:t>
      </w:r>
      <w:r w:rsidRPr="009975EB">
        <w:rPr>
          <w:spacing w:val="-1"/>
          <w:w w:val="103"/>
          <w:sz w:val="28"/>
          <w:szCs w:val="28"/>
        </w:rPr>
        <w:t>м</w:t>
      </w:r>
      <w:r w:rsidRPr="009975EB">
        <w:rPr>
          <w:spacing w:val="-2"/>
          <w:w w:val="103"/>
          <w:sz w:val="28"/>
          <w:szCs w:val="28"/>
        </w:rPr>
        <w:t>о</w:t>
      </w:r>
      <w:r w:rsidRPr="009975EB">
        <w:rPr>
          <w:w w:val="103"/>
          <w:sz w:val="28"/>
          <w:szCs w:val="28"/>
        </w:rPr>
        <w:t>т</w:t>
      </w:r>
      <w:r w:rsidRPr="009975EB">
        <w:rPr>
          <w:spacing w:val="-1"/>
          <w:w w:val="103"/>
          <w:sz w:val="28"/>
          <w:szCs w:val="28"/>
        </w:rPr>
        <w:t>р</w:t>
      </w:r>
      <w:r w:rsidRPr="009975EB">
        <w:rPr>
          <w:spacing w:val="-3"/>
          <w:w w:val="103"/>
          <w:sz w:val="28"/>
          <w:szCs w:val="28"/>
        </w:rPr>
        <w:t>е</w:t>
      </w:r>
      <w:r w:rsidRPr="009975EB">
        <w:rPr>
          <w:spacing w:val="-2"/>
          <w:w w:val="103"/>
          <w:sz w:val="28"/>
          <w:szCs w:val="28"/>
        </w:rPr>
        <w:t>ни</w:t>
      </w:r>
      <w:r w:rsidRPr="009975EB">
        <w:rPr>
          <w:w w:val="103"/>
          <w:sz w:val="28"/>
          <w:szCs w:val="28"/>
        </w:rPr>
        <w:t xml:space="preserve">я </w:t>
      </w:r>
      <w:r w:rsidRPr="009975EB">
        <w:rPr>
          <w:spacing w:val="1"/>
          <w:w w:val="103"/>
          <w:sz w:val="28"/>
          <w:szCs w:val="28"/>
        </w:rPr>
        <w:t>з</w:t>
      </w:r>
      <w:r w:rsidRPr="009975EB">
        <w:rPr>
          <w:spacing w:val="-1"/>
          <w:w w:val="103"/>
          <w:sz w:val="28"/>
          <w:szCs w:val="28"/>
        </w:rPr>
        <w:t>ап</w:t>
      </w:r>
      <w:r w:rsidRPr="009975EB">
        <w:rPr>
          <w:spacing w:val="-2"/>
          <w:w w:val="103"/>
          <w:sz w:val="28"/>
          <w:szCs w:val="28"/>
        </w:rPr>
        <w:t>р</w:t>
      </w:r>
      <w:r w:rsidRPr="009975EB">
        <w:rPr>
          <w:spacing w:val="-3"/>
          <w:w w:val="103"/>
          <w:sz w:val="28"/>
          <w:szCs w:val="28"/>
        </w:rPr>
        <w:t>о</w:t>
      </w:r>
      <w:r w:rsidRPr="009975EB">
        <w:rPr>
          <w:spacing w:val="4"/>
          <w:w w:val="103"/>
          <w:sz w:val="28"/>
          <w:szCs w:val="28"/>
        </w:rPr>
        <w:t>с</w:t>
      </w:r>
      <w:r w:rsidRPr="009975EB">
        <w:rPr>
          <w:w w:val="103"/>
          <w:sz w:val="28"/>
          <w:szCs w:val="28"/>
        </w:rPr>
        <w:t>а.</w:t>
      </w:r>
    </w:p>
    <w:p w:rsidR="0061711D" w:rsidRPr="009975EB" w:rsidRDefault="0061711D" w:rsidP="00997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9975EB">
        <w:rPr>
          <w:sz w:val="28"/>
          <w:szCs w:val="28"/>
        </w:rPr>
        <w:t>5. Выдача результата предоставления муниципальной услуги.</w:t>
      </w:r>
    </w:p>
    <w:p w:rsidR="0061711D" w:rsidRPr="004F74A2" w:rsidRDefault="0061711D" w:rsidP="009975EB">
      <w:pPr>
        <w:spacing w:line="23" w:lineRule="atLeast"/>
        <w:contextualSpacing/>
        <w:jc w:val="both"/>
        <w:rPr>
          <w:w w:val="103"/>
          <w:sz w:val="28"/>
          <w:szCs w:val="28"/>
        </w:rPr>
      </w:pPr>
    </w:p>
    <w:p w:rsidR="0061711D" w:rsidRPr="004F74A2" w:rsidRDefault="0061711D" w:rsidP="004F74A2">
      <w:pPr>
        <w:widowControl w:val="0"/>
        <w:autoSpaceDE w:val="0"/>
        <w:autoSpaceDN w:val="0"/>
        <w:adjustRightInd w:val="0"/>
        <w:spacing w:line="23" w:lineRule="atLeast"/>
        <w:ind w:firstLine="708"/>
        <w:contextualSpacing/>
        <w:rPr>
          <w:b/>
          <w:sz w:val="28"/>
          <w:szCs w:val="28"/>
        </w:rPr>
      </w:pPr>
      <w:r w:rsidRPr="004F74A2">
        <w:rPr>
          <w:b/>
          <w:sz w:val="28"/>
          <w:szCs w:val="28"/>
        </w:rPr>
        <w:t xml:space="preserve">3.3.1. </w:t>
      </w:r>
      <w:r w:rsidRPr="004F74A2">
        <w:rPr>
          <w:b/>
          <w:bCs/>
          <w:sz w:val="28"/>
          <w:szCs w:val="28"/>
          <w:lang w:eastAsia="en-US"/>
        </w:rPr>
        <w:t xml:space="preserve">Прием и регистрация заявления и документов на предоставление </w:t>
      </w:r>
      <w:r w:rsidRPr="004F74A2">
        <w:rPr>
          <w:b/>
          <w:sz w:val="28"/>
          <w:szCs w:val="28"/>
          <w:lang w:eastAsia="en-US"/>
        </w:rPr>
        <w:t>муниципальной</w:t>
      </w:r>
      <w:r w:rsidRPr="004F74A2">
        <w:rPr>
          <w:b/>
          <w:bCs/>
          <w:sz w:val="28"/>
          <w:szCs w:val="28"/>
          <w:lang w:eastAsia="en-US"/>
        </w:rPr>
        <w:t xml:space="preserve"> услуги.</w:t>
      </w:r>
    </w:p>
    <w:p w:rsidR="0061711D" w:rsidRPr="004F74A2" w:rsidRDefault="0061711D" w:rsidP="004F74A2">
      <w:pPr>
        <w:spacing w:line="23" w:lineRule="atLeast"/>
        <w:ind w:firstLine="709"/>
        <w:jc w:val="both"/>
        <w:rPr>
          <w:sz w:val="28"/>
          <w:szCs w:val="28"/>
        </w:rPr>
      </w:pPr>
      <w:r w:rsidRPr="004F74A2">
        <w:rPr>
          <w:sz w:val="28"/>
          <w:szCs w:val="28"/>
        </w:rPr>
        <w:t>Основанием для начала административной процедуры</w:t>
      </w:r>
      <w:r>
        <w:rPr>
          <w:sz w:val="28"/>
          <w:szCs w:val="28"/>
        </w:rPr>
        <w:t xml:space="preserve"> является обращение заявителя в администрацию </w:t>
      </w:r>
      <w:r w:rsidR="00A31876">
        <w:rPr>
          <w:color w:val="000000"/>
          <w:spacing w:val="-4"/>
          <w:w w:val="103"/>
          <w:sz w:val="28"/>
          <w:szCs w:val="28"/>
        </w:rPr>
        <w:t>Джагинского</w:t>
      </w:r>
      <w:r>
        <w:rPr>
          <w:color w:val="000000"/>
          <w:spacing w:val="-4"/>
          <w:w w:val="103"/>
          <w:sz w:val="28"/>
          <w:szCs w:val="28"/>
        </w:rPr>
        <w:t xml:space="preserve">  сельского поселения </w:t>
      </w:r>
      <w:r w:rsidRPr="004F74A2">
        <w:rPr>
          <w:sz w:val="28"/>
          <w:szCs w:val="28"/>
        </w:rPr>
        <w:t xml:space="preserve"> с пакетом </w:t>
      </w:r>
      <w:r w:rsidRPr="004F74A2">
        <w:rPr>
          <w:sz w:val="28"/>
          <w:szCs w:val="28"/>
        </w:rPr>
        <w:lastRenderedPageBreak/>
        <w:t>документов, по почте, либо в форме электронного документа, по информационно-телекоммуникационным сетям общего доступа, в том числе сети Интернет, включая единый портал государственных и муниципальных услуг или в письменной форме в МФЦ;</w:t>
      </w:r>
    </w:p>
    <w:p w:rsidR="0061711D" w:rsidRPr="004F74A2" w:rsidRDefault="0061711D" w:rsidP="004F74A2">
      <w:pPr>
        <w:spacing w:line="23" w:lineRule="atLeast"/>
        <w:ind w:firstLine="709"/>
        <w:jc w:val="both"/>
        <w:rPr>
          <w:sz w:val="28"/>
          <w:szCs w:val="28"/>
        </w:rPr>
      </w:pPr>
      <w:r w:rsidRPr="004F74A2">
        <w:rPr>
          <w:sz w:val="28"/>
          <w:szCs w:val="28"/>
        </w:rPr>
        <w:t>В случае подачи заявления посредством МФЦ, прием и регистрация документов, необходимых для предоставления муниципальной услуги, указанных в административном регламенте предоставления муниципальной услуги осуществляет специалист.</w:t>
      </w:r>
    </w:p>
    <w:p w:rsidR="0061711D" w:rsidRPr="004F74A2" w:rsidRDefault="0061711D" w:rsidP="004F74A2">
      <w:pPr>
        <w:spacing w:line="23" w:lineRule="atLeast"/>
        <w:ind w:firstLine="709"/>
        <w:jc w:val="both"/>
        <w:rPr>
          <w:sz w:val="28"/>
          <w:szCs w:val="28"/>
        </w:rPr>
      </w:pPr>
      <w:r w:rsidRPr="004F74A2">
        <w:rPr>
          <w:sz w:val="28"/>
          <w:szCs w:val="28"/>
        </w:rPr>
        <w:t xml:space="preserve">Должностным лицом, ответственным за выполнение административных действий в рамках административной процедуры, является специалист </w:t>
      </w:r>
      <w:r>
        <w:rPr>
          <w:rFonts w:eastAsia="SimSun"/>
          <w:iCs/>
          <w:sz w:val="28"/>
          <w:szCs w:val="28"/>
          <w:lang w:eastAsia="zh-CN"/>
        </w:rPr>
        <w:t xml:space="preserve">администрации </w:t>
      </w:r>
      <w:r w:rsidR="00A31876">
        <w:rPr>
          <w:color w:val="000000"/>
          <w:spacing w:val="-4"/>
          <w:w w:val="103"/>
          <w:sz w:val="28"/>
          <w:szCs w:val="28"/>
        </w:rPr>
        <w:t>Джагинского</w:t>
      </w:r>
      <w:r>
        <w:rPr>
          <w:color w:val="000000"/>
          <w:spacing w:val="-4"/>
          <w:w w:val="103"/>
          <w:sz w:val="28"/>
          <w:szCs w:val="28"/>
        </w:rPr>
        <w:t xml:space="preserve">  сельского поселения</w:t>
      </w:r>
      <w:r w:rsidRPr="004F74A2">
        <w:rPr>
          <w:sz w:val="28"/>
          <w:szCs w:val="28"/>
        </w:rPr>
        <w:t>, в соответствии с распределением обязанностей.</w:t>
      </w:r>
    </w:p>
    <w:p w:rsidR="0061711D" w:rsidRPr="004F74A2" w:rsidRDefault="0061711D" w:rsidP="004F74A2">
      <w:pPr>
        <w:spacing w:line="23" w:lineRule="atLeast"/>
        <w:ind w:firstLine="709"/>
        <w:jc w:val="both"/>
        <w:rPr>
          <w:sz w:val="28"/>
          <w:szCs w:val="28"/>
        </w:rPr>
      </w:pPr>
      <w:r w:rsidRPr="004F74A2">
        <w:rPr>
          <w:sz w:val="28"/>
          <w:szCs w:val="28"/>
        </w:rPr>
        <w:t>При получении заявления и документов, необходимых для предоставления м</w:t>
      </w:r>
      <w:r>
        <w:rPr>
          <w:sz w:val="28"/>
          <w:szCs w:val="28"/>
        </w:rPr>
        <w:t>униципальной услуги, специалист администрации</w:t>
      </w:r>
      <w:r w:rsidRPr="005D15C4">
        <w:rPr>
          <w:color w:val="000000"/>
          <w:spacing w:val="-4"/>
          <w:w w:val="103"/>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w:t>
      </w:r>
      <w:r w:rsidRPr="004F74A2">
        <w:rPr>
          <w:rFonts w:eastAsia="SimSun"/>
          <w:iCs/>
          <w:sz w:val="28"/>
          <w:szCs w:val="28"/>
          <w:lang w:eastAsia="zh-CN"/>
        </w:rPr>
        <w:t>,</w:t>
      </w:r>
      <w:r w:rsidRPr="004F74A2">
        <w:rPr>
          <w:sz w:val="28"/>
          <w:szCs w:val="28"/>
        </w:rPr>
        <w:t xml:space="preserve"> ответственный за прием и регистрацию документов заявителя:</w:t>
      </w:r>
    </w:p>
    <w:p w:rsidR="0061711D" w:rsidRPr="004F74A2" w:rsidRDefault="0061711D" w:rsidP="004F74A2">
      <w:pPr>
        <w:spacing w:line="23" w:lineRule="atLeast"/>
        <w:ind w:firstLine="709"/>
        <w:jc w:val="both"/>
        <w:rPr>
          <w:sz w:val="28"/>
          <w:szCs w:val="28"/>
        </w:rPr>
      </w:pPr>
      <w:r w:rsidRPr="004F74A2">
        <w:rPr>
          <w:sz w:val="28"/>
          <w:szCs w:val="28"/>
        </w:rPr>
        <w:t>-устанавливает предмет обращения;</w:t>
      </w:r>
    </w:p>
    <w:p w:rsidR="0061711D" w:rsidRPr="004F74A2" w:rsidRDefault="0061711D" w:rsidP="004F74A2">
      <w:pPr>
        <w:spacing w:line="23" w:lineRule="atLeast"/>
        <w:ind w:firstLine="709"/>
        <w:jc w:val="both"/>
        <w:rPr>
          <w:sz w:val="28"/>
          <w:szCs w:val="28"/>
        </w:rPr>
      </w:pPr>
      <w:r w:rsidRPr="004F74A2">
        <w:rPr>
          <w:sz w:val="28"/>
          <w:szCs w:val="28"/>
        </w:rPr>
        <w:t xml:space="preserve">-проверяет документ, удостоверяющий личность заявителя (если заявление представлено заявителем лично); </w:t>
      </w:r>
    </w:p>
    <w:p w:rsidR="0061711D" w:rsidRPr="004F74A2" w:rsidRDefault="0061711D" w:rsidP="004F74A2">
      <w:pPr>
        <w:spacing w:line="23" w:lineRule="atLeast"/>
        <w:ind w:firstLine="709"/>
        <w:jc w:val="both"/>
        <w:rPr>
          <w:sz w:val="28"/>
          <w:szCs w:val="28"/>
        </w:rPr>
      </w:pPr>
      <w:r w:rsidRPr="004F74A2">
        <w:rPr>
          <w:sz w:val="28"/>
          <w:szCs w:val="28"/>
        </w:rPr>
        <w:t>-сверяет представленные экземпляры оригиналов и копий документов друг с другом. Если представленные копии документов нотариально не заверены, выполняет на них надпись о соответствии подлинным экземплярам, удостоверяет своей подписью каждый лист;</w:t>
      </w:r>
    </w:p>
    <w:p w:rsidR="0061711D" w:rsidRPr="004F74A2" w:rsidRDefault="0061711D" w:rsidP="004F74A2">
      <w:pPr>
        <w:spacing w:line="23" w:lineRule="atLeast"/>
        <w:ind w:firstLine="709"/>
        <w:jc w:val="both"/>
        <w:rPr>
          <w:sz w:val="28"/>
          <w:szCs w:val="28"/>
        </w:rPr>
      </w:pPr>
      <w:r w:rsidRPr="004F74A2">
        <w:rPr>
          <w:sz w:val="28"/>
          <w:szCs w:val="28"/>
        </w:rPr>
        <w:t>-регистрирует заявление в соответствии с установленными правилами делопроизводства.</w:t>
      </w:r>
    </w:p>
    <w:p w:rsidR="0061711D" w:rsidRPr="004F74A2" w:rsidRDefault="0061711D" w:rsidP="004F74A2">
      <w:pPr>
        <w:spacing w:line="23" w:lineRule="atLeast"/>
        <w:ind w:firstLine="709"/>
        <w:jc w:val="both"/>
        <w:rPr>
          <w:sz w:val="28"/>
          <w:szCs w:val="28"/>
        </w:rPr>
      </w:pPr>
      <w:r w:rsidRPr="004F74A2">
        <w:rPr>
          <w:sz w:val="28"/>
          <w:szCs w:val="28"/>
        </w:rPr>
        <w:t>Срок выполнения административной процедуры:</w:t>
      </w:r>
    </w:p>
    <w:p w:rsidR="0061711D" w:rsidRPr="004F74A2" w:rsidRDefault="0061711D" w:rsidP="004F74A2">
      <w:pPr>
        <w:spacing w:line="23" w:lineRule="atLeast"/>
        <w:ind w:firstLine="709"/>
        <w:jc w:val="both"/>
        <w:rPr>
          <w:sz w:val="28"/>
          <w:szCs w:val="28"/>
        </w:rPr>
      </w:pPr>
      <w:r w:rsidRPr="004F74A2">
        <w:rPr>
          <w:sz w:val="28"/>
          <w:szCs w:val="28"/>
        </w:rPr>
        <w:t>- в Уполномоченном органе в среднем 15 минут.</w:t>
      </w:r>
    </w:p>
    <w:p w:rsidR="0061711D" w:rsidRPr="004F74A2" w:rsidRDefault="0061711D" w:rsidP="004F74A2">
      <w:pPr>
        <w:spacing w:line="23" w:lineRule="atLeast"/>
        <w:ind w:firstLine="709"/>
        <w:jc w:val="both"/>
        <w:rPr>
          <w:sz w:val="28"/>
          <w:szCs w:val="28"/>
        </w:rPr>
      </w:pPr>
      <w:r w:rsidRPr="004F74A2">
        <w:rPr>
          <w:sz w:val="28"/>
          <w:szCs w:val="28"/>
        </w:rPr>
        <w:t xml:space="preserve">-срок доставки в орган из МФЦ - один рабочий день; </w:t>
      </w:r>
    </w:p>
    <w:p w:rsidR="0061711D" w:rsidRPr="004F74A2" w:rsidRDefault="0061711D" w:rsidP="004F74A2">
      <w:pPr>
        <w:spacing w:line="23" w:lineRule="atLeast"/>
        <w:ind w:firstLine="709"/>
        <w:jc w:val="both"/>
        <w:rPr>
          <w:sz w:val="28"/>
          <w:szCs w:val="28"/>
        </w:rPr>
      </w:pPr>
      <w:r w:rsidRPr="004F74A2">
        <w:rPr>
          <w:sz w:val="28"/>
          <w:szCs w:val="28"/>
        </w:rPr>
        <w:t>-при электронном взаимодействии - заявления и документы передаются в Орган в электронной форме в день приема в МФЦ, а оригиналы заявлений и документов на бумажном носителе передаются в Орган курьерской доставкой МФЦ в течение 5 рабочих дней, следующих за днем подачи документов заявителем в МФЦ.</w:t>
      </w:r>
    </w:p>
    <w:p w:rsidR="0061711D" w:rsidRPr="004F74A2" w:rsidRDefault="0061711D" w:rsidP="004F74A2">
      <w:pPr>
        <w:spacing w:line="23" w:lineRule="atLeast"/>
        <w:ind w:firstLine="709"/>
        <w:jc w:val="both"/>
        <w:rPr>
          <w:sz w:val="28"/>
          <w:szCs w:val="28"/>
        </w:rPr>
      </w:pPr>
      <w:r w:rsidRPr="004F74A2">
        <w:rPr>
          <w:sz w:val="28"/>
          <w:szCs w:val="28"/>
        </w:rPr>
        <w:t>Критерии принятия решений:</w:t>
      </w:r>
    </w:p>
    <w:p w:rsidR="0061711D" w:rsidRPr="004F74A2" w:rsidRDefault="0061711D" w:rsidP="004F74A2">
      <w:pPr>
        <w:spacing w:line="23" w:lineRule="atLeast"/>
        <w:ind w:firstLine="709"/>
        <w:jc w:val="both"/>
        <w:rPr>
          <w:sz w:val="28"/>
          <w:szCs w:val="28"/>
        </w:rPr>
      </w:pPr>
      <w:r w:rsidRPr="004F74A2">
        <w:rPr>
          <w:sz w:val="28"/>
          <w:szCs w:val="28"/>
        </w:rPr>
        <w:t xml:space="preserve">регистрации подлежат все документы, направляемые в </w:t>
      </w:r>
      <w:r>
        <w:rPr>
          <w:rFonts w:eastAsia="SimSun"/>
          <w:iCs/>
          <w:sz w:val="28"/>
          <w:szCs w:val="28"/>
          <w:lang w:eastAsia="zh-CN"/>
        </w:rPr>
        <w:t>администрацию</w:t>
      </w:r>
      <w:r w:rsidRPr="005D15C4">
        <w:rPr>
          <w:color w:val="000000"/>
          <w:spacing w:val="-4"/>
          <w:w w:val="103"/>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w:t>
      </w:r>
      <w:r>
        <w:rPr>
          <w:rFonts w:eastAsia="SimSun"/>
          <w:iCs/>
          <w:sz w:val="28"/>
          <w:szCs w:val="28"/>
          <w:lang w:eastAsia="zh-CN"/>
        </w:rPr>
        <w:t xml:space="preserve"> </w:t>
      </w:r>
    </w:p>
    <w:p w:rsidR="0061711D" w:rsidRPr="004F74A2" w:rsidRDefault="0061711D" w:rsidP="004F74A2">
      <w:pPr>
        <w:spacing w:line="23" w:lineRule="atLeast"/>
        <w:ind w:firstLine="709"/>
        <w:jc w:val="both"/>
        <w:rPr>
          <w:sz w:val="28"/>
          <w:szCs w:val="28"/>
          <w:lang w:eastAsia="en-US"/>
        </w:rPr>
      </w:pPr>
      <w:r w:rsidRPr="004F74A2">
        <w:rPr>
          <w:sz w:val="28"/>
          <w:szCs w:val="28"/>
          <w:lang w:eastAsia="en-US"/>
        </w:rPr>
        <w:t>Результат административной процедуры и порядок его передачи:</w:t>
      </w:r>
    </w:p>
    <w:p w:rsidR="0061711D" w:rsidRPr="004F74A2" w:rsidRDefault="0061711D" w:rsidP="004F74A2">
      <w:pPr>
        <w:spacing w:line="23" w:lineRule="atLeast"/>
        <w:ind w:firstLine="709"/>
        <w:jc w:val="both"/>
        <w:rPr>
          <w:sz w:val="28"/>
          <w:szCs w:val="28"/>
          <w:lang w:eastAsia="en-US"/>
        </w:rPr>
      </w:pPr>
      <w:r w:rsidRPr="004F74A2">
        <w:rPr>
          <w:sz w:val="28"/>
          <w:szCs w:val="28"/>
          <w:lang w:eastAsia="en-US"/>
        </w:rPr>
        <w:t xml:space="preserve">- заявлению и документам присваивается регистрационный номер; </w:t>
      </w:r>
    </w:p>
    <w:p w:rsidR="0061711D" w:rsidRPr="004F74A2" w:rsidRDefault="0061711D" w:rsidP="004F74A2">
      <w:pPr>
        <w:spacing w:line="23" w:lineRule="atLeast"/>
        <w:ind w:firstLine="709"/>
        <w:jc w:val="both"/>
        <w:rPr>
          <w:sz w:val="28"/>
          <w:szCs w:val="28"/>
        </w:rPr>
      </w:pPr>
      <w:r w:rsidRPr="004F74A2">
        <w:rPr>
          <w:sz w:val="28"/>
          <w:szCs w:val="28"/>
        </w:rPr>
        <w:t>Способ фиксации результата выполнения процедуры.</w:t>
      </w:r>
    </w:p>
    <w:p w:rsidR="0061711D" w:rsidRPr="004F74A2" w:rsidRDefault="0061711D" w:rsidP="004F74A2">
      <w:pPr>
        <w:spacing w:line="23" w:lineRule="atLeast"/>
        <w:ind w:firstLine="709"/>
        <w:jc w:val="both"/>
        <w:rPr>
          <w:rFonts w:eastAsia="SimSun"/>
          <w:iCs/>
          <w:sz w:val="28"/>
          <w:szCs w:val="28"/>
          <w:lang w:eastAsia="zh-CN"/>
        </w:rPr>
      </w:pPr>
      <w:r w:rsidRPr="004F74A2">
        <w:rPr>
          <w:sz w:val="28"/>
          <w:szCs w:val="28"/>
        </w:rPr>
        <w:t xml:space="preserve">Сведения о заявлении и документах, о структурном подразделении, в которое они направлены на рассмотрение, вносятся в систему документооборота </w:t>
      </w:r>
      <w:r>
        <w:rPr>
          <w:rFonts w:eastAsia="SimSun"/>
          <w:iCs/>
          <w:sz w:val="28"/>
          <w:szCs w:val="28"/>
          <w:lang w:eastAsia="zh-CN"/>
        </w:rPr>
        <w:t xml:space="preserve">администрации </w:t>
      </w:r>
      <w:r w:rsidR="00A31876">
        <w:rPr>
          <w:color w:val="000000"/>
          <w:spacing w:val="-4"/>
          <w:w w:val="103"/>
          <w:sz w:val="28"/>
          <w:szCs w:val="28"/>
        </w:rPr>
        <w:t>Джагинского</w:t>
      </w:r>
      <w:r>
        <w:rPr>
          <w:color w:val="000000"/>
          <w:spacing w:val="-4"/>
          <w:w w:val="103"/>
          <w:sz w:val="28"/>
          <w:szCs w:val="28"/>
        </w:rPr>
        <w:t xml:space="preserve">  сельского поселения</w:t>
      </w:r>
      <w:r w:rsidRPr="004F74A2">
        <w:rPr>
          <w:rFonts w:eastAsia="SimSun"/>
          <w:iCs/>
          <w:sz w:val="28"/>
          <w:szCs w:val="28"/>
          <w:lang w:eastAsia="zh-CN"/>
        </w:rPr>
        <w:t>.</w:t>
      </w:r>
    </w:p>
    <w:p w:rsidR="0061711D" w:rsidRPr="004F74A2" w:rsidRDefault="0061711D" w:rsidP="002426D9">
      <w:pPr>
        <w:spacing w:line="23" w:lineRule="atLeast"/>
        <w:rPr>
          <w:b/>
          <w:bCs/>
          <w:sz w:val="28"/>
          <w:szCs w:val="28"/>
          <w:lang w:eastAsia="en-US"/>
        </w:rPr>
      </w:pPr>
    </w:p>
    <w:p w:rsidR="0061711D" w:rsidRPr="00306613" w:rsidRDefault="0061711D" w:rsidP="002426D9">
      <w:pPr>
        <w:autoSpaceDE w:val="0"/>
        <w:autoSpaceDN w:val="0"/>
        <w:adjustRightInd w:val="0"/>
        <w:spacing w:line="23" w:lineRule="atLeast"/>
        <w:ind w:firstLine="720"/>
        <w:jc w:val="both"/>
        <w:rPr>
          <w:b/>
          <w:sz w:val="28"/>
          <w:szCs w:val="28"/>
        </w:rPr>
      </w:pPr>
      <w:r>
        <w:rPr>
          <w:sz w:val="28"/>
          <w:szCs w:val="28"/>
        </w:rPr>
        <w:t xml:space="preserve"> </w:t>
      </w:r>
      <w:r w:rsidRPr="00306613">
        <w:rPr>
          <w:b/>
          <w:sz w:val="28"/>
          <w:szCs w:val="28"/>
        </w:rPr>
        <w:t>3.3.2. Проверка заявления и прилагаемых к нему документов на соответствие установленным требованиям</w:t>
      </w:r>
    </w:p>
    <w:p w:rsidR="0061711D" w:rsidRPr="00306613" w:rsidRDefault="0061711D" w:rsidP="002426D9">
      <w:pPr>
        <w:pStyle w:val="aff"/>
        <w:spacing w:line="23" w:lineRule="atLeast"/>
        <w:ind w:firstLine="708"/>
        <w:jc w:val="both"/>
        <w:rPr>
          <w:rFonts w:ascii="Times New Roman" w:hAnsi="Times New Roman"/>
          <w:sz w:val="28"/>
          <w:szCs w:val="28"/>
        </w:rPr>
      </w:pPr>
      <w:r w:rsidRPr="00306613">
        <w:rPr>
          <w:rFonts w:ascii="Times New Roman" w:hAnsi="Times New Roman"/>
          <w:sz w:val="28"/>
          <w:szCs w:val="28"/>
        </w:rPr>
        <w:t>Основанием для начала административной процедуры является прием и регистрация заявления о предоставлении муниципальной услуги.</w:t>
      </w:r>
    </w:p>
    <w:p w:rsidR="0061711D" w:rsidRPr="00306613" w:rsidRDefault="0061711D" w:rsidP="002426D9">
      <w:pPr>
        <w:pStyle w:val="aff"/>
        <w:spacing w:line="23" w:lineRule="atLeast"/>
        <w:ind w:firstLine="708"/>
        <w:jc w:val="both"/>
        <w:rPr>
          <w:rFonts w:ascii="Times New Roman" w:hAnsi="Times New Roman"/>
          <w:sz w:val="28"/>
          <w:szCs w:val="28"/>
        </w:rPr>
      </w:pPr>
      <w:r w:rsidRPr="00306613">
        <w:rPr>
          <w:rFonts w:ascii="Times New Roman" w:hAnsi="Times New Roman"/>
          <w:sz w:val="28"/>
          <w:szCs w:val="28"/>
        </w:rPr>
        <w:lastRenderedPageBreak/>
        <w:t>Должностным лицом, ответственным за проведение документарной проверки, является специалист структурного подразделения.</w:t>
      </w:r>
    </w:p>
    <w:p w:rsidR="0061711D" w:rsidRPr="00306613" w:rsidRDefault="0061711D" w:rsidP="002426D9">
      <w:pPr>
        <w:pStyle w:val="aff"/>
        <w:spacing w:line="23" w:lineRule="atLeast"/>
        <w:ind w:firstLine="708"/>
        <w:jc w:val="both"/>
        <w:rPr>
          <w:rFonts w:ascii="Times New Roman" w:hAnsi="Times New Roman"/>
          <w:sz w:val="28"/>
          <w:szCs w:val="28"/>
        </w:rPr>
      </w:pPr>
      <w:r w:rsidRPr="00306613">
        <w:rPr>
          <w:rFonts w:ascii="Times New Roman" w:hAnsi="Times New Roman"/>
          <w:sz w:val="28"/>
          <w:szCs w:val="28"/>
        </w:rPr>
        <w:t>Специалист структурного подразделения: проверяет соответствие представленных документов требованиям, установленным действующим законодательством Российской Федерации;</w:t>
      </w:r>
      <w:bookmarkStart w:id="26" w:name="sub_3434"/>
      <w:r w:rsidRPr="00306613">
        <w:rPr>
          <w:rFonts w:ascii="Times New Roman" w:hAnsi="Times New Roman"/>
          <w:sz w:val="28"/>
          <w:szCs w:val="28"/>
        </w:rPr>
        <w:t xml:space="preserve"> сверяет представленные экземпляры оригиналов и копий документов друг с другом, принимает копии и возвращает заявителю оригиналы документов. В случае отсутствия оригиналов документов, принимает нотариально заверенные копии документов.</w:t>
      </w:r>
      <w:bookmarkStart w:id="27" w:name="sub_3344"/>
      <w:bookmarkEnd w:id="26"/>
    </w:p>
    <w:p w:rsidR="0061711D" w:rsidRPr="00306613" w:rsidRDefault="0061711D" w:rsidP="002426D9">
      <w:pPr>
        <w:pStyle w:val="aff"/>
        <w:spacing w:line="23" w:lineRule="atLeast"/>
        <w:ind w:firstLine="708"/>
        <w:jc w:val="both"/>
        <w:rPr>
          <w:rFonts w:ascii="Times New Roman" w:hAnsi="Times New Roman"/>
          <w:sz w:val="28"/>
          <w:szCs w:val="28"/>
        </w:rPr>
      </w:pPr>
      <w:r w:rsidRPr="00306613">
        <w:rPr>
          <w:rFonts w:ascii="Times New Roman" w:hAnsi="Times New Roman"/>
          <w:sz w:val="28"/>
          <w:szCs w:val="28"/>
        </w:rPr>
        <w:t>Специалист структурного подразделения формирует лицензионное дело, в которое подшивает все документы в соответствии с описью, а также заявление о предоставлении муниципальной услуги и оригинал описи.</w:t>
      </w:r>
    </w:p>
    <w:p w:rsidR="0061711D" w:rsidRPr="001A7FD5" w:rsidRDefault="0061711D" w:rsidP="002426D9">
      <w:pPr>
        <w:pStyle w:val="aff"/>
        <w:spacing w:line="23" w:lineRule="atLeast"/>
        <w:ind w:firstLine="708"/>
        <w:jc w:val="both"/>
        <w:rPr>
          <w:rFonts w:ascii="Times New Roman" w:hAnsi="Times New Roman"/>
          <w:sz w:val="28"/>
          <w:szCs w:val="28"/>
        </w:rPr>
      </w:pPr>
      <w:r w:rsidRPr="00306613">
        <w:rPr>
          <w:rFonts w:ascii="Times New Roman" w:hAnsi="Times New Roman"/>
          <w:sz w:val="28"/>
          <w:szCs w:val="28"/>
        </w:rPr>
        <w:t xml:space="preserve">В случае если взаимодействие структурного подразделения и заявителя осуществлялось с использованием сети Интернет, в том числе Единого портала, Регионального портала, лицензионное дело формируется структурного подразделения в форме </w:t>
      </w:r>
      <w:r w:rsidRPr="001A7FD5">
        <w:rPr>
          <w:rFonts w:ascii="Times New Roman" w:hAnsi="Times New Roman"/>
          <w:sz w:val="28"/>
          <w:szCs w:val="28"/>
        </w:rPr>
        <w:t xml:space="preserve">электронного документа, подписанного электронной подписью в соответствии с Федеральным </w:t>
      </w:r>
      <w:hyperlink r:id="rId15" w:history="1">
        <w:r w:rsidRPr="001A7FD5">
          <w:rPr>
            <w:rStyle w:val="ac"/>
            <w:rFonts w:ascii="Times New Roman" w:hAnsi="Times New Roman"/>
            <w:sz w:val="28"/>
            <w:szCs w:val="28"/>
          </w:rPr>
          <w:t>законом</w:t>
        </w:r>
      </w:hyperlink>
      <w:r w:rsidRPr="001A7FD5">
        <w:rPr>
          <w:rFonts w:ascii="Times New Roman" w:hAnsi="Times New Roman"/>
          <w:sz w:val="28"/>
          <w:szCs w:val="28"/>
        </w:rPr>
        <w:t xml:space="preserve">  № 63-ФЗ.</w:t>
      </w:r>
    </w:p>
    <w:p w:rsidR="0061711D" w:rsidRPr="00306613" w:rsidRDefault="0061711D" w:rsidP="002426D9">
      <w:pPr>
        <w:pStyle w:val="aff"/>
        <w:spacing w:line="23" w:lineRule="atLeast"/>
        <w:ind w:firstLine="708"/>
        <w:jc w:val="both"/>
        <w:rPr>
          <w:rFonts w:ascii="Times New Roman" w:hAnsi="Times New Roman"/>
          <w:sz w:val="28"/>
          <w:szCs w:val="28"/>
        </w:rPr>
      </w:pPr>
      <w:r w:rsidRPr="00306613">
        <w:rPr>
          <w:rFonts w:ascii="Times New Roman" w:hAnsi="Times New Roman"/>
          <w:sz w:val="28"/>
          <w:szCs w:val="28"/>
        </w:rPr>
        <w:t>Срок предоставления административной процедуры 3 рабочих дня со дня формирования структурного подразделения.</w:t>
      </w:r>
    </w:p>
    <w:bookmarkEnd w:id="27"/>
    <w:p w:rsidR="0061711D" w:rsidRPr="00306613" w:rsidRDefault="0061711D" w:rsidP="002426D9">
      <w:pPr>
        <w:tabs>
          <w:tab w:val="left" w:pos="1276"/>
        </w:tabs>
        <w:autoSpaceDE w:val="0"/>
        <w:autoSpaceDN w:val="0"/>
        <w:adjustRightInd w:val="0"/>
        <w:spacing w:line="23" w:lineRule="atLeast"/>
        <w:jc w:val="both"/>
        <w:outlineLvl w:val="2"/>
        <w:rPr>
          <w:i/>
          <w:sz w:val="28"/>
          <w:szCs w:val="28"/>
        </w:rPr>
      </w:pPr>
      <w:r>
        <w:rPr>
          <w:sz w:val="28"/>
          <w:szCs w:val="28"/>
        </w:rPr>
        <w:tab/>
      </w:r>
      <w:r w:rsidRPr="00306613">
        <w:rPr>
          <w:sz w:val="28"/>
          <w:szCs w:val="28"/>
        </w:rPr>
        <w:t xml:space="preserve">Критериями принятия решения административной процедуры является соответствие (несоответствие) заявления о предоставлении муниципальной услуги и прилагаемых к нему документов пунктам </w:t>
      </w:r>
      <w:r>
        <w:rPr>
          <w:sz w:val="28"/>
          <w:szCs w:val="28"/>
        </w:rPr>
        <w:t xml:space="preserve">                 </w:t>
      </w:r>
      <w:r w:rsidRPr="00306613">
        <w:rPr>
          <w:sz w:val="28"/>
          <w:szCs w:val="28"/>
        </w:rPr>
        <w:t>2.7настоящего регламента.</w:t>
      </w:r>
    </w:p>
    <w:p w:rsidR="0061711D" w:rsidRPr="00306613" w:rsidRDefault="0061711D" w:rsidP="002426D9">
      <w:pPr>
        <w:tabs>
          <w:tab w:val="left" w:pos="1276"/>
        </w:tabs>
        <w:autoSpaceDE w:val="0"/>
        <w:autoSpaceDN w:val="0"/>
        <w:adjustRightInd w:val="0"/>
        <w:spacing w:line="23" w:lineRule="atLeast"/>
        <w:ind w:firstLine="709"/>
        <w:jc w:val="both"/>
        <w:outlineLvl w:val="2"/>
        <w:rPr>
          <w:i/>
          <w:sz w:val="28"/>
          <w:szCs w:val="28"/>
        </w:rPr>
      </w:pPr>
      <w:r w:rsidRPr="00306613">
        <w:rPr>
          <w:sz w:val="28"/>
          <w:szCs w:val="28"/>
        </w:rPr>
        <w:t>Результатом административной процедуры является формирование дела.</w:t>
      </w:r>
    </w:p>
    <w:p w:rsidR="0061711D" w:rsidRPr="00306613" w:rsidRDefault="0061711D" w:rsidP="002426D9">
      <w:pPr>
        <w:tabs>
          <w:tab w:val="left" w:pos="1276"/>
        </w:tabs>
        <w:autoSpaceDE w:val="0"/>
        <w:autoSpaceDN w:val="0"/>
        <w:adjustRightInd w:val="0"/>
        <w:spacing w:line="23" w:lineRule="atLeast"/>
        <w:ind w:firstLine="709"/>
        <w:jc w:val="both"/>
        <w:outlineLvl w:val="2"/>
        <w:rPr>
          <w:sz w:val="28"/>
          <w:szCs w:val="28"/>
        </w:rPr>
      </w:pPr>
      <w:r w:rsidRPr="00306613">
        <w:rPr>
          <w:sz w:val="28"/>
          <w:szCs w:val="28"/>
        </w:rPr>
        <w:t>Способом фиксации результата выполнения административной процедуры, в том числе в электронной форме, содержащей указание на формат обязательного отображения административной процедуры, является опись документов в сформированном деле.</w:t>
      </w:r>
    </w:p>
    <w:p w:rsidR="0061711D" w:rsidRPr="004F74A2" w:rsidRDefault="0061711D" w:rsidP="00C25804">
      <w:pPr>
        <w:spacing w:line="23" w:lineRule="atLeast"/>
        <w:rPr>
          <w:b/>
          <w:bCs/>
          <w:sz w:val="28"/>
          <w:szCs w:val="28"/>
          <w:lang w:eastAsia="en-US"/>
        </w:rPr>
      </w:pPr>
    </w:p>
    <w:p w:rsidR="0061711D" w:rsidRPr="00306613" w:rsidRDefault="0061711D" w:rsidP="002426D9">
      <w:pPr>
        <w:autoSpaceDE w:val="0"/>
        <w:autoSpaceDN w:val="0"/>
        <w:adjustRightInd w:val="0"/>
        <w:spacing w:line="23" w:lineRule="atLeast"/>
        <w:ind w:firstLine="720"/>
        <w:jc w:val="both"/>
        <w:rPr>
          <w:b/>
          <w:color w:val="000000"/>
          <w:sz w:val="28"/>
          <w:szCs w:val="28"/>
        </w:rPr>
      </w:pPr>
      <w:r>
        <w:rPr>
          <w:b/>
          <w:bCs/>
          <w:sz w:val="28"/>
          <w:szCs w:val="28"/>
          <w:lang w:eastAsia="en-US"/>
        </w:rPr>
        <w:t xml:space="preserve"> </w:t>
      </w:r>
      <w:r w:rsidRPr="00306613">
        <w:rPr>
          <w:b/>
          <w:color w:val="000000"/>
          <w:sz w:val="28"/>
          <w:szCs w:val="28"/>
        </w:rPr>
        <w:t>3.3.3. Рассмотрение представленных документов, в том числе истребование документов (сведений) в рамках межведомственного взаимодействия.</w:t>
      </w:r>
    </w:p>
    <w:p w:rsidR="0061711D" w:rsidRPr="002426D9" w:rsidRDefault="0061711D" w:rsidP="002426D9">
      <w:pPr>
        <w:autoSpaceDE w:val="0"/>
        <w:autoSpaceDN w:val="0"/>
        <w:adjustRightInd w:val="0"/>
        <w:ind w:firstLine="720"/>
        <w:jc w:val="both"/>
        <w:rPr>
          <w:sz w:val="28"/>
          <w:szCs w:val="28"/>
        </w:rPr>
      </w:pPr>
      <w:r w:rsidRPr="002426D9">
        <w:rPr>
          <w:sz w:val="28"/>
          <w:szCs w:val="28"/>
        </w:rPr>
        <w:t xml:space="preserve">Основанием для начала административной процедуры является непредставление заявителем документов. </w:t>
      </w:r>
    </w:p>
    <w:p w:rsidR="0061711D" w:rsidRPr="00306613" w:rsidRDefault="0061711D" w:rsidP="002426D9">
      <w:pPr>
        <w:autoSpaceDE w:val="0"/>
        <w:autoSpaceDN w:val="0"/>
        <w:adjustRightInd w:val="0"/>
        <w:spacing w:line="23" w:lineRule="atLeast"/>
        <w:ind w:firstLine="720"/>
        <w:jc w:val="both"/>
        <w:rPr>
          <w:color w:val="000000"/>
          <w:sz w:val="28"/>
          <w:szCs w:val="28"/>
        </w:rPr>
      </w:pPr>
      <w:r w:rsidRPr="002426D9">
        <w:rPr>
          <w:sz w:val="28"/>
          <w:szCs w:val="28"/>
        </w:rPr>
        <w:t>Содержание каждого административного</w:t>
      </w:r>
      <w:r w:rsidRPr="00306613">
        <w:rPr>
          <w:color w:val="000000"/>
          <w:sz w:val="28"/>
          <w:szCs w:val="28"/>
        </w:rPr>
        <w:t xml:space="preserve"> действия, входящего в состав административной процедуры:</w:t>
      </w:r>
    </w:p>
    <w:p w:rsidR="0061711D" w:rsidRPr="00306613" w:rsidRDefault="0061711D" w:rsidP="002426D9">
      <w:pPr>
        <w:autoSpaceDE w:val="0"/>
        <w:autoSpaceDN w:val="0"/>
        <w:adjustRightInd w:val="0"/>
        <w:spacing w:line="23" w:lineRule="atLeast"/>
        <w:ind w:firstLine="720"/>
        <w:jc w:val="both"/>
        <w:rPr>
          <w:color w:val="000000"/>
          <w:sz w:val="28"/>
          <w:szCs w:val="28"/>
        </w:rPr>
      </w:pPr>
      <w:r w:rsidRPr="00306613">
        <w:rPr>
          <w:color w:val="000000"/>
          <w:sz w:val="28"/>
          <w:szCs w:val="28"/>
        </w:rPr>
        <w:t>- рассмотрение заявления и представленных документов и принятие решения о предоставлении муниципальной услуги;</w:t>
      </w:r>
    </w:p>
    <w:p w:rsidR="0061711D" w:rsidRPr="00306613" w:rsidRDefault="0061711D" w:rsidP="002426D9">
      <w:pPr>
        <w:autoSpaceDE w:val="0"/>
        <w:autoSpaceDN w:val="0"/>
        <w:adjustRightInd w:val="0"/>
        <w:spacing w:line="23" w:lineRule="atLeast"/>
        <w:ind w:firstLine="720"/>
        <w:jc w:val="both"/>
        <w:rPr>
          <w:color w:val="000000"/>
          <w:sz w:val="28"/>
          <w:szCs w:val="28"/>
        </w:rPr>
      </w:pPr>
      <w:r w:rsidRPr="00306613">
        <w:rPr>
          <w:color w:val="000000"/>
          <w:sz w:val="28"/>
          <w:szCs w:val="28"/>
        </w:rPr>
        <w:t>- формирование и направление межведомственных запросов;</w:t>
      </w:r>
    </w:p>
    <w:p w:rsidR="0061711D" w:rsidRPr="00306613" w:rsidRDefault="0061711D" w:rsidP="002426D9">
      <w:pPr>
        <w:autoSpaceDE w:val="0"/>
        <w:autoSpaceDN w:val="0"/>
        <w:adjustRightInd w:val="0"/>
        <w:spacing w:line="23" w:lineRule="atLeast"/>
        <w:ind w:firstLine="720"/>
        <w:jc w:val="both"/>
        <w:rPr>
          <w:color w:val="000000"/>
          <w:sz w:val="28"/>
          <w:szCs w:val="28"/>
        </w:rPr>
      </w:pPr>
      <w:r w:rsidRPr="00306613">
        <w:rPr>
          <w:color w:val="000000"/>
          <w:sz w:val="28"/>
          <w:szCs w:val="28"/>
        </w:rPr>
        <w:t>Максимальный срок исполнения административной процедуры - 10 дней.</w:t>
      </w:r>
    </w:p>
    <w:p w:rsidR="0061711D" w:rsidRPr="00306613" w:rsidRDefault="0061711D" w:rsidP="002426D9">
      <w:pPr>
        <w:autoSpaceDE w:val="0"/>
        <w:autoSpaceDN w:val="0"/>
        <w:adjustRightInd w:val="0"/>
        <w:spacing w:line="23" w:lineRule="atLeast"/>
        <w:ind w:firstLine="720"/>
        <w:jc w:val="both"/>
        <w:rPr>
          <w:color w:val="000000"/>
          <w:sz w:val="28"/>
          <w:szCs w:val="28"/>
        </w:rPr>
      </w:pPr>
      <w:r w:rsidRPr="00306613">
        <w:rPr>
          <w:color w:val="000000"/>
          <w:sz w:val="28"/>
          <w:szCs w:val="28"/>
        </w:rPr>
        <w:t>Должностное лицо, ответственное за выполнение административного действия, указывается в локальном акте органа, предоставляющего услугу.</w:t>
      </w:r>
    </w:p>
    <w:p w:rsidR="0061711D" w:rsidRDefault="0061711D" w:rsidP="002426D9">
      <w:pPr>
        <w:autoSpaceDE w:val="0"/>
        <w:autoSpaceDN w:val="0"/>
        <w:adjustRightInd w:val="0"/>
        <w:spacing w:line="23" w:lineRule="atLeast"/>
        <w:ind w:firstLine="720"/>
        <w:jc w:val="both"/>
        <w:rPr>
          <w:color w:val="000000"/>
          <w:sz w:val="28"/>
          <w:szCs w:val="28"/>
        </w:rPr>
      </w:pPr>
      <w:r w:rsidRPr="00306613">
        <w:rPr>
          <w:color w:val="000000"/>
          <w:sz w:val="28"/>
          <w:szCs w:val="28"/>
        </w:rPr>
        <w:t>Критерии принятия решения – положительный/отрицательный результат рассмотрения представленных документов, в том числе истребование документов (сведений) в рамках межведомственного взаимодействия</w:t>
      </w:r>
    </w:p>
    <w:p w:rsidR="0061711D" w:rsidRPr="002426D9" w:rsidRDefault="0061711D" w:rsidP="002426D9">
      <w:pPr>
        <w:autoSpaceDE w:val="0"/>
        <w:autoSpaceDN w:val="0"/>
        <w:adjustRightInd w:val="0"/>
        <w:ind w:firstLine="720"/>
        <w:jc w:val="both"/>
        <w:rPr>
          <w:sz w:val="28"/>
          <w:szCs w:val="28"/>
        </w:rPr>
      </w:pPr>
      <w:r w:rsidRPr="002426D9">
        <w:rPr>
          <w:sz w:val="28"/>
          <w:szCs w:val="28"/>
        </w:rPr>
        <w:t xml:space="preserve">Результатом административной процедуры является полученный Управлением ответ на запрос от Управления Федеральной налоговой службы по Карачаево-Черкесской Республике и от Управления Федеральной службы </w:t>
      </w:r>
      <w:r w:rsidRPr="002426D9">
        <w:rPr>
          <w:sz w:val="28"/>
          <w:szCs w:val="28"/>
        </w:rPr>
        <w:lastRenderedPageBreak/>
        <w:t>государственной регистрации, кадастра и картографии по Карачаево-Черкесской Республике. Полученный ответ на запрос приобщают в дело заявителя.</w:t>
      </w:r>
    </w:p>
    <w:p w:rsidR="0061711D" w:rsidRPr="00306613" w:rsidRDefault="0061711D" w:rsidP="002426D9">
      <w:pPr>
        <w:autoSpaceDE w:val="0"/>
        <w:autoSpaceDN w:val="0"/>
        <w:adjustRightInd w:val="0"/>
        <w:spacing w:line="23" w:lineRule="atLeast"/>
        <w:ind w:firstLine="708"/>
        <w:jc w:val="both"/>
        <w:rPr>
          <w:color w:val="000000"/>
          <w:sz w:val="28"/>
          <w:szCs w:val="28"/>
        </w:rPr>
      </w:pPr>
      <w:r w:rsidRPr="00306613">
        <w:rPr>
          <w:color w:val="000000"/>
          <w:sz w:val="28"/>
          <w:szCs w:val="28"/>
        </w:rPr>
        <w:t>Способ фиксации – электронная/письменная форма.</w:t>
      </w:r>
    </w:p>
    <w:p w:rsidR="0061711D" w:rsidRPr="00306613" w:rsidRDefault="0061711D" w:rsidP="002426D9">
      <w:pPr>
        <w:autoSpaceDE w:val="0"/>
        <w:autoSpaceDN w:val="0"/>
        <w:adjustRightInd w:val="0"/>
        <w:spacing w:line="23" w:lineRule="atLeast"/>
        <w:ind w:firstLine="720"/>
        <w:jc w:val="both"/>
        <w:rPr>
          <w:color w:val="FF0000"/>
          <w:sz w:val="28"/>
          <w:szCs w:val="28"/>
        </w:rPr>
      </w:pPr>
    </w:p>
    <w:p w:rsidR="0061711D" w:rsidRPr="002426D9" w:rsidRDefault="0061711D" w:rsidP="002426D9">
      <w:pPr>
        <w:spacing w:line="23" w:lineRule="atLeast"/>
        <w:ind w:firstLine="720"/>
        <w:jc w:val="both"/>
        <w:rPr>
          <w:b/>
          <w:w w:val="103"/>
          <w:sz w:val="28"/>
          <w:szCs w:val="28"/>
        </w:rPr>
      </w:pPr>
      <w:r w:rsidRPr="00306613">
        <w:rPr>
          <w:b/>
          <w:spacing w:val="-2"/>
          <w:w w:val="103"/>
          <w:sz w:val="28"/>
          <w:szCs w:val="28"/>
        </w:rPr>
        <w:t>3</w:t>
      </w:r>
      <w:r w:rsidRPr="00306613">
        <w:rPr>
          <w:b/>
          <w:spacing w:val="-1"/>
          <w:w w:val="103"/>
          <w:sz w:val="28"/>
          <w:szCs w:val="28"/>
        </w:rPr>
        <w:t>.</w:t>
      </w:r>
      <w:r w:rsidRPr="00306613">
        <w:rPr>
          <w:b/>
          <w:spacing w:val="-3"/>
          <w:w w:val="103"/>
          <w:sz w:val="28"/>
          <w:szCs w:val="28"/>
        </w:rPr>
        <w:t>3</w:t>
      </w:r>
      <w:r w:rsidRPr="00306613">
        <w:rPr>
          <w:b/>
          <w:w w:val="103"/>
          <w:sz w:val="28"/>
          <w:szCs w:val="28"/>
        </w:rPr>
        <w:t>.4.</w:t>
      </w:r>
      <w:r>
        <w:rPr>
          <w:b/>
          <w:w w:val="103"/>
          <w:sz w:val="28"/>
          <w:szCs w:val="28"/>
        </w:rPr>
        <w:t xml:space="preserve"> </w:t>
      </w:r>
      <w:r w:rsidRPr="00306613">
        <w:rPr>
          <w:b/>
          <w:spacing w:val="-5"/>
          <w:w w:val="103"/>
          <w:sz w:val="28"/>
          <w:szCs w:val="28"/>
        </w:rPr>
        <w:t>П</w:t>
      </w:r>
      <w:r w:rsidRPr="00306613">
        <w:rPr>
          <w:b/>
          <w:spacing w:val="-2"/>
          <w:w w:val="103"/>
          <w:sz w:val="28"/>
          <w:szCs w:val="28"/>
        </w:rPr>
        <w:t>р</w:t>
      </w:r>
      <w:r w:rsidRPr="00306613">
        <w:rPr>
          <w:b/>
          <w:spacing w:val="-3"/>
          <w:w w:val="103"/>
          <w:sz w:val="28"/>
          <w:szCs w:val="28"/>
        </w:rPr>
        <w:t>и</w:t>
      </w:r>
      <w:r w:rsidRPr="00306613">
        <w:rPr>
          <w:b/>
          <w:spacing w:val="-2"/>
          <w:w w:val="103"/>
          <w:sz w:val="28"/>
          <w:szCs w:val="28"/>
        </w:rPr>
        <w:t>н</w:t>
      </w:r>
      <w:r w:rsidRPr="00306613">
        <w:rPr>
          <w:b/>
          <w:spacing w:val="-1"/>
          <w:w w:val="103"/>
          <w:sz w:val="28"/>
          <w:szCs w:val="28"/>
        </w:rPr>
        <w:t>я</w:t>
      </w:r>
      <w:r w:rsidRPr="00306613">
        <w:rPr>
          <w:b/>
          <w:spacing w:val="1"/>
          <w:w w:val="103"/>
          <w:sz w:val="28"/>
          <w:szCs w:val="28"/>
        </w:rPr>
        <w:t>т</w:t>
      </w:r>
      <w:r w:rsidRPr="00306613">
        <w:rPr>
          <w:b/>
          <w:spacing w:val="-2"/>
          <w:w w:val="103"/>
          <w:sz w:val="28"/>
          <w:szCs w:val="28"/>
        </w:rPr>
        <w:t>и</w:t>
      </w:r>
      <w:r w:rsidRPr="00306613">
        <w:rPr>
          <w:b/>
          <w:w w:val="103"/>
          <w:sz w:val="28"/>
          <w:szCs w:val="28"/>
        </w:rPr>
        <w:t xml:space="preserve">е </w:t>
      </w:r>
      <w:r w:rsidRPr="00306613">
        <w:rPr>
          <w:b/>
          <w:spacing w:val="-1"/>
          <w:w w:val="103"/>
          <w:sz w:val="28"/>
          <w:szCs w:val="28"/>
        </w:rPr>
        <w:t>р</w:t>
      </w:r>
      <w:r w:rsidRPr="00306613">
        <w:rPr>
          <w:b/>
          <w:spacing w:val="-3"/>
          <w:w w:val="103"/>
          <w:sz w:val="28"/>
          <w:szCs w:val="28"/>
        </w:rPr>
        <w:t>е</w:t>
      </w:r>
      <w:r w:rsidRPr="00306613">
        <w:rPr>
          <w:b/>
          <w:spacing w:val="-8"/>
          <w:w w:val="103"/>
          <w:sz w:val="28"/>
          <w:szCs w:val="28"/>
        </w:rPr>
        <w:t>ш</w:t>
      </w:r>
      <w:r w:rsidRPr="00306613">
        <w:rPr>
          <w:b/>
          <w:spacing w:val="-3"/>
          <w:w w:val="103"/>
          <w:sz w:val="28"/>
          <w:szCs w:val="28"/>
        </w:rPr>
        <w:t>е</w:t>
      </w:r>
      <w:r w:rsidRPr="00306613">
        <w:rPr>
          <w:b/>
          <w:spacing w:val="-2"/>
          <w:w w:val="103"/>
          <w:sz w:val="28"/>
          <w:szCs w:val="28"/>
        </w:rPr>
        <w:t>н</w:t>
      </w:r>
      <w:r w:rsidRPr="00306613">
        <w:rPr>
          <w:b/>
          <w:spacing w:val="-3"/>
          <w:w w:val="103"/>
          <w:sz w:val="28"/>
          <w:szCs w:val="28"/>
        </w:rPr>
        <w:t>и</w:t>
      </w:r>
      <w:r w:rsidRPr="00306613">
        <w:rPr>
          <w:b/>
          <w:w w:val="103"/>
          <w:sz w:val="28"/>
          <w:szCs w:val="28"/>
        </w:rPr>
        <w:t>я о п</w:t>
      </w:r>
      <w:r w:rsidRPr="00306613">
        <w:rPr>
          <w:b/>
          <w:spacing w:val="-2"/>
          <w:w w:val="103"/>
          <w:sz w:val="28"/>
          <w:szCs w:val="28"/>
        </w:rPr>
        <w:t>р</w:t>
      </w:r>
      <w:r w:rsidRPr="00306613">
        <w:rPr>
          <w:b/>
          <w:spacing w:val="-3"/>
          <w:w w:val="103"/>
          <w:sz w:val="28"/>
          <w:szCs w:val="28"/>
        </w:rPr>
        <w:t>е</w:t>
      </w:r>
      <w:r w:rsidRPr="00306613">
        <w:rPr>
          <w:b/>
          <w:spacing w:val="2"/>
          <w:w w:val="103"/>
          <w:sz w:val="28"/>
          <w:szCs w:val="28"/>
        </w:rPr>
        <w:t>д</w:t>
      </w:r>
      <w:r w:rsidRPr="00306613">
        <w:rPr>
          <w:b/>
          <w:spacing w:val="-1"/>
          <w:w w:val="103"/>
          <w:sz w:val="28"/>
          <w:szCs w:val="28"/>
        </w:rPr>
        <w:t>о</w:t>
      </w:r>
      <w:r w:rsidRPr="00306613">
        <w:rPr>
          <w:b/>
          <w:spacing w:val="4"/>
          <w:w w:val="103"/>
          <w:sz w:val="28"/>
          <w:szCs w:val="28"/>
        </w:rPr>
        <w:t>с</w:t>
      </w:r>
      <w:r w:rsidRPr="00306613">
        <w:rPr>
          <w:b/>
          <w:spacing w:val="2"/>
          <w:w w:val="103"/>
          <w:sz w:val="28"/>
          <w:szCs w:val="28"/>
        </w:rPr>
        <w:t>т</w:t>
      </w:r>
      <w:r w:rsidRPr="00306613">
        <w:rPr>
          <w:b/>
          <w:spacing w:val="-2"/>
          <w:w w:val="103"/>
          <w:sz w:val="28"/>
          <w:szCs w:val="28"/>
        </w:rPr>
        <w:t>а</w:t>
      </w:r>
      <w:r w:rsidRPr="00306613">
        <w:rPr>
          <w:b/>
          <w:w w:val="103"/>
          <w:sz w:val="28"/>
          <w:szCs w:val="28"/>
        </w:rPr>
        <w:t>в</w:t>
      </w:r>
      <w:r w:rsidRPr="00306613">
        <w:rPr>
          <w:b/>
          <w:spacing w:val="-5"/>
          <w:w w:val="103"/>
          <w:sz w:val="28"/>
          <w:szCs w:val="28"/>
        </w:rPr>
        <w:t>л</w:t>
      </w:r>
      <w:r w:rsidRPr="00306613">
        <w:rPr>
          <w:b/>
          <w:spacing w:val="-3"/>
          <w:w w:val="103"/>
          <w:sz w:val="28"/>
          <w:szCs w:val="28"/>
        </w:rPr>
        <w:t>е</w:t>
      </w:r>
      <w:r w:rsidRPr="00306613">
        <w:rPr>
          <w:b/>
          <w:spacing w:val="-2"/>
          <w:w w:val="103"/>
          <w:sz w:val="28"/>
          <w:szCs w:val="28"/>
        </w:rPr>
        <w:t>н</w:t>
      </w:r>
      <w:r w:rsidRPr="00306613">
        <w:rPr>
          <w:b/>
          <w:spacing w:val="-3"/>
          <w:w w:val="103"/>
          <w:sz w:val="28"/>
          <w:szCs w:val="28"/>
        </w:rPr>
        <w:t>и</w:t>
      </w:r>
      <w:r w:rsidRPr="00306613">
        <w:rPr>
          <w:b/>
          <w:w w:val="103"/>
          <w:sz w:val="28"/>
          <w:szCs w:val="28"/>
        </w:rPr>
        <w:t>и (</w:t>
      </w:r>
      <w:r w:rsidRPr="00306613">
        <w:rPr>
          <w:b/>
          <w:spacing w:val="-1"/>
          <w:w w:val="103"/>
          <w:sz w:val="28"/>
          <w:szCs w:val="28"/>
        </w:rPr>
        <w:t>о</w:t>
      </w:r>
      <w:r w:rsidRPr="00306613">
        <w:rPr>
          <w:b/>
          <w:w w:val="103"/>
          <w:sz w:val="28"/>
          <w:szCs w:val="28"/>
        </w:rPr>
        <w:t xml:space="preserve">б </w:t>
      </w:r>
      <w:r w:rsidRPr="00306613">
        <w:rPr>
          <w:b/>
          <w:spacing w:val="-2"/>
          <w:w w:val="103"/>
          <w:sz w:val="28"/>
          <w:szCs w:val="28"/>
        </w:rPr>
        <w:t>о</w:t>
      </w:r>
      <w:r w:rsidRPr="00306613">
        <w:rPr>
          <w:b/>
          <w:spacing w:val="1"/>
          <w:w w:val="103"/>
          <w:sz w:val="28"/>
          <w:szCs w:val="28"/>
        </w:rPr>
        <w:t>т</w:t>
      </w:r>
      <w:r w:rsidRPr="00306613">
        <w:rPr>
          <w:b/>
          <w:spacing w:val="4"/>
          <w:w w:val="103"/>
          <w:sz w:val="28"/>
          <w:szCs w:val="28"/>
        </w:rPr>
        <w:t>к</w:t>
      </w:r>
      <w:r w:rsidRPr="00306613">
        <w:rPr>
          <w:b/>
          <w:spacing w:val="-1"/>
          <w:w w:val="103"/>
          <w:sz w:val="28"/>
          <w:szCs w:val="28"/>
        </w:rPr>
        <w:t>а</w:t>
      </w:r>
      <w:r w:rsidRPr="00306613">
        <w:rPr>
          <w:b/>
          <w:w w:val="103"/>
          <w:sz w:val="28"/>
          <w:szCs w:val="28"/>
        </w:rPr>
        <w:t>зе в п</w:t>
      </w:r>
      <w:r w:rsidRPr="00306613">
        <w:rPr>
          <w:b/>
          <w:spacing w:val="-2"/>
          <w:w w:val="103"/>
          <w:sz w:val="28"/>
          <w:szCs w:val="28"/>
        </w:rPr>
        <w:t>ре</w:t>
      </w:r>
      <w:r w:rsidRPr="00306613">
        <w:rPr>
          <w:b/>
          <w:spacing w:val="2"/>
          <w:w w:val="103"/>
          <w:sz w:val="28"/>
          <w:szCs w:val="28"/>
        </w:rPr>
        <w:t>д</w:t>
      </w:r>
      <w:r w:rsidRPr="00306613">
        <w:rPr>
          <w:b/>
          <w:spacing w:val="-2"/>
          <w:w w:val="103"/>
          <w:sz w:val="28"/>
          <w:szCs w:val="28"/>
        </w:rPr>
        <w:t>о</w:t>
      </w:r>
      <w:r w:rsidRPr="00306613">
        <w:rPr>
          <w:b/>
          <w:spacing w:val="4"/>
          <w:w w:val="103"/>
          <w:sz w:val="28"/>
          <w:szCs w:val="28"/>
        </w:rPr>
        <w:t>с</w:t>
      </w:r>
      <w:r w:rsidRPr="00306613">
        <w:rPr>
          <w:b/>
          <w:spacing w:val="2"/>
          <w:w w:val="103"/>
          <w:sz w:val="28"/>
          <w:szCs w:val="28"/>
        </w:rPr>
        <w:t>т</w:t>
      </w:r>
      <w:r w:rsidRPr="00306613">
        <w:rPr>
          <w:b/>
          <w:spacing w:val="-2"/>
          <w:w w:val="103"/>
          <w:sz w:val="28"/>
          <w:szCs w:val="28"/>
        </w:rPr>
        <w:t>а</w:t>
      </w:r>
      <w:r w:rsidRPr="00306613">
        <w:rPr>
          <w:b/>
          <w:w w:val="103"/>
          <w:sz w:val="28"/>
          <w:szCs w:val="28"/>
        </w:rPr>
        <w:t>в</w:t>
      </w:r>
      <w:r w:rsidRPr="00306613">
        <w:rPr>
          <w:b/>
          <w:spacing w:val="-5"/>
          <w:w w:val="103"/>
          <w:sz w:val="28"/>
          <w:szCs w:val="28"/>
        </w:rPr>
        <w:t>л</w:t>
      </w:r>
      <w:r w:rsidRPr="00306613">
        <w:rPr>
          <w:b/>
          <w:spacing w:val="-2"/>
          <w:w w:val="103"/>
          <w:sz w:val="28"/>
          <w:szCs w:val="28"/>
        </w:rPr>
        <w:t>ен</w:t>
      </w:r>
      <w:r w:rsidRPr="00306613">
        <w:rPr>
          <w:b/>
          <w:spacing w:val="-3"/>
          <w:w w:val="103"/>
          <w:sz w:val="28"/>
          <w:szCs w:val="28"/>
        </w:rPr>
        <w:t>ии</w:t>
      </w:r>
      <w:r w:rsidRPr="00306613">
        <w:rPr>
          <w:b/>
          <w:w w:val="103"/>
          <w:sz w:val="28"/>
          <w:szCs w:val="28"/>
        </w:rPr>
        <w:t xml:space="preserve">) </w:t>
      </w:r>
      <w:r w:rsidRPr="00306613">
        <w:rPr>
          <w:b/>
          <w:spacing w:val="-2"/>
          <w:w w:val="103"/>
          <w:sz w:val="28"/>
          <w:szCs w:val="28"/>
        </w:rPr>
        <w:t>м</w:t>
      </w:r>
      <w:r w:rsidRPr="00306613">
        <w:rPr>
          <w:b/>
          <w:spacing w:val="-4"/>
          <w:w w:val="103"/>
          <w:sz w:val="28"/>
          <w:szCs w:val="28"/>
        </w:rPr>
        <w:t>у</w:t>
      </w:r>
      <w:r w:rsidRPr="00306613">
        <w:rPr>
          <w:b/>
          <w:spacing w:val="-2"/>
          <w:w w:val="103"/>
          <w:sz w:val="28"/>
          <w:szCs w:val="28"/>
        </w:rPr>
        <w:t>ни</w:t>
      </w:r>
      <w:r w:rsidRPr="00306613">
        <w:rPr>
          <w:b/>
          <w:spacing w:val="3"/>
          <w:w w:val="103"/>
          <w:sz w:val="28"/>
          <w:szCs w:val="28"/>
        </w:rPr>
        <w:t>ц</w:t>
      </w:r>
      <w:r w:rsidRPr="00306613">
        <w:rPr>
          <w:b/>
          <w:spacing w:val="-2"/>
          <w:w w:val="103"/>
          <w:sz w:val="28"/>
          <w:szCs w:val="28"/>
        </w:rPr>
        <w:t>и</w:t>
      </w:r>
      <w:r w:rsidRPr="00306613">
        <w:rPr>
          <w:b/>
          <w:w w:val="103"/>
          <w:sz w:val="28"/>
          <w:szCs w:val="28"/>
        </w:rPr>
        <w:t>п</w:t>
      </w:r>
      <w:r w:rsidRPr="00306613">
        <w:rPr>
          <w:b/>
          <w:spacing w:val="-3"/>
          <w:w w:val="103"/>
          <w:sz w:val="28"/>
          <w:szCs w:val="28"/>
        </w:rPr>
        <w:t>а</w:t>
      </w:r>
      <w:r w:rsidRPr="00306613">
        <w:rPr>
          <w:b/>
          <w:spacing w:val="-6"/>
          <w:w w:val="103"/>
          <w:sz w:val="28"/>
          <w:szCs w:val="28"/>
        </w:rPr>
        <w:t>л</w:t>
      </w:r>
      <w:r w:rsidRPr="00306613">
        <w:rPr>
          <w:b/>
          <w:spacing w:val="1"/>
          <w:w w:val="103"/>
          <w:sz w:val="28"/>
          <w:szCs w:val="28"/>
        </w:rPr>
        <w:t>ь</w:t>
      </w:r>
      <w:r w:rsidRPr="00306613">
        <w:rPr>
          <w:b/>
          <w:spacing w:val="-1"/>
          <w:w w:val="103"/>
          <w:sz w:val="28"/>
          <w:szCs w:val="28"/>
        </w:rPr>
        <w:t>н</w:t>
      </w:r>
      <w:r w:rsidRPr="00306613">
        <w:rPr>
          <w:b/>
          <w:spacing w:val="-2"/>
          <w:w w:val="103"/>
          <w:sz w:val="28"/>
          <w:szCs w:val="28"/>
        </w:rPr>
        <w:t>о</w:t>
      </w:r>
      <w:r w:rsidRPr="00306613">
        <w:rPr>
          <w:b/>
          <w:w w:val="103"/>
          <w:sz w:val="28"/>
          <w:szCs w:val="28"/>
        </w:rPr>
        <w:t xml:space="preserve">й </w:t>
      </w:r>
      <w:r w:rsidRPr="00306613">
        <w:rPr>
          <w:b/>
          <w:spacing w:val="-4"/>
          <w:w w:val="103"/>
          <w:sz w:val="28"/>
          <w:szCs w:val="28"/>
        </w:rPr>
        <w:t>у</w:t>
      </w:r>
      <w:r w:rsidRPr="00306613">
        <w:rPr>
          <w:b/>
          <w:spacing w:val="4"/>
          <w:w w:val="103"/>
          <w:sz w:val="28"/>
          <w:szCs w:val="28"/>
        </w:rPr>
        <w:t>с</w:t>
      </w:r>
      <w:r w:rsidRPr="00306613">
        <w:rPr>
          <w:b/>
          <w:spacing w:val="-5"/>
          <w:w w:val="103"/>
          <w:sz w:val="28"/>
          <w:szCs w:val="28"/>
        </w:rPr>
        <w:t>л</w:t>
      </w:r>
      <w:r w:rsidRPr="00306613">
        <w:rPr>
          <w:b/>
          <w:spacing w:val="-4"/>
          <w:w w:val="103"/>
          <w:sz w:val="28"/>
          <w:szCs w:val="28"/>
        </w:rPr>
        <w:t>уг</w:t>
      </w:r>
      <w:r w:rsidRPr="00306613">
        <w:rPr>
          <w:b/>
          <w:spacing w:val="-3"/>
          <w:w w:val="103"/>
          <w:sz w:val="28"/>
          <w:szCs w:val="28"/>
        </w:rPr>
        <w:t>и</w:t>
      </w:r>
      <w:r w:rsidRPr="00306613">
        <w:rPr>
          <w:b/>
          <w:w w:val="103"/>
          <w:sz w:val="28"/>
          <w:szCs w:val="28"/>
        </w:rPr>
        <w:t>, и п</w:t>
      </w:r>
      <w:r w:rsidRPr="00306613">
        <w:rPr>
          <w:b/>
          <w:spacing w:val="-3"/>
          <w:w w:val="103"/>
          <w:sz w:val="28"/>
          <w:szCs w:val="28"/>
        </w:rPr>
        <w:t>о</w:t>
      </w:r>
      <w:r w:rsidRPr="00306613">
        <w:rPr>
          <w:b/>
          <w:spacing w:val="2"/>
          <w:w w:val="103"/>
          <w:sz w:val="28"/>
          <w:szCs w:val="28"/>
        </w:rPr>
        <w:t>д</w:t>
      </w:r>
      <w:r w:rsidRPr="00306613">
        <w:rPr>
          <w:b/>
          <w:spacing w:val="-3"/>
          <w:w w:val="103"/>
          <w:sz w:val="28"/>
          <w:szCs w:val="28"/>
        </w:rPr>
        <w:t>го</w:t>
      </w:r>
      <w:r w:rsidRPr="00306613">
        <w:rPr>
          <w:b/>
          <w:spacing w:val="1"/>
          <w:w w:val="103"/>
          <w:sz w:val="28"/>
          <w:szCs w:val="28"/>
        </w:rPr>
        <w:t>т</w:t>
      </w:r>
      <w:r w:rsidRPr="00306613">
        <w:rPr>
          <w:b/>
          <w:spacing w:val="-1"/>
          <w:w w:val="103"/>
          <w:sz w:val="28"/>
          <w:szCs w:val="28"/>
        </w:rPr>
        <w:t>о</w:t>
      </w:r>
      <w:r w:rsidRPr="00306613">
        <w:rPr>
          <w:b/>
          <w:w w:val="103"/>
          <w:sz w:val="28"/>
          <w:szCs w:val="28"/>
        </w:rPr>
        <w:t>в</w:t>
      </w:r>
      <w:r w:rsidRPr="00306613">
        <w:rPr>
          <w:b/>
          <w:spacing w:val="4"/>
          <w:w w:val="103"/>
          <w:sz w:val="28"/>
          <w:szCs w:val="28"/>
        </w:rPr>
        <w:t>к</w:t>
      </w:r>
      <w:r w:rsidRPr="00306613">
        <w:rPr>
          <w:b/>
          <w:w w:val="103"/>
          <w:sz w:val="28"/>
          <w:szCs w:val="28"/>
        </w:rPr>
        <w:t xml:space="preserve">а </w:t>
      </w:r>
      <w:r w:rsidRPr="00306613">
        <w:rPr>
          <w:b/>
          <w:spacing w:val="2"/>
          <w:w w:val="103"/>
          <w:sz w:val="28"/>
          <w:szCs w:val="28"/>
        </w:rPr>
        <w:t>д</w:t>
      </w:r>
      <w:r w:rsidRPr="00306613">
        <w:rPr>
          <w:b/>
          <w:spacing w:val="-1"/>
          <w:w w:val="103"/>
          <w:sz w:val="28"/>
          <w:szCs w:val="28"/>
        </w:rPr>
        <w:t>о</w:t>
      </w:r>
      <w:r w:rsidRPr="00306613">
        <w:rPr>
          <w:b/>
          <w:spacing w:val="3"/>
          <w:w w:val="103"/>
          <w:sz w:val="28"/>
          <w:szCs w:val="28"/>
        </w:rPr>
        <w:t>к</w:t>
      </w:r>
      <w:r w:rsidRPr="00306613">
        <w:rPr>
          <w:b/>
          <w:spacing w:val="-3"/>
          <w:w w:val="103"/>
          <w:sz w:val="28"/>
          <w:szCs w:val="28"/>
        </w:rPr>
        <w:t>у</w:t>
      </w:r>
      <w:r w:rsidRPr="00306613">
        <w:rPr>
          <w:b/>
          <w:spacing w:val="-2"/>
          <w:w w:val="103"/>
          <w:sz w:val="28"/>
          <w:szCs w:val="28"/>
        </w:rPr>
        <w:t>м</w:t>
      </w:r>
      <w:r w:rsidRPr="00306613">
        <w:rPr>
          <w:b/>
          <w:spacing w:val="-3"/>
          <w:w w:val="103"/>
          <w:sz w:val="28"/>
          <w:szCs w:val="28"/>
        </w:rPr>
        <w:t>е</w:t>
      </w:r>
      <w:r w:rsidRPr="00306613">
        <w:rPr>
          <w:b/>
          <w:spacing w:val="-1"/>
          <w:w w:val="103"/>
          <w:sz w:val="28"/>
          <w:szCs w:val="28"/>
        </w:rPr>
        <w:t>н</w:t>
      </w:r>
      <w:r w:rsidRPr="00306613">
        <w:rPr>
          <w:b/>
          <w:w w:val="103"/>
          <w:sz w:val="28"/>
          <w:szCs w:val="28"/>
        </w:rPr>
        <w:t>т</w:t>
      </w:r>
      <w:r w:rsidRPr="00306613">
        <w:rPr>
          <w:b/>
          <w:spacing w:val="-1"/>
          <w:w w:val="103"/>
          <w:sz w:val="28"/>
          <w:szCs w:val="28"/>
        </w:rPr>
        <w:t>о</w:t>
      </w:r>
      <w:r w:rsidRPr="00306613">
        <w:rPr>
          <w:b/>
          <w:w w:val="103"/>
          <w:sz w:val="28"/>
          <w:szCs w:val="28"/>
        </w:rPr>
        <w:t xml:space="preserve">в по </w:t>
      </w:r>
      <w:r w:rsidRPr="00306613">
        <w:rPr>
          <w:b/>
          <w:spacing w:val="-2"/>
          <w:w w:val="103"/>
          <w:sz w:val="28"/>
          <w:szCs w:val="28"/>
        </w:rPr>
        <w:t>р</w:t>
      </w:r>
      <w:r w:rsidRPr="00306613">
        <w:rPr>
          <w:b/>
          <w:spacing w:val="-3"/>
          <w:w w:val="103"/>
          <w:sz w:val="28"/>
          <w:szCs w:val="28"/>
        </w:rPr>
        <w:t>е</w:t>
      </w:r>
      <w:r w:rsidRPr="00306613">
        <w:rPr>
          <w:b/>
          <w:spacing w:val="1"/>
          <w:w w:val="103"/>
          <w:sz w:val="28"/>
          <w:szCs w:val="28"/>
        </w:rPr>
        <w:t>з</w:t>
      </w:r>
      <w:r w:rsidRPr="00306613">
        <w:rPr>
          <w:b/>
          <w:spacing w:val="-3"/>
          <w:w w:val="103"/>
          <w:sz w:val="28"/>
          <w:szCs w:val="28"/>
        </w:rPr>
        <w:t>у</w:t>
      </w:r>
      <w:r w:rsidRPr="00306613">
        <w:rPr>
          <w:b/>
          <w:spacing w:val="-6"/>
          <w:w w:val="103"/>
          <w:sz w:val="28"/>
          <w:szCs w:val="28"/>
        </w:rPr>
        <w:t>л</w:t>
      </w:r>
      <w:r w:rsidRPr="00306613">
        <w:rPr>
          <w:b/>
          <w:spacing w:val="1"/>
          <w:w w:val="103"/>
          <w:sz w:val="28"/>
          <w:szCs w:val="28"/>
        </w:rPr>
        <w:t>ь</w:t>
      </w:r>
      <w:r w:rsidRPr="00306613">
        <w:rPr>
          <w:b/>
          <w:spacing w:val="2"/>
          <w:w w:val="103"/>
          <w:sz w:val="28"/>
          <w:szCs w:val="28"/>
        </w:rPr>
        <w:t>т</w:t>
      </w:r>
      <w:r w:rsidRPr="00306613">
        <w:rPr>
          <w:b/>
          <w:spacing w:val="-2"/>
          <w:w w:val="103"/>
          <w:sz w:val="28"/>
          <w:szCs w:val="28"/>
        </w:rPr>
        <w:t>а</w:t>
      </w:r>
      <w:r w:rsidRPr="00306613">
        <w:rPr>
          <w:b/>
          <w:spacing w:val="1"/>
          <w:w w:val="103"/>
          <w:sz w:val="28"/>
          <w:szCs w:val="28"/>
        </w:rPr>
        <w:t>т</w:t>
      </w:r>
      <w:r w:rsidRPr="00306613">
        <w:rPr>
          <w:b/>
          <w:spacing w:val="-2"/>
          <w:w w:val="103"/>
          <w:sz w:val="28"/>
          <w:szCs w:val="28"/>
        </w:rPr>
        <w:t>а</w:t>
      </w:r>
      <w:r w:rsidRPr="00306613">
        <w:rPr>
          <w:b/>
          <w:w w:val="103"/>
          <w:sz w:val="28"/>
          <w:szCs w:val="28"/>
        </w:rPr>
        <w:t xml:space="preserve">м </w:t>
      </w:r>
      <w:r w:rsidRPr="00306613">
        <w:rPr>
          <w:b/>
          <w:spacing w:val="-2"/>
          <w:w w:val="103"/>
          <w:sz w:val="28"/>
          <w:szCs w:val="28"/>
        </w:rPr>
        <w:t>р</w:t>
      </w:r>
      <w:r w:rsidRPr="00306613">
        <w:rPr>
          <w:b/>
          <w:spacing w:val="-3"/>
          <w:w w:val="103"/>
          <w:sz w:val="28"/>
          <w:szCs w:val="28"/>
        </w:rPr>
        <w:t>а</w:t>
      </w:r>
      <w:r w:rsidRPr="00306613">
        <w:rPr>
          <w:b/>
          <w:spacing w:val="4"/>
          <w:w w:val="103"/>
          <w:sz w:val="28"/>
          <w:szCs w:val="28"/>
        </w:rPr>
        <w:t>с</w:t>
      </w:r>
      <w:r w:rsidRPr="00306613">
        <w:rPr>
          <w:b/>
          <w:spacing w:val="5"/>
          <w:w w:val="103"/>
          <w:sz w:val="28"/>
          <w:szCs w:val="28"/>
        </w:rPr>
        <w:t>с</w:t>
      </w:r>
      <w:r w:rsidRPr="00306613">
        <w:rPr>
          <w:b/>
          <w:spacing w:val="-1"/>
          <w:w w:val="103"/>
          <w:sz w:val="28"/>
          <w:szCs w:val="28"/>
        </w:rPr>
        <w:t>м</w:t>
      </w:r>
      <w:r w:rsidRPr="00306613">
        <w:rPr>
          <w:b/>
          <w:spacing w:val="-2"/>
          <w:w w:val="103"/>
          <w:sz w:val="28"/>
          <w:szCs w:val="28"/>
        </w:rPr>
        <w:t>о</w:t>
      </w:r>
      <w:r w:rsidRPr="00306613">
        <w:rPr>
          <w:b/>
          <w:w w:val="103"/>
          <w:sz w:val="28"/>
          <w:szCs w:val="28"/>
        </w:rPr>
        <w:t>т</w:t>
      </w:r>
      <w:r w:rsidRPr="00306613">
        <w:rPr>
          <w:b/>
          <w:spacing w:val="-1"/>
          <w:w w:val="103"/>
          <w:sz w:val="28"/>
          <w:szCs w:val="28"/>
        </w:rPr>
        <w:t>р</w:t>
      </w:r>
      <w:r w:rsidRPr="00306613">
        <w:rPr>
          <w:b/>
          <w:spacing w:val="-3"/>
          <w:w w:val="103"/>
          <w:sz w:val="28"/>
          <w:szCs w:val="28"/>
        </w:rPr>
        <w:t>е</w:t>
      </w:r>
      <w:r w:rsidRPr="00306613">
        <w:rPr>
          <w:b/>
          <w:spacing w:val="-2"/>
          <w:w w:val="103"/>
          <w:sz w:val="28"/>
          <w:szCs w:val="28"/>
        </w:rPr>
        <w:t>ни</w:t>
      </w:r>
      <w:r w:rsidRPr="00306613">
        <w:rPr>
          <w:b/>
          <w:w w:val="103"/>
          <w:sz w:val="28"/>
          <w:szCs w:val="28"/>
        </w:rPr>
        <w:t xml:space="preserve">я </w:t>
      </w:r>
      <w:r w:rsidRPr="00306613">
        <w:rPr>
          <w:b/>
          <w:spacing w:val="1"/>
          <w:w w:val="103"/>
          <w:sz w:val="28"/>
          <w:szCs w:val="28"/>
        </w:rPr>
        <w:t>з</w:t>
      </w:r>
      <w:r w:rsidRPr="00306613">
        <w:rPr>
          <w:b/>
          <w:spacing w:val="-1"/>
          <w:w w:val="103"/>
          <w:sz w:val="28"/>
          <w:szCs w:val="28"/>
        </w:rPr>
        <w:t>ап</w:t>
      </w:r>
      <w:r w:rsidRPr="00306613">
        <w:rPr>
          <w:b/>
          <w:spacing w:val="-2"/>
          <w:w w:val="103"/>
          <w:sz w:val="28"/>
          <w:szCs w:val="28"/>
        </w:rPr>
        <w:t>р</w:t>
      </w:r>
      <w:r w:rsidRPr="00306613">
        <w:rPr>
          <w:b/>
          <w:spacing w:val="-3"/>
          <w:w w:val="103"/>
          <w:sz w:val="28"/>
          <w:szCs w:val="28"/>
        </w:rPr>
        <w:t>о</w:t>
      </w:r>
      <w:r w:rsidRPr="00306613">
        <w:rPr>
          <w:b/>
          <w:spacing w:val="4"/>
          <w:w w:val="103"/>
          <w:sz w:val="28"/>
          <w:szCs w:val="28"/>
        </w:rPr>
        <w:t>с</w:t>
      </w:r>
      <w:r w:rsidRPr="00306613">
        <w:rPr>
          <w:b/>
          <w:w w:val="103"/>
          <w:sz w:val="28"/>
          <w:szCs w:val="28"/>
        </w:rPr>
        <w:t>а.</w:t>
      </w:r>
    </w:p>
    <w:p w:rsidR="0061711D" w:rsidRPr="002426D9" w:rsidRDefault="0061711D" w:rsidP="002426D9">
      <w:pPr>
        <w:autoSpaceDE w:val="0"/>
        <w:autoSpaceDN w:val="0"/>
        <w:adjustRightInd w:val="0"/>
        <w:ind w:firstLine="720"/>
        <w:jc w:val="both"/>
        <w:rPr>
          <w:sz w:val="28"/>
          <w:szCs w:val="28"/>
        </w:rPr>
      </w:pPr>
      <w:r w:rsidRPr="002426D9">
        <w:rPr>
          <w:sz w:val="28"/>
          <w:szCs w:val="28"/>
        </w:rPr>
        <w:t xml:space="preserve">  </w:t>
      </w:r>
      <w:bookmarkStart w:id="28" w:name="sub_20381"/>
      <w:r w:rsidRPr="002426D9">
        <w:rPr>
          <w:sz w:val="28"/>
          <w:szCs w:val="28"/>
        </w:rPr>
        <w:t>Основанием для начала административной процедуры является завершение документарной проверки.</w:t>
      </w:r>
      <w:bookmarkEnd w:id="28"/>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Специалист структурного подразделения Администрации:</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при соответствии предоставленных документов требованиям законодательства и настоящего Регламента готовит проект разрешения на предоставление муниципальной услуги;</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 в случае несоответствия предоставленных документов требованиям настоящего Регламента готовит проект </w:t>
      </w:r>
      <w:r w:rsidRPr="00306613">
        <w:rPr>
          <w:sz w:val="28"/>
          <w:szCs w:val="28"/>
        </w:rPr>
        <w:tab/>
        <w:t>уведомления о мотивированном отказе в предоставлении муниципальной услуги;</w:t>
      </w:r>
    </w:p>
    <w:p w:rsidR="0061711D"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проект подготовленного разрешения или проект мотивированного отказа передает на согласование и подписание начальнику структурного подразделения Администрации, к ответу прилагаются документы, на основании которых он был подготовлен;</w:t>
      </w:r>
    </w:p>
    <w:p w:rsidR="0061711D" w:rsidRPr="00DE3190"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color w:val="0000FF"/>
          <w:sz w:val="28"/>
          <w:szCs w:val="28"/>
        </w:rPr>
      </w:pPr>
      <w:r w:rsidRPr="002426D9">
        <w:rPr>
          <w:sz w:val="28"/>
          <w:szCs w:val="28"/>
        </w:rPr>
        <w:t xml:space="preserve">Должностным лицом, ответственным за принятие решения о выдаче разрешения, является глава </w:t>
      </w:r>
      <w:r w:rsidR="00A31876">
        <w:rPr>
          <w:sz w:val="28"/>
          <w:szCs w:val="28"/>
        </w:rPr>
        <w:t>Джагинского</w:t>
      </w:r>
      <w:r w:rsidRPr="002426D9">
        <w:rPr>
          <w:sz w:val="28"/>
          <w:szCs w:val="28"/>
        </w:rPr>
        <w:t xml:space="preserve"> сельского поселения</w:t>
      </w:r>
      <w:r w:rsidRPr="00DE3190">
        <w:rPr>
          <w:color w:val="0000FF"/>
          <w:sz w:val="28"/>
          <w:szCs w:val="28"/>
        </w:rPr>
        <w:t>.</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Начальник структурного подразделения Администрации в случае согласия с проектами, подписывает их, при несогласии - возвращает их на доработку специалисту структурного подразделения Администрации.</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Срок выполнения данной процедуры 2 дня.</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Критерием принятия решения является наличие завизированного, зарегистрированного: </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Результат административной процедуры </w:t>
      </w:r>
      <w:r>
        <w:rPr>
          <w:sz w:val="28"/>
          <w:szCs w:val="28"/>
        </w:rPr>
        <w:t>и порядок его передачи -</w:t>
      </w:r>
      <w:r w:rsidRPr="00306613">
        <w:rPr>
          <w:sz w:val="28"/>
          <w:szCs w:val="28"/>
        </w:rPr>
        <w:t>наличие подписанного и зарегистрированного:</w:t>
      </w:r>
    </w:p>
    <w:p w:rsidR="0061711D" w:rsidRPr="00306613" w:rsidRDefault="0061711D" w:rsidP="002426D9">
      <w:pPr>
        <w:pStyle w:val="aff"/>
        <w:numPr>
          <w:ilvl w:val="0"/>
          <w:numId w:val="16"/>
        </w:numPr>
        <w:spacing w:line="23" w:lineRule="atLeast"/>
        <w:ind w:left="0" w:firstLine="709"/>
        <w:jc w:val="both"/>
        <w:rPr>
          <w:rFonts w:ascii="Times New Roman" w:hAnsi="Times New Roman"/>
          <w:sz w:val="28"/>
          <w:szCs w:val="28"/>
        </w:rPr>
      </w:pPr>
      <w:r w:rsidRPr="00306613">
        <w:rPr>
          <w:rFonts w:ascii="Times New Roman" w:hAnsi="Times New Roman"/>
          <w:sz w:val="28"/>
          <w:szCs w:val="28"/>
        </w:rPr>
        <w:t>решения о предоставлении муниципальной услуги;</w:t>
      </w:r>
    </w:p>
    <w:p w:rsidR="0061711D" w:rsidRPr="00306613" w:rsidRDefault="0061711D" w:rsidP="002426D9">
      <w:pPr>
        <w:pStyle w:val="aff1"/>
        <w:numPr>
          <w:ilvl w:val="0"/>
          <w:numId w:val="16"/>
        </w:numPr>
        <w:spacing w:after="0" w:line="23" w:lineRule="atLeast"/>
        <w:ind w:left="0" w:firstLine="709"/>
        <w:contextualSpacing/>
        <w:jc w:val="both"/>
        <w:rPr>
          <w:color w:val="000000"/>
          <w:w w:val="103"/>
          <w:sz w:val="28"/>
          <w:szCs w:val="28"/>
        </w:rPr>
      </w:pPr>
      <w:r w:rsidRPr="002426D9">
        <w:rPr>
          <w:rFonts w:ascii="Times New Roman" w:hAnsi="Times New Roman"/>
          <w:color w:val="000000"/>
          <w:spacing w:val="-3"/>
          <w:w w:val="103"/>
          <w:sz w:val="28"/>
          <w:szCs w:val="28"/>
        </w:rPr>
        <w:t>у</w:t>
      </w:r>
      <w:r w:rsidRPr="002426D9">
        <w:rPr>
          <w:rFonts w:ascii="Times New Roman" w:hAnsi="Times New Roman"/>
          <w:color w:val="000000"/>
          <w:w w:val="103"/>
          <w:sz w:val="28"/>
          <w:szCs w:val="28"/>
        </w:rPr>
        <w:t>в</w:t>
      </w:r>
      <w:r w:rsidRPr="002426D9">
        <w:rPr>
          <w:rFonts w:ascii="Times New Roman" w:hAnsi="Times New Roman"/>
          <w:color w:val="000000"/>
          <w:spacing w:val="-1"/>
          <w:w w:val="103"/>
          <w:sz w:val="28"/>
          <w:szCs w:val="28"/>
        </w:rPr>
        <w:t>е</w:t>
      </w:r>
      <w:r w:rsidRPr="002426D9">
        <w:rPr>
          <w:rFonts w:ascii="Times New Roman" w:hAnsi="Times New Roman"/>
          <w:color w:val="000000"/>
          <w:spacing w:val="2"/>
          <w:w w:val="103"/>
          <w:sz w:val="28"/>
          <w:szCs w:val="28"/>
        </w:rPr>
        <w:t>д</w:t>
      </w:r>
      <w:r w:rsidRPr="002426D9">
        <w:rPr>
          <w:rFonts w:ascii="Times New Roman" w:hAnsi="Times New Roman"/>
          <w:color w:val="000000"/>
          <w:spacing w:val="-2"/>
          <w:w w:val="103"/>
          <w:sz w:val="28"/>
          <w:szCs w:val="28"/>
        </w:rPr>
        <w:t>ом</w:t>
      </w:r>
      <w:r w:rsidRPr="002426D9">
        <w:rPr>
          <w:rFonts w:ascii="Times New Roman" w:hAnsi="Times New Roman"/>
          <w:color w:val="000000"/>
          <w:spacing w:val="-6"/>
          <w:w w:val="103"/>
          <w:sz w:val="28"/>
          <w:szCs w:val="28"/>
        </w:rPr>
        <w:t>л</w:t>
      </w:r>
      <w:r w:rsidRPr="002426D9">
        <w:rPr>
          <w:rFonts w:ascii="Times New Roman" w:hAnsi="Times New Roman"/>
          <w:color w:val="000000"/>
          <w:spacing w:val="-3"/>
          <w:w w:val="103"/>
          <w:sz w:val="28"/>
          <w:szCs w:val="28"/>
        </w:rPr>
        <w:t>е</w:t>
      </w:r>
      <w:r w:rsidRPr="002426D9">
        <w:rPr>
          <w:rFonts w:ascii="Times New Roman" w:hAnsi="Times New Roman"/>
          <w:color w:val="000000"/>
          <w:spacing w:val="-2"/>
          <w:w w:val="103"/>
          <w:sz w:val="28"/>
          <w:szCs w:val="28"/>
        </w:rPr>
        <w:t>ни</w:t>
      </w:r>
      <w:r w:rsidRPr="002426D9">
        <w:rPr>
          <w:rFonts w:ascii="Times New Roman" w:hAnsi="Times New Roman"/>
          <w:color w:val="000000"/>
          <w:w w:val="103"/>
          <w:sz w:val="28"/>
          <w:szCs w:val="28"/>
        </w:rPr>
        <w:t xml:space="preserve">я </w:t>
      </w:r>
      <w:r w:rsidRPr="002426D9">
        <w:rPr>
          <w:rFonts w:ascii="Times New Roman" w:hAnsi="Times New Roman"/>
          <w:color w:val="000000"/>
          <w:spacing w:val="1"/>
          <w:sz w:val="28"/>
          <w:szCs w:val="28"/>
        </w:rPr>
        <w:t xml:space="preserve">об </w:t>
      </w:r>
      <w:r w:rsidRPr="002426D9">
        <w:rPr>
          <w:rFonts w:ascii="Times New Roman" w:hAnsi="Times New Roman"/>
          <w:color w:val="000000"/>
          <w:spacing w:val="-2"/>
          <w:w w:val="103"/>
          <w:sz w:val="28"/>
          <w:szCs w:val="28"/>
        </w:rPr>
        <w:t>о</w:t>
      </w:r>
      <w:r w:rsidRPr="002426D9">
        <w:rPr>
          <w:rFonts w:ascii="Times New Roman" w:hAnsi="Times New Roman"/>
          <w:color w:val="000000"/>
          <w:w w:val="103"/>
          <w:sz w:val="28"/>
          <w:szCs w:val="28"/>
        </w:rPr>
        <w:t>т</w:t>
      </w:r>
      <w:r w:rsidRPr="002426D9">
        <w:rPr>
          <w:rFonts w:ascii="Times New Roman" w:hAnsi="Times New Roman"/>
          <w:color w:val="000000"/>
          <w:spacing w:val="5"/>
          <w:w w:val="103"/>
          <w:sz w:val="28"/>
          <w:szCs w:val="28"/>
        </w:rPr>
        <w:t>к</w:t>
      </w:r>
      <w:r w:rsidRPr="002426D9">
        <w:rPr>
          <w:rFonts w:ascii="Times New Roman" w:hAnsi="Times New Roman"/>
          <w:color w:val="000000"/>
          <w:spacing w:val="-2"/>
          <w:w w:val="103"/>
          <w:sz w:val="28"/>
          <w:szCs w:val="28"/>
        </w:rPr>
        <w:t>а</w:t>
      </w:r>
      <w:r w:rsidRPr="002426D9">
        <w:rPr>
          <w:rFonts w:ascii="Times New Roman" w:hAnsi="Times New Roman"/>
          <w:color w:val="000000"/>
          <w:spacing w:val="1"/>
          <w:w w:val="103"/>
          <w:sz w:val="28"/>
          <w:szCs w:val="28"/>
        </w:rPr>
        <w:t>з</w:t>
      </w:r>
      <w:r w:rsidRPr="002426D9">
        <w:rPr>
          <w:rFonts w:ascii="Times New Roman" w:hAnsi="Times New Roman"/>
          <w:color w:val="000000"/>
          <w:w w:val="103"/>
          <w:sz w:val="28"/>
          <w:szCs w:val="28"/>
        </w:rPr>
        <w:t>е в п</w:t>
      </w:r>
      <w:r w:rsidRPr="002426D9">
        <w:rPr>
          <w:rFonts w:ascii="Times New Roman" w:hAnsi="Times New Roman"/>
          <w:color w:val="000000"/>
          <w:spacing w:val="-2"/>
          <w:w w:val="103"/>
          <w:sz w:val="28"/>
          <w:szCs w:val="28"/>
        </w:rPr>
        <w:t>ре</w:t>
      </w:r>
      <w:r w:rsidRPr="002426D9">
        <w:rPr>
          <w:rFonts w:ascii="Times New Roman" w:hAnsi="Times New Roman"/>
          <w:color w:val="000000"/>
          <w:spacing w:val="2"/>
          <w:w w:val="103"/>
          <w:sz w:val="28"/>
          <w:szCs w:val="28"/>
        </w:rPr>
        <w:t>д</w:t>
      </w:r>
      <w:r w:rsidRPr="002426D9">
        <w:rPr>
          <w:rFonts w:ascii="Times New Roman" w:hAnsi="Times New Roman"/>
          <w:color w:val="000000"/>
          <w:spacing w:val="-2"/>
          <w:w w:val="103"/>
          <w:sz w:val="28"/>
          <w:szCs w:val="28"/>
        </w:rPr>
        <w:t>о</w:t>
      </w:r>
      <w:r w:rsidRPr="002426D9">
        <w:rPr>
          <w:rFonts w:ascii="Times New Roman" w:hAnsi="Times New Roman"/>
          <w:color w:val="000000"/>
          <w:spacing w:val="4"/>
          <w:w w:val="103"/>
          <w:sz w:val="28"/>
          <w:szCs w:val="28"/>
        </w:rPr>
        <w:t>с</w:t>
      </w:r>
      <w:r w:rsidRPr="002426D9">
        <w:rPr>
          <w:rFonts w:ascii="Times New Roman" w:hAnsi="Times New Roman"/>
          <w:color w:val="000000"/>
          <w:spacing w:val="2"/>
          <w:w w:val="103"/>
          <w:sz w:val="28"/>
          <w:szCs w:val="28"/>
        </w:rPr>
        <w:t>т</w:t>
      </w:r>
      <w:r w:rsidRPr="002426D9">
        <w:rPr>
          <w:rFonts w:ascii="Times New Roman" w:hAnsi="Times New Roman"/>
          <w:color w:val="000000"/>
          <w:spacing w:val="-2"/>
          <w:w w:val="103"/>
          <w:sz w:val="28"/>
          <w:szCs w:val="28"/>
        </w:rPr>
        <w:t>а</w:t>
      </w:r>
      <w:r w:rsidRPr="002426D9">
        <w:rPr>
          <w:rFonts w:ascii="Times New Roman" w:hAnsi="Times New Roman"/>
          <w:color w:val="000000"/>
          <w:w w:val="103"/>
          <w:sz w:val="28"/>
          <w:szCs w:val="28"/>
        </w:rPr>
        <w:t>в</w:t>
      </w:r>
      <w:r w:rsidRPr="002426D9">
        <w:rPr>
          <w:rFonts w:ascii="Times New Roman" w:hAnsi="Times New Roman"/>
          <w:color w:val="000000"/>
          <w:spacing w:val="-5"/>
          <w:w w:val="103"/>
          <w:sz w:val="28"/>
          <w:szCs w:val="28"/>
        </w:rPr>
        <w:t>л</w:t>
      </w:r>
      <w:r w:rsidRPr="002426D9">
        <w:rPr>
          <w:rFonts w:ascii="Times New Roman" w:hAnsi="Times New Roman"/>
          <w:color w:val="000000"/>
          <w:spacing w:val="-3"/>
          <w:w w:val="103"/>
          <w:sz w:val="28"/>
          <w:szCs w:val="28"/>
        </w:rPr>
        <w:t>е</w:t>
      </w:r>
      <w:r w:rsidRPr="002426D9">
        <w:rPr>
          <w:rFonts w:ascii="Times New Roman" w:hAnsi="Times New Roman"/>
          <w:color w:val="000000"/>
          <w:spacing w:val="-2"/>
          <w:w w:val="103"/>
          <w:sz w:val="28"/>
          <w:szCs w:val="28"/>
        </w:rPr>
        <w:t>ни</w:t>
      </w:r>
      <w:r w:rsidRPr="002426D9">
        <w:rPr>
          <w:rFonts w:ascii="Times New Roman" w:hAnsi="Times New Roman"/>
          <w:color w:val="000000"/>
          <w:w w:val="103"/>
          <w:sz w:val="28"/>
          <w:szCs w:val="28"/>
        </w:rPr>
        <w:t xml:space="preserve">и </w:t>
      </w:r>
      <w:r w:rsidRPr="002426D9">
        <w:rPr>
          <w:rFonts w:ascii="Times New Roman" w:hAnsi="Times New Roman"/>
          <w:color w:val="000000"/>
          <w:spacing w:val="-2"/>
          <w:w w:val="103"/>
          <w:sz w:val="28"/>
          <w:szCs w:val="28"/>
        </w:rPr>
        <w:t>м</w:t>
      </w:r>
      <w:r w:rsidRPr="002426D9">
        <w:rPr>
          <w:rFonts w:ascii="Times New Roman" w:hAnsi="Times New Roman"/>
          <w:color w:val="000000"/>
          <w:spacing w:val="-4"/>
          <w:w w:val="103"/>
          <w:sz w:val="28"/>
          <w:szCs w:val="28"/>
        </w:rPr>
        <w:t>у</w:t>
      </w:r>
      <w:r w:rsidRPr="002426D9">
        <w:rPr>
          <w:rFonts w:ascii="Times New Roman" w:hAnsi="Times New Roman"/>
          <w:color w:val="000000"/>
          <w:spacing w:val="-2"/>
          <w:w w:val="103"/>
          <w:sz w:val="28"/>
          <w:szCs w:val="28"/>
        </w:rPr>
        <w:t>ни</w:t>
      </w:r>
      <w:r w:rsidRPr="002426D9">
        <w:rPr>
          <w:rFonts w:ascii="Times New Roman" w:hAnsi="Times New Roman"/>
          <w:color w:val="000000"/>
          <w:spacing w:val="3"/>
          <w:w w:val="103"/>
          <w:sz w:val="28"/>
          <w:szCs w:val="28"/>
        </w:rPr>
        <w:t>ц</w:t>
      </w:r>
      <w:r w:rsidRPr="002426D9">
        <w:rPr>
          <w:rFonts w:ascii="Times New Roman" w:hAnsi="Times New Roman"/>
          <w:color w:val="000000"/>
          <w:spacing w:val="-2"/>
          <w:w w:val="103"/>
          <w:sz w:val="28"/>
          <w:szCs w:val="28"/>
        </w:rPr>
        <w:t>и</w:t>
      </w:r>
      <w:r w:rsidRPr="002426D9">
        <w:rPr>
          <w:rFonts w:ascii="Times New Roman" w:hAnsi="Times New Roman"/>
          <w:color w:val="000000"/>
          <w:w w:val="103"/>
          <w:sz w:val="28"/>
          <w:szCs w:val="28"/>
        </w:rPr>
        <w:t>п</w:t>
      </w:r>
      <w:r w:rsidRPr="002426D9">
        <w:rPr>
          <w:rFonts w:ascii="Times New Roman" w:hAnsi="Times New Roman"/>
          <w:color w:val="000000"/>
          <w:spacing w:val="-3"/>
          <w:w w:val="103"/>
          <w:sz w:val="28"/>
          <w:szCs w:val="28"/>
        </w:rPr>
        <w:t>а</w:t>
      </w:r>
      <w:r w:rsidRPr="002426D9">
        <w:rPr>
          <w:rFonts w:ascii="Times New Roman" w:hAnsi="Times New Roman"/>
          <w:color w:val="000000"/>
          <w:spacing w:val="-6"/>
          <w:w w:val="103"/>
          <w:sz w:val="28"/>
          <w:szCs w:val="28"/>
        </w:rPr>
        <w:t>л</w:t>
      </w:r>
      <w:r w:rsidRPr="002426D9">
        <w:rPr>
          <w:rFonts w:ascii="Times New Roman" w:hAnsi="Times New Roman"/>
          <w:color w:val="000000"/>
          <w:spacing w:val="1"/>
          <w:w w:val="103"/>
          <w:sz w:val="28"/>
          <w:szCs w:val="28"/>
        </w:rPr>
        <w:t>ь</w:t>
      </w:r>
      <w:r w:rsidRPr="002426D9">
        <w:rPr>
          <w:rFonts w:ascii="Times New Roman" w:hAnsi="Times New Roman"/>
          <w:color w:val="000000"/>
          <w:spacing w:val="-1"/>
          <w:w w:val="103"/>
          <w:sz w:val="28"/>
          <w:szCs w:val="28"/>
        </w:rPr>
        <w:t>н</w:t>
      </w:r>
      <w:r w:rsidRPr="002426D9">
        <w:rPr>
          <w:rFonts w:ascii="Times New Roman" w:hAnsi="Times New Roman"/>
          <w:color w:val="000000"/>
          <w:spacing w:val="-2"/>
          <w:w w:val="103"/>
          <w:sz w:val="28"/>
          <w:szCs w:val="28"/>
        </w:rPr>
        <w:t>о</w:t>
      </w:r>
      <w:r w:rsidRPr="002426D9">
        <w:rPr>
          <w:rFonts w:ascii="Times New Roman" w:hAnsi="Times New Roman"/>
          <w:color w:val="000000"/>
          <w:w w:val="103"/>
          <w:sz w:val="28"/>
          <w:szCs w:val="28"/>
        </w:rPr>
        <w:t xml:space="preserve">й </w:t>
      </w:r>
      <w:r w:rsidRPr="002426D9">
        <w:rPr>
          <w:rFonts w:ascii="Times New Roman" w:hAnsi="Times New Roman"/>
          <w:color w:val="000000"/>
          <w:spacing w:val="-3"/>
          <w:w w:val="103"/>
          <w:sz w:val="28"/>
          <w:szCs w:val="28"/>
        </w:rPr>
        <w:t>у</w:t>
      </w:r>
      <w:r w:rsidRPr="002426D9">
        <w:rPr>
          <w:rFonts w:ascii="Times New Roman" w:hAnsi="Times New Roman"/>
          <w:color w:val="000000"/>
          <w:spacing w:val="4"/>
          <w:w w:val="103"/>
          <w:sz w:val="28"/>
          <w:szCs w:val="28"/>
        </w:rPr>
        <w:t>с</w:t>
      </w:r>
      <w:r w:rsidRPr="002426D9">
        <w:rPr>
          <w:rFonts w:ascii="Times New Roman" w:hAnsi="Times New Roman"/>
          <w:color w:val="000000"/>
          <w:spacing w:val="-6"/>
          <w:w w:val="103"/>
          <w:sz w:val="28"/>
          <w:szCs w:val="28"/>
        </w:rPr>
        <w:t>л</w:t>
      </w:r>
      <w:r w:rsidRPr="002426D9">
        <w:rPr>
          <w:rFonts w:ascii="Times New Roman" w:hAnsi="Times New Roman"/>
          <w:color w:val="000000"/>
          <w:spacing w:val="-4"/>
          <w:w w:val="103"/>
          <w:sz w:val="28"/>
          <w:szCs w:val="28"/>
        </w:rPr>
        <w:t>у</w:t>
      </w:r>
      <w:r w:rsidRPr="002426D9">
        <w:rPr>
          <w:rFonts w:ascii="Times New Roman" w:hAnsi="Times New Roman"/>
          <w:color w:val="000000"/>
          <w:spacing w:val="-3"/>
          <w:w w:val="103"/>
          <w:sz w:val="28"/>
          <w:szCs w:val="28"/>
        </w:rPr>
        <w:t>ги</w:t>
      </w:r>
      <w:r w:rsidRPr="00306613">
        <w:rPr>
          <w:color w:val="000000"/>
          <w:w w:val="103"/>
          <w:sz w:val="28"/>
          <w:szCs w:val="28"/>
        </w:rPr>
        <w:t>.</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Способ фиксации результата выполнения процедуры - присвоение номера разрешению на предоставление муниципальной услуги и уведомлению о мотивированном отказе в предоставлении муниципальной услуги.</w:t>
      </w:r>
    </w:p>
    <w:p w:rsidR="0061711D"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sidRPr="00306613">
        <w:rPr>
          <w:b/>
          <w:sz w:val="28"/>
          <w:szCs w:val="28"/>
        </w:rPr>
        <w:t>3.3.5. Выдача результата предоставления муниципальной услуги.</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Основанием для начала административной процедуры является наличие решения о предоставлении либо отказе в предоставлении муниципальной услуги.</w:t>
      </w:r>
    </w:p>
    <w:p w:rsidR="0061711D"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 xml:space="preserve">Должностным лицом, ответственным за оформление и выдачу уведомления о предоставлении муниципальной услуги, является специалист </w:t>
      </w:r>
      <w:r>
        <w:rPr>
          <w:sz w:val="28"/>
          <w:szCs w:val="28"/>
        </w:rPr>
        <w:t xml:space="preserve">- </w:t>
      </w:r>
      <w:r w:rsidRPr="00306613">
        <w:rPr>
          <w:sz w:val="28"/>
          <w:szCs w:val="28"/>
        </w:rPr>
        <w:t>структурн</w:t>
      </w:r>
      <w:r>
        <w:rPr>
          <w:sz w:val="28"/>
          <w:szCs w:val="28"/>
        </w:rPr>
        <w:t>ого подразделения Администрации.</w:t>
      </w:r>
    </w:p>
    <w:p w:rsidR="0061711D" w:rsidRPr="002426D9"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Pr>
          <w:sz w:val="28"/>
          <w:szCs w:val="28"/>
        </w:rPr>
        <w:t xml:space="preserve"> </w:t>
      </w:r>
      <w:r w:rsidRPr="002426D9">
        <w:rPr>
          <w:sz w:val="28"/>
          <w:szCs w:val="28"/>
        </w:rPr>
        <w:t xml:space="preserve">Ответственным за оформление и выдачу разрешений является заместитель Главы </w:t>
      </w:r>
      <w:r w:rsidR="00A31876">
        <w:rPr>
          <w:sz w:val="28"/>
          <w:szCs w:val="28"/>
        </w:rPr>
        <w:t>Джагинского</w:t>
      </w:r>
      <w:r w:rsidRPr="002426D9">
        <w:rPr>
          <w:sz w:val="28"/>
          <w:szCs w:val="28"/>
        </w:rPr>
        <w:t xml:space="preserve"> сельского поселения.</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Уведомление о результате выполнения процедуры направляется заявителю в течение трех дней со дня принятия решения.</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lastRenderedPageBreak/>
        <w:t xml:space="preserve">После получения уведомления, заявитель получает пакет документов. </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Критерием принятия решения является наличие подписанного, завизированного, зарегистрированного разрешения на предоставление муниципальной услуги, либо уведомления о мотивированном отказе в предоставлении муниципальной услуги.</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Результатом административной процедуры является регистрация и направление ответа заявителю.</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Способ фиксации результата выполнения административной процедуры в том, что сведения об исполнении фиксируется в журнале регистрации.</w:t>
      </w:r>
    </w:p>
    <w:p w:rsidR="0061711D" w:rsidRPr="00306613" w:rsidRDefault="0061711D" w:rsidP="00242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sz w:val="28"/>
          <w:szCs w:val="28"/>
        </w:rPr>
      </w:pPr>
      <w:r w:rsidRPr="00306613">
        <w:rPr>
          <w:sz w:val="28"/>
          <w:szCs w:val="28"/>
        </w:rPr>
        <w:t>В случае предоставления заявления через МФЦ постановление и уведомление о предоставлении, либо о мотивированном отказе в предоставлении  муниципальной услуги, направляется в МФЦ, если иной способ его получения не указан заявителем.</w:t>
      </w:r>
    </w:p>
    <w:p w:rsidR="0061711D" w:rsidRPr="004F74A2" w:rsidRDefault="0061711D" w:rsidP="002C0D11">
      <w:pPr>
        <w:autoSpaceDE w:val="0"/>
        <w:autoSpaceDN w:val="0"/>
        <w:adjustRightInd w:val="0"/>
        <w:spacing w:line="23" w:lineRule="atLeast"/>
        <w:rPr>
          <w:sz w:val="28"/>
          <w:szCs w:val="28"/>
        </w:rPr>
      </w:pPr>
    </w:p>
    <w:p w:rsidR="0061711D" w:rsidRPr="004F74A2" w:rsidRDefault="0061711D" w:rsidP="004F74A2">
      <w:pPr>
        <w:spacing w:line="23" w:lineRule="atLeast"/>
        <w:contextualSpacing/>
        <w:jc w:val="center"/>
        <w:rPr>
          <w:b/>
          <w:color w:val="000000"/>
          <w:sz w:val="28"/>
          <w:szCs w:val="28"/>
        </w:rPr>
      </w:pPr>
      <w:r w:rsidRPr="004F74A2">
        <w:rPr>
          <w:b/>
          <w:color w:val="000000"/>
          <w:sz w:val="28"/>
          <w:szCs w:val="28"/>
        </w:rPr>
        <w:t xml:space="preserve">Раздел IV. </w:t>
      </w:r>
    </w:p>
    <w:p w:rsidR="0061711D" w:rsidRPr="004F74A2" w:rsidRDefault="0061711D" w:rsidP="004F74A2">
      <w:pPr>
        <w:spacing w:line="23" w:lineRule="atLeast"/>
        <w:contextualSpacing/>
        <w:jc w:val="center"/>
        <w:rPr>
          <w:b/>
          <w:color w:val="000000"/>
          <w:sz w:val="28"/>
          <w:szCs w:val="28"/>
        </w:rPr>
      </w:pPr>
      <w:r w:rsidRPr="004F74A2">
        <w:rPr>
          <w:b/>
          <w:color w:val="000000"/>
          <w:sz w:val="28"/>
          <w:szCs w:val="28"/>
        </w:rPr>
        <w:t>Порядок и формы контроля за предоставление муниципальной услуги.</w:t>
      </w:r>
    </w:p>
    <w:p w:rsidR="0061711D" w:rsidRPr="004F74A2" w:rsidRDefault="0061711D" w:rsidP="004F74A2">
      <w:pPr>
        <w:spacing w:line="23" w:lineRule="atLeast"/>
        <w:ind w:firstLine="540"/>
        <w:contextualSpacing/>
        <w:jc w:val="both"/>
        <w:rPr>
          <w:color w:val="000000"/>
          <w:sz w:val="28"/>
          <w:szCs w:val="28"/>
        </w:rPr>
      </w:pPr>
    </w:p>
    <w:p w:rsidR="0061711D" w:rsidRDefault="0061711D" w:rsidP="009975EB">
      <w:pPr>
        <w:spacing w:line="23" w:lineRule="atLeast"/>
        <w:ind w:firstLine="708"/>
        <w:contextualSpacing/>
        <w:jc w:val="both"/>
        <w:rPr>
          <w:b/>
          <w:sz w:val="28"/>
          <w:szCs w:val="28"/>
        </w:rPr>
      </w:pPr>
      <w:r w:rsidRPr="004F74A2">
        <w:rPr>
          <w:b/>
          <w:sz w:val="28"/>
          <w:szCs w:val="28"/>
        </w:rPr>
        <w:t>4.1.Порядок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1711D" w:rsidRPr="004F74A2" w:rsidRDefault="0061711D" w:rsidP="004F74A2">
      <w:pPr>
        <w:spacing w:line="23" w:lineRule="atLeast"/>
        <w:contextualSpacing/>
        <w:jc w:val="both"/>
        <w:rPr>
          <w:b/>
          <w:sz w:val="28"/>
          <w:szCs w:val="28"/>
        </w:rPr>
      </w:pPr>
    </w:p>
    <w:p w:rsidR="0061711D" w:rsidRPr="004F74A2" w:rsidRDefault="0061711D" w:rsidP="004F74A2">
      <w:pPr>
        <w:spacing w:line="23" w:lineRule="atLeast"/>
        <w:ind w:firstLine="720"/>
        <w:contextualSpacing/>
        <w:jc w:val="both"/>
        <w:rPr>
          <w:sz w:val="28"/>
          <w:szCs w:val="28"/>
        </w:rPr>
      </w:pPr>
      <w:r w:rsidRPr="004F74A2">
        <w:rPr>
          <w:sz w:val="28"/>
          <w:szCs w:val="28"/>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61711D" w:rsidRPr="004F74A2" w:rsidRDefault="0061711D" w:rsidP="004F74A2">
      <w:pPr>
        <w:spacing w:line="23" w:lineRule="atLeast"/>
        <w:ind w:firstLine="720"/>
        <w:contextualSpacing/>
        <w:jc w:val="both"/>
        <w:rPr>
          <w:sz w:val="28"/>
          <w:szCs w:val="28"/>
        </w:rPr>
      </w:pPr>
      <w:r w:rsidRPr="004F74A2">
        <w:rPr>
          <w:sz w:val="28"/>
          <w:szCs w:val="28"/>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61711D" w:rsidRPr="004F74A2" w:rsidRDefault="0061711D" w:rsidP="004F74A2">
      <w:pPr>
        <w:spacing w:line="23" w:lineRule="atLeast"/>
        <w:ind w:firstLine="720"/>
        <w:contextualSpacing/>
        <w:jc w:val="both"/>
        <w:rPr>
          <w:sz w:val="28"/>
          <w:szCs w:val="28"/>
        </w:rPr>
      </w:pPr>
      <w:r w:rsidRPr="004F74A2">
        <w:rPr>
          <w:sz w:val="28"/>
          <w:szCs w:val="28"/>
        </w:rPr>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61711D" w:rsidRPr="004F74A2" w:rsidRDefault="0061711D" w:rsidP="004F74A2">
      <w:pPr>
        <w:tabs>
          <w:tab w:val="left" w:pos="993"/>
        </w:tabs>
        <w:spacing w:line="23" w:lineRule="atLeast"/>
        <w:ind w:firstLine="709"/>
        <w:contextualSpacing/>
        <w:jc w:val="both"/>
        <w:rPr>
          <w:sz w:val="28"/>
          <w:szCs w:val="28"/>
        </w:rPr>
      </w:pPr>
    </w:p>
    <w:p w:rsidR="0061711D" w:rsidRPr="004F74A2" w:rsidRDefault="0061711D" w:rsidP="00C25804">
      <w:pPr>
        <w:spacing w:line="23" w:lineRule="atLeast"/>
        <w:ind w:firstLine="708"/>
        <w:contextualSpacing/>
        <w:jc w:val="both"/>
        <w:rPr>
          <w:b/>
          <w:sz w:val="28"/>
          <w:szCs w:val="28"/>
        </w:rPr>
      </w:pPr>
      <w:r w:rsidRPr="004F74A2">
        <w:rPr>
          <w:b/>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1711D" w:rsidRPr="004F74A2" w:rsidRDefault="0061711D" w:rsidP="004F74A2">
      <w:pPr>
        <w:spacing w:line="23" w:lineRule="atLeast"/>
        <w:ind w:firstLine="720"/>
        <w:contextualSpacing/>
        <w:jc w:val="both"/>
        <w:rPr>
          <w:sz w:val="28"/>
          <w:szCs w:val="28"/>
        </w:rPr>
      </w:pPr>
      <w:r w:rsidRPr="004F74A2">
        <w:rPr>
          <w:sz w:val="28"/>
          <w:szCs w:val="28"/>
        </w:rPr>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61711D" w:rsidRPr="004F74A2" w:rsidRDefault="0061711D" w:rsidP="004F74A2">
      <w:pPr>
        <w:spacing w:line="23" w:lineRule="atLeast"/>
        <w:ind w:firstLine="720"/>
        <w:contextualSpacing/>
        <w:jc w:val="both"/>
        <w:rPr>
          <w:sz w:val="28"/>
          <w:szCs w:val="28"/>
        </w:rPr>
      </w:pPr>
      <w:r w:rsidRPr="004F74A2">
        <w:rPr>
          <w:sz w:val="28"/>
          <w:szCs w:val="28"/>
        </w:rPr>
        <w:t>Проверки могут быть плановыми и внеплановыми.</w:t>
      </w:r>
    </w:p>
    <w:p w:rsidR="0061711D" w:rsidRPr="004F74A2" w:rsidRDefault="0061711D" w:rsidP="004F74A2">
      <w:pPr>
        <w:spacing w:line="23" w:lineRule="atLeast"/>
        <w:ind w:firstLine="720"/>
        <w:contextualSpacing/>
        <w:jc w:val="both"/>
        <w:rPr>
          <w:sz w:val="28"/>
          <w:szCs w:val="28"/>
        </w:rPr>
      </w:pPr>
      <w:r w:rsidRPr="004F74A2">
        <w:rPr>
          <w:sz w:val="28"/>
          <w:szCs w:val="28"/>
        </w:rPr>
        <w:lastRenderedPageBreak/>
        <w:t>Плановые проверки полноты и качества предоставления муниципальной услуги проводятся не реже одного раза в год на основании планов.</w:t>
      </w:r>
    </w:p>
    <w:p w:rsidR="0061711D" w:rsidRPr="004F74A2" w:rsidRDefault="0061711D" w:rsidP="004F74A2">
      <w:pPr>
        <w:spacing w:line="23" w:lineRule="atLeast"/>
        <w:ind w:firstLine="720"/>
        <w:contextualSpacing/>
        <w:jc w:val="both"/>
        <w:rPr>
          <w:sz w:val="28"/>
          <w:szCs w:val="28"/>
        </w:rPr>
      </w:pPr>
      <w:r w:rsidRPr="004F74A2">
        <w:rPr>
          <w:sz w:val="28"/>
          <w:szCs w:val="28"/>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61711D" w:rsidRPr="004F74A2" w:rsidRDefault="0061711D" w:rsidP="004F74A2">
      <w:pPr>
        <w:spacing w:line="23" w:lineRule="atLeast"/>
        <w:ind w:firstLine="720"/>
        <w:contextualSpacing/>
        <w:jc w:val="both"/>
        <w:rPr>
          <w:sz w:val="28"/>
          <w:szCs w:val="28"/>
        </w:rPr>
      </w:pPr>
      <w:r w:rsidRPr="004F74A2">
        <w:rPr>
          <w:sz w:val="28"/>
          <w:szCs w:val="28"/>
        </w:rPr>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61711D" w:rsidRPr="004F74A2" w:rsidRDefault="0061711D" w:rsidP="004F74A2">
      <w:pPr>
        <w:spacing w:line="23" w:lineRule="atLeast"/>
        <w:ind w:firstLine="720"/>
        <w:contextualSpacing/>
        <w:jc w:val="both"/>
        <w:rPr>
          <w:sz w:val="28"/>
          <w:szCs w:val="28"/>
        </w:rPr>
      </w:pPr>
    </w:p>
    <w:p w:rsidR="0061711D" w:rsidRPr="004F74A2" w:rsidRDefault="0061711D" w:rsidP="00C25804">
      <w:pPr>
        <w:spacing w:line="23" w:lineRule="atLeast"/>
        <w:ind w:firstLine="708"/>
        <w:contextualSpacing/>
        <w:jc w:val="both"/>
        <w:rPr>
          <w:b/>
          <w:sz w:val="28"/>
          <w:szCs w:val="28"/>
        </w:rPr>
      </w:pPr>
      <w:r w:rsidRPr="004F74A2">
        <w:rPr>
          <w:b/>
          <w:w w:val="101"/>
          <w:sz w:val="28"/>
          <w:szCs w:val="28"/>
        </w:rPr>
        <w:t xml:space="preserve">4.3. </w:t>
      </w:r>
      <w:r w:rsidRPr="004F74A2">
        <w:rPr>
          <w:b/>
          <w:sz w:val="28"/>
          <w:szCs w:val="28"/>
        </w:rPr>
        <w:t>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61711D" w:rsidRPr="004F74A2" w:rsidRDefault="0061711D" w:rsidP="004F74A2">
      <w:pPr>
        <w:spacing w:line="23" w:lineRule="atLeast"/>
        <w:ind w:firstLine="720"/>
        <w:contextualSpacing/>
        <w:jc w:val="both"/>
        <w:rPr>
          <w:sz w:val="28"/>
          <w:szCs w:val="28"/>
        </w:rPr>
      </w:pPr>
      <w:r w:rsidRPr="004F74A2">
        <w:rPr>
          <w:sz w:val="28"/>
          <w:szCs w:val="28"/>
        </w:rPr>
        <w:t>Должностное лицо несет персональную ответственность за:</w:t>
      </w:r>
    </w:p>
    <w:p w:rsidR="0061711D" w:rsidRPr="004F74A2" w:rsidRDefault="0061711D" w:rsidP="004F74A2">
      <w:pPr>
        <w:tabs>
          <w:tab w:val="left" w:pos="993"/>
        </w:tabs>
        <w:spacing w:line="23" w:lineRule="atLeast"/>
        <w:ind w:firstLine="709"/>
        <w:contextualSpacing/>
        <w:jc w:val="both"/>
        <w:rPr>
          <w:sz w:val="28"/>
          <w:szCs w:val="28"/>
        </w:rPr>
      </w:pPr>
      <w:r w:rsidRPr="004F74A2">
        <w:rPr>
          <w:sz w:val="28"/>
          <w:szCs w:val="28"/>
        </w:rPr>
        <w:t xml:space="preserve">-  соблюдение установленного порядка приема документов; </w:t>
      </w:r>
    </w:p>
    <w:p w:rsidR="0061711D" w:rsidRPr="004F74A2" w:rsidRDefault="0061711D" w:rsidP="004F74A2">
      <w:pPr>
        <w:tabs>
          <w:tab w:val="left" w:pos="993"/>
        </w:tabs>
        <w:spacing w:line="23" w:lineRule="atLeast"/>
        <w:ind w:firstLine="709"/>
        <w:contextualSpacing/>
        <w:jc w:val="both"/>
        <w:rPr>
          <w:sz w:val="28"/>
          <w:szCs w:val="28"/>
        </w:rPr>
      </w:pPr>
      <w:r w:rsidRPr="004F74A2">
        <w:rPr>
          <w:sz w:val="28"/>
          <w:szCs w:val="28"/>
        </w:rPr>
        <w:t xml:space="preserve">-  принятие надлежащих мер по полной и всесторонней проверке представленных документов; </w:t>
      </w:r>
    </w:p>
    <w:p w:rsidR="0061711D" w:rsidRPr="004F74A2" w:rsidRDefault="0061711D" w:rsidP="004F74A2">
      <w:pPr>
        <w:tabs>
          <w:tab w:val="left" w:pos="993"/>
        </w:tabs>
        <w:spacing w:line="23" w:lineRule="atLeast"/>
        <w:ind w:firstLine="709"/>
        <w:contextualSpacing/>
        <w:jc w:val="both"/>
        <w:rPr>
          <w:sz w:val="28"/>
          <w:szCs w:val="28"/>
        </w:rPr>
      </w:pPr>
      <w:r w:rsidRPr="004F74A2">
        <w:rPr>
          <w:sz w:val="28"/>
          <w:szCs w:val="28"/>
        </w:rPr>
        <w:t>-  соблюдение сроков рассмотрения документов, соблюдение порядка выдачи документов;</w:t>
      </w:r>
    </w:p>
    <w:p w:rsidR="0061711D" w:rsidRPr="004F74A2" w:rsidRDefault="0061711D" w:rsidP="004F74A2">
      <w:pPr>
        <w:tabs>
          <w:tab w:val="left" w:pos="993"/>
        </w:tabs>
        <w:spacing w:line="23" w:lineRule="atLeast"/>
        <w:ind w:firstLine="709"/>
        <w:contextualSpacing/>
        <w:jc w:val="both"/>
        <w:rPr>
          <w:sz w:val="28"/>
          <w:szCs w:val="28"/>
        </w:rPr>
      </w:pPr>
      <w:r w:rsidRPr="004F74A2">
        <w:rPr>
          <w:sz w:val="28"/>
          <w:szCs w:val="28"/>
        </w:rPr>
        <w:t xml:space="preserve">-  учет выданных документов; </w:t>
      </w:r>
    </w:p>
    <w:p w:rsidR="0061711D" w:rsidRPr="004F74A2" w:rsidRDefault="0061711D" w:rsidP="004F74A2">
      <w:pPr>
        <w:tabs>
          <w:tab w:val="left" w:pos="993"/>
        </w:tabs>
        <w:spacing w:line="23" w:lineRule="atLeast"/>
        <w:ind w:firstLine="709"/>
        <w:contextualSpacing/>
        <w:jc w:val="both"/>
        <w:rPr>
          <w:sz w:val="28"/>
          <w:szCs w:val="28"/>
        </w:rPr>
      </w:pPr>
      <w:r w:rsidRPr="004F74A2">
        <w:rPr>
          <w:sz w:val="28"/>
          <w:szCs w:val="28"/>
        </w:rPr>
        <w:t xml:space="preserve">- своевременное формирование, ведение и надлежащее хранение документов. </w:t>
      </w:r>
    </w:p>
    <w:p w:rsidR="0061711D" w:rsidRPr="004F74A2" w:rsidRDefault="0061711D" w:rsidP="004F74A2">
      <w:pPr>
        <w:spacing w:line="23" w:lineRule="atLeast"/>
        <w:ind w:firstLine="720"/>
        <w:contextualSpacing/>
        <w:jc w:val="both"/>
        <w:rPr>
          <w:sz w:val="28"/>
          <w:szCs w:val="28"/>
        </w:rPr>
      </w:pPr>
      <w:r w:rsidRPr="004F74A2">
        <w:rPr>
          <w:sz w:val="28"/>
          <w:szCs w:val="2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61711D" w:rsidRPr="004F74A2" w:rsidRDefault="0061711D" w:rsidP="004F74A2">
      <w:pPr>
        <w:autoSpaceDE w:val="0"/>
        <w:autoSpaceDN w:val="0"/>
        <w:adjustRightInd w:val="0"/>
        <w:spacing w:line="23" w:lineRule="atLeast"/>
        <w:ind w:firstLine="720"/>
        <w:contextualSpacing/>
        <w:jc w:val="both"/>
        <w:rPr>
          <w:sz w:val="28"/>
          <w:szCs w:val="28"/>
        </w:rPr>
      </w:pPr>
    </w:p>
    <w:p w:rsidR="0061711D" w:rsidRPr="004F74A2" w:rsidRDefault="0061711D" w:rsidP="00C25804">
      <w:pPr>
        <w:spacing w:line="23" w:lineRule="atLeast"/>
        <w:ind w:firstLine="708"/>
        <w:contextualSpacing/>
        <w:jc w:val="both"/>
        <w:rPr>
          <w:b/>
          <w:sz w:val="28"/>
          <w:szCs w:val="28"/>
        </w:rPr>
      </w:pPr>
      <w:r w:rsidRPr="004F74A2">
        <w:rPr>
          <w:b/>
          <w:w w:val="101"/>
          <w:sz w:val="28"/>
          <w:szCs w:val="28"/>
        </w:rPr>
        <w:t xml:space="preserve">4.4. </w:t>
      </w:r>
      <w:r w:rsidRPr="004F74A2">
        <w:rPr>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1711D" w:rsidRPr="004F74A2" w:rsidRDefault="0061711D" w:rsidP="004F74A2">
      <w:pPr>
        <w:spacing w:line="23" w:lineRule="atLeast"/>
        <w:ind w:firstLine="720"/>
        <w:contextualSpacing/>
        <w:jc w:val="both"/>
        <w:rPr>
          <w:sz w:val="28"/>
          <w:szCs w:val="28"/>
        </w:rPr>
      </w:pPr>
      <w:r w:rsidRPr="004F74A2">
        <w:rPr>
          <w:sz w:val="28"/>
          <w:szCs w:val="28"/>
          <w:shd w:val="clear" w:color="auto" w:fill="FFFFFF"/>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Уполномоченный орган.</w:t>
      </w:r>
    </w:p>
    <w:p w:rsidR="0061711D" w:rsidRPr="004F74A2" w:rsidRDefault="0061711D" w:rsidP="004F74A2">
      <w:pPr>
        <w:spacing w:line="23" w:lineRule="atLeast"/>
        <w:ind w:firstLine="708"/>
        <w:contextualSpacing/>
        <w:jc w:val="both"/>
        <w:rPr>
          <w:sz w:val="28"/>
          <w:szCs w:val="28"/>
        </w:rPr>
      </w:pPr>
      <w:r w:rsidRPr="004F74A2">
        <w:rPr>
          <w:sz w:val="28"/>
          <w:szCs w:val="28"/>
        </w:rPr>
        <w:t xml:space="preserve">Любое заинтересованное лицо может осуществлять контроль за полнотой и качеством предоставления </w:t>
      </w:r>
      <w:r w:rsidRPr="004F74A2">
        <w:rPr>
          <w:sz w:val="28"/>
          <w:szCs w:val="28"/>
          <w:shd w:val="clear" w:color="auto" w:fill="FFFFFF"/>
        </w:rPr>
        <w:t>муниципальной</w:t>
      </w:r>
      <w:r w:rsidRPr="004F74A2">
        <w:rPr>
          <w:sz w:val="28"/>
          <w:szCs w:val="28"/>
        </w:rPr>
        <w:t xml:space="preserve"> услуги, обратившись к руководителю Уполномоченного органа или лицу, его замещающему.</w:t>
      </w:r>
    </w:p>
    <w:p w:rsidR="0061711D" w:rsidRDefault="0061711D" w:rsidP="002C0D11">
      <w:pPr>
        <w:spacing w:line="23" w:lineRule="atLeast"/>
        <w:contextualSpacing/>
        <w:rPr>
          <w:b/>
          <w:sz w:val="28"/>
          <w:szCs w:val="28"/>
        </w:rPr>
      </w:pPr>
    </w:p>
    <w:p w:rsidR="0061711D" w:rsidRPr="004F74A2" w:rsidRDefault="0061711D" w:rsidP="004F74A2">
      <w:pPr>
        <w:spacing w:line="23" w:lineRule="atLeast"/>
        <w:contextualSpacing/>
        <w:jc w:val="center"/>
        <w:rPr>
          <w:b/>
          <w:sz w:val="28"/>
          <w:szCs w:val="28"/>
        </w:rPr>
      </w:pPr>
      <w:r w:rsidRPr="004F74A2">
        <w:rPr>
          <w:b/>
          <w:sz w:val="28"/>
          <w:szCs w:val="28"/>
        </w:rPr>
        <w:t xml:space="preserve">Раздел V. </w:t>
      </w:r>
    </w:p>
    <w:p w:rsidR="0061711D" w:rsidRPr="004F74A2" w:rsidRDefault="0061711D" w:rsidP="004F74A2">
      <w:pPr>
        <w:spacing w:line="23" w:lineRule="atLeast"/>
        <w:contextualSpacing/>
        <w:jc w:val="center"/>
        <w:rPr>
          <w:b/>
          <w:sz w:val="28"/>
          <w:szCs w:val="28"/>
        </w:rPr>
      </w:pPr>
      <w:r w:rsidRPr="004F74A2">
        <w:rPr>
          <w:b/>
          <w:sz w:val="28"/>
          <w:szCs w:val="28"/>
        </w:rPr>
        <w:t>Досудебный (внесудебный) порядок обжалования решений и действий (бездействия) органа, предоставляющего муниципальную услугу, и его должностных лиц.</w:t>
      </w:r>
    </w:p>
    <w:p w:rsidR="0061711D" w:rsidRPr="004F74A2" w:rsidRDefault="0061711D" w:rsidP="004F74A2">
      <w:pPr>
        <w:widowControl w:val="0"/>
        <w:autoSpaceDE w:val="0"/>
        <w:autoSpaceDN w:val="0"/>
        <w:adjustRightInd w:val="0"/>
        <w:spacing w:line="23" w:lineRule="atLeast"/>
        <w:ind w:firstLine="540"/>
        <w:contextualSpacing/>
        <w:jc w:val="both"/>
        <w:rPr>
          <w:sz w:val="28"/>
          <w:szCs w:val="28"/>
        </w:rPr>
      </w:pPr>
    </w:p>
    <w:p w:rsidR="0061711D" w:rsidRPr="004F74A2" w:rsidRDefault="0061711D" w:rsidP="009975EB">
      <w:pPr>
        <w:spacing w:line="23" w:lineRule="atLeast"/>
        <w:ind w:firstLine="708"/>
        <w:contextualSpacing/>
        <w:jc w:val="both"/>
        <w:rPr>
          <w:b/>
          <w:color w:val="000000"/>
          <w:sz w:val="28"/>
          <w:szCs w:val="28"/>
        </w:rPr>
      </w:pPr>
      <w:r w:rsidRPr="004F74A2">
        <w:rPr>
          <w:b/>
          <w:sz w:val="28"/>
          <w:szCs w:val="28"/>
        </w:rPr>
        <w:t>5.1.Информация для заявителя о его праве подать жалобу на решение и (или) действие (бездействие) Администрации и (или) его должностных лиц при предоставлении муниципальной услуги (далее - Жалоба)</w:t>
      </w:r>
      <w:r w:rsidRPr="004F74A2">
        <w:rPr>
          <w:b/>
          <w:color w:val="000000"/>
          <w:sz w:val="28"/>
          <w:szCs w:val="28"/>
        </w:rPr>
        <w:t>.</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lastRenderedPageBreak/>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61711D" w:rsidRPr="004F74A2" w:rsidRDefault="0061711D" w:rsidP="004F74A2">
      <w:pPr>
        <w:widowControl w:val="0"/>
        <w:autoSpaceDE w:val="0"/>
        <w:autoSpaceDN w:val="0"/>
        <w:adjustRightInd w:val="0"/>
        <w:spacing w:line="23" w:lineRule="atLeast"/>
        <w:contextualSpacing/>
        <w:jc w:val="both"/>
        <w:rPr>
          <w:sz w:val="28"/>
          <w:szCs w:val="28"/>
        </w:rPr>
      </w:pPr>
    </w:p>
    <w:p w:rsidR="0061711D" w:rsidRPr="004F74A2" w:rsidRDefault="0061711D" w:rsidP="009975EB">
      <w:pPr>
        <w:widowControl w:val="0"/>
        <w:autoSpaceDE w:val="0"/>
        <w:autoSpaceDN w:val="0"/>
        <w:adjustRightInd w:val="0"/>
        <w:spacing w:line="23" w:lineRule="atLeast"/>
        <w:ind w:firstLine="708"/>
        <w:contextualSpacing/>
        <w:jc w:val="both"/>
        <w:rPr>
          <w:sz w:val="28"/>
          <w:szCs w:val="28"/>
        </w:rPr>
      </w:pPr>
      <w:r w:rsidRPr="004F74A2">
        <w:rPr>
          <w:b/>
          <w:sz w:val="28"/>
          <w:szCs w:val="28"/>
        </w:rPr>
        <w:t>5.2. Предмет Жалобы.</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Заявитель может обратиться с жалобой, в том числе в следующих случаях:</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нарушение срока регистрации заявления о предоставлении муниципальной услуги;</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нарушение срока предоставления муниципальной услуги;</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w:t>
      </w:r>
      <w:r>
        <w:rPr>
          <w:sz w:val="28"/>
          <w:szCs w:val="28"/>
        </w:rPr>
        <w:t>КЧР</w:t>
      </w:r>
      <w:r w:rsidRPr="004F74A2">
        <w:rPr>
          <w:sz w:val="28"/>
          <w:szCs w:val="28"/>
        </w:rPr>
        <w:t xml:space="preserve">, муниципальными правовыми актами </w:t>
      </w:r>
      <w:r w:rsidRPr="00913936">
        <w:rPr>
          <w:sz w:val="28"/>
          <w:szCs w:val="28"/>
        </w:rPr>
        <w:t>администрации</w:t>
      </w:r>
      <w:r w:rsidRPr="004F74A2">
        <w:rPr>
          <w:b/>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4F74A2">
        <w:rPr>
          <w:color w:val="000000"/>
          <w:spacing w:val="-4"/>
          <w:w w:val="103"/>
          <w:sz w:val="28"/>
          <w:szCs w:val="28"/>
        </w:rPr>
        <w:t xml:space="preserve"> </w:t>
      </w:r>
      <w:r w:rsidRPr="004F74A2">
        <w:rPr>
          <w:sz w:val="28"/>
          <w:szCs w:val="28"/>
        </w:rPr>
        <w:t>муниципального образования для предоставления муниципальной услуги;</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8"/>
          <w:szCs w:val="28"/>
        </w:rPr>
        <w:t>КЧР</w:t>
      </w:r>
      <w:r w:rsidRPr="004F74A2">
        <w:rPr>
          <w:sz w:val="28"/>
          <w:szCs w:val="28"/>
        </w:rPr>
        <w:t>, муниципальными правовыми актами</w:t>
      </w:r>
      <w:r>
        <w:rPr>
          <w:sz w:val="28"/>
          <w:szCs w:val="28"/>
        </w:rPr>
        <w:t xml:space="preserve"> администрации</w:t>
      </w:r>
      <w:r w:rsidRPr="004F74A2">
        <w:rPr>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4F74A2">
        <w:rPr>
          <w:color w:val="000000"/>
          <w:spacing w:val="-4"/>
          <w:w w:val="103"/>
          <w:sz w:val="28"/>
          <w:szCs w:val="28"/>
        </w:rPr>
        <w:t xml:space="preserve"> </w:t>
      </w:r>
      <w:r w:rsidRPr="004F74A2">
        <w:rPr>
          <w:sz w:val="28"/>
          <w:szCs w:val="28"/>
        </w:rPr>
        <w:t>муниципального образования для предоставления муниципальной услуги;</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Pr>
          <w:sz w:val="28"/>
          <w:szCs w:val="28"/>
        </w:rPr>
        <w:t>КЧР</w:t>
      </w:r>
      <w:r w:rsidRPr="004F74A2">
        <w:rPr>
          <w:sz w:val="28"/>
          <w:szCs w:val="28"/>
        </w:rPr>
        <w:t>, муниципальными правовыми актами</w:t>
      </w:r>
      <w:r>
        <w:rPr>
          <w:sz w:val="28"/>
          <w:szCs w:val="28"/>
        </w:rPr>
        <w:t xml:space="preserve"> администрации</w:t>
      </w:r>
      <w:r w:rsidRPr="00913936">
        <w:rPr>
          <w:color w:val="000000"/>
          <w:spacing w:val="-4"/>
          <w:w w:val="103"/>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4F74A2">
        <w:rPr>
          <w:sz w:val="28"/>
          <w:szCs w:val="28"/>
        </w:rPr>
        <w:t xml:space="preserve"> муниципального образования;</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sz w:val="28"/>
          <w:szCs w:val="28"/>
        </w:rPr>
        <w:t>КЧР</w:t>
      </w:r>
      <w:r w:rsidRPr="004F74A2">
        <w:rPr>
          <w:sz w:val="28"/>
          <w:szCs w:val="28"/>
        </w:rPr>
        <w:t>, муниципальными правовыми актами</w:t>
      </w:r>
      <w:r>
        <w:rPr>
          <w:sz w:val="28"/>
          <w:szCs w:val="28"/>
        </w:rPr>
        <w:t xml:space="preserve"> администрации</w:t>
      </w:r>
      <w:r w:rsidRPr="004F74A2">
        <w:rPr>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4F74A2">
        <w:rPr>
          <w:b/>
          <w:sz w:val="28"/>
          <w:szCs w:val="28"/>
        </w:rPr>
        <w:t xml:space="preserve"> </w:t>
      </w:r>
      <w:r w:rsidRPr="004F74A2">
        <w:rPr>
          <w:sz w:val="28"/>
          <w:szCs w:val="28"/>
        </w:rPr>
        <w:t>муниципального образования;</w:t>
      </w:r>
    </w:p>
    <w:p w:rsidR="0061711D" w:rsidRPr="004F74A2" w:rsidRDefault="0061711D" w:rsidP="004F74A2">
      <w:pPr>
        <w:widowControl w:val="0"/>
        <w:autoSpaceDE w:val="0"/>
        <w:autoSpaceDN w:val="0"/>
        <w:adjustRightInd w:val="0"/>
        <w:spacing w:line="23" w:lineRule="atLeast"/>
        <w:ind w:firstLine="709"/>
        <w:contextualSpacing/>
        <w:jc w:val="both"/>
        <w:rPr>
          <w:sz w:val="28"/>
          <w:szCs w:val="28"/>
        </w:rPr>
      </w:pPr>
      <w:r w:rsidRPr="004F74A2">
        <w:rPr>
          <w:sz w:val="28"/>
          <w:szCs w:val="28"/>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1711D" w:rsidRPr="004F74A2" w:rsidRDefault="0061711D" w:rsidP="004F74A2">
      <w:pPr>
        <w:autoSpaceDE w:val="0"/>
        <w:autoSpaceDN w:val="0"/>
        <w:adjustRightInd w:val="0"/>
        <w:spacing w:line="23" w:lineRule="atLeast"/>
        <w:ind w:firstLine="720"/>
        <w:contextualSpacing/>
        <w:jc w:val="both"/>
        <w:rPr>
          <w:iCs/>
          <w:sz w:val="28"/>
          <w:szCs w:val="28"/>
        </w:rPr>
      </w:pPr>
    </w:p>
    <w:p w:rsidR="0061711D" w:rsidRPr="004F74A2" w:rsidRDefault="0061711D" w:rsidP="009975EB">
      <w:pPr>
        <w:autoSpaceDE w:val="0"/>
        <w:autoSpaceDN w:val="0"/>
        <w:adjustRightInd w:val="0"/>
        <w:spacing w:line="23" w:lineRule="atLeast"/>
        <w:ind w:firstLine="708"/>
        <w:contextualSpacing/>
        <w:jc w:val="both"/>
        <w:rPr>
          <w:b/>
          <w:sz w:val="28"/>
          <w:szCs w:val="28"/>
        </w:rPr>
      </w:pPr>
      <w:r w:rsidRPr="004F74A2">
        <w:rPr>
          <w:b/>
          <w:iCs/>
          <w:sz w:val="28"/>
          <w:szCs w:val="28"/>
        </w:rPr>
        <w:t xml:space="preserve">5.3. </w:t>
      </w:r>
      <w:r w:rsidRPr="004F74A2">
        <w:rPr>
          <w:b/>
          <w:sz w:val="28"/>
          <w:szCs w:val="28"/>
        </w:rPr>
        <w:t>Органы местного самоуправления и уполномоченные на рассмотрение Жалобы должностные лица, которым может быть направлена Жалоба.</w:t>
      </w:r>
    </w:p>
    <w:p w:rsidR="0061711D" w:rsidRPr="004F74A2" w:rsidRDefault="0061711D" w:rsidP="004F74A2">
      <w:pPr>
        <w:autoSpaceDE w:val="0"/>
        <w:autoSpaceDN w:val="0"/>
        <w:adjustRightInd w:val="0"/>
        <w:spacing w:line="23" w:lineRule="atLeast"/>
        <w:ind w:firstLine="709"/>
        <w:contextualSpacing/>
        <w:jc w:val="both"/>
        <w:outlineLvl w:val="1"/>
        <w:rPr>
          <w:sz w:val="28"/>
          <w:szCs w:val="28"/>
        </w:rPr>
      </w:pPr>
      <w:r w:rsidRPr="004F74A2">
        <w:rPr>
          <w:sz w:val="28"/>
          <w:szCs w:val="28"/>
        </w:rPr>
        <w:lastRenderedPageBreak/>
        <w:t>Жалобы на муниципального служащего Уполномоченного органа, решения и действия (бездействие) которого обжалуются, подаются руководителю Уполномоченного органа.</w:t>
      </w:r>
    </w:p>
    <w:p w:rsidR="0061711D" w:rsidRPr="004F74A2" w:rsidRDefault="0061711D" w:rsidP="004F74A2">
      <w:pPr>
        <w:autoSpaceDE w:val="0"/>
        <w:autoSpaceDN w:val="0"/>
        <w:adjustRightInd w:val="0"/>
        <w:spacing w:line="23" w:lineRule="atLeast"/>
        <w:ind w:firstLine="709"/>
        <w:contextualSpacing/>
        <w:jc w:val="both"/>
        <w:outlineLvl w:val="1"/>
        <w:rPr>
          <w:sz w:val="28"/>
          <w:szCs w:val="28"/>
        </w:rPr>
      </w:pPr>
      <w:r w:rsidRPr="004F74A2">
        <w:rPr>
          <w:sz w:val="28"/>
          <w:szCs w:val="28"/>
        </w:rPr>
        <w:t xml:space="preserve">Жалобы на решения, принятые  руководителем Уполномоченного органа при предоставлении муниципальной услуги, подаются заместителю Главы Администрации </w:t>
      </w:r>
      <w:r w:rsidR="00A31876">
        <w:rPr>
          <w:color w:val="000000"/>
          <w:spacing w:val="-4"/>
          <w:w w:val="103"/>
          <w:sz w:val="28"/>
          <w:szCs w:val="28"/>
        </w:rPr>
        <w:t>Джагинского</w:t>
      </w:r>
      <w:r>
        <w:rPr>
          <w:color w:val="000000"/>
          <w:spacing w:val="-4"/>
          <w:w w:val="103"/>
          <w:sz w:val="28"/>
          <w:szCs w:val="28"/>
        </w:rPr>
        <w:t xml:space="preserve">  сельского поселения</w:t>
      </w:r>
      <w:r w:rsidRPr="004F74A2">
        <w:rPr>
          <w:sz w:val="28"/>
          <w:szCs w:val="28"/>
        </w:rPr>
        <w:t>.</w:t>
      </w:r>
    </w:p>
    <w:p w:rsidR="0061711D" w:rsidRPr="004F74A2" w:rsidRDefault="0061711D" w:rsidP="004F74A2">
      <w:pPr>
        <w:autoSpaceDE w:val="0"/>
        <w:autoSpaceDN w:val="0"/>
        <w:adjustRightInd w:val="0"/>
        <w:spacing w:line="23" w:lineRule="atLeast"/>
        <w:ind w:firstLine="709"/>
        <w:contextualSpacing/>
        <w:jc w:val="both"/>
        <w:outlineLvl w:val="1"/>
        <w:rPr>
          <w:sz w:val="28"/>
          <w:szCs w:val="28"/>
        </w:rPr>
      </w:pPr>
      <w:r w:rsidRPr="004F74A2">
        <w:rPr>
          <w:sz w:val="28"/>
          <w:szCs w:val="28"/>
        </w:rPr>
        <w:t xml:space="preserve">Жалобы на решения, принятые  заместителем Главы Администрации, подаются Главе </w:t>
      </w:r>
      <w:r w:rsidRPr="00913936">
        <w:rPr>
          <w:sz w:val="28"/>
          <w:szCs w:val="28"/>
        </w:rPr>
        <w:t>администрации</w:t>
      </w:r>
      <w:r w:rsidRPr="00913936">
        <w:rPr>
          <w:color w:val="000000"/>
          <w:spacing w:val="-4"/>
          <w:w w:val="103"/>
          <w:sz w:val="28"/>
          <w:szCs w:val="28"/>
        </w:rPr>
        <w:t xml:space="preserve"> </w:t>
      </w:r>
      <w:r w:rsidR="00A31876">
        <w:rPr>
          <w:color w:val="000000"/>
          <w:spacing w:val="-4"/>
          <w:w w:val="103"/>
          <w:sz w:val="28"/>
          <w:szCs w:val="28"/>
        </w:rPr>
        <w:t>Джагинского</w:t>
      </w:r>
      <w:r>
        <w:rPr>
          <w:color w:val="000000"/>
          <w:spacing w:val="-4"/>
          <w:w w:val="103"/>
          <w:sz w:val="28"/>
          <w:szCs w:val="28"/>
        </w:rPr>
        <w:t xml:space="preserve">  сельского поселения</w:t>
      </w:r>
      <w:r>
        <w:rPr>
          <w:sz w:val="28"/>
          <w:szCs w:val="28"/>
        </w:rPr>
        <w:t xml:space="preserve"> </w:t>
      </w:r>
      <w:r w:rsidRPr="004F74A2">
        <w:rPr>
          <w:sz w:val="28"/>
          <w:szCs w:val="28"/>
        </w:rPr>
        <w:t>.</w:t>
      </w:r>
    </w:p>
    <w:p w:rsidR="0061711D" w:rsidRPr="004F74A2" w:rsidRDefault="0061711D" w:rsidP="004F74A2">
      <w:pPr>
        <w:autoSpaceDE w:val="0"/>
        <w:autoSpaceDN w:val="0"/>
        <w:adjustRightInd w:val="0"/>
        <w:spacing w:line="23" w:lineRule="atLeast"/>
        <w:ind w:firstLine="709"/>
        <w:contextualSpacing/>
        <w:jc w:val="both"/>
        <w:outlineLvl w:val="1"/>
        <w:rPr>
          <w:sz w:val="28"/>
          <w:szCs w:val="28"/>
        </w:rPr>
      </w:pPr>
      <w:r w:rsidRPr="004F74A2">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1711D" w:rsidRPr="004F74A2" w:rsidRDefault="0061711D" w:rsidP="004F74A2">
      <w:pPr>
        <w:autoSpaceDE w:val="0"/>
        <w:autoSpaceDN w:val="0"/>
        <w:adjustRightInd w:val="0"/>
        <w:spacing w:line="23" w:lineRule="atLeast"/>
        <w:ind w:firstLine="709"/>
        <w:contextualSpacing/>
        <w:jc w:val="both"/>
        <w:outlineLvl w:val="1"/>
        <w:rPr>
          <w:sz w:val="28"/>
          <w:szCs w:val="28"/>
        </w:rPr>
      </w:pPr>
      <w:r w:rsidRPr="004F74A2">
        <w:rPr>
          <w:sz w:val="28"/>
          <w:szCs w:val="28"/>
        </w:rPr>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1711D" w:rsidRPr="004F74A2" w:rsidRDefault="0061711D" w:rsidP="004F74A2">
      <w:pPr>
        <w:tabs>
          <w:tab w:val="left" w:pos="1276"/>
        </w:tabs>
        <w:autoSpaceDE w:val="0"/>
        <w:autoSpaceDN w:val="0"/>
        <w:adjustRightInd w:val="0"/>
        <w:spacing w:line="23" w:lineRule="atLeast"/>
        <w:ind w:firstLine="567"/>
        <w:contextualSpacing/>
        <w:jc w:val="both"/>
        <w:rPr>
          <w:b/>
          <w:sz w:val="28"/>
          <w:szCs w:val="28"/>
        </w:rPr>
      </w:pPr>
    </w:p>
    <w:p w:rsidR="0061711D" w:rsidRPr="004F74A2" w:rsidRDefault="0061711D" w:rsidP="009975EB">
      <w:pPr>
        <w:tabs>
          <w:tab w:val="left" w:pos="720"/>
        </w:tabs>
        <w:autoSpaceDE w:val="0"/>
        <w:autoSpaceDN w:val="0"/>
        <w:adjustRightInd w:val="0"/>
        <w:spacing w:line="23" w:lineRule="atLeast"/>
        <w:contextualSpacing/>
        <w:rPr>
          <w:b/>
          <w:sz w:val="28"/>
          <w:szCs w:val="28"/>
        </w:rPr>
      </w:pPr>
      <w:r>
        <w:rPr>
          <w:b/>
          <w:sz w:val="28"/>
          <w:szCs w:val="28"/>
        </w:rPr>
        <w:tab/>
      </w:r>
      <w:r w:rsidRPr="004F74A2">
        <w:rPr>
          <w:b/>
          <w:sz w:val="28"/>
          <w:szCs w:val="28"/>
        </w:rPr>
        <w:t>5.4. Порядок подачи и рассмотрения Жалобы.</w:t>
      </w:r>
    </w:p>
    <w:p w:rsidR="0061711D" w:rsidRPr="004F74A2" w:rsidRDefault="0061711D" w:rsidP="004F74A2">
      <w:pPr>
        <w:autoSpaceDE w:val="0"/>
        <w:autoSpaceDN w:val="0"/>
        <w:adjustRightInd w:val="0"/>
        <w:spacing w:line="23" w:lineRule="atLeast"/>
        <w:ind w:firstLine="709"/>
        <w:contextualSpacing/>
        <w:jc w:val="both"/>
        <w:outlineLvl w:val="1"/>
        <w:rPr>
          <w:sz w:val="28"/>
          <w:szCs w:val="28"/>
        </w:rPr>
      </w:pPr>
      <w:r w:rsidRPr="004F74A2">
        <w:rPr>
          <w:sz w:val="28"/>
          <w:szCs w:val="28"/>
        </w:rPr>
        <w:t>Основанием для начала процедуры досудебного (внесудебного) обжалования является поступление жалобы заявителя в Уполномоченный орган.</w:t>
      </w:r>
    </w:p>
    <w:p w:rsidR="0061711D" w:rsidRPr="004F74A2" w:rsidRDefault="0061711D" w:rsidP="004F74A2">
      <w:pPr>
        <w:autoSpaceDE w:val="0"/>
        <w:autoSpaceDN w:val="0"/>
        <w:adjustRightInd w:val="0"/>
        <w:spacing w:line="23" w:lineRule="atLeast"/>
        <w:ind w:firstLine="540"/>
        <w:contextualSpacing/>
        <w:jc w:val="both"/>
        <w:outlineLvl w:val="1"/>
        <w:rPr>
          <w:iCs/>
          <w:sz w:val="28"/>
          <w:szCs w:val="28"/>
        </w:rPr>
      </w:pPr>
      <w:r w:rsidRPr="004F74A2">
        <w:rPr>
          <w:iCs/>
          <w:sz w:val="28"/>
          <w:szCs w:val="28"/>
        </w:rPr>
        <w:t>Жалоба подается в письменной форме на бумажном носителе, в электронной форме. Жалоба может быть направлена по почте, с использованием</w:t>
      </w:r>
      <w:r w:rsidRPr="004F74A2">
        <w:rPr>
          <w:sz w:val="28"/>
          <w:szCs w:val="28"/>
        </w:rPr>
        <w:t xml:space="preserve"> информационно-телекоммуникационных сетей общего пользования</w:t>
      </w:r>
      <w:r w:rsidRPr="004F74A2">
        <w:rPr>
          <w:iCs/>
          <w:sz w:val="28"/>
          <w:szCs w:val="28"/>
        </w:rPr>
        <w:t>, а также может быть принята при личном приеме заявителя.</w:t>
      </w:r>
    </w:p>
    <w:p w:rsidR="0061711D" w:rsidRPr="004F74A2" w:rsidRDefault="0061711D" w:rsidP="004F74A2">
      <w:pPr>
        <w:tabs>
          <w:tab w:val="left" w:pos="1276"/>
        </w:tabs>
        <w:autoSpaceDE w:val="0"/>
        <w:autoSpaceDN w:val="0"/>
        <w:adjustRightInd w:val="0"/>
        <w:spacing w:line="23" w:lineRule="atLeast"/>
        <w:ind w:firstLine="567"/>
        <w:contextualSpacing/>
        <w:jc w:val="both"/>
        <w:rPr>
          <w:sz w:val="28"/>
          <w:szCs w:val="28"/>
        </w:rPr>
      </w:pPr>
    </w:p>
    <w:p w:rsidR="0061711D" w:rsidRPr="004F74A2" w:rsidRDefault="0061711D" w:rsidP="009975EB">
      <w:pPr>
        <w:tabs>
          <w:tab w:val="left" w:pos="720"/>
        </w:tabs>
        <w:autoSpaceDE w:val="0"/>
        <w:autoSpaceDN w:val="0"/>
        <w:adjustRightInd w:val="0"/>
        <w:spacing w:line="23" w:lineRule="atLeast"/>
        <w:contextualSpacing/>
        <w:jc w:val="both"/>
        <w:rPr>
          <w:b/>
          <w:sz w:val="28"/>
          <w:szCs w:val="28"/>
        </w:rPr>
      </w:pPr>
      <w:r>
        <w:rPr>
          <w:b/>
          <w:sz w:val="28"/>
          <w:szCs w:val="28"/>
        </w:rPr>
        <w:tab/>
      </w:r>
      <w:r w:rsidRPr="004F74A2">
        <w:rPr>
          <w:b/>
          <w:sz w:val="28"/>
          <w:szCs w:val="28"/>
        </w:rPr>
        <w:t>5.5. Сроки рассмотрения Жалобы.</w:t>
      </w:r>
    </w:p>
    <w:p w:rsidR="0061711D" w:rsidRPr="004F74A2" w:rsidRDefault="0061711D" w:rsidP="004F74A2">
      <w:pPr>
        <w:autoSpaceDE w:val="0"/>
        <w:autoSpaceDN w:val="0"/>
        <w:adjustRightInd w:val="0"/>
        <w:spacing w:line="23" w:lineRule="atLeast"/>
        <w:ind w:firstLine="709"/>
        <w:contextualSpacing/>
        <w:jc w:val="both"/>
        <w:outlineLvl w:val="1"/>
        <w:rPr>
          <w:iCs/>
          <w:sz w:val="28"/>
          <w:szCs w:val="28"/>
        </w:rPr>
      </w:pPr>
      <w:r w:rsidRPr="004F74A2">
        <w:rPr>
          <w:iCs/>
          <w:sz w:val="28"/>
          <w:szCs w:val="28"/>
        </w:rPr>
        <w:t xml:space="preserve">Жалоба, поступившая в </w:t>
      </w:r>
      <w:r w:rsidRPr="004F74A2">
        <w:rPr>
          <w:sz w:val="28"/>
          <w:szCs w:val="28"/>
        </w:rPr>
        <w:t>Уполномоченный орган</w:t>
      </w:r>
      <w:r w:rsidRPr="004F74A2">
        <w:rPr>
          <w:iCs/>
          <w:sz w:val="28"/>
          <w:szCs w:val="28"/>
        </w:rPr>
        <w:t xml:space="preserve">, рассматривается в течение 15 рабочих дней со дня ее регистрации, а в случае обжалования отказа </w:t>
      </w:r>
      <w:r w:rsidRPr="004F74A2">
        <w:rPr>
          <w:sz w:val="28"/>
          <w:szCs w:val="28"/>
        </w:rPr>
        <w:t>Уполномоченного органа</w:t>
      </w:r>
      <w:r w:rsidRPr="004F74A2">
        <w:rPr>
          <w:iCs/>
          <w:sz w:val="28"/>
          <w:szCs w:val="28"/>
        </w:rPr>
        <w:t xml:space="preserve">, должностного лица </w:t>
      </w:r>
      <w:r w:rsidRPr="004F74A2">
        <w:rPr>
          <w:sz w:val="28"/>
          <w:szCs w:val="28"/>
        </w:rPr>
        <w:t>Уполномоченного органа</w:t>
      </w:r>
      <w:r w:rsidRPr="004F74A2">
        <w:rPr>
          <w:iCs/>
          <w:sz w:val="28"/>
          <w:szCs w:val="28"/>
        </w:rPr>
        <w:t xml:space="preserve">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61711D" w:rsidRPr="004F74A2" w:rsidRDefault="0061711D" w:rsidP="004F74A2">
      <w:pPr>
        <w:autoSpaceDE w:val="0"/>
        <w:autoSpaceDN w:val="0"/>
        <w:adjustRightInd w:val="0"/>
        <w:spacing w:line="23" w:lineRule="atLeast"/>
        <w:ind w:firstLine="540"/>
        <w:contextualSpacing/>
        <w:jc w:val="both"/>
        <w:rPr>
          <w:sz w:val="28"/>
          <w:szCs w:val="28"/>
        </w:rPr>
      </w:pPr>
    </w:p>
    <w:p w:rsidR="0061711D" w:rsidRPr="009975EB" w:rsidRDefault="0061711D" w:rsidP="009975EB">
      <w:pPr>
        <w:autoSpaceDE w:val="0"/>
        <w:autoSpaceDN w:val="0"/>
        <w:adjustRightInd w:val="0"/>
        <w:spacing w:line="23" w:lineRule="atLeast"/>
        <w:ind w:firstLine="709"/>
        <w:contextualSpacing/>
        <w:jc w:val="both"/>
        <w:rPr>
          <w:color w:val="FF0000"/>
          <w:sz w:val="28"/>
          <w:szCs w:val="28"/>
        </w:rPr>
      </w:pPr>
      <w:bookmarkStart w:id="29" w:name="_GoBack"/>
      <w:r>
        <w:rPr>
          <w:b/>
          <w:color w:val="FF0000"/>
          <w:sz w:val="28"/>
          <w:szCs w:val="28"/>
        </w:rPr>
        <w:t xml:space="preserve"> </w:t>
      </w:r>
      <w:bookmarkEnd w:id="29"/>
      <w:r>
        <w:rPr>
          <w:b/>
          <w:sz w:val="28"/>
          <w:szCs w:val="28"/>
        </w:rPr>
        <w:t>5.6</w:t>
      </w:r>
      <w:r w:rsidRPr="004F74A2">
        <w:rPr>
          <w:b/>
          <w:sz w:val="28"/>
          <w:szCs w:val="28"/>
        </w:rPr>
        <w:t>. Результат рассмотрения Жалобы.</w:t>
      </w:r>
    </w:p>
    <w:p w:rsidR="0061711D" w:rsidRPr="004F74A2" w:rsidRDefault="0061711D" w:rsidP="004F74A2">
      <w:pPr>
        <w:autoSpaceDE w:val="0"/>
        <w:autoSpaceDN w:val="0"/>
        <w:adjustRightInd w:val="0"/>
        <w:spacing w:line="23" w:lineRule="atLeast"/>
        <w:ind w:firstLine="709"/>
        <w:contextualSpacing/>
        <w:jc w:val="both"/>
        <w:outlineLvl w:val="1"/>
        <w:rPr>
          <w:iCs/>
          <w:sz w:val="28"/>
          <w:szCs w:val="28"/>
        </w:rPr>
      </w:pPr>
      <w:r w:rsidRPr="004F74A2">
        <w:rPr>
          <w:iCs/>
          <w:sz w:val="28"/>
          <w:szCs w:val="28"/>
        </w:rPr>
        <w:t>По результатам рассмотрения Жалобы принимается одно из следующих решений:</w:t>
      </w:r>
    </w:p>
    <w:p w:rsidR="0061711D" w:rsidRPr="004F74A2" w:rsidRDefault="0061711D" w:rsidP="004F74A2">
      <w:pPr>
        <w:autoSpaceDE w:val="0"/>
        <w:autoSpaceDN w:val="0"/>
        <w:adjustRightInd w:val="0"/>
        <w:spacing w:line="23" w:lineRule="atLeast"/>
        <w:ind w:firstLine="540"/>
        <w:contextualSpacing/>
        <w:jc w:val="both"/>
        <w:outlineLvl w:val="1"/>
        <w:rPr>
          <w:iCs/>
          <w:sz w:val="28"/>
          <w:szCs w:val="28"/>
        </w:rPr>
      </w:pPr>
      <w:r w:rsidRPr="004F74A2">
        <w:rPr>
          <w:iCs/>
          <w:sz w:val="28"/>
          <w:szCs w:val="28"/>
        </w:rPr>
        <w:t xml:space="preserve">об удовлетворении Жалобы, в том числе в форме отмены принятого решения, исправления допущенных </w:t>
      </w:r>
      <w:r w:rsidRPr="004F74A2">
        <w:rPr>
          <w:sz w:val="28"/>
          <w:szCs w:val="28"/>
        </w:rPr>
        <w:t>Уполномоченного органа</w:t>
      </w:r>
      <w:r w:rsidRPr="004F74A2">
        <w:rPr>
          <w:iCs/>
          <w:sz w:val="28"/>
          <w:szCs w:val="28"/>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Pr>
          <w:iCs/>
          <w:sz w:val="28"/>
          <w:szCs w:val="28"/>
        </w:rPr>
        <w:t>КЧР</w:t>
      </w:r>
      <w:r w:rsidRPr="004F74A2">
        <w:rPr>
          <w:iCs/>
          <w:sz w:val="28"/>
          <w:szCs w:val="28"/>
        </w:rPr>
        <w:t>,</w:t>
      </w:r>
      <w:r w:rsidRPr="004F74A2">
        <w:rPr>
          <w:sz w:val="28"/>
          <w:szCs w:val="28"/>
        </w:rPr>
        <w:t xml:space="preserve"> муниципальными правовыми актами </w:t>
      </w:r>
      <w:r>
        <w:rPr>
          <w:color w:val="000000"/>
          <w:spacing w:val="-4"/>
          <w:w w:val="103"/>
          <w:sz w:val="28"/>
          <w:szCs w:val="28"/>
        </w:rPr>
        <w:t xml:space="preserve">администрации </w:t>
      </w:r>
      <w:r w:rsidR="00A31876">
        <w:rPr>
          <w:color w:val="000000"/>
          <w:spacing w:val="-4"/>
          <w:w w:val="103"/>
          <w:sz w:val="28"/>
          <w:szCs w:val="28"/>
        </w:rPr>
        <w:t>Джагинского</w:t>
      </w:r>
      <w:r>
        <w:rPr>
          <w:color w:val="000000"/>
          <w:spacing w:val="-4"/>
          <w:w w:val="103"/>
          <w:sz w:val="28"/>
          <w:szCs w:val="28"/>
        </w:rPr>
        <w:t xml:space="preserve">  сельского поселения Малокарачаевского</w:t>
      </w:r>
      <w:r w:rsidRPr="004F74A2">
        <w:rPr>
          <w:color w:val="000000"/>
          <w:spacing w:val="-4"/>
          <w:w w:val="103"/>
          <w:sz w:val="28"/>
          <w:szCs w:val="28"/>
        </w:rPr>
        <w:t xml:space="preserve"> </w:t>
      </w:r>
      <w:r w:rsidRPr="004F74A2">
        <w:rPr>
          <w:sz w:val="28"/>
          <w:szCs w:val="28"/>
        </w:rPr>
        <w:t xml:space="preserve">муниципального образования, </w:t>
      </w:r>
      <w:r w:rsidRPr="004F74A2">
        <w:rPr>
          <w:iCs/>
          <w:sz w:val="28"/>
          <w:szCs w:val="28"/>
        </w:rPr>
        <w:t>а также в иных формах;</w:t>
      </w:r>
    </w:p>
    <w:p w:rsidR="0061711D" w:rsidRPr="004F74A2" w:rsidRDefault="0061711D" w:rsidP="004F74A2">
      <w:pPr>
        <w:autoSpaceDE w:val="0"/>
        <w:autoSpaceDN w:val="0"/>
        <w:adjustRightInd w:val="0"/>
        <w:spacing w:line="23" w:lineRule="atLeast"/>
        <w:ind w:firstLine="709"/>
        <w:contextualSpacing/>
        <w:jc w:val="both"/>
        <w:outlineLvl w:val="1"/>
        <w:rPr>
          <w:iCs/>
          <w:sz w:val="28"/>
          <w:szCs w:val="28"/>
        </w:rPr>
      </w:pPr>
      <w:r w:rsidRPr="004F74A2">
        <w:rPr>
          <w:iCs/>
          <w:sz w:val="28"/>
          <w:szCs w:val="28"/>
        </w:rPr>
        <w:t>об отказе в удовлетворении жалобы.</w:t>
      </w:r>
    </w:p>
    <w:p w:rsidR="0061711D" w:rsidRPr="004F74A2" w:rsidRDefault="0061711D" w:rsidP="004F74A2">
      <w:pPr>
        <w:tabs>
          <w:tab w:val="left" w:pos="1276"/>
        </w:tabs>
        <w:autoSpaceDE w:val="0"/>
        <w:autoSpaceDN w:val="0"/>
        <w:adjustRightInd w:val="0"/>
        <w:spacing w:line="23" w:lineRule="atLeast"/>
        <w:ind w:firstLine="567"/>
        <w:contextualSpacing/>
        <w:jc w:val="both"/>
        <w:rPr>
          <w:sz w:val="28"/>
          <w:szCs w:val="28"/>
        </w:rPr>
      </w:pPr>
    </w:p>
    <w:p w:rsidR="0061711D" w:rsidRPr="004F74A2" w:rsidRDefault="0061711D" w:rsidP="009975EB">
      <w:pPr>
        <w:tabs>
          <w:tab w:val="left" w:pos="720"/>
        </w:tabs>
        <w:autoSpaceDE w:val="0"/>
        <w:autoSpaceDN w:val="0"/>
        <w:adjustRightInd w:val="0"/>
        <w:spacing w:line="23" w:lineRule="atLeast"/>
        <w:contextualSpacing/>
        <w:jc w:val="both"/>
        <w:rPr>
          <w:b/>
          <w:sz w:val="28"/>
          <w:szCs w:val="28"/>
        </w:rPr>
      </w:pPr>
      <w:r>
        <w:rPr>
          <w:b/>
          <w:sz w:val="28"/>
          <w:szCs w:val="28"/>
        </w:rPr>
        <w:lastRenderedPageBreak/>
        <w:tab/>
        <w:t>5.7</w:t>
      </w:r>
      <w:r w:rsidRPr="004F74A2">
        <w:rPr>
          <w:b/>
          <w:sz w:val="28"/>
          <w:szCs w:val="28"/>
        </w:rPr>
        <w:t>. Порядок информирования заявителя о результатах рассмотрения Жалобы.</w:t>
      </w:r>
    </w:p>
    <w:p w:rsidR="0061711D" w:rsidRPr="004F74A2" w:rsidRDefault="0061711D" w:rsidP="004F74A2">
      <w:pPr>
        <w:autoSpaceDE w:val="0"/>
        <w:autoSpaceDN w:val="0"/>
        <w:adjustRightInd w:val="0"/>
        <w:spacing w:line="23" w:lineRule="atLeast"/>
        <w:ind w:firstLine="709"/>
        <w:contextualSpacing/>
        <w:jc w:val="both"/>
        <w:outlineLvl w:val="1"/>
        <w:rPr>
          <w:iCs/>
          <w:sz w:val="28"/>
          <w:szCs w:val="28"/>
        </w:rPr>
      </w:pPr>
      <w:r w:rsidRPr="004F74A2">
        <w:rPr>
          <w:iCs/>
          <w:sz w:val="28"/>
          <w:szCs w:val="28"/>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711D" w:rsidRPr="004F74A2" w:rsidRDefault="0061711D" w:rsidP="004F74A2">
      <w:pPr>
        <w:autoSpaceDE w:val="0"/>
        <w:autoSpaceDN w:val="0"/>
        <w:adjustRightInd w:val="0"/>
        <w:spacing w:line="23" w:lineRule="atLeast"/>
        <w:ind w:firstLine="540"/>
        <w:contextualSpacing/>
        <w:jc w:val="both"/>
        <w:rPr>
          <w:sz w:val="28"/>
          <w:szCs w:val="28"/>
        </w:rPr>
      </w:pPr>
    </w:p>
    <w:p w:rsidR="0061711D" w:rsidRPr="004F74A2" w:rsidRDefault="0061711D" w:rsidP="009975EB">
      <w:pPr>
        <w:autoSpaceDE w:val="0"/>
        <w:autoSpaceDN w:val="0"/>
        <w:adjustRightInd w:val="0"/>
        <w:spacing w:line="23" w:lineRule="atLeast"/>
        <w:ind w:firstLine="708"/>
        <w:contextualSpacing/>
        <w:jc w:val="both"/>
        <w:rPr>
          <w:b/>
          <w:sz w:val="28"/>
          <w:szCs w:val="28"/>
        </w:rPr>
      </w:pPr>
      <w:r>
        <w:rPr>
          <w:b/>
          <w:sz w:val="28"/>
          <w:szCs w:val="28"/>
        </w:rPr>
        <w:t>5.8</w:t>
      </w:r>
      <w:r w:rsidRPr="004F74A2">
        <w:rPr>
          <w:b/>
          <w:sz w:val="28"/>
          <w:szCs w:val="28"/>
        </w:rPr>
        <w:t>. Порядок обжалования решения по Жалобе.</w:t>
      </w:r>
    </w:p>
    <w:p w:rsidR="0061711D" w:rsidRPr="004F74A2" w:rsidRDefault="0061711D" w:rsidP="004F74A2">
      <w:pPr>
        <w:autoSpaceDE w:val="0"/>
        <w:autoSpaceDN w:val="0"/>
        <w:adjustRightInd w:val="0"/>
        <w:spacing w:line="23" w:lineRule="atLeast"/>
        <w:ind w:firstLine="709"/>
        <w:contextualSpacing/>
        <w:jc w:val="both"/>
        <w:outlineLvl w:val="1"/>
        <w:rPr>
          <w:iCs/>
          <w:sz w:val="28"/>
          <w:szCs w:val="28"/>
        </w:rPr>
      </w:pPr>
      <w:r w:rsidRPr="004F74A2">
        <w:rPr>
          <w:iCs/>
          <w:sz w:val="28"/>
          <w:szCs w:val="28"/>
        </w:rPr>
        <w:t>В досудебном порядке могут быть обжалованы действия (бездействие) и решения:</w:t>
      </w:r>
    </w:p>
    <w:p w:rsidR="0061711D" w:rsidRPr="004F74A2" w:rsidRDefault="0061711D" w:rsidP="004F74A2">
      <w:pPr>
        <w:autoSpaceDE w:val="0"/>
        <w:autoSpaceDN w:val="0"/>
        <w:adjustRightInd w:val="0"/>
        <w:spacing w:line="23" w:lineRule="atLeast"/>
        <w:ind w:firstLine="709"/>
        <w:contextualSpacing/>
        <w:jc w:val="both"/>
        <w:outlineLvl w:val="1"/>
        <w:rPr>
          <w:bCs/>
          <w:sz w:val="28"/>
          <w:szCs w:val="28"/>
        </w:rPr>
      </w:pPr>
      <w:r w:rsidRPr="004F74A2">
        <w:rPr>
          <w:iCs/>
          <w:sz w:val="28"/>
          <w:szCs w:val="28"/>
        </w:rPr>
        <w:t xml:space="preserve">должностных лиц </w:t>
      </w:r>
      <w:r w:rsidRPr="004F74A2">
        <w:rPr>
          <w:sz w:val="28"/>
          <w:szCs w:val="28"/>
        </w:rPr>
        <w:t>Уполномоченного органа</w:t>
      </w:r>
      <w:r w:rsidRPr="004F74A2">
        <w:rPr>
          <w:iCs/>
          <w:sz w:val="28"/>
          <w:szCs w:val="28"/>
        </w:rPr>
        <w:t xml:space="preserve">, муниципальных служащих – руководителю </w:t>
      </w:r>
      <w:r w:rsidRPr="004F74A2">
        <w:rPr>
          <w:sz w:val="28"/>
          <w:szCs w:val="28"/>
        </w:rPr>
        <w:t>Уполномоченного органа (Главе муниципального образования)</w:t>
      </w:r>
      <w:r w:rsidRPr="004F74A2">
        <w:rPr>
          <w:bCs/>
          <w:sz w:val="28"/>
          <w:szCs w:val="28"/>
        </w:rPr>
        <w:t>;</w:t>
      </w:r>
    </w:p>
    <w:p w:rsidR="0061711D" w:rsidRPr="004F74A2" w:rsidRDefault="0061711D" w:rsidP="004F74A2">
      <w:pPr>
        <w:autoSpaceDE w:val="0"/>
        <w:autoSpaceDN w:val="0"/>
        <w:adjustRightInd w:val="0"/>
        <w:spacing w:line="23" w:lineRule="atLeast"/>
        <w:ind w:firstLine="709"/>
        <w:contextualSpacing/>
        <w:jc w:val="both"/>
        <w:rPr>
          <w:sz w:val="28"/>
          <w:szCs w:val="28"/>
        </w:rPr>
      </w:pPr>
      <w:r w:rsidRPr="004F74A2">
        <w:rPr>
          <w:sz w:val="28"/>
          <w:szCs w:val="28"/>
        </w:rPr>
        <w:t>МФЦ - в Уполномоченный орган, заключивший соглашение о взаимодействии с многофункциональным центром</w:t>
      </w:r>
      <w:r w:rsidRPr="004F74A2">
        <w:rPr>
          <w:bCs/>
          <w:sz w:val="28"/>
          <w:szCs w:val="28"/>
        </w:rPr>
        <w:t>.</w:t>
      </w:r>
    </w:p>
    <w:p w:rsidR="0061711D" w:rsidRPr="004F74A2" w:rsidRDefault="0061711D" w:rsidP="004F74A2">
      <w:pPr>
        <w:autoSpaceDE w:val="0"/>
        <w:autoSpaceDN w:val="0"/>
        <w:adjustRightInd w:val="0"/>
        <w:spacing w:line="23" w:lineRule="atLeast"/>
        <w:ind w:firstLine="540"/>
        <w:contextualSpacing/>
        <w:jc w:val="both"/>
        <w:rPr>
          <w:sz w:val="28"/>
          <w:szCs w:val="28"/>
        </w:rPr>
      </w:pPr>
    </w:p>
    <w:p w:rsidR="0061711D" w:rsidRPr="004F74A2" w:rsidRDefault="0061711D" w:rsidP="009975EB">
      <w:pPr>
        <w:autoSpaceDE w:val="0"/>
        <w:autoSpaceDN w:val="0"/>
        <w:adjustRightInd w:val="0"/>
        <w:spacing w:line="23" w:lineRule="atLeast"/>
        <w:ind w:firstLine="708"/>
        <w:contextualSpacing/>
        <w:jc w:val="both"/>
        <w:rPr>
          <w:b/>
          <w:sz w:val="28"/>
          <w:szCs w:val="28"/>
        </w:rPr>
      </w:pPr>
      <w:r>
        <w:rPr>
          <w:b/>
          <w:sz w:val="28"/>
          <w:szCs w:val="28"/>
        </w:rPr>
        <w:t>5.9</w:t>
      </w:r>
      <w:r w:rsidRPr="004F74A2">
        <w:rPr>
          <w:b/>
          <w:sz w:val="28"/>
          <w:szCs w:val="28"/>
        </w:rPr>
        <w:t>. Право заявителя на получение информации и документов, необходимых для обоснования и рассмотрения Жалобы.</w:t>
      </w:r>
    </w:p>
    <w:p w:rsidR="0061711D" w:rsidRPr="004F74A2" w:rsidRDefault="0061711D" w:rsidP="004F74A2">
      <w:pPr>
        <w:autoSpaceDE w:val="0"/>
        <w:autoSpaceDN w:val="0"/>
        <w:adjustRightInd w:val="0"/>
        <w:spacing w:line="23" w:lineRule="atLeast"/>
        <w:ind w:firstLine="709"/>
        <w:contextualSpacing/>
        <w:jc w:val="both"/>
        <w:outlineLvl w:val="1"/>
        <w:rPr>
          <w:iCs/>
          <w:sz w:val="28"/>
          <w:szCs w:val="28"/>
        </w:rPr>
      </w:pPr>
      <w:r w:rsidRPr="004F74A2">
        <w:rPr>
          <w:iCs/>
          <w:sz w:val="28"/>
          <w:szCs w:val="28"/>
        </w:rPr>
        <w:t xml:space="preserve">На стадии досудебного обжалования действий (бездействия) </w:t>
      </w:r>
      <w:r w:rsidRPr="004F74A2">
        <w:rPr>
          <w:sz w:val="28"/>
          <w:szCs w:val="28"/>
        </w:rPr>
        <w:t>Уполномоченного органа</w:t>
      </w:r>
      <w:r w:rsidRPr="004F74A2">
        <w:rPr>
          <w:iCs/>
          <w:sz w:val="28"/>
          <w:szCs w:val="28"/>
        </w:rPr>
        <w:t xml:space="preserve">, должностного лица </w:t>
      </w:r>
      <w:r w:rsidRPr="004F74A2">
        <w:rPr>
          <w:sz w:val="28"/>
          <w:szCs w:val="28"/>
        </w:rPr>
        <w:t>Уполномоченного органа</w:t>
      </w:r>
      <w:r w:rsidRPr="004F74A2">
        <w:rPr>
          <w:iCs/>
          <w:sz w:val="28"/>
          <w:szCs w:val="28"/>
        </w:rPr>
        <w:t xml:space="preserve">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
    <w:p w:rsidR="0061711D" w:rsidRPr="004F74A2" w:rsidRDefault="0061711D" w:rsidP="004F74A2">
      <w:pPr>
        <w:autoSpaceDE w:val="0"/>
        <w:autoSpaceDN w:val="0"/>
        <w:adjustRightInd w:val="0"/>
        <w:spacing w:line="23" w:lineRule="atLeast"/>
        <w:ind w:firstLine="540"/>
        <w:contextualSpacing/>
        <w:jc w:val="both"/>
        <w:rPr>
          <w:sz w:val="28"/>
          <w:szCs w:val="28"/>
        </w:rPr>
      </w:pPr>
    </w:p>
    <w:p w:rsidR="0061711D" w:rsidRPr="004F74A2" w:rsidRDefault="0061711D" w:rsidP="009975EB">
      <w:pPr>
        <w:autoSpaceDE w:val="0"/>
        <w:autoSpaceDN w:val="0"/>
        <w:adjustRightInd w:val="0"/>
        <w:spacing w:line="23" w:lineRule="atLeast"/>
        <w:ind w:firstLine="708"/>
        <w:contextualSpacing/>
        <w:jc w:val="both"/>
        <w:rPr>
          <w:b/>
          <w:sz w:val="28"/>
          <w:szCs w:val="28"/>
        </w:rPr>
      </w:pPr>
      <w:r>
        <w:rPr>
          <w:b/>
          <w:sz w:val="28"/>
          <w:szCs w:val="28"/>
        </w:rPr>
        <w:t>5.10</w:t>
      </w:r>
      <w:r w:rsidRPr="004F74A2">
        <w:rPr>
          <w:b/>
          <w:sz w:val="28"/>
          <w:szCs w:val="28"/>
        </w:rPr>
        <w:t>. Способы информирования заявителей о порядке подачи и рассмотрения Жалобы.</w:t>
      </w:r>
    </w:p>
    <w:p w:rsidR="0061711D" w:rsidRDefault="0061711D" w:rsidP="00424B42">
      <w:pPr>
        <w:widowControl w:val="0"/>
        <w:autoSpaceDE w:val="0"/>
        <w:autoSpaceDN w:val="0"/>
        <w:adjustRightInd w:val="0"/>
        <w:ind w:firstLine="720"/>
        <w:jc w:val="both"/>
        <w:rPr>
          <w:sz w:val="28"/>
          <w:szCs w:val="28"/>
        </w:rPr>
      </w:pPr>
      <w:r>
        <w:rPr>
          <w:iCs/>
          <w:sz w:val="28"/>
          <w:szCs w:val="28"/>
        </w:rPr>
        <w:t xml:space="preserve"> </w:t>
      </w:r>
      <w:r>
        <w:rPr>
          <w:sz w:val="28"/>
          <w:szCs w:val="28"/>
        </w:rPr>
        <w:t>Информацию о порядке подачи и рассмотрения жалобы можно получить следующими способами:</w:t>
      </w:r>
    </w:p>
    <w:p w:rsidR="0061711D" w:rsidRDefault="0061711D" w:rsidP="00424B42">
      <w:pPr>
        <w:widowControl w:val="0"/>
        <w:autoSpaceDE w:val="0"/>
        <w:autoSpaceDN w:val="0"/>
        <w:adjustRightInd w:val="0"/>
        <w:ind w:firstLine="720"/>
        <w:jc w:val="both"/>
        <w:rPr>
          <w:sz w:val="28"/>
          <w:szCs w:val="28"/>
        </w:rPr>
      </w:pPr>
      <w:r>
        <w:rPr>
          <w:sz w:val="28"/>
          <w:szCs w:val="28"/>
        </w:rPr>
        <w:t>1) при личном обращении заявителя в Управление;</w:t>
      </w:r>
    </w:p>
    <w:p w:rsidR="0061711D" w:rsidRDefault="0061711D" w:rsidP="00424B42">
      <w:pPr>
        <w:widowControl w:val="0"/>
        <w:autoSpaceDE w:val="0"/>
        <w:autoSpaceDN w:val="0"/>
        <w:adjustRightInd w:val="0"/>
        <w:ind w:firstLine="720"/>
        <w:jc w:val="both"/>
        <w:rPr>
          <w:sz w:val="28"/>
          <w:szCs w:val="28"/>
        </w:rPr>
      </w:pPr>
      <w:r>
        <w:rPr>
          <w:sz w:val="28"/>
          <w:szCs w:val="28"/>
        </w:rPr>
        <w:t xml:space="preserve">2) по телефонам указанным в </w:t>
      </w:r>
      <w:hyperlink r:id="rId16" w:anchor="sub_20133#sub_20133" w:history="1">
        <w:r>
          <w:rPr>
            <w:rStyle w:val="ac"/>
            <w:bCs/>
            <w:sz w:val="28"/>
            <w:szCs w:val="28"/>
          </w:rPr>
          <w:t>пункте 1.3.3</w:t>
        </w:r>
      </w:hyperlink>
      <w:r>
        <w:rPr>
          <w:b/>
          <w:sz w:val="28"/>
          <w:szCs w:val="28"/>
        </w:rPr>
        <w:t>. н</w:t>
      </w:r>
      <w:r>
        <w:rPr>
          <w:sz w:val="28"/>
          <w:szCs w:val="28"/>
        </w:rPr>
        <w:t>астоящего Административного регламента;</w:t>
      </w:r>
    </w:p>
    <w:p w:rsidR="0061711D" w:rsidRDefault="0061711D" w:rsidP="00424B42">
      <w:pPr>
        <w:widowControl w:val="0"/>
        <w:autoSpaceDE w:val="0"/>
        <w:autoSpaceDN w:val="0"/>
        <w:adjustRightInd w:val="0"/>
        <w:ind w:firstLine="720"/>
        <w:jc w:val="both"/>
        <w:rPr>
          <w:sz w:val="28"/>
          <w:szCs w:val="28"/>
        </w:rPr>
      </w:pPr>
      <w:r>
        <w:rPr>
          <w:sz w:val="28"/>
          <w:szCs w:val="28"/>
        </w:rPr>
        <w:t>3) в сети Интернет.</w:t>
      </w: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424B42">
      <w:pPr>
        <w:widowControl w:val="0"/>
        <w:autoSpaceDE w:val="0"/>
        <w:autoSpaceDN w:val="0"/>
        <w:adjustRightInd w:val="0"/>
        <w:ind w:firstLine="720"/>
        <w:jc w:val="both"/>
        <w:rPr>
          <w:sz w:val="28"/>
          <w:szCs w:val="28"/>
        </w:rPr>
      </w:pPr>
    </w:p>
    <w:p w:rsidR="0061711D" w:rsidRDefault="0061711D" w:rsidP="00C25804">
      <w:pPr>
        <w:widowControl w:val="0"/>
        <w:autoSpaceDE w:val="0"/>
        <w:autoSpaceDN w:val="0"/>
        <w:adjustRightInd w:val="0"/>
        <w:jc w:val="both"/>
        <w:rPr>
          <w:sz w:val="28"/>
          <w:szCs w:val="28"/>
        </w:rPr>
      </w:pPr>
    </w:p>
    <w:p w:rsidR="0061711D" w:rsidRDefault="0061711D" w:rsidP="00424B42">
      <w:pPr>
        <w:widowControl w:val="0"/>
        <w:autoSpaceDE w:val="0"/>
        <w:autoSpaceDN w:val="0"/>
        <w:adjustRightInd w:val="0"/>
        <w:ind w:firstLine="720"/>
        <w:jc w:val="both"/>
        <w:rPr>
          <w:rFonts w:ascii="Arial" w:hAnsi="Arial" w:cs="Arial"/>
        </w:rPr>
      </w:pPr>
    </w:p>
    <w:p w:rsidR="0061711D" w:rsidRPr="004F74A2" w:rsidRDefault="0061711D" w:rsidP="004F74A2">
      <w:pPr>
        <w:autoSpaceDE w:val="0"/>
        <w:autoSpaceDN w:val="0"/>
        <w:adjustRightInd w:val="0"/>
        <w:spacing w:line="23" w:lineRule="atLeast"/>
        <w:ind w:firstLine="709"/>
        <w:rPr>
          <w:sz w:val="28"/>
          <w:szCs w:val="28"/>
        </w:rPr>
      </w:pPr>
    </w:p>
    <w:tbl>
      <w:tblPr>
        <w:tblW w:w="5568" w:type="dxa"/>
        <w:tblInd w:w="3888" w:type="dxa"/>
        <w:tblLook w:val="01E0"/>
      </w:tblPr>
      <w:tblGrid>
        <w:gridCol w:w="5568"/>
      </w:tblGrid>
      <w:tr w:rsidR="0061711D" w:rsidRPr="008E71E6" w:rsidTr="0056587C">
        <w:tc>
          <w:tcPr>
            <w:tcW w:w="5568" w:type="dxa"/>
          </w:tcPr>
          <w:p w:rsidR="0061711D" w:rsidRPr="002C0D11" w:rsidRDefault="0061711D" w:rsidP="00D96D2F">
            <w:pPr>
              <w:jc w:val="right"/>
            </w:pPr>
            <w:r w:rsidRPr="002C0D11">
              <w:lastRenderedPageBreak/>
              <w:t>Приложение 1</w:t>
            </w:r>
          </w:p>
          <w:p w:rsidR="0061711D" w:rsidRPr="002C0D11" w:rsidRDefault="0061711D" w:rsidP="00D96D2F">
            <w:pPr>
              <w:jc w:val="right"/>
              <w:rPr>
                <w:color w:val="FFFFFF"/>
              </w:rPr>
            </w:pPr>
            <w:r w:rsidRPr="002C0D11">
              <w:t>к административному регламенту по    предоставлению муниципальной услуги</w:t>
            </w:r>
          </w:p>
          <w:p w:rsidR="0061711D" w:rsidRPr="008E71E6" w:rsidRDefault="0061711D" w:rsidP="0056587C">
            <w:pPr>
              <w:rPr>
                <w:sz w:val="28"/>
                <w:szCs w:val="28"/>
              </w:rPr>
            </w:pPr>
          </w:p>
        </w:tc>
      </w:tr>
    </w:tbl>
    <w:p w:rsidR="0061711D" w:rsidRPr="00530337" w:rsidRDefault="0061711D" w:rsidP="00DE06AB">
      <w:pPr>
        <w:pStyle w:val="afd"/>
        <w:spacing w:before="0" w:after="0"/>
        <w:rPr>
          <w:b/>
          <w:sz w:val="28"/>
          <w:szCs w:val="28"/>
        </w:rPr>
      </w:pPr>
    </w:p>
    <w:p w:rsidR="0061711D" w:rsidRPr="008E71E6" w:rsidRDefault="0061711D" w:rsidP="00DE06AB">
      <w:pPr>
        <w:jc w:val="center"/>
        <w:rPr>
          <w:b/>
          <w:bCs/>
          <w:sz w:val="28"/>
          <w:szCs w:val="28"/>
        </w:rPr>
      </w:pPr>
      <w:r w:rsidRPr="008E71E6">
        <w:rPr>
          <w:b/>
          <w:bCs/>
          <w:sz w:val="28"/>
          <w:szCs w:val="28"/>
        </w:rPr>
        <w:t>ФОРМА ЗАЯВЛЕНИЯ</w:t>
      </w:r>
    </w:p>
    <w:p w:rsidR="0061711D" w:rsidRPr="008E71E6" w:rsidRDefault="0061711D" w:rsidP="00DE06AB">
      <w:pPr>
        <w:jc w:val="center"/>
        <w:rPr>
          <w:b/>
          <w:bCs/>
          <w:sz w:val="28"/>
          <w:szCs w:val="28"/>
        </w:rPr>
      </w:pPr>
      <w:r w:rsidRPr="008E71E6">
        <w:rPr>
          <w:b/>
          <w:bCs/>
          <w:sz w:val="28"/>
          <w:szCs w:val="28"/>
        </w:rPr>
        <w:t>О ПРИСВОЕНИИ ОБЪЕКТУ АДРЕСАЦИИ АДРЕСА ИЛИ АННУЛИРОВАНИИ ЕГО АДРЕСА</w:t>
      </w:r>
    </w:p>
    <w:p w:rsidR="0061711D" w:rsidRPr="008E71E6" w:rsidRDefault="0061711D" w:rsidP="00DE06AB">
      <w:pPr>
        <w:jc w:val="both"/>
        <w:rPr>
          <w:sz w:val="28"/>
          <w:szCs w:val="28"/>
        </w:rPr>
      </w:pPr>
    </w:p>
    <w:tbl>
      <w:tblPr>
        <w:tblW w:w="9442" w:type="dxa"/>
        <w:tblLayout w:type="fixed"/>
        <w:tblCellMar>
          <w:top w:w="75" w:type="dxa"/>
          <w:left w:w="0" w:type="dxa"/>
          <w:bottom w:w="75" w:type="dxa"/>
          <w:right w:w="0" w:type="dxa"/>
        </w:tblCellMar>
        <w:tblLook w:val="0000"/>
      </w:tblPr>
      <w:tblGrid>
        <w:gridCol w:w="550"/>
        <w:gridCol w:w="437"/>
        <w:gridCol w:w="2503"/>
        <w:gridCol w:w="420"/>
        <w:gridCol w:w="352"/>
        <w:gridCol w:w="532"/>
        <w:gridCol w:w="856"/>
        <w:gridCol w:w="346"/>
        <w:gridCol w:w="435"/>
        <w:gridCol w:w="759"/>
        <w:gridCol w:w="2252"/>
      </w:tblGrid>
      <w:tr w:rsidR="0061711D" w:rsidRPr="008E71E6" w:rsidTr="0056587C">
        <w:tc>
          <w:tcPr>
            <w:tcW w:w="565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5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Лист № ___</w:t>
            </w:r>
          </w:p>
        </w:tc>
        <w:tc>
          <w:tcPr>
            <w:tcW w:w="22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Всего листов ___</w:t>
            </w:r>
          </w:p>
        </w:tc>
      </w:tr>
      <w:tr w:rsidR="0061711D" w:rsidRPr="008E71E6" w:rsidTr="0056587C">
        <w:tc>
          <w:tcPr>
            <w:tcW w:w="9442" w:type="dxa"/>
            <w:gridSpan w:val="11"/>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trHeight w:val="227"/>
        </w:trPr>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1</w:t>
            </w:r>
          </w:p>
        </w:tc>
        <w:tc>
          <w:tcPr>
            <w:tcW w:w="371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pPr>
              <w:jc w:val="center"/>
              <w:rPr>
                <w:sz w:val="28"/>
                <w:szCs w:val="28"/>
              </w:rPr>
            </w:pPr>
            <w:r w:rsidRPr="008E71E6">
              <w:rPr>
                <w:sz w:val="28"/>
                <w:szCs w:val="28"/>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2</w:t>
            </w:r>
          </w:p>
        </w:tc>
        <w:tc>
          <w:tcPr>
            <w:tcW w:w="4648" w:type="dxa"/>
            <w:gridSpan w:val="5"/>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Заявление принято</w:t>
            </w:r>
          </w:p>
          <w:p w:rsidR="0061711D" w:rsidRPr="008E71E6" w:rsidRDefault="0061711D" w:rsidP="0056587C">
            <w:r w:rsidRPr="008E71E6">
              <w:t>регистрационный номер __________</w:t>
            </w:r>
          </w:p>
          <w:p w:rsidR="0061711D" w:rsidRPr="008E71E6" w:rsidRDefault="0061711D" w:rsidP="0056587C">
            <w:r w:rsidRPr="008E71E6">
              <w:t>количество листов заявления _____</w:t>
            </w:r>
          </w:p>
          <w:p w:rsidR="0061711D" w:rsidRPr="008E71E6" w:rsidRDefault="0061711D" w:rsidP="0056587C">
            <w:r w:rsidRPr="008E71E6">
              <w:t>количество прилагаемых документов ____,</w:t>
            </w:r>
          </w:p>
          <w:p w:rsidR="0061711D" w:rsidRPr="008E71E6" w:rsidRDefault="0061711D" w:rsidP="0056587C">
            <w:r w:rsidRPr="008E71E6">
              <w:t>в т.ч. оригиналов ___, копий ____, количество листов в оригиналах ___, копиях ____.</w:t>
            </w:r>
          </w:p>
          <w:p w:rsidR="0061711D" w:rsidRPr="008E71E6" w:rsidRDefault="0061711D" w:rsidP="0056587C">
            <w:r w:rsidRPr="008E71E6">
              <w:t>ФИО должностного лица __________</w:t>
            </w:r>
          </w:p>
          <w:p w:rsidR="0061711D" w:rsidRPr="008E71E6" w:rsidRDefault="0061711D" w:rsidP="0056587C">
            <w:r w:rsidRPr="008E71E6">
              <w:t>подпись должностного лица _______</w:t>
            </w:r>
          </w:p>
        </w:tc>
      </w:tr>
      <w:tr w:rsidR="0061711D" w:rsidRPr="008E71E6" w:rsidTr="0056587C">
        <w:trPr>
          <w:trHeight w:val="322"/>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4"/>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в________________________ (наименование органа местного самоуправления, органа</w:t>
            </w:r>
          </w:p>
          <w:p w:rsidR="0061711D" w:rsidRPr="008E71E6" w:rsidRDefault="0061711D" w:rsidP="0056587C">
            <w:r w:rsidRPr="008E71E6">
              <w:t>_________________________</w:t>
            </w:r>
          </w:p>
          <w:p w:rsidR="0061711D" w:rsidRPr="008E71E6" w:rsidRDefault="0061711D" w:rsidP="0056587C">
            <w:r w:rsidRPr="008E71E6">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648" w:type="dxa"/>
            <w:gridSpan w:val="5"/>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trHeight w:val="227"/>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4"/>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648"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дата «__» ____________ ____ г.</w:t>
            </w:r>
          </w:p>
        </w:tc>
      </w:tr>
      <w:tr w:rsidR="0061711D" w:rsidRPr="008E71E6" w:rsidTr="0056587C">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3.1</w:t>
            </w:r>
          </w:p>
        </w:tc>
        <w:tc>
          <w:tcPr>
            <w:tcW w:w="8892"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Прошу в отношении объекта адресации:</w:t>
            </w:r>
          </w:p>
        </w:tc>
      </w:tr>
      <w:tr w:rsidR="0061711D" w:rsidRPr="008E71E6" w:rsidTr="0056587C">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892"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Вид:</w:t>
            </w:r>
          </w:p>
        </w:tc>
      </w:tr>
      <w:tr w:rsidR="0061711D" w:rsidRPr="008E71E6" w:rsidTr="0056587C">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Земельный участок</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86"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01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Объект незавершенного строительства</w:t>
            </w:r>
          </w:p>
        </w:tc>
      </w:tr>
      <w:tr w:rsidR="0061711D" w:rsidRPr="008E71E6" w:rsidTr="0056587C">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86"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01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Здание</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86"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Помещение</w:t>
            </w: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01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trHeight w:val="20"/>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86"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01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trHeight w:val="315"/>
        </w:trPr>
        <w:tc>
          <w:tcPr>
            <w:tcW w:w="550"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3.2</w:t>
            </w:r>
          </w:p>
        </w:tc>
        <w:tc>
          <w:tcPr>
            <w:tcW w:w="8892"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Присвоить адрес</w:t>
            </w:r>
          </w:p>
        </w:tc>
      </w:tr>
    </w:tbl>
    <w:p w:rsidR="0061711D" w:rsidRPr="00617DA8" w:rsidRDefault="0061711D" w:rsidP="00617DA8">
      <w:pPr>
        <w:rPr>
          <w:sz w:val="28"/>
          <w:szCs w:val="28"/>
        </w:rPr>
      </w:pPr>
    </w:p>
    <w:tbl>
      <w:tblPr>
        <w:tblW w:w="9442" w:type="dxa"/>
        <w:tblLayout w:type="fixed"/>
        <w:tblCellMar>
          <w:top w:w="75" w:type="dxa"/>
          <w:left w:w="0" w:type="dxa"/>
          <w:bottom w:w="75" w:type="dxa"/>
          <w:right w:w="0" w:type="dxa"/>
        </w:tblCellMar>
        <w:tblLook w:val="0000"/>
      </w:tblPr>
      <w:tblGrid>
        <w:gridCol w:w="522"/>
        <w:gridCol w:w="28"/>
        <w:gridCol w:w="406"/>
        <w:gridCol w:w="31"/>
        <w:gridCol w:w="3275"/>
        <w:gridCol w:w="110"/>
        <w:gridCol w:w="5070"/>
      </w:tblGrid>
      <w:tr w:rsidR="0061711D" w:rsidRPr="008E71E6" w:rsidTr="0056587C">
        <w:tc>
          <w:tcPr>
            <w:tcW w:w="550" w:type="dxa"/>
            <w:gridSpan w:val="2"/>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8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 связи с:</w:t>
            </w:r>
          </w:p>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5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земельного участка(ов) из земель, находящихся в государственной или муниципальной собственности</w:t>
            </w:r>
          </w:p>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Количество образуемых земельных участков</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Дополнительная информация:</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8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земельного участка</w:t>
            </w:r>
            <w:r>
              <w:t xml:space="preserve"> </w:t>
            </w:r>
            <w:r w:rsidRPr="008E71E6">
              <w:t>(ов) путем раздела земельного участка</w:t>
            </w:r>
          </w:p>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Количество образуемых земельных участков</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trHeight w:val="333"/>
        </w:trPr>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земельного участка, раздел которого осуществляется</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земельного участка, раздел которого осуществляется</w:t>
            </w:r>
          </w:p>
        </w:tc>
      </w:tr>
      <w:tr w:rsidR="0061711D" w:rsidRPr="008E71E6" w:rsidTr="0056587C">
        <w:trPr>
          <w:trHeight w:val="46"/>
        </w:trPr>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trHeight w:val="20"/>
        </w:trPr>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5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земельного участка путем объединения земельных участков</w:t>
            </w:r>
          </w:p>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Количество объединяемых земельных участков</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trHeight w:val="232"/>
        </w:trPr>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Кадастровый номер объединяемого земельного участка </w:t>
            </w:r>
          </w:p>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объединяемого земельного участка</w:t>
            </w:r>
          </w:p>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r>
      <w:tr w:rsidR="0061711D" w:rsidRPr="008E71E6" w:rsidTr="0056587C">
        <w:tc>
          <w:tcPr>
            <w:tcW w:w="550" w:type="dxa"/>
            <w:gridSpan w:val="2"/>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1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1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r>
      <w:tr w:rsidR="0061711D" w:rsidRPr="008E71E6" w:rsidTr="0056587C">
        <w:tc>
          <w:tcPr>
            <w:tcW w:w="52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8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земельного участка(ов) путем выдела из земельного участка</w:t>
            </w: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Количество образуемых земельных участков (за исключением земельного участка, из которого осуществляется выдел)</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земельного участка, из которого осуществляется выдел</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земельного участка, из которого осуществляется выдел</w:t>
            </w: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8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земельного участка</w:t>
            </w:r>
            <w:r>
              <w:t xml:space="preserve"> </w:t>
            </w:r>
            <w:r w:rsidRPr="008E71E6">
              <w:t>(ов) путем перераспределения земельных участков</w:t>
            </w:r>
          </w:p>
        </w:tc>
      </w:tr>
    </w:tbl>
    <w:p w:rsidR="0061711D" w:rsidRPr="008E71E6" w:rsidRDefault="0061711D" w:rsidP="00DE06AB">
      <w:pPr>
        <w:jc w:val="center"/>
        <w:rPr>
          <w:sz w:val="28"/>
          <w:szCs w:val="28"/>
        </w:rPr>
      </w:pPr>
    </w:p>
    <w:tbl>
      <w:tblPr>
        <w:tblW w:w="9442" w:type="dxa"/>
        <w:tblLayout w:type="fixed"/>
        <w:tblCellMar>
          <w:top w:w="75" w:type="dxa"/>
          <w:left w:w="0" w:type="dxa"/>
          <w:bottom w:w="75" w:type="dxa"/>
          <w:right w:w="0" w:type="dxa"/>
        </w:tblCellMar>
        <w:tblLook w:val="0000"/>
      </w:tblPr>
      <w:tblGrid>
        <w:gridCol w:w="522"/>
        <w:gridCol w:w="434"/>
        <w:gridCol w:w="3416"/>
        <w:gridCol w:w="5070"/>
      </w:tblGrid>
      <w:tr w:rsidR="0061711D" w:rsidRPr="008E71E6" w:rsidTr="0056587C">
        <w:trPr>
          <w:trHeight w:val="382"/>
        </w:trPr>
        <w:tc>
          <w:tcPr>
            <w:tcW w:w="52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Количество образуемых земельных </w:t>
            </w:r>
          </w:p>
          <w:p w:rsidR="0061711D" w:rsidRPr="008E71E6" w:rsidRDefault="0061711D" w:rsidP="0056587C">
            <w:r w:rsidRPr="008E71E6">
              <w:t>участков</w:t>
            </w:r>
          </w:p>
        </w:tc>
        <w:tc>
          <w:tcPr>
            <w:tcW w:w="5070"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Количество земельных участков, которые </w:t>
            </w:r>
          </w:p>
          <w:p w:rsidR="0061711D" w:rsidRPr="008E71E6" w:rsidRDefault="0061711D" w:rsidP="0056587C">
            <w:r w:rsidRPr="008E71E6">
              <w:t>перераспределяются</w:t>
            </w:r>
          </w:p>
          <w:p w:rsidR="0061711D" w:rsidRPr="008E71E6" w:rsidRDefault="0061711D" w:rsidP="0056587C"/>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Кадастровый номер земельного участка, который перераспределяется </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Адрес земельного участка, который перераспределяется </w:t>
            </w: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rPr>
          <w:trHeight w:val="20"/>
        </w:trPr>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8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Строительством, реконструкцией здания, сооружения</w:t>
            </w:r>
          </w:p>
        </w:tc>
      </w:tr>
      <w:tr w:rsidR="0061711D" w:rsidRPr="008E71E6" w:rsidTr="0056587C">
        <w:trPr>
          <w:trHeight w:val="864"/>
        </w:trPr>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объекта строительства (реконструкции) в соответствии с проектной документацией</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земельного участка, на котором осуществляется строительство (реконструкция)</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земельного участка, на котором осуществляется строительство (реконструкция)</w:t>
            </w: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8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Тип здания, сооружения, объекта незавершенного строительства</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r>
      <w:tr w:rsidR="0061711D" w:rsidRPr="008E71E6" w:rsidTr="0056587C">
        <w:trPr>
          <w:trHeight w:val="990"/>
        </w:trPr>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r>
      <w:tr w:rsidR="0061711D" w:rsidRPr="008E71E6" w:rsidTr="0056587C">
        <w:trPr>
          <w:trHeight w:val="639"/>
        </w:trPr>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земельного участка, на котором осуществляется строительство (реконструкция)</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земельного участка, на котором осуществляется строительство (реконструкция)</w:t>
            </w: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rPr>
          <w:trHeight w:val="20"/>
        </w:trPr>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8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Переводом жилого помещения в нежилое помещение и нежилого помещения в жилое помещение</w:t>
            </w:r>
          </w:p>
        </w:tc>
      </w:tr>
      <w:tr w:rsidR="0061711D" w:rsidRPr="008E71E6" w:rsidTr="0056587C">
        <w:trPr>
          <w:trHeight w:val="20"/>
        </w:trPr>
        <w:tc>
          <w:tcPr>
            <w:tcW w:w="52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помещения</w:t>
            </w:r>
          </w:p>
        </w:tc>
        <w:tc>
          <w:tcPr>
            <w:tcW w:w="50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помещения</w:t>
            </w:r>
          </w:p>
        </w:tc>
      </w:tr>
    </w:tbl>
    <w:p w:rsidR="0061711D" w:rsidRPr="00617DA8" w:rsidRDefault="0061711D" w:rsidP="00617DA8">
      <w:pPr>
        <w:rPr>
          <w:sz w:val="28"/>
          <w:szCs w:val="28"/>
        </w:rPr>
      </w:pPr>
    </w:p>
    <w:tbl>
      <w:tblPr>
        <w:tblW w:w="9380" w:type="dxa"/>
        <w:tblInd w:w="62" w:type="dxa"/>
        <w:tblLayout w:type="fixed"/>
        <w:tblCellMar>
          <w:top w:w="75" w:type="dxa"/>
          <w:left w:w="0" w:type="dxa"/>
          <w:bottom w:w="75" w:type="dxa"/>
          <w:right w:w="0" w:type="dxa"/>
        </w:tblCellMar>
        <w:tblLook w:val="0000"/>
      </w:tblPr>
      <w:tblGrid>
        <w:gridCol w:w="548"/>
        <w:gridCol w:w="428"/>
        <w:gridCol w:w="2936"/>
        <w:gridCol w:w="844"/>
        <w:gridCol w:w="276"/>
        <w:gridCol w:w="280"/>
        <w:gridCol w:w="88"/>
        <w:gridCol w:w="371"/>
        <w:gridCol w:w="101"/>
        <w:gridCol w:w="8"/>
        <w:gridCol w:w="552"/>
        <w:gridCol w:w="980"/>
        <w:gridCol w:w="1408"/>
        <w:gridCol w:w="560"/>
      </w:tblGrid>
      <w:tr w:rsidR="0061711D" w:rsidRPr="008E71E6" w:rsidTr="0056587C">
        <w:trPr>
          <w:trHeight w:val="28"/>
        </w:trPr>
        <w:tc>
          <w:tcPr>
            <w:tcW w:w="587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c>
          <w:tcPr>
            <w:tcW w:w="15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Лист № ___</w:t>
            </w:r>
          </w:p>
        </w:tc>
        <w:tc>
          <w:tcPr>
            <w:tcW w:w="196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Всего листов ___</w:t>
            </w:r>
          </w:p>
        </w:tc>
      </w:tr>
      <w:tr w:rsidR="0061711D" w:rsidRPr="008E71E6" w:rsidTr="0056587C">
        <w:tc>
          <w:tcPr>
            <w:tcW w:w="9380" w:type="dxa"/>
            <w:gridSpan w:val="14"/>
            <w:tcBorders>
              <w:top w:val="single" w:sz="4" w:space="0" w:color="auto"/>
            </w:tcBorders>
            <w:tcMar>
              <w:top w:w="102" w:type="dxa"/>
              <w:left w:w="62" w:type="dxa"/>
              <w:bottom w:w="102" w:type="dxa"/>
              <w:right w:w="62" w:type="dxa"/>
            </w:tcMar>
          </w:tcPr>
          <w:p w:rsidR="0061711D" w:rsidRPr="008E71E6" w:rsidRDefault="0061711D" w:rsidP="0056587C">
            <w:pPr>
              <w:rPr>
                <w:sz w:val="4"/>
                <w:szCs w:val="4"/>
              </w:rPr>
            </w:pPr>
          </w:p>
        </w:tc>
      </w:tr>
      <w:tr w:rsidR="0061711D" w:rsidRPr="008E71E6" w:rsidTr="0056587C">
        <w:tc>
          <w:tcPr>
            <w:tcW w:w="54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0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помещения(ий) в здании, сооружении путем раздела здания, сооружения</w:t>
            </w:r>
          </w:p>
        </w:tc>
      </w:tr>
      <w:tr w:rsidR="0061711D" w:rsidRPr="008E71E6" w:rsidTr="0056587C">
        <w:trPr>
          <w:trHeight w:val="99"/>
        </w:trPr>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 жилого помещения</w:t>
            </w:r>
          </w:p>
        </w:tc>
        <w:tc>
          <w:tcPr>
            <w:tcW w:w="406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Количество образуемых помещений</w:t>
            </w:r>
          </w:p>
        </w:tc>
        <w:tc>
          <w:tcPr>
            <w:tcW w:w="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78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 нежилого помещения</w:t>
            </w:r>
          </w:p>
        </w:tc>
        <w:tc>
          <w:tcPr>
            <w:tcW w:w="4064"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Количество образуемых помещений</w:t>
            </w:r>
          </w:p>
        </w:tc>
        <w:tc>
          <w:tcPr>
            <w:tcW w:w="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здания, сооружения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здания, сооружения</w:t>
            </w: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Дополнительная информация: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6"/>
                <w:szCs w:val="16"/>
              </w:rPr>
            </w:pP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rPr>
          <w:trHeight w:val="107"/>
        </w:trPr>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c>
          <w:tcPr>
            <w:tcW w:w="840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помещения(ий) в здании, сооружении путем раздела помещения</w:t>
            </w:r>
          </w:p>
        </w:tc>
      </w:tr>
      <w:tr w:rsidR="0061711D" w:rsidRPr="008E71E6" w:rsidTr="0056587C">
        <w:trPr>
          <w:trHeight w:val="328"/>
        </w:trPr>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36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Назначение помещения (жилое (нежилое) помещение) </w:t>
            </w:r>
          </w:p>
        </w:tc>
        <w:tc>
          <w:tcPr>
            <w:tcW w:w="252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Вид помещения </w:t>
            </w:r>
          </w:p>
        </w:tc>
        <w:tc>
          <w:tcPr>
            <w:tcW w:w="294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Количество помещений </w:t>
            </w: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36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0"/>
                <w:szCs w:val="10"/>
              </w:rPr>
            </w:pPr>
          </w:p>
        </w:tc>
        <w:tc>
          <w:tcPr>
            <w:tcW w:w="252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0"/>
                <w:szCs w:val="10"/>
              </w:rPr>
            </w:pPr>
          </w:p>
        </w:tc>
        <w:tc>
          <w:tcPr>
            <w:tcW w:w="294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0"/>
                <w:szCs w:val="10"/>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помещения, раздел которого осуществляется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помещения, раздел которого осуществляется</w:t>
            </w:r>
          </w:p>
        </w:tc>
      </w:tr>
      <w:tr w:rsidR="0061711D" w:rsidRPr="008E71E6" w:rsidTr="0056587C">
        <w:trPr>
          <w:trHeight w:val="145"/>
        </w:trPr>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0"/>
                <w:szCs w:val="10"/>
              </w:rPr>
            </w:pP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10"/>
                <w:szCs w:val="10"/>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Дополнительная информация: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0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помещения в здании, сооружении путем объединения помещений в здании, сооружении</w:t>
            </w: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2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60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 нежилого помещения</w:t>
            </w:r>
          </w:p>
        </w:tc>
      </w:tr>
      <w:tr w:rsidR="0061711D" w:rsidRPr="008E71E6" w:rsidTr="0056587C">
        <w:trPr>
          <w:trHeight w:val="20"/>
        </w:trPr>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Количество объединяемых помещений</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объединяемого помещения</w:t>
            </w:r>
          </w:p>
        </w:tc>
      </w:tr>
      <w:tr w:rsidR="0061711D" w:rsidRPr="008E71E6" w:rsidTr="0056587C">
        <w:trPr>
          <w:trHeight w:val="212"/>
        </w:trPr>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332"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объединяемого помещения</w:t>
            </w:r>
          </w:p>
        </w:tc>
        <w:tc>
          <w:tcPr>
            <w:tcW w:w="350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Дополнительная информация:</w:t>
            </w:r>
          </w:p>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08" w:type="dxa"/>
            <w:gridSpan w:val="3"/>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624"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04"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Образованием помещения в здании, сооружении путем переустройства и (или) перепланировки мест общего пользования</w:t>
            </w: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76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 жилого помещения</w:t>
            </w:r>
          </w:p>
        </w:tc>
        <w:tc>
          <w:tcPr>
            <w:tcW w:w="4068"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Образование нежилого помещения</w:t>
            </w: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76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Количество образуемых помещений</w:t>
            </w:r>
          </w:p>
        </w:tc>
        <w:tc>
          <w:tcPr>
            <w:tcW w:w="4068"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Кадастровый номер здания, сооружения</w:t>
            </w:r>
          </w:p>
        </w:tc>
        <w:tc>
          <w:tcPr>
            <w:tcW w:w="434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здания, сооружения</w:t>
            </w: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c>
          <w:tcPr>
            <w:tcW w:w="434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Дополнительная информация:</w:t>
            </w:r>
          </w:p>
        </w:tc>
        <w:tc>
          <w:tcPr>
            <w:tcW w:w="434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c>
          <w:tcPr>
            <w:tcW w:w="434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bl>
    <w:p w:rsidR="0061711D" w:rsidRPr="00617DA8" w:rsidRDefault="0061711D" w:rsidP="00617DA8">
      <w:pPr>
        <w:rPr>
          <w:sz w:val="28"/>
          <w:szCs w:val="28"/>
        </w:rPr>
      </w:pPr>
    </w:p>
    <w:tbl>
      <w:tblPr>
        <w:tblW w:w="9380" w:type="dxa"/>
        <w:tblInd w:w="62" w:type="dxa"/>
        <w:tblLayout w:type="fixed"/>
        <w:tblCellMar>
          <w:top w:w="75" w:type="dxa"/>
          <w:left w:w="0" w:type="dxa"/>
          <w:bottom w:w="75" w:type="dxa"/>
          <w:right w:w="0" w:type="dxa"/>
        </w:tblCellMar>
        <w:tblLook w:val="0000"/>
      </w:tblPr>
      <w:tblGrid>
        <w:gridCol w:w="538"/>
        <w:gridCol w:w="432"/>
        <w:gridCol w:w="3255"/>
        <w:gridCol w:w="1515"/>
        <w:gridCol w:w="140"/>
        <w:gridCol w:w="436"/>
        <w:gridCol w:w="1104"/>
        <w:gridCol w:w="227"/>
        <w:gridCol w:w="1733"/>
      </w:tblGrid>
      <w:tr w:rsidR="0061711D" w:rsidRPr="008E71E6" w:rsidTr="0056587C">
        <w:tc>
          <w:tcPr>
            <w:tcW w:w="58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5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Лист № ___</w:t>
            </w:r>
          </w:p>
        </w:tc>
        <w:tc>
          <w:tcPr>
            <w:tcW w:w="19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Всего листов ___</w:t>
            </w:r>
          </w:p>
        </w:tc>
      </w:tr>
      <w:tr w:rsidR="0061711D" w:rsidRPr="008E71E6" w:rsidTr="0056587C">
        <w:tc>
          <w:tcPr>
            <w:tcW w:w="6316" w:type="dxa"/>
            <w:gridSpan w:val="6"/>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pPr>
              <w:rPr>
                <w:sz w:val="6"/>
                <w:szCs w:val="6"/>
              </w:rPr>
            </w:pPr>
          </w:p>
        </w:tc>
        <w:tc>
          <w:tcPr>
            <w:tcW w:w="1331" w:type="dxa"/>
            <w:gridSpan w:val="2"/>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pPr>
              <w:rPr>
                <w:sz w:val="6"/>
                <w:szCs w:val="6"/>
              </w:rPr>
            </w:pPr>
          </w:p>
        </w:tc>
        <w:tc>
          <w:tcPr>
            <w:tcW w:w="1733" w:type="dxa"/>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pPr>
              <w:rPr>
                <w:sz w:val="6"/>
                <w:szCs w:val="6"/>
              </w:rPr>
            </w:pPr>
          </w:p>
        </w:tc>
      </w:tr>
      <w:tr w:rsidR="0061711D" w:rsidRPr="008E71E6" w:rsidTr="0056587C">
        <w:tc>
          <w:tcPr>
            <w:tcW w:w="5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3.3</w:t>
            </w:r>
          </w:p>
        </w:tc>
        <w:tc>
          <w:tcPr>
            <w:tcW w:w="884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Аннулировать адрес объекта адресации:</w:t>
            </w:r>
          </w:p>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страны</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субъекта Российской Федерации</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trHeight w:val="147"/>
        </w:trPr>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поселения</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внутригородского района городского округа</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населенного пункта</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элемента планировочной структуры</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элемента улично-дорожной сети</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Номер земельного участка</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Тип и номер здания, сооружения или объекта незавершенного строительства</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Тип и номер помещения, расположенного в здании или сооружении</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Тип и номер помещения в пределах квартиры           (в отношении коммунальных квартир)</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Дополнительная информация:</w:t>
            </w:r>
          </w:p>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rPr>
          <w:trHeight w:val="20"/>
        </w:trPr>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202"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64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842"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 связи с:</w:t>
            </w:r>
          </w:p>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1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Прекращением существования объекта адресации</w:t>
            </w:r>
          </w:p>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1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216" w:lineRule="auto"/>
              <w:jc w:val="both"/>
            </w:pPr>
            <w:r w:rsidRPr="008E71E6">
              <w:rPr>
                <w:sz w:val="22"/>
                <w:szCs w:val="22"/>
              </w:rPr>
              <w:t xml:space="preserve">Отказом в осуществлении кадастрового учета объекта адресации по основаниям, указанным в </w:t>
            </w:r>
            <w:hyperlink r:id="rId17" w:history="1">
              <w:r w:rsidRPr="008E71E6">
                <w:rPr>
                  <w:rStyle w:val="ac"/>
                  <w:sz w:val="22"/>
                  <w:szCs w:val="22"/>
                </w:rPr>
                <w:t>пунктах 1</w:t>
              </w:r>
            </w:hyperlink>
            <w:r w:rsidRPr="008E71E6">
              <w:rPr>
                <w:sz w:val="22"/>
                <w:szCs w:val="22"/>
              </w:rPr>
              <w:t xml:space="preserve"> и </w:t>
            </w:r>
            <w:hyperlink r:id="rId18" w:history="1">
              <w:r w:rsidRPr="008E71E6">
                <w:rPr>
                  <w:rStyle w:val="ac"/>
                  <w:sz w:val="22"/>
                  <w:szCs w:val="22"/>
                </w:rPr>
                <w:t>3 части 2 статьи 27</w:t>
              </w:r>
            </w:hyperlink>
            <w:r w:rsidRPr="008E71E6">
              <w:rPr>
                <w:sz w:val="22"/>
                <w:szCs w:val="22"/>
              </w:rPr>
              <w:t xml:space="preserve"> Федерального закона от 24.07. 2007                        № 221-ФЗ «О государственном кадастре недвижимости» (Собрание законодательства Российской Федерации, 2007, № 31, ст. 4017; 2008, № 30, ст. 3597; 2009, № 52, ст. 6410; 2011, № 1, ст. 47; № 49, ст. 7061; № 50, ст. 7365; 2012, № 31, ст. 4322; 2013, № 30,                    ст. 4083; официальный интернет-портал правовой информации www.pravo.gov.ru,                23.12. 2014)</w:t>
            </w:r>
          </w:p>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41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Присвоением объекту адресации нового адреса</w:t>
            </w:r>
          </w:p>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Дополнительная информация:</w:t>
            </w:r>
          </w:p>
        </w:tc>
        <w:tc>
          <w:tcPr>
            <w:tcW w:w="515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15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bl>
    <w:p w:rsidR="0061711D" w:rsidRPr="00617DA8" w:rsidRDefault="0061711D" w:rsidP="00617DA8">
      <w:pPr>
        <w:rPr>
          <w:sz w:val="28"/>
          <w:szCs w:val="28"/>
        </w:rPr>
      </w:pPr>
    </w:p>
    <w:tbl>
      <w:tblPr>
        <w:tblW w:w="9412" w:type="dxa"/>
        <w:tblInd w:w="62" w:type="dxa"/>
        <w:tblLayout w:type="fixed"/>
        <w:tblCellMar>
          <w:top w:w="75" w:type="dxa"/>
          <w:left w:w="0" w:type="dxa"/>
          <w:bottom w:w="75" w:type="dxa"/>
          <w:right w:w="0" w:type="dxa"/>
        </w:tblCellMar>
        <w:tblLook w:val="0000"/>
      </w:tblPr>
      <w:tblGrid>
        <w:gridCol w:w="558"/>
        <w:gridCol w:w="448"/>
        <w:gridCol w:w="421"/>
        <w:gridCol w:w="2464"/>
        <w:gridCol w:w="150"/>
        <w:gridCol w:w="904"/>
        <w:gridCol w:w="935"/>
        <w:gridCol w:w="77"/>
        <w:gridCol w:w="828"/>
        <w:gridCol w:w="635"/>
        <w:gridCol w:w="777"/>
        <w:gridCol w:w="1183"/>
        <w:gridCol w:w="32"/>
      </w:tblGrid>
      <w:tr w:rsidR="0061711D" w:rsidRPr="008E71E6" w:rsidTr="0056587C">
        <w:tc>
          <w:tcPr>
            <w:tcW w:w="5880"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5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Лист № ___</w:t>
            </w:r>
          </w:p>
        </w:tc>
        <w:tc>
          <w:tcPr>
            <w:tcW w:w="19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Всего листов ___</w:t>
            </w:r>
          </w:p>
        </w:tc>
      </w:tr>
      <w:tr w:rsidR="0061711D" w:rsidRPr="008E71E6" w:rsidTr="0056587C">
        <w:trPr>
          <w:gridAfter w:val="1"/>
          <w:wAfter w:w="32" w:type="dxa"/>
        </w:trPr>
        <w:tc>
          <w:tcPr>
            <w:tcW w:w="9380" w:type="dxa"/>
            <w:gridSpan w:val="12"/>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pPr>
              <w:rPr>
                <w:sz w:val="6"/>
                <w:szCs w:val="6"/>
              </w:rPr>
            </w:pPr>
          </w:p>
          <w:p w:rsidR="0061711D" w:rsidRPr="008E71E6" w:rsidRDefault="0061711D" w:rsidP="0056587C">
            <w:pPr>
              <w:rPr>
                <w:sz w:val="6"/>
                <w:szCs w:val="6"/>
              </w:rPr>
            </w:pPr>
          </w:p>
          <w:p w:rsidR="0061711D" w:rsidRPr="008E71E6" w:rsidRDefault="0061711D" w:rsidP="0056587C">
            <w:pPr>
              <w:rPr>
                <w:sz w:val="6"/>
                <w:szCs w:val="6"/>
              </w:rPr>
            </w:pPr>
          </w:p>
          <w:p w:rsidR="0061711D" w:rsidRPr="008E71E6" w:rsidRDefault="0061711D" w:rsidP="0056587C">
            <w:pPr>
              <w:rPr>
                <w:sz w:val="6"/>
                <w:szCs w:val="6"/>
              </w:rPr>
            </w:pPr>
          </w:p>
          <w:p w:rsidR="0061711D" w:rsidRPr="008E71E6" w:rsidRDefault="0061711D" w:rsidP="0056587C">
            <w:pPr>
              <w:rPr>
                <w:sz w:val="6"/>
                <w:szCs w:val="6"/>
              </w:rPr>
            </w:pPr>
          </w:p>
        </w:tc>
      </w:tr>
      <w:tr w:rsidR="0061711D" w:rsidRPr="008E71E6" w:rsidTr="0056587C">
        <w:trPr>
          <w:gridAfter w:val="1"/>
          <w:wAfter w:w="32" w:type="dxa"/>
        </w:trPr>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4.</w:t>
            </w:r>
          </w:p>
        </w:tc>
        <w:tc>
          <w:tcPr>
            <w:tcW w:w="8822"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jc w:val="both"/>
            </w:pPr>
            <w:r w:rsidRPr="008E71E6">
              <w:t>Собственник объекта адресации или лицо, обладающее иным вещным правом на объект адресации</w:t>
            </w:r>
          </w:p>
        </w:tc>
      </w:tr>
      <w:tr w:rsidR="0061711D" w:rsidRPr="008E71E6" w:rsidTr="0056587C">
        <w:trPr>
          <w:gridAfter w:val="1"/>
          <w:wAfter w:w="32" w:type="dxa"/>
        </w:trPr>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795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физическое лицо:</w:t>
            </w:r>
          </w:p>
        </w:tc>
      </w:tr>
      <w:tr w:rsidR="0061711D" w:rsidRPr="008E71E6" w:rsidTr="0056587C">
        <w:trPr>
          <w:gridAfter w:val="1"/>
          <w:wAfter w:w="32" w:type="dxa"/>
        </w:trPr>
        <w:tc>
          <w:tcPr>
            <w:tcW w:w="558" w:type="dxa"/>
            <w:vMerge w:val="restart"/>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val="restart"/>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фамилия:</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имя (полностью):</w:t>
            </w:r>
          </w:p>
        </w:tc>
        <w:tc>
          <w:tcPr>
            <w:tcW w:w="22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отчество (полностью) (при наличии):</w:t>
            </w:r>
          </w:p>
        </w:tc>
        <w:tc>
          <w:tcPr>
            <w:tcW w:w="1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ИНН (при наличии):</w:t>
            </w: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2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документ, удостоверяющий </w:t>
            </w:r>
            <w:r w:rsidRPr="008E71E6">
              <w:lastRenderedPageBreak/>
              <w:t>личность:</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lastRenderedPageBreak/>
              <w:t>вид:</w:t>
            </w:r>
          </w:p>
        </w:tc>
        <w:tc>
          <w:tcPr>
            <w:tcW w:w="22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серия:</w:t>
            </w:r>
          </w:p>
        </w:tc>
        <w:tc>
          <w:tcPr>
            <w:tcW w:w="1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номер:</w:t>
            </w: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2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1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дата выдачи:</w:t>
            </w:r>
          </w:p>
        </w:tc>
        <w:tc>
          <w:tcPr>
            <w:tcW w:w="342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кем выдан:</w:t>
            </w: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6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«__» _____ ____ г.</w:t>
            </w:r>
          </w:p>
        </w:tc>
        <w:tc>
          <w:tcPr>
            <w:tcW w:w="342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6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42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почтовый адрес:</w:t>
            </w:r>
          </w:p>
        </w:tc>
        <w:tc>
          <w:tcPr>
            <w:tcW w:w="289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телефон для связи:</w:t>
            </w:r>
          </w:p>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адрес электронной почты (при наличии):</w:t>
            </w: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89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795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юридическое лицо, в том числе орган государственной власти, иной государственный орган, орган местного самоуправления:</w:t>
            </w:r>
          </w:p>
        </w:tc>
      </w:tr>
      <w:tr w:rsidR="0061711D" w:rsidRPr="008E71E6" w:rsidTr="0056587C">
        <w:trPr>
          <w:gridAfter w:val="1"/>
          <w:wAfter w:w="32" w:type="dxa"/>
        </w:trPr>
        <w:tc>
          <w:tcPr>
            <w:tcW w:w="558" w:type="dxa"/>
            <w:vMerge w:val="restart"/>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val="restart"/>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1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полное наименование:</w:t>
            </w:r>
          </w:p>
        </w:tc>
        <w:tc>
          <w:tcPr>
            <w:tcW w:w="5339"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1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339"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rPr>
                <w:sz w:val="8"/>
                <w:szCs w:val="8"/>
              </w:rPr>
            </w:pP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ИНН (для российского юридического лица):</w:t>
            </w:r>
          </w:p>
        </w:tc>
        <w:tc>
          <w:tcPr>
            <w:tcW w:w="443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КПП (для российского юридического лица):</w:t>
            </w: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1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35"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страна регистрации (инкорпорации) (для иностранного юридического лица):</w:t>
            </w:r>
          </w:p>
        </w:tc>
        <w:tc>
          <w:tcPr>
            <w:tcW w:w="274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дата регистрации (для иностранного юридического лица):</w:t>
            </w:r>
          </w:p>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номер регистрации (для иностранного юридического лица):</w:t>
            </w: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4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«__» ________ ____ г.</w:t>
            </w:r>
          </w:p>
        </w:tc>
        <w:tc>
          <w:tcPr>
            <w:tcW w:w="2595"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gridAfter w:val="1"/>
          <w:wAfter w:w="32" w:type="dxa"/>
          <w:trHeight w:val="20"/>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4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tc>
        <w:tc>
          <w:tcPr>
            <w:tcW w:w="2595"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почтовый адрес:</w:t>
            </w:r>
          </w:p>
        </w:tc>
        <w:tc>
          <w:tcPr>
            <w:tcW w:w="274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телефон для связи:</w:t>
            </w:r>
          </w:p>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адрес электронной почты (при наличии):</w:t>
            </w:r>
          </w:p>
        </w:tc>
      </w:tr>
      <w:tr w:rsidR="0061711D" w:rsidRPr="008E71E6" w:rsidTr="0056587C">
        <w:trPr>
          <w:gridAfter w:val="1"/>
          <w:wAfter w:w="32" w:type="dxa"/>
        </w:trPr>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1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4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9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bl>
    <w:p w:rsidR="0061711D" w:rsidRPr="00617DA8" w:rsidRDefault="0061711D" w:rsidP="00617DA8">
      <w:pPr>
        <w:rPr>
          <w:sz w:val="28"/>
          <w:szCs w:val="28"/>
        </w:rPr>
      </w:pPr>
    </w:p>
    <w:tbl>
      <w:tblPr>
        <w:tblW w:w="9412" w:type="dxa"/>
        <w:tblInd w:w="62" w:type="dxa"/>
        <w:tblLayout w:type="fixed"/>
        <w:tblCellMar>
          <w:top w:w="75" w:type="dxa"/>
          <w:left w:w="0" w:type="dxa"/>
          <w:bottom w:w="75" w:type="dxa"/>
          <w:right w:w="0" w:type="dxa"/>
        </w:tblCellMar>
        <w:tblLook w:val="0000"/>
      </w:tblPr>
      <w:tblGrid>
        <w:gridCol w:w="560"/>
        <w:gridCol w:w="450"/>
        <w:gridCol w:w="395"/>
        <w:gridCol w:w="27"/>
        <w:gridCol w:w="1199"/>
        <w:gridCol w:w="1974"/>
        <w:gridCol w:w="357"/>
        <w:gridCol w:w="4450"/>
      </w:tblGrid>
      <w:tr w:rsidR="0061711D" w:rsidRPr="008E71E6" w:rsidTr="0056587C">
        <w:tc>
          <w:tcPr>
            <w:tcW w:w="5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2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795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360" w:lineRule="auto"/>
            </w:pPr>
            <w:r w:rsidRPr="008E71E6">
              <w:t>Вещное право на объект адресации:</w:t>
            </w:r>
          </w:p>
        </w:tc>
      </w:tr>
      <w:tr w:rsidR="0061711D" w:rsidRPr="008E71E6" w:rsidTr="0056587C">
        <w:tc>
          <w:tcPr>
            <w:tcW w:w="558" w:type="dxa"/>
            <w:vMerge w:val="restart"/>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val="restart"/>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94"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360" w:lineRule="auto"/>
            </w:pPr>
            <w:r w:rsidRPr="008E71E6">
              <w:t>право собственности</w:t>
            </w:r>
          </w:p>
        </w:tc>
      </w:tr>
      <w:tr w:rsidR="0061711D" w:rsidRPr="008E71E6" w:rsidTr="0056587C">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94"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360" w:lineRule="auto"/>
            </w:pPr>
            <w:r w:rsidRPr="008E71E6">
              <w:t>право хозяйственного ведения имуществом на объект адресации</w:t>
            </w:r>
          </w:p>
        </w:tc>
      </w:tr>
      <w:tr w:rsidR="0061711D" w:rsidRPr="008E71E6" w:rsidTr="0056587C">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94"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360" w:lineRule="auto"/>
            </w:pPr>
            <w:r w:rsidRPr="008E71E6">
              <w:t>право оперативного управления имуществом на объект адресации</w:t>
            </w:r>
          </w:p>
        </w:tc>
      </w:tr>
      <w:tr w:rsidR="0061711D" w:rsidRPr="008E71E6" w:rsidTr="0056587C">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94"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360" w:lineRule="auto"/>
            </w:pPr>
            <w:r w:rsidRPr="008E71E6">
              <w:t>право пожизненно наследуемого владения земельным участком</w:t>
            </w:r>
          </w:p>
        </w:tc>
      </w:tr>
      <w:tr w:rsidR="0061711D" w:rsidRPr="008E71E6" w:rsidTr="0056587C">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94"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798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360" w:lineRule="auto"/>
            </w:pPr>
            <w:r w:rsidRPr="008E71E6">
              <w:t>право постоянного (бессрочного) пользования земельным участком</w:t>
            </w:r>
          </w:p>
        </w:tc>
      </w:tr>
      <w:tr w:rsidR="0061711D" w:rsidRPr="008E71E6" w:rsidTr="0056587C">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5.</w:t>
            </w:r>
          </w:p>
        </w:tc>
        <w:tc>
          <w:tcPr>
            <w:tcW w:w="882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jc w:val="both"/>
            </w:pPr>
            <w:r w:rsidRPr="008E71E6">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p w:rsidR="0061711D" w:rsidRPr="008E71E6" w:rsidRDefault="0061711D" w:rsidP="0056587C"/>
        </w:tc>
      </w:tr>
      <w:tr w:rsidR="0061711D" w:rsidRPr="008E71E6" w:rsidTr="0056587C">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Лично</w:t>
            </w:r>
          </w:p>
        </w:tc>
        <w:tc>
          <w:tcPr>
            <w:tcW w:w="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 многофункциональном центре</w:t>
            </w:r>
          </w:p>
          <w:p w:rsidR="0061711D" w:rsidRPr="008E71E6" w:rsidRDefault="0061711D" w:rsidP="0056587C"/>
        </w:tc>
      </w:tr>
      <w:tr w:rsidR="0061711D" w:rsidRPr="008E71E6" w:rsidTr="0056587C">
        <w:tc>
          <w:tcPr>
            <w:tcW w:w="558" w:type="dxa"/>
            <w:vMerge w:val="restart"/>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83"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Почтовым отправлением по адресу:</w:t>
            </w:r>
          </w:p>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8"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83"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8" w:type="dxa"/>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37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61711D" w:rsidRPr="008E71E6" w:rsidTr="0056587C">
        <w:tc>
          <w:tcPr>
            <w:tcW w:w="558" w:type="dxa"/>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37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 личном кабинете федеральной информационной адресной системы</w:t>
            </w:r>
          </w:p>
          <w:p w:rsidR="0061711D" w:rsidRPr="008E71E6" w:rsidRDefault="0061711D" w:rsidP="0056587C"/>
        </w:tc>
      </w:tr>
      <w:tr w:rsidR="0061711D" w:rsidRPr="008E71E6" w:rsidTr="0056587C">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83"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 адрес электронной почты</w:t>
            </w:r>
          </w:p>
          <w:p w:rsidR="0061711D" w:rsidRPr="008E71E6" w:rsidRDefault="0061711D" w:rsidP="0056587C">
            <w:r w:rsidRPr="008E71E6">
              <w:t xml:space="preserve"> (для сообщения о получении заявления и документов)</w:t>
            </w:r>
          </w:p>
          <w:p w:rsidR="0061711D" w:rsidRPr="008E71E6" w:rsidRDefault="0061711D" w:rsidP="0056587C"/>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83"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6.</w:t>
            </w:r>
          </w:p>
        </w:tc>
        <w:tc>
          <w:tcPr>
            <w:tcW w:w="882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Расписку в получении документов прошу:</w:t>
            </w:r>
          </w:p>
        </w:tc>
      </w:tr>
      <w:tr w:rsidR="0061711D" w:rsidRPr="008E71E6" w:rsidTr="0056587C">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61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Выдать лично</w:t>
            </w:r>
          </w:p>
        </w:tc>
        <w:tc>
          <w:tcPr>
            <w:tcW w:w="675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Расписка получена: ___________________________________</w:t>
            </w:r>
          </w:p>
          <w:p w:rsidR="0061711D" w:rsidRPr="008E71E6" w:rsidRDefault="0061711D" w:rsidP="0056587C">
            <w:r w:rsidRPr="008E71E6">
              <w:t>(подпись заявителя)</w:t>
            </w:r>
          </w:p>
          <w:p w:rsidR="0061711D" w:rsidRPr="008E71E6" w:rsidRDefault="0061711D" w:rsidP="0056587C"/>
        </w:tc>
      </w:tr>
      <w:tr w:rsidR="0061711D" w:rsidRPr="008E71E6" w:rsidTr="0056587C">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83"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Направить почтовым отправлением по адресу:</w:t>
            </w:r>
          </w:p>
          <w:p w:rsidR="0061711D" w:rsidRPr="008E71E6" w:rsidRDefault="0061711D" w:rsidP="0056587C"/>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83"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79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37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Не направлять</w:t>
            </w:r>
          </w:p>
        </w:tc>
      </w:tr>
    </w:tbl>
    <w:p w:rsidR="0061711D" w:rsidRPr="008E71E6" w:rsidRDefault="0061711D" w:rsidP="004F74A2">
      <w:pPr>
        <w:rPr>
          <w:sz w:val="28"/>
          <w:szCs w:val="28"/>
        </w:rPr>
      </w:pPr>
    </w:p>
    <w:tbl>
      <w:tblPr>
        <w:tblW w:w="9520" w:type="dxa"/>
        <w:tblInd w:w="62" w:type="dxa"/>
        <w:tblLayout w:type="fixed"/>
        <w:tblCellMar>
          <w:top w:w="75" w:type="dxa"/>
          <w:left w:w="0" w:type="dxa"/>
          <w:bottom w:w="75" w:type="dxa"/>
          <w:right w:w="0" w:type="dxa"/>
        </w:tblCellMar>
        <w:tblLook w:val="0000"/>
      </w:tblPr>
      <w:tblGrid>
        <w:gridCol w:w="537"/>
        <w:gridCol w:w="432"/>
        <w:gridCol w:w="405"/>
        <w:gridCol w:w="2520"/>
        <w:gridCol w:w="164"/>
        <w:gridCol w:w="849"/>
        <w:gridCol w:w="1021"/>
        <w:gridCol w:w="92"/>
        <w:gridCol w:w="742"/>
        <w:gridCol w:w="798"/>
        <w:gridCol w:w="598"/>
        <w:gridCol w:w="1362"/>
      </w:tblGrid>
      <w:tr w:rsidR="0061711D" w:rsidRPr="008E71E6" w:rsidTr="0056587C">
        <w:tc>
          <w:tcPr>
            <w:tcW w:w="6020"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54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Лист № ___</w:t>
            </w:r>
          </w:p>
        </w:tc>
        <w:tc>
          <w:tcPr>
            <w:tcW w:w="19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Всего листов ___</w:t>
            </w:r>
          </w:p>
        </w:tc>
      </w:tr>
      <w:tr w:rsidR="0061711D" w:rsidRPr="008E71E6" w:rsidTr="0056587C">
        <w:tc>
          <w:tcPr>
            <w:tcW w:w="9520" w:type="dxa"/>
            <w:gridSpan w:val="12"/>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7.</w:t>
            </w:r>
          </w:p>
        </w:tc>
        <w:tc>
          <w:tcPr>
            <w:tcW w:w="8983"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Заявитель:</w:t>
            </w:r>
          </w:p>
        </w:tc>
      </w:tr>
      <w:tr w:rsidR="0061711D" w:rsidRPr="008E71E6" w:rsidTr="0056587C">
        <w:tc>
          <w:tcPr>
            <w:tcW w:w="537" w:type="dxa"/>
            <w:vMerge/>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55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Собственник объекта адресации или лицо, обладающее иным вещным правом на объект адресации</w:t>
            </w:r>
          </w:p>
        </w:tc>
      </w:tr>
      <w:tr w:rsidR="0061711D" w:rsidRPr="008E71E6" w:rsidTr="0056587C">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55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Представитель собственника объекта адресации или лица, обладающего иным вещным правом на объект адресации</w:t>
            </w:r>
          </w:p>
        </w:tc>
      </w:tr>
      <w:tr w:rsidR="0061711D" w:rsidRPr="008E71E6" w:rsidTr="0056587C">
        <w:tc>
          <w:tcPr>
            <w:tcW w:w="5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физическое лицо:</w:t>
            </w:r>
          </w:p>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фамилия:</w:t>
            </w:r>
          </w:p>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имя (полностью):</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отчество (полностью) (при наличии):</w:t>
            </w:r>
          </w:p>
        </w:tc>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ИНН (при наличии):</w:t>
            </w:r>
          </w:p>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документ, удостоверяющий личность:</w:t>
            </w:r>
          </w:p>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вид:</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серия:</w:t>
            </w:r>
          </w:p>
        </w:tc>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номер:</w:t>
            </w:r>
          </w:p>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3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3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дата выдачи:</w:t>
            </w:r>
          </w:p>
        </w:tc>
        <w:tc>
          <w:tcPr>
            <w:tcW w:w="35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кем выдан:</w:t>
            </w:r>
          </w:p>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3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«__» _____ ____ г.</w:t>
            </w:r>
          </w:p>
        </w:tc>
        <w:tc>
          <w:tcPr>
            <w:tcW w:w="35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03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9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почтовый адрес:</w:t>
            </w:r>
          </w:p>
        </w:tc>
        <w:tc>
          <w:tcPr>
            <w:tcW w:w="286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телефон для связи:</w:t>
            </w:r>
          </w:p>
        </w:tc>
        <w:tc>
          <w:tcPr>
            <w:tcW w:w="275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адрес электронной почты (при наличии):</w:t>
            </w:r>
          </w:p>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868"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58"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868"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58"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и реквизиты документа, подтверждающего полномочия представителя:</w:t>
            </w:r>
          </w:p>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14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юридическое лицо, в том числе орган государственной власти, иной государственный орган, орган местного самоуправления:</w:t>
            </w:r>
          </w:p>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8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полное наименование:</w:t>
            </w:r>
          </w:p>
        </w:tc>
        <w:tc>
          <w:tcPr>
            <w:tcW w:w="546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8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5462"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КПП (для российского юридического лица):</w:t>
            </w:r>
          </w:p>
        </w:tc>
        <w:tc>
          <w:tcPr>
            <w:tcW w:w="461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ИНН (для российского юридического лица):</w:t>
            </w:r>
          </w:p>
        </w:tc>
      </w:tr>
      <w:tr w:rsidR="0061711D" w:rsidRPr="008E71E6" w:rsidTr="0056587C">
        <w:trPr>
          <w:trHeight w:val="280"/>
        </w:trPr>
        <w:tc>
          <w:tcPr>
            <w:tcW w:w="537"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613" w:type="dxa"/>
            <w:gridSpan w:val="6"/>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tc>
      </w:tr>
    </w:tbl>
    <w:p w:rsidR="0061711D" w:rsidRPr="004F74A2" w:rsidRDefault="0061711D" w:rsidP="004F74A2">
      <w:pPr>
        <w:rPr>
          <w:sz w:val="28"/>
          <w:szCs w:val="28"/>
        </w:rPr>
      </w:pPr>
    </w:p>
    <w:tbl>
      <w:tblPr>
        <w:tblW w:w="9520" w:type="dxa"/>
        <w:tblInd w:w="62" w:type="dxa"/>
        <w:tblLayout w:type="fixed"/>
        <w:tblCellMar>
          <w:top w:w="75" w:type="dxa"/>
          <w:left w:w="0" w:type="dxa"/>
          <w:bottom w:w="75" w:type="dxa"/>
          <w:right w:w="0" w:type="dxa"/>
        </w:tblCellMar>
        <w:tblLook w:val="0000"/>
      </w:tblPr>
      <w:tblGrid>
        <w:gridCol w:w="537"/>
        <w:gridCol w:w="432"/>
        <w:gridCol w:w="405"/>
        <w:gridCol w:w="2684"/>
        <w:gridCol w:w="1299"/>
        <w:gridCol w:w="1405"/>
        <w:gridCol w:w="2758"/>
      </w:tblGrid>
      <w:tr w:rsidR="0061711D" w:rsidRPr="008E71E6" w:rsidTr="0056587C">
        <w:trPr>
          <w:trHeight w:val="1028"/>
        </w:trPr>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84"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страна регистрации </w:t>
            </w:r>
          </w:p>
          <w:p w:rsidR="0061711D" w:rsidRPr="008E71E6" w:rsidRDefault="0061711D" w:rsidP="0056587C">
            <w:r w:rsidRPr="008E71E6">
              <w:t>(инкорпорации) (для иностранного юридического лица):</w:t>
            </w:r>
          </w:p>
        </w:tc>
        <w:tc>
          <w:tcPr>
            <w:tcW w:w="2704"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дата регистрации (для </w:t>
            </w:r>
          </w:p>
          <w:p w:rsidR="0061711D" w:rsidRPr="008E71E6" w:rsidRDefault="0061711D" w:rsidP="0056587C">
            <w:r w:rsidRPr="008E71E6">
              <w:t>иностранного юридического лица):</w:t>
            </w:r>
          </w:p>
        </w:tc>
        <w:tc>
          <w:tcPr>
            <w:tcW w:w="2758"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 xml:space="preserve">номер регистрации (для </w:t>
            </w:r>
          </w:p>
          <w:p w:rsidR="0061711D" w:rsidRPr="008E71E6" w:rsidRDefault="0061711D" w:rsidP="0056587C">
            <w:r w:rsidRPr="008E71E6">
              <w:t>иностранного юридического лица):</w:t>
            </w:r>
          </w:p>
        </w:tc>
      </w:tr>
      <w:tr w:rsidR="0061711D" w:rsidRPr="008E71E6" w:rsidTr="0056587C">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0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«__» _________ ____ г.</w:t>
            </w:r>
          </w:p>
        </w:tc>
        <w:tc>
          <w:tcPr>
            <w:tcW w:w="27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0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tc>
        <w:tc>
          <w:tcPr>
            <w:tcW w:w="27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почтовый адрес:</w:t>
            </w:r>
          </w:p>
        </w:tc>
        <w:tc>
          <w:tcPr>
            <w:tcW w:w="27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телефон для связи:</w:t>
            </w:r>
          </w:p>
        </w:tc>
        <w:tc>
          <w:tcPr>
            <w:tcW w:w="27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адрес электронной почты (при наличии):</w:t>
            </w:r>
          </w:p>
        </w:tc>
      </w:tr>
      <w:tr w:rsidR="0061711D" w:rsidRPr="008E71E6" w:rsidTr="0056587C">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0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6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0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7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1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наименование и реквизиты документа, подтверждающего полномочия представителя:</w:t>
            </w:r>
          </w:p>
        </w:tc>
      </w:tr>
      <w:tr w:rsidR="0061711D" w:rsidRPr="008E71E6" w:rsidTr="0056587C">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1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14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8.</w:t>
            </w: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Документы, прилагаемые к заявлению:</w:t>
            </w:r>
          </w:p>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168" w:lineRule="auto"/>
            </w:pPr>
          </w:p>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168" w:lineRule="auto"/>
            </w:pPr>
          </w:p>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spacing w:line="168" w:lineRule="auto"/>
            </w:pPr>
          </w:p>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8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Оригинал в количестве ___ экз., на ___ л.</w:t>
            </w:r>
          </w:p>
        </w:tc>
        <w:tc>
          <w:tcPr>
            <w:tcW w:w="416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Копия в количестве ___ экз., на ___ л.</w:t>
            </w:r>
          </w:p>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8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Оригинал в количестве ___ экз., на ___ л.</w:t>
            </w:r>
          </w:p>
        </w:tc>
        <w:tc>
          <w:tcPr>
            <w:tcW w:w="416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Копия в количестве ___ экз., на ___ л.</w:t>
            </w:r>
          </w:p>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482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Оригинал в количестве ___ экз., на ___ л.</w:t>
            </w:r>
          </w:p>
        </w:tc>
        <w:tc>
          <w:tcPr>
            <w:tcW w:w="416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Копия в количестве ___ экз., на ___ л.</w:t>
            </w:r>
          </w:p>
        </w:tc>
      </w:tr>
      <w:tr w:rsidR="0061711D" w:rsidRPr="008E71E6" w:rsidTr="0056587C">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9.</w:t>
            </w:r>
          </w:p>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Примечание:</w:t>
            </w:r>
          </w:p>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bl>
    <w:p w:rsidR="0061711D" w:rsidRPr="004F74A2" w:rsidRDefault="0061711D" w:rsidP="004F74A2">
      <w:pPr>
        <w:jc w:val="center"/>
        <w:rPr>
          <w:sz w:val="28"/>
          <w:szCs w:val="28"/>
        </w:rPr>
      </w:pPr>
    </w:p>
    <w:tbl>
      <w:tblPr>
        <w:tblW w:w="9520" w:type="dxa"/>
        <w:tblInd w:w="62" w:type="dxa"/>
        <w:tblLayout w:type="fixed"/>
        <w:tblCellMar>
          <w:top w:w="75" w:type="dxa"/>
          <w:left w:w="0" w:type="dxa"/>
          <w:bottom w:w="75" w:type="dxa"/>
          <w:right w:w="0" w:type="dxa"/>
        </w:tblCellMar>
        <w:tblLook w:val="0000"/>
      </w:tblPr>
      <w:tblGrid>
        <w:gridCol w:w="537"/>
        <w:gridCol w:w="2358"/>
        <w:gridCol w:w="3125"/>
        <w:gridCol w:w="1363"/>
        <w:gridCol w:w="2137"/>
      </w:tblGrid>
      <w:tr w:rsidR="0061711D" w:rsidRPr="008E71E6" w:rsidTr="0056587C">
        <w:tc>
          <w:tcPr>
            <w:tcW w:w="602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13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Лист № ___</w:t>
            </w:r>
          </w:p>
        </w:tc>
        <w:tc>
          <w:tcPr>
            <w:tcW w:w="21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Всего листов ___</w:t>
            </w:r>
          </w:p>
        </w:tc>
      </w:tr>
      <w:tr w:rsidR="0061711D" w:rsidRPr="008E71E6" w:rsidTr="0056587C">
        <w:tc>
          <w:tcPr>
            <w:tcW w:w="6020" w:type="dxa"/>
            <w:gridSpan w:val="3"/>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tc>
        <w:tc>
          <w:tcPr>
            <w:tcW w:w="1363" w:type="dxa"/>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tc>
        <w:tc>
          <w:tcPr>
            <w:tcW w:w="2137" w:type="dxa"/>
            <w:tcBorders>
              <w:top w:val="single" w:sz="4" w:space="0" w:color="auto"/>
              <w:bottom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10</w:t>
            </w: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jc w:val="both"/>
            </w:pPr>
            <w:r w:rsidRPr="008E71E6">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61711D" w:rsidRPr="008E71E6" w:rsidTr="0056587C">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11</w:t>
            </w: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pPr>
              <w:jc w:val="both"/>
            </w:pPr>
            <w:r w:rsidRPr="008E71E6">
              <w:t>Настоящим также подтверждаю, что:</w:t>
            </w:r>
          </w:p>
          <w:p w:rsidR="0061711D" w:rsidRPr="008E71E6" w:rsidRDefault="0061711D" w:rsidP="0056587C">
            <w:pPr>
              <w:jc w:val="both"/>
            </w:pPr>
            <w:r w:rsidRPr="008E71E6">
              <w:t>сведения, указанные в настоящем заявлении, на дату представления заявления достоверны;</w:t>
            </w:r>
          </w:p>
          <w:p w:rsidR="0061711D" w:rsidRPr="008E71E6" w:rsidRDefault="0061711D" w:rsidP="0056587C">
            <w:pPr>
              <w:jc w:val="both"/>
            </w:pPr>
            <w:r w:rsidRPr="008E71E6">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61711D" w:rsidRPr="008E71E6" w:rsidTr="0056587C">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12</w:t>
            </w:r>
          </w:p>
        </w:tc>
        <w:tc>
          <w:tcPr>
            <w:tcW w:w="548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Подпись</w:t>
            </w:r>
          </w:p>
        </w:tc>
        <w:tc>
          <w:tcPr>
            <w:tcW w:w="350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Дата</w:t>
            </w:r>
          </w:p>
        </w:tc>
      </w:tr>
      <w:tr w:rsidR="0061711D" w:rsidRPr="008E71E6" w:rsidTr="0056587C">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2358" w:type="dxa"/>
            <w:tcBorders>
              <w:top w:val="single" w:sz="4" w:space="0" w:color="auto"/>
              <w:left w:val="single" w:sz="4" w:space="0" w:color="auto"/>
              <w:bottom w:val="single" w:sz="4" w:space="0" w:color="auto"/>
            </w:tcBorders>
            <w:tcMar>
              <w:top w:w="102" w:type="dxa"/>
              <w:left w:w="62" w:type="dxa"/>
              <w:bottom w:w="102" w:type="dxa"/>
              <w:right w:w="62" w:type="dxa"/>
            </w:tcMar>
            <w:vAlign w:val="center"/>
          </w:tcPr>
          <w:p w:rsidR="0061711D" w:rsidRPr="008E71E6" w:rsidRDefault="0061711D" w:rsidP="0056587C">
            <w:r w:rsidRPr="008E71E6">
              <w:t>_________________</w:t>
            </w:r>
          </w:p>
          <w:p w:rsidR="0061711D" w:rsidRPr="008E71E6" w:rsidRDefault="0061711D" w:rsidP="0056587C">
            <w:r w:rsidRPr="008E71E6">
              <w:t>(подпись)</w:t>
            </w:r>
          </w:p>
        </w:tc>
        <w:tc>
          <w:tcPr>
            <w:tcW w:w="3125" w:type="dxa"/>
            <w:tcBorders>
              <w:top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_______________________</w:t>
            </w:r>
          </w:p>
          <w:p w:rsidR="0061711D" w:rsidRPr="008E71E6" w:rsidRDefault="0061711D" w:rsidP="0056587C">
            <w:r w:rsidRPr="008E71E6">
              <w:t>(инициалы, фамилия)</w:t>
            </w:r>
          </w:p>
        </w:tc>
        <w:tc>
          <w:tcPr>
            <w:tcW w:w="350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1711D" w:rsidRPr="008E71E6" w:rsidRDefault="0061711D" w:rsidP="0056587C">
            <w:r w:rsidRPr="008E71E6">
              <w:t>«__» ___________ ____ г.</w:t>
            </w:r>
          </w:p>
        </w:tc>
      </w:tr>
      <w:tr w:rsidR="0061711D" w:rsidRPr="008E71E6" w:rsidTr="0056587C">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lastRenderedPageBreak/>
              <w:t>13</w:t>
            </w:r>
          </w:p>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r w:rsidRPr="008E71E6">
              <w:t>Отметка специалиста, принявшего заявление и приложенные к нему документы:</w:t>
            </w:r>
          </w:p>
        </w:tc>
      </w:tr>
      <w:tr w:rsidR="0061711D" w:rsidRPr="008E71E6" w:rsidTr="0056587C">
        <w:tc>
          <w:tcPr>
            <w:tcW w:w="537" w:type="dxa"/>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tcBorders>
              <w:left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r w:rsidR="0061711D" w:rsidRPr="008E71E6" w:rsidTr="0056587C">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c>
          <w:tcPr>
            <w:tcW w:w="8983"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711D" w:rsidRPr="008E71E6" w:rsidRDefault="0061711D" w:rsidP="0056587C"/>
        </w:tc>
      </w:tr>
    </w:tbl>
    <w:p w:rsidR="0061711D" w:rsidRPr="00530337" w:rsidRDefault="0061711D" w:rsidP="008E71E6">
      <w:pPr>
        <w:rPr>
          <w:sz w:val="28"/>
          <w:szCs w:val="28"/>
        </w:rPr>
      </w:pPr>
      <w:r w:rsidRPr="008E71E6">
        <w:rPr>
          <w:sz w:val="28"/>
          <w:szCs w:val="28"/>
        </w:rPr>
        <w:br w:type="page"/>
      </w:r>
    </w:p>
    <w:tbl>
      <w:tblPr>
        <w:tblW w:w="5568" w:type="dxa"/>
        <w:tblInd w:w="3888" w:type="dxa"/>
        <w:tblLook w:val="01E0"/>
      </w:tblPr>
      <w:tblGrid>
        <w:gridCol w:w="5568"/>
      </w:tblGrid>
      <w:tr w:rsidR="0061711D" w:rsidRPr="008E71E6" w:rsidTr="00530337">
        <w:tc>
          <w:tcPr>
            <w:tcW w:w="5568" w:type="dxa"/>
          </w:tcPr>
          <w:p w:rsidR="0061711D" w:rsidRPr="002C0D11" w:rsidRDefault="0061711D" w:rsidP="00530337">
            <w:pPr>
              <w:jc w:val="right"/>
            </w:pPr>
            <w:r w:rsidRPr="002C0D11">
              <w:t>Приложение 2</w:t>
            </w:r>
          </w:p>
          <w:p w:rsidR="0061711D" w:rsidRPr="002C0D11" w:rsidRDefault="0061711D" w:rsidP="00530337">
            <w:pPr>
              <w:jc w:val="right"/>
              <w:rPr>
                <w:color w:val="FFFFFF"/>
              </w:rPr>
            </w:pPr>
            <w:r w:rsidRPr="002C0D11">
              <w:t>к административному регламенту по    предоставлению муниципальной услуги</w:t>
            </w:r>
          </w:p>
          <w:p w:rsidR="0061711D" w:rsidRPr="008E71E6" w:rsidRDefault="0061711D" w:rsidP="00530337">
            <w:pPr>
              <w:rPr>
                <w:sz w:val="28"/>
                <w:szCs w:val="28"/>
              </w:rPr>
            </w:pPr>
          </w:p>
        </w:tc>
      </w:tr>
      <w:tr w:rsidR="0061711D" w:rsidRPr="008E71E6" w:rsidTr="0056587C">
        <w:tc>
          <w:tcPr>
            <w:tcW w:w="5568" w:type="dxa"/>
          </w:tcPr>
          <w:p w:rsidR="0061711D" w:rsidRPr="008E71E6" w:rsidRDefault="0061711D" w:rsidP="00D96D2F">
            <w:pPr>
              <w:jc w:val="both"/>
              <w:rPr>
                <w:sz w:val="28"/>
                <w:szCs w:val="28"/>
              </w:rPr>
            </w:pPr>
          </w:p>
        </w:tc>
      </w:tr>
    </w:tbl>
    <w:p w:rsidR="0061711D" w:rsidRPr="008E71E6" w:rsidRDefault="0061711D" w:rsidP="00DE06AB">
      <w:pPr>
        <w:pStyle w:val="ConsPlusNormal"/>
        <w:widowControl/>
        <w:ind w:firstLine="0"/>
        <w:rPr>
          <w:rFonts w:ascii="Times New Roman" w:hAnsi="Times New Roman" w:cs="Times New Roman"/>
          <w:b/>
          <w:bCs/>
          <w:sz w:val="16"/>
          <w:szCs w:val="16"/>
        </w:rPr>
      </w:pPr>
    </w:p>
    <w:p w:rsidR="0061711D" w:rsidRPr="008E71E6" w:rsidRDefault="0061711D" w:rsidP="00DE06AB">
      <w:pPr>
        <w:pStyle w:val="ConsPlusNormal"/>
        <w:widowControl/>
        <w:ind w:firstLine="0"/>
        <w:jc w:val="center"/>
        <w:rPr>
          <w:rFonts w:ascii="Times New Roman" w:hAnsi="Times New Roman" w:cs="Times New Roman"/>
          <w:sz w:val="28"/>
          <w:szCs w:val="28"/>
        </w:rPr>
      </w:pPr>
      <w:r w:rsidRPr="008E71E6">
        <w:rPr>
          <w:rFonts w:ascii="Times New Roman" w:hAnsi="Times New Roman" w:cs="Times New Roman"/>
          <w:sz w:val="28"/>
          <w:szCs w:val="28"/>
        </w:rPr>
        <w:t>СОГЛАСИЕ НА ОБРАБОТКУ ПЕРСОНАЛЬНЫХ ДАННЫХ</w:t>
      </w:r>
    </w:p>
    <w:p w:rsidR="0061711D" w:rsidRPr="008E71E6" w:rsidRDefault="0061711D" w:rsidP="00DE06AB">
      <w:pPr>
        <w:pStyle w:val="ConsPlusNormal"/>
        <w:widowControl/>
        <w:ind w:firstLine="0"/>
        <w:rPr>
          <w:rFonts w:ascii="Times New Roman" w:hAnsi="Times New Roman" w:cs="Times New Roman"/>
          <w:sz w:val="28"/>
          <w:szCs w:val="28"/>
        </w:rPr>
      </w:pPr>
      <w:r w:rsidRPr="008E71E6">
        <w:rPr>
          <w:rFonts w:ascii="Times New Roman" w:hAnsi="Times New Roman" w:cs="Times New Roman"/>
          <w:sz w:val="28"/>
          <w:szCs w:val="28"/>
        </w:rPr>
        <w:t>Я,________________________________________________________________</w:t>
      </w:r>
    </w:p>
    <w:p w:rsidR="0061711D" w:rsidRPr="008E71E6" w:rsidRDefault="0061711D" w:rsidP="00DE06AB">
      <w:pPr>
        <w:pStyle w:val="ConsPlusNormal"/>
        <w:widowControl/>
        <w:ind w:firstLine="0"/>
        <w:jc w:val="center"/>
        <w:rPr>
          <w:rFonts w:ascii="Times New Roman" w:hAnsi="Times New Roman" w:cs="Times New Roman"/>
          <w:sz w:val="22"/>
          <w:szCs w:val="22"/>
        </w:rPr>
      </w:pPr>
      <w:r w:rsidRPr="008E71E6">
        <w:rPr>
          <w:rFonts w:ascii="Times New Roman" w:hAnsi="Times New Roman" w:cs="Times New Roman"/>
          <w:sz w:val="22"/>
          <w:szCs w:val="22"/>
        </w:rPr>
        <w:t>(фамилия, имя, отчество)</w:t>
      </w:r>
    </w:p>
    <w:p w:rsidR="0061711D" w:rsidRPr="008E71E6" w:rsidRDefault="0061711D" w:rsidP="00DE06AB">
      <w:pPr>
        <w:pStyle w:val="ConsPlusNormal"/>
        <w:widowControl/>
        <w:ind w:firstLine="708"/>
        <w:jc w:val="both"/>
        <w:rPr>
          <w:rFonts w:ascii="Times New Roman" w:hAnsi="Times New Roman" w:cs="Times New Roman"/>
          <w:sz w:val="16"/>
          <w:szCs w:val="16"/>
        </w:rPr>
      </w:pPr>
    </w:p>
    <w:p w:rsidR="0061711D" w:rsidRPr="008E71E6" w:rsidRDefault="0061711D" w:rsidP="00DE06AB">
      <w:pPr>
        <w:pStyle w:val="ConsPlusNormal"/>
        <w:widowControl/>
        <w:ind w:firstLine="708"/>
        <w:jc w:val="both"/>
        <w:rPr>
          <w:rFonts w:ascii="Times New Roman" w:hAnsi="Times New Roman" w:cs="Times New Roman"/>
          <w:sz w:val="28"/>
          <w:szCs w:val="28"/>
        </w:rPr>
      </w:pPr>
      <w:r w:rsidRPr="008E71E6">
        <w:rPr>
          <w:rFonts w:ascii="Times New Roman" w:hAnsi="Times New Roman" w:cs="Times New Roman"/>
          <w:sz w:val="28"/>
          <w:szCs w:val="28"/>
        </w:rPr>
        <w:t xml:space="preserve">В соответствии с Федеральным законом от 27.07.2006 №152-ФЗ «О персональных данных» в целях оказания услуг, в соответствии с поданным мною заявлением, даю согласие </w:t>
      </w:r>
      <w:r w:rsidRPr="008E71E6">
        <w:rPr>
          <w:rFonts w:ascii="Times New Roman" w:hAnsi="Times New Roman" w:cs="Times New Roman"/>
          <w:i/>
          <w:sz w:val="28"/>
          <w:szCs w:val="28"/>
          <w:u w:val="single"/>
        </w:rPr>
        <w:t>Уполномоченному органу</w:t>
      </w:r>
      <w:r w:rsidRPr="008E71E6">
        <w:rPr>
          <w:rFonts w:ascii="Times New Roman" w:hAnsi="Times New Roman" w:cs="Times New Roman"/>
          <w:sz w:val="28"/>
          <w:szCs w:val="28"/>
        </w:rPr>
        <w:t xml:space="preserve"> , расположенному по адресу: ____________ на обработку (сбор, систематизацию, накопление, хранение, уточнение, использование, распространение, обезличивание, блокирование, уничтожение) неавтоматизированным и автоматизированных данных, сведений о месте работы, о социальном положении, ИНН, профессии, сведений о социальных льготах и др.) или сообщение персональных данных лица, интересы которого я представляю, третьей стороне в соответствии с законодательством.</w:t>
      </w:r>
    </w:p>
    <w:p w:rsidR="0061711D" w:rsidRPr="008E71E6" w:rsidRDefault="0061711D" w:rsidP="00DE06AB">
      <w:pPr>
        <w:pStyle w:val="ConsPlusNormal"/>
        <w:widowControl/>
        <w:ind w:firstLine="0"/>
        <w:rPr>
          <w:rFonts w:ascii="Times New Roman" w:hAnsi="Times New Roman" w:cs="Times New Roman"/>
          <w:b/>
          <w:bCs/>
          <w:sz w:val="16"/>
          <w:szCs w:val="16"/>
        </w:rPr>
      </w:pPr>
    </w:p>
    <w:p w:rsidR="0061711D" w:rsidRPr="008E71E6" w:rsidRDefault="0061711D" w:rsidP="00DE06AB">
      <w:pPr>
        <w:pStyle w:val="ConsPlusNormal"/>
        <w:widowControl/>
        <w:ind w:firstLine="0"/>
        <w:rPr>
          <w:rFonts w:ascii="Times New Roman" w:hAnsi="Times New Roman" w:cs="Times New Roman"/>
          <w:sz w:val="28"/>
          <w:szCs w:val="28"/>
        </w:rPr>
      </w:pPr>
      <w:r w:rsidRPr="008E71E6">
        <w:rPr>
          <w:rFonts w:ascii="Times New Roman" w:hAnsi="Times New Roman" w:cs="Times New Roman"/>
          <w:sz w:val="28"/>
          <w:szCs w:val="28"/>
        </w:rPr>
        <w:t>1. Паспортные данные______________________________________________</w:t>
      </w:r>
    </w:p>
    <w:p w:rsidR="0061711D" w:rsidRPr="008E71E6" w:rsidRDefault="0061711D" w:rsidP="00DE06AB">
      <w:pPr>
        <w:spacing w:line="240" w:lineRule="exact"/>
        <w:jc w:val="both"/>
        <w:rPr>
          <w:sz w:val="22"/>
          <w:szCs w:val="22"/>
        </w:rPr>
      </w:pPr>
      <w:r w:rsidRPr="008E71E6">
        <w:rPr>
          <w:sz w:val="22"/>
          <w:szCs w:val="22"/>
        </w:rPr>
        <w:t xml:space="preserve">                                                                                         (серия, номер, когда и кем выдан)</w:t>
      </w:r>
    </w:p>
    <w:p w:rsidR="0061711D" w:rsidRPr="008E71E6" w:rsidRDefault="0061711D" w:rsidP="00DE06AB">
      <w:pPr>
        <w:pStyle w:val="ConsPlusNormal"/>
        <w:widowControl/>
        <w:ind w:firstLine="0"/>
        <w:rPr>
          <w:rFonts w:ascii="Times New Roman" w:hAnsi="Times New Roman" w:cs="Times New Roman"/>
          <w:sz w:val="28"/>
          <w:szCs w:val="28"/>
        </w:rPr>
      </w:pPr>
      <w:r w:rsidRPr="008E71E6">
        <w:rPr>
          <w:rFonts w:ascii="Times New Roman" w:hAnsi="Times New Roman" w:cs="Times New Roman"/>
          <w:sz w:val="28"/>
          <w:szCs w:val="28"/>
        </w:rPr>
        <w:t>2. Адрес по месту регистрации_______________________________________</w:t>
      </w:r>
    </w:p>
    <w:p w:rsidR="0061711D" w:rsidRPr="008E71E6" w:rsidRDefault="0061711D" w:rsidP="00DE06AB">
      <w:pPr>
        <w:spacing w:line="240" w:lineRule="exact"/>
        <w:jc w:val="both"/>
      </w:pPr>
      <w:r w:rsidRPr="008E71E6">
        <w:rPr>
          <w:sz w:val="22"/>
          <w:szCs w:val="22"/>
        </w:rPr>
        <w:t xml:space="preserve">                                                                                         (почтовый адрес по месту регистрации</w:t>
      </w:r>
      <w:r w:rsidRPr="008E71E6">
        <w:t>)</w:t>
      </w:r>
    </w:p>
    <w:p w:rsidR="0061711D" w:rsidRPr="008E71E6" w:rsidRDefault="0061711D" w:rsidP="00DE06AB">
      <w:pPr>
        <w:jc w:val="both"/>
        <w:rPr>
          <w:sz w:val="16"/>
          <w:szCs w:val="16"/>
        </w:rPr>
      </w:pPr>
    </w:p>
    <w:p w:rsidR="0061711D" w:rsidRPr="008E71E6" w:rsidRDefault="0061711D" w:rsidP="00DE06AB">
      <w:pPr>
        <w:ind w:firstLine="708"/>
        <w:jc w:val="both"/>
        <w:rPr>
          <w:sz w:val="28"/>
          <w:szCs w:val="28"/>
        </w:rPr>
      </w:pPr>
      <w:r w:rsidRPr="008E71E6">
        <w:rPr>
          <w:sz w:val="28"/>
          <w:szCs w:val="28"/>
        </w:rPr>
        <w:t xml:space="preserve">Предоставляю необходимые документы для оказания муниципальных услуг ) </w:t>
      </w:r>
      <w:r w:rsidRPr="008E71E6">
        <w:rPr>
          <w:i/>
          <w:sz w:val="28"/>
          <w:szCs w:val="28"/>
          <w:u w:val="single"/>
        </w:rPr>
        <w:t>Уполномоченному органу</w:t>
      </w:r>
      <w:r w:rsidRPr="008E71E6">
        <w:rPr>
          <w:sz w:val="28"/>
          <w:szCs w:val="28"/>
        </w:rPr>
        <w:t xml:space="preserve">. Согласие вступает в силу со дня его подписания и действует в течение неопределенного срока. </w:t>
      </w:r>
    </w:p>
    <w:p w:rsidR="0061711D" w:rsidRPr="008E71E6" w:rsidRDefault="0061711D" w:rsidP="00DE06AB">
      <w:pPr>
        <w:ind w:firstLine="708"/>
        <w:jc w:val="both"/>
        <w:rPr>
          <w:sz w:val="28"/>
          <w:szCs w:val="28"/>
        </w:rPr>
      </w:pPr>
      <w:r w:rsidRPr="008E71E6">
        <w:rPr>
          <w:sz w:val="28"/>
          <w:szCs w:val="28"/>
        </w:rPr>
        <w:t>Согласие может быть отозвано в любое время на основании моего письменного заявления.</w:t>
      </w:r>
    </w:p>
    <w:p w:rsidR="0061711D" w:rsidRPr="008E71E6" w:rsidRDefault="0061711D" w:rsidP="00DE06AB">
      <w:r w:rsidRPr="008E71E6">
        <w:rPr>
          <w:sz w:val="28"/>
          <w:szCs w:val="28"/>
        </w:rPr>
        <w:t>«</w:t>
      </w:r>
      <w:r w:rsidRPr="008E71E6">
        <w:rPr>
          <w:sz w:val="28"/>
          <w:szCs w:val="28"/>
        </w:rPr>
        <w:softHyphen/>
      </w:r>
      <w:r w:rsidRPr="008E71E6">
        <w:rPr>
          <w:sz w:val="28"/>
          <w:szCs w:val="28"/>
        </w:rPr>
        <w:softHyphen/>
      </w:r>
      <w:r w:rsidRPr="008E71E6">
        <w:rPr>
          <w:sz w:val="28"/>
          <w:szCs w:val="28"/>
        </w:rPr>
        <w:softHyphen/>
      </w:r>
      <w:r w:rsidRPr="008E71E6">
        <w:rPr>
          <w:sz w:val="28"/>
          <w:szCs w:val="28"/>
        </w:rPr>
        <w:softHyphen/>
      </w:r>
      <w:r w:rsidRPr="008E71E6">
        <w:rPr>
          <w:sz w:val="28"/>
          <w:szCs w:val="28"/>
        </w:rPr>
        <w:softHyphen/>
      </w:r>
      <w:r w:rsidRPr="008E71E6">
        <w:rPr>
          <w:sz w:val="28"/>
          <w:szCs w:val="28"/>
        </w:rPr>
        <w:softHyphen/>
      </w:r>
      <w:r w:rsidRPr="008E71E6">
        <w:rPr>
          <w:sz w:val="28"/>
          <w:szCs w:val="28"/>
        </w:rPr>
        <w:softHyphen/>
      </w:r>
      <w:r w:rsidRPr="008E71E6">
        <w:rPr>
          <w:sz w:val="28"/>
          <w:szCs w:val="28"/>
        </w:rPr>
        <w:softHyphen/>
        <w:t xml:space="preserve">______» __________ 201__г.   </w:t>
      </w:r>
      <w:r w:rsidRPr="008E71E6">
        <w:t xml:space="preserve">_______________________ </w:t>
      </w:r>
      <w:r w:rsidRPr="008E71E6">
        <w:tab/>
        <w:t>_________________________</w:t>
      </w:r>
    </w:p>
    <w:p w:rsidR="0061711D" w:rsidRPr="008E71E6" w:rsidRDefault="0061711D" w:rsidP="00DE06AB">
      <w:pPr>
        <w:pBdr>
          <w:bottom w:val="single" w:sz="12" w:space="1" w:color="auto"/>
        </w:pBdr>
      </w:pPr>
      <w:r w:rsidRPr="008E71E6">
        <w:t xml:space="preserve">                                                                                           (подпись)</w:t>
      </w:r>
      <w:r w:rsidRPr="008E71E6">
        <w:tab/>
        <w:t xml:space="preserve">                    (расшифровка подписи)</w:t>
      </w:r>
    </w:p>
    <w:p w:rsidR="0061711D" w:rsidRPr="008E71E6" w:rsidRDefault="0061711D" w:rsidP="00DE06AB">
      <w:pPr>
        <w:spacing w:line="240" w:lineRule="exact"/>
        <w:jc w:val="both"/>
        <w:rPr>
          <w:sz w:val="28"/>
          <w:szCs w:val="28"/>
        </w:rPr>
      </w:pPr>
    </w:p>
    <w:p w:rsidR="0061711D" w:rsidRPr="008E71E6" w:rsidRDefault="0061711D" w:rsidP="00DE06AB">
      <w:pPr>
        <w:spacing w:line="240" w:lineRule="exact"/>
        <w:jc w:val="both"/>
        <w:rPr>
          <w:sz w:val="28"/>
          <w:szCs w:val="28"/>
        </w:rPr>
      </w:pPr>
    </w:p>
    <w:p w:rsidR="0061711D" w:rsidRPr="008E71E6" w:rsidRDefault="0061711D" w:rsidP="00DE06AB">
      <w:pPr>
        <w:spacing w:line="240" w:lineRule="exact"/>
        <w:jc w:val="both"/>
        <w:rPr>
          <w:sz w:val="28"/>
          <w:szCs w:val="28"/>
        </w:rPr>
      </w:pPr>
    </w:p>
    <w:p w:rsidR="0061711D" w:rsidRPr="008E71E6" w:rsidRDefault="0061711D" w:rsidP="00DE06AB">
      <w:pPr>
        <w:spacing w:line="240" w:lineRule="exact"/>
        <w:jc w:val="both"/>
        <w:rPr>
          <w:sz w:val="28"/>
          <w:szCs w:val="28"/>
        </w:rPr>
      </w:pPr>
    </w:p>
    <w:p w:rsidR="0061711D" w:rsidRPr="008E71E6" w:rsidRDefault="0061711D" w:rsidP="00DE06AB">
      <w:pPr>
        <w:jc w:val="center"/>
        <w:rPr>
          <w:sz w:val="28"/>
          <w:szCs w:val="28"/>
        </w:rPr>
      </w:pPr>
      <w:r w:rsidRPr="008E71E6">
        <w:rPr>
          <w:sz w:val="28"/>
          <w:szCs w:val="28"/>
        </w:rPr>
        <w:t>__________________</w:t>
      </w:r>
    </w:p>
    <w:p w:rsidR="0061711D" w:rsidRPr="008E71E6" w:rsidRDefault="0061711D">
      <w:pPr>
        <w:rPr>
          <w:sz w:val="28"/>
          <w:szCs w:val="28"/>
        </w:rPr>
      </w:pPr>
      <w:r w:rsidRPr="008E71E6">
        <w:rPr>
          <w:sz w:val="28"/>
          <w:szCs w:val="28"/>
        </w:rPr>
        <w:br w:type="page"/>
      </w:r>
    </w:p>
    <w:p w:rsidR="0061711D" w:rsidRPr="008E71E6" w:rsidRDefault="0061711D" w:rsidP="00D96D2F">
      <w:pPr>
        <w:rPr>
          <w:sz w:val="28"/>
          <w:szCs w:val="28"/>
          <w:lang w:val="en-US"/>
        </w:rPr>
      </w:pPr>
    </w:p>
    <w:p w:rsidR="0061711D" w:rsidRPr="008E71E6" w:rsidRDefault="0061711D" w:rsidP="00D96D2F">
      <w:pPr>
        <w:rPr>
          <w:sz w:val="28"/>
          <w:szCs w:val="28"/>
          <w:lang w:val="en-US"/>
        </w:rPr>
      </w:pPr>
      <w:r>
        <w:t xml:space="preserve"> </w:t>
      </w:r>
    </w:p>
    <w:tbl>
      <w:tblPr>
        <w:tblW w:w="5568" w:type="dxa"/>
        <w:tblInd w:w="3888" w:type="dxa"/>
        <w:tblLook w:val="01E0"/>
      </w:tblPr>
      <w:tblGrid>
        <w:gridCol w:w="5568"/>
      </w:tblGrid>
      <w:tr w:rsidR="0061711D" w:rsidRPr="008E71E6" w:rsidTr="00530337">
        <w:tc>
          <w:tcPr>
            <w:tcW w:w="5568" w:type="dxa"/>
          </w:tcPr>
          <w:p w:rsidR="0061711D" w:rsidRPr="002C0D11" w:rsidRDefault="0061711D" w:rsidP="00530337">
            <w:pPr>
              <w:jc w:val="right"/>
            </w:pPr>
            <w:r>
              <w:t>Приложение 3</w:t>
            </w:r>
          </w:p>
          <w:p w:rsidR="0061711D" w:rsidRPr="002C0D11" w:rsidRDefault="0061711D" w:rsidP="00530337">
            <w:pPr>
              <w:jc w:val="right"/>
              <w:rPr>
                <w:color w:val="FFFFFF"/>
              </w:rPr>
            </w:pPr>
            <w:r w:rsidRPr="002C0D11">
              <w:t>к административному регламенту по    предоставлению муниципальной услуги</w:t>
            </w:r>
          </w:p>
          <w:p w:rsidR="0061711D" w:rsidRPr="008E71E6" w:rsidRDefault="0061711D" w:rsidP="00530337">
            <w:pPr>
              <w:rPr>
                <w:sz w:val="28"/>
                <w:szCs w:val="28"/>
              </w:rPr>
            </w:pPr>
          </w:p>
        </w:tc>
      </w:tr>
      <w:tr w:rsidR="0061711D" w:rsidRPr="008E71E6" w:rsidTr="0056587C">
        <w:tc>
          <w:tcPr>
            <w:tcW w:w="5568" w:type="dxa"/>
          </w:tcPr>
          <w:p w:rsidR="0061711D" w:rsidRPr="008E71E6" w:rsidRDefault="0061711D" w:rsidP="0056587C">
            <w:pPr>
              <w:jc w:val="both"/>
              <w:rPr>
                <w:sz w:val="28"/>
                <w:szCs w:val="28"/>
              </w:rPr>
            </w:pPr>
          </w:p>
          <w:p w:rsidR="0061711D" w:rsidRPr="008E71E6" w:rsidRDefault="0061711D" w:rsidP="0056587C">
            <w:pPr>
              <w:rPr>
                <w:sz w:val="28"/>
                <w:szCs w:val="28"/>
              </w:rPr>
            </w:pPr>
          </w:p>
        </w:tc>
      </w:tr>
    </w:tbl>
    <w:p w:rsidR="0061711D" w:rsidRPr="008E71E6" w:rsidRDefault="0061711D" w:rsidP="00DE06AB">
      <w:pPr>
        <w:ind w:firstLine="4620"/>
        <w:rPr>
          <w:sz w:val="28"/>
          <w:szCs w:val="28"/>
          <w:lang w:eastAsia="en-US"/>
        </w:rPr>
      </w:pPr>
    </w:p>
    <w:p w:rsidR="0061711D" w:rsidRPr="008E71E6" w:rsidRDefault="0061711D" w:rsidP="00DE06AB">
      <w:pPr>
        <w:ind w:firstLine="4620"/>
        <w:rPr>
          <w:iCs/>
          <w:color w:val="052635"/>
          <w:sz w:val="28"/>
          <w:szCs w:val="28"/>
        </w:rPr>
      </w:pPr>
    </w:p>
    <w:p w:rsidR="0061711D" w:rsidRPr="008E71E6" w:rsidRDefault="0061711D" w:rsidP="00DE06AB">
      <w:pPr>
        <w:jc w:val="center"/>
        <w:rPr>
          <w:b/>
          <w:bCs/>
          <w:sz w:val="28"/>
          <w:szCs w:val="28"/>
        </w:rPr>
      </w:pPr>
      <w:r w:rsidRPr="008E71E6">
        <w:rPr>
          <w:b/>
          <w:bCs/>
          <w:sz w:val="28"/>
          <w:szCs w:val="28"/>
        </w:rPr>
        <w:t>ФОРМА РЕШЕНИЯ</w:t>
      </w:r>
    </w:p>
    <w:p w:rsidR="0061711D" w:rsidRPr="008E71E6" w:rsidRDefault="0061711D" w:rsidP="00DE06AB">
      <w:pPr>
        <w:jc w:val="center"/>
        <w:rPr>
          <w:b/>
          <w:bCs/>
          <w:sz w:val="28"/>
          <w:szCs w:val="28"/>
        </w:rPr>
      </w:pPr>
      <w:r w:rsidRPr="008E71E6">
        <w:rPr>
          <w:b/>
          <w:bCs/>
          <w:sz w:val="28"/>
          <w:szCs w:val="28"/>
        </w:rPr>
        <w:t>ОБ ОТКАЗЕ В ПРИСВОЕНИИ ОБЪЕКТУ АДРЕСАЦИИ АДРЕСА</w:t>
      </w:r>
    </w:p>
    <w:p w:rsidR="0061711D" w:rsidRPr="008E71E6" w:rsidRDefault="0061711D" w:rsidP="00DE06AB">
      <w:pPr>
        <w:jc w:val="center"/>
        <w:rPr>
          <w:b/>
          <w:bCs/>
          <w:sz w:val="28"/>
          <w:szCs w:val="28"/>
        </w:rPr>
      </w:pPr>
      <w:r w:rsidRPr="008E71E6">
        <w:rPr>
          <w:b/>
          <w:bCs/>
          <w:sz w:val="28"/>
          <w:szCs w:val="28"/>
        </w:rPr>
        <w:t>ИЛИ АННУЛИРОВАНИИ ЕГО АДРЕСА</w:t>
      </w:r>
    </w:p>
    <w:p w:rsidR="0061711D" w:rsidRPr="008E71E6" w:rsidRDefault="0061711D" w:rsidP="00DE06AB">
      <w:pPr>
        <w:pStyle w:val="ConsPlusNonformat"/>
        <w:jc w:val="both"/>
        <w:rPr>
          <w:rFonts w:ascii="Times New Roman" w:hAnsi="Times New Roman" w:cs="Times New Roman"/>
          <w:sz w:val="28"/>
          <w:szCs w:val="28"/>
        </w:rPr>
      </w:pPr>
      <w:r w:rsidRPr="008E71E6">
        <w:rPr>
          <w:rFonts w:ascii="Times New Roman" w:hAnsi="Times New Roman" w:cs="Times New Roman"/>
          <w:sz w:val="28"/>
          <w:szCs w:val="28"/>
        </w:rPr>
        <w:t xml:space="preserve">                                  </w:t>
      </w:r>
    </w:p>
    <w:p w:rsidR="0061711D" w:rsidRPr="008E71E6" w:rsidRDefault="0061711D" w:rsidP="002C0D11">
      <w:pPr>
        <w:pStyle w:val="ConsPlusNonformat"/>
        <w:jc w:val="right"/>
        <w:rPr>
          <w:rFonts w:ascii="Times New Roman" w:hAnsi="Times New Roman" w:cs="Times New Roman"/>
          <w:sz w:val="28"/>
          <w:szCs w:val="28"/>
        </w:rPr>
      </w:pPr>
      <w:r w:rsidRPr="008E71E6">
        <w:rPr>
          <w:rFonts w:ascii="Times New Roman" w:hAnsi="Times New Roman" w:cs="Times New Roman"/>
          <w:sz w:val="28"/>
          <w:szCs w:val="28"/>
        </w:rPr>
        <w:t xml:space="preserve">                                            _____________________</w:t>
      </w:r>
    </w:p>
    <w:p w:rsidR="0061711D" w:rsidRPr="008E71E6" w:rsidRDefault="0061711D" w:rsidP="002C0D11">
      <w:pPr>
        <w:pStyle w:val="ConsPlusNonformat"/>
        <w:jc w:val="right"/>
        <w:rPr>
          <w:rFonts w:ascii="Times New Roman" w:hAnsi="Times New Roman" w:cs="Times New Roman"/>
          <w:sz w:val="24"/>
          <w:szCs w:val="24"/>
        </w:rPr>
      </w:pPr>
      <w:r w:rsidRPr="008E71E6">
        <w:rPr>
          <w:rFonts w:ascii="Times New Roman" w:hAnsi="Times New Roman" w:cs="Times New Roman"/>
          <w:sz w:val="24"/>
          <w:szCs w:val="24"/>
        </w:rPr>
        <w:t xml:space="preserve">                                                                                                    (Ф.И.О., адрес заявителя  </w:t>
      </w:r>
    </w:p>
    <w:p w:rsidR="0061711D" w:rsidRPr="008E71E6" w:rsidRDefault="0061711D" w:rsidP="002C0D11">
      <w:pPr>
        <w:pStyle w:val="ConsPlusNonformat"/>
        <w:jc w:val="right"/>
        <w:rPr>
          <w:rFonts w:ascii="Times New Roman" w:hAnsi="Times New Roman" w:cs="Times New Roman"/>
          <w:sz w:val="28"/>
          <w:szCs w:val="28"/>
        </w:rPr>
      </w:pPr>
      <w:r w:rsidRPr="008E71E6">
        <w:rPr>
          <w:rFonts w:ascii="Times New Roman" w:hAnsi="Times New Roman" w:cs="Times New Roman"/>
          <w:sz w:val="24"/>
          <w:szCs w:val="24"/>
        </w:rPr>
        <w:t xml:space="preserve">                                                                                                       (представителя, заявителя)                                                          </w:t>
      </w:r>
    </w:p>
    <w:p w:rsidR="0061711D" w:rsidRPr="008E71E6" w:rsidRDefault="0061711D" w:rsidP="002C0D11">
      <w:pPr>
        <w:pStyle w:val="ConsPlusNonformat"/>
        <w:jc w:val="right"/>
        <w:rPr>
          <w:rFonts w:ascii="Times New Roman" w:hAnsi="Times New Roman" w:cs="Times New Roman"/>
          <w:sz w:val="28"/>
          <w:szCs w:val="28"/>
        </w:rPr>
      </w:pPr>
      <w:r w:rsidRPr="008E71E6">
        <w:rPr>
          <w:rFonts w:ascii="Times New Roman" w:hAnsi="Times New Roman" w:cs="Times New Roman"/>
          <w:sz w:val="28"/>
          <w:szCs w:val="28"/>
        </w:rPr>
        <w:t xml:space="preserve">                                              __________________________</w:t>
      </w:r>
    </w:p>
    <w:p w:rsidR="0061711D" w:rsidRPr="008E71E6" w:rsidRDefault="0061711D" w:rsidP="002C0D11">
      <w:pPr>
        <w:jc w:val="right"/>
        <w:rPr>
          <w:sz w:val="22"/>
          <w:szCs w:val="22"/>
        </w:rPr>
      </w:pPr>
      <w:r w:rsidRPr="008E71E6">
        <w:t xml:space="preserve">                                                                                                                  </w:t>
      </w:r>
      <w:r w:rsidRPr="008E71E6">
        <w:rPr>
          <w:sz w:val="22"/>
          <w:szCs w:val="22"/>
        </w:rPr>
        <w:t xml:space="preserve">(регистрационный номер заявления о </w:t>
      </w:r>
    </w:p>
    <w:p w:rsidR="0061711D" w:rsidRPr="008E71E6" w:rsidRDefault="0061711D" w:rsidP="002C0D11">
      <w:pPr>
        <w:jc w:val="right"/>
        <w:rPr>
          <w:sz w:val="22"/>
          <w:szCs w:val="22"/>
        </w:rPr>
      </w:pPr>
      <w:r w:rsidRPr="008E71E6">
        <w:rPr>
          <w:sz w:val="22"/>
          <w:szCs w:val="22"/>
        </w:rPr>
        <w:t xml:space="preserve">                    </w:t>
      </w:r>
      <w:r w:rsidRPr="008E71E6">
        <w:rPr>
          <w:sz w:val="22"/>
          <w:szCs w:val="22"/>
        </w:rPr>
        <w:tab/>
      </w:r>
      <w:r w:rsidRPr="008E71E6">
        <w:rPr>
          <w:sz w:val="22"/>
          <w:szCs w:val="22"/>
        </w:rPr>
        <w:tab/>
      </w:r>
      <w:r w:rsidRPr="008E71E6">
        <w:rPr>
          <w:sz w:val="22"/>
          <w:szCs w:val="22"/>
        </w:rPr>
        <w:tab/>
      </w:r>
      <w:r w:rsidRPr="008E71E6">
        <w:rPr>
          <w:sz w:val="22"/>
          <w:szCs w:val="22"/>
        </w:rPr>
        <w:tab/>
      </w:r>
      <w:r w:rsidRPr="008E71E6">
        <w:rPr>
          <w:sz w:val="22"/>
          <w:szCs w:val="22"/>
        </w:rPr>
        <w:tab/>
      </w:r>
      <w:r w:rsidRPr="008E71E6">
        <w:rPr>
          <w:sz w:val="22"/>
          <w:szCs w:val="22"/>
        </w:rPr>
        <w:tab/>
      </w:r>
      <w:r w:rsidRPr="008E71E6">
        <w:rPr>
          <w:sz w:val="22"/>
          <w:szCs w:val="22"/>
        </w:rPr>
        <w:tab/>
        <w:t xml:space="preserve"> присвоении объекту адресации адреса</w:t>
      </w:r>
    </w:p>
    <w:p w:rsidR="0061711D" w:rsidRPr="008E71E6" w:rsidRDefault="0061711D" w:rsidP="00DE06AB">
      <w:pPr>
        <w:rPr>
          <w:sz w:val="22"/>
          <w:szCs w:val="22"/>
        </w:rPr>
      </w:pPr>
      <w:r w:rsidRPr="008E71E6">
        <w:rPr>
          <w:sz w:val="22"/>
          <w:szCs w:val="22"/>
        </w:rPr>
        <w:t xml:space="preserve">                                                                                                      </w:t>
      </w:r>
      <w:r>
        <w:rPr>
          <w:sz w:val="22"/>
          <w:szCs w:val="22"/>
        </w:rPr>
        <w:t xml:space="preserve">                  </w:t>
      </w:r>
      <w:r w:rsidRPr="008E71E6">
        <w:rPr>
          <w:sz w:val="22"/>
          <w:szCs w:val="22"/>
        </w:rPr>
        <w:t xml:space="preserve">  или аннулировании его адреса)</w:t>
      </w:r>
    </w:p>
    <w:p w:rsidR="0061711D" w:rsidRPr="008E71E6" w:rsidRDefault="0061711D" w:rsidP="00DE06AB">
      <w:pPr>
        <w:pStyle w:val="ConsPlusNonformat"/>
        <w:rPr>
          <w:rFonts w:ascii="Times New Roman" w:hAnsi="Times New Roman" w:cs="Times New Roman"/>
          <w:sz w:val="24"/>
          <w:szCs w:val="24"/>
        </w:rPr>
      </w:pP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Решение</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об отказе в присвоении объекту адресации адреса</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или аннулировании его адреса</w:t>
      </w:r>
    </w:p>
    <w:p w:rsidR="0061711D" w:rsidRPr="008E71E6" w:rsidRDefault="0061711D" w:rsidP="00DE06AB">
      <w:pPr>
        <w:pStyle w:val="ConsPlusNonformat"/>
        <w:rPr>
          <w:rFonts w:ascii="Times New Roman" w:hAnsi="Times New Roman" w:cs="Times New Roman"/>
          <w:sz w:val="16"/>
          <w:szCs w:val="16"/>
        </w:rPr>
      </w:pP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от ___________ № __________</w:t>
      </w:r>
    </w:p>
    <w:p w:rsidR="0061711D" w:rsidRPr="008E71E6" w:rsidRDefault="0061711D" w:rsidP="00DE06AB">
      <w:pPr>
        <w:pStyle w:val="ConsPlusNonformat"/>
        <w:jc w:val="center"/>
        <w:rPr>
          <w:rFonts w:ascii="Times New Roman" w:hAnsi="Times New Roman" w:cs="Times New Roman"/>
          <w:sz w:val="28"/>
          <w:szCs w:val="28"/>
        </w:rPr>
      </w:pP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сообщает, что 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(Ф.И.О. заявителя в дательном падеже, наименование, номер и дата выдачи документа,</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подтверждающего личность, почтовый адрес - для физического лица; полное наименование, ИНН, КПП (для</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российского юридического лица), страна, дата и номер регистрации (для иностранного юридического лица),</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почтовый адрес - для юридического лица)</w:t>
      </w:r>
    </w:p>
    <w:p w:rsidR="0061711D" w:rsidRPr="008E71E6" w:rsidRDefault="0061711D" w:rsidP="00DE06AB">
      <w:pPr>
        <w:pStyle w:val="ConsPlusNonformat"/>
        <w:jc w:val="both"/>
        <w:rPr>
          <w:rFonts w:ascii="Times New Roman" w:hAnsi="Times New Roman" w:cs="Times New Roman"/>
          <w:sz w:val="28"/>
          <w:szCs w:val="28"/>
        </w:rPr>
      </w:pPr>
      <w:r w:rsidRPr="008E71E6">
        <w:rPr>
          <w:rFonts w:ascii="Times New Roman" w:hAnsi="Times New Roman" w:cs="Times New Roman"/>
          <w:sz w:val="28"/>
          <w:szCs w:val="28"/>
        </w:rPr>
        <w:t xml:space="preserve">на  основании  </w:t>
      </w:r>
      <w:hyperlink r:id="rId19" w:history="1">
        <w:r w:rsidRPr="008E71E6">
          <w:rPr>
            <w:rFonts w:ascii="Times New Roman" w:hAnsi="Times New Roman" w:cs="Times New Roman"/>
            <w:sz w:val="28"/>
            <w:szCs w:val="28"/>
          </w:rPr>
          <w:t>Правил</w:t>
        </w:r>
      </w:hyperlink>
      <w:r w:rsidRPr="008E71E6">
        <w:rPr>
          <w:rFonts w:ascii="Times New Roman" w:hAnsi="Times New Roman" w:cs="Times New Roman"/>
          <w:sz w:val="28"/>
          <w:szCs w:val="28"/>
        </w:rPr>
        <w:t xml:space="preserve">  присвоения,  изменения  и   аннулирования   адресов,</w:t>
      </w:r>
    </w:p>
    <w:p w:rsidR="0061711D" w:rsidRPr="008E71E6" w:rsidRDefault="0061711D" w:rsidP="00DE06AB">
      <w:pPr>
        <w:pStyle w:val="ConsPlusNonformat"/>
        <w:jc w:val="both"/>
        <w:rPr>
          <w:rFonts w:ascii="Times New Roman" w:hAnsi="Times New Roman" w:cs="Times New Roman"/>
          <w:sz w:val="28"/>
          <w:szCs w:val="28"/>
        </w:rPr>
      </w:pPr>
      <w:r w:rsidRPr="008E71E6">
        <w:rPr>
          <w:rFonts w:ascii="Times New Roman" w:hAnsi="Times New Roman" w:cs="Times New Roman"/>
          <w:sz w:val="28"/>
          <w:szCs w:val="28"/>
        </w:rPr>
        <w:t xml:space="preserve">утвержденных постановлением Правительства Российской Федерации                  от 19 ноября </w:t>
      </w:r>
      <w:smartTag w:uri="urn:schemas-microsoft-com:office:smarttags" w:element="metricconverter">
        <w:smartTagPr>
          <w:attr w:name="ProductID" w:val="2014 г"/>
        </w:smartTagPr>
        <w:r w:rsidRPr="008E71E6">
          <w:rPr>
            <w:rFonts w:ascii="Times New Roman" w:hAnsi="Times New Roman" w:cs="Times New Roman"/>
            <w:sz w:val="28"/>
            <w:szCs w:val="28"/>
          </w:rPr>
          <w:t>2014 г</w:t>
        </w:r>
      </w:smartTag>
      <w:r w:rsidRPr="008E71E6">
        <w:rPr>
          <w:rFonts w:ascii="Times New Roman" w:hAnsi="Times New Roman" w:cs="Times New Roman"/>
          <w:sz w:val="28"/>
          <w:szCs w:val="28"/>
        </w:rPr>
        <w:t>.  № 1221,  отказано  в  присвоении (аннулировании) адреса следующему (нужное подчеркнуть) объекту адресации 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(вид и наименование объекта адресации, описание</w:t>
      </w:r>
    </w:p>
    <w:p w:rsidR="0061711D" w:rsidRPr="008E71E6" w:rsidRDefault="0061711D" w:rsidP="00DE06AB">
      <w:pPr>
        <w:pStyle w:val="ConsPlusNonformat"/>
        <w:jc w:val="center"/>
        <w:rPr>
          <w:rFonts w:ascii="Times New Roman" w:hAnsi="Times New Roman" w:cs="Times New Roman"/>
          <w:sz w:val="16"/>
          <w:szCs w:val="16"/>
        </w:rPr>
      </w:pP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2</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lastRenderedPageBreak/>
        <w:t>местонахождения объекта адресации в случае обращения заявителя о присвоении объекту адресации адреса,</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адрес объекта адресации в случае обращения заявителя об аннулировании его адреса)</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в связи с 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(основание отказа)</w:t>
      </w:r>
    </w:p>
    <w:p w:rsidR="0061711D" w:rsidRPr="008E71E6" w:rsidRDefault="0061711D" w:rsidP="00DE06AB">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Уполномоченное лицо органа местного самоуправления, </w:t>
      </w:r>
      <w:r w:rsidRPr="008E71E6">
        <w:rPr>
          <w:rFonts w:ascii="Times New Roman" w:hAnsi="Times New Roman" w:cs="Times New Roman"/>
          <w:sz w:val="28"/>
          <w:szCs w:val="28"/>
        </w:rPr>
        <w:t xml:space="preserve">органа </w:t>
      </w:r>
      <w:r>
        <w:rPr>
          <w:rFonts w:ascii="Times New Roman" w:hAnsi="Times New Roman" w:cs="Times New Roman"/>
          <w:sz w:val="28"/>
          <w:szCs w:val="28"/>
        </w:rPr>
        <w:t xml:space="preserve">государственной </w:t>
      </w:r>
      <w:r w:rsidRPr="008E71E6">
        <w:rPr>
          <w:rFonts w:ascii="Times New Roman" w:hAnsi="Times New Roman" w:cs="Times New Roman"/>
          <w:sz w:val="28"/>
          <w:szCs w:val="28"/>
        </w:rPr>
        <w:t xml:space="preserve">власти субъекта Российской Федерации - города федерального значения или органа местного самоуправления внутригородского муниципального </w:t>
      </w:r>
      <w:r>
        <w:rPr>
          <w:rFonts w:ascii="Times New Roman" w:hAnsi="Times New Roman" w:cs="Times New Roman"/>
          <w:sz w:val="28"/>
          <w:szCs w:val="28"/>
        </w:rPr>
        <w:t xml:space="preserve">образования </w:t>
      </w:r>
      <w:r w:rsidRPr="008E71E6">
        <w:rPr>
          <w:rFonts w:ascii="Times New Roman" w:hAnsi="Times New Roman" w:cs="Times New Roman"/>
          <w:sz w:val="28"/>
          <w:szCs w:val="28"/>
        </w:rPr>
        <w:t>города федерального значения, уполномоченного законом субъекта Российской Федерации</w:t>
      </w:r>
    </w:p>
    <w:p w:rsidR="0061711D" w:rsidRPr="008E71E6" w:rsidRDefault="0061711D" w:rsidP="00DE06AB">
      <w:pPr>
        <w:pStyle w:val="ConsPlusNonformat"/>
        <w:jc w:val="both"/>
        <w:rPr>
          <w:rFonts w:ascii="Times New Roman" w:hAnsi="Times New Roman" w:cs="Times New Roman"/>
          <w:sz w:val="28"/>
          <w:szCs w:val="28"/>
        </w:rPr>
      </w:pPr>
    </w:p>
    <w:p w:rsidR="0061711D" w:rsidRPr="008E71E6" w:rsidRDefault="0061711D" w:rsidP="00DE06AB">
      <w:pPr>
        <w:pStyle w:val="ConsPlusNonformat"/>
        <w:jc w:val="both"/>
        <w:rPr>
          <w:rFonts w:ascii="Times New Roman" w:hAnsi="Times New Roman" w:cs="Times New Roman"/>
          <w:sz w:val="28"/>
          <w:szCs w:val="28"/>
        </w:rPr>
      </w:pPr>
      <w:r w:rsidRPr="008E71E6">
        <w:rPr>
          <w:rFonts w:ascii="Times New Roman" w:hAnsi="Times New Roman" w:cs="Times New Roman"/>
          <w:sz w:val="28"/>
          <w:szCs w:val="28"/>
        </w:rPr>
        <w:t xml:space="preserve">_____________________________                   _________________                                                                         </w:t>
      </w:r>
    </w:p>
    <w:p w:rsidR="0061711D" w:rsidRPr="008E71E6" w:rsidRDefault="0061711D" w:rsidP="00DE06AB">
      <w:pPr>
        <w:pStyle w:val="ConsPlusNonformat"/>
        <w:jc w:val="both"/>
        <w:rPr>
          <w:rFonts w:ascii="Times New Roman" w:hAnsi="Times New Roman" w:cs="Times New Roman"/>
          <w:sz w:val="16"/>
          <w:szCs w:val="16"/>
        </w:rPr>
      </w:pPr>
      <w:r w:rsidRPr="008E71E6">
        <w:rPr>
          <w:rFonts w:ascii="Times New Roman" w:hAnsi="Times New Roman" w:cs="Times New Roman"/>
          <w:sz w:val="16"/>
          <w:szCs w:val="16"/>
        </w:rPr>
        <w:t xml:space="preserve">        (должность,   Ф.И.О.)                                                                                                          (подпись)                                                                                                     </w:t>
      </w:r>
    </w:p>
    <w:p w:rsidR="0061711D" w:rsidRPr="008E71E6" w:rsidRDefault="0061711D" w:rsidP="00DE06AB">
      <w:pPr>
        <w:pStyle w:val="ConsPlusNonformat"/>
        <w:rPr>
          <w:rFonts w:ascii="Times New Roman" w:hAnsi="Times New Roman" w:cs="Times New Roman"/>
          <w:sz w:val="28"/>
          <w:szCs w:val="28"/>
        </w:rPr>
      </w:pP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М.П.</w:t>
      </w:r>
    </w:p>
    <w:p w:rsidR="0061711D" w:rsidRPr="008E71E6" w:rsidRDefault="0061711D" w:rsidP="00D96D2F">
      <w:pPr>
        <w:rPr>
          <w:b/>
          <w:sz w:val="28"/>
          <w:szCs w:val="28"/>
          <w:lang w:val="en-US"/>
        </w:rPr>
      </w:pPr>
      <w:r w:rsidRPr="008E71E6">
        <w:rPr>
          <w:b/>
          <w:sz w:val="28"/>
          <w:szCs w:val="28"/>
        </w:rPr>
        <w:br w:type="page"/>
      </w:r>
    </w:p>
    <w:tbl>
      <w:tblPr>
        <w:tblW w:w="5568" w:type="dxa"/>
        <w:tblInd w:w="3888" w:type="dxa"/>
        <w:tblLook w:val="01E0"/>
      </w:tblPr>
      <w:tblGrid>
        <w:gridCol w:w="5568"/>
      </w:tblGrid>
      <w:tr w:rsidR="0061711D" w:rsidRPr="008E71E6" w:rsidTr="00530337">
        <w:tc>
          <w:tcPr>
            <w:tcW w:w="5568" w:type="dxa"/>
          </w:tcPr>
          <w:p w:rsidR="0061711D" w:rsidRPr="002C0D11" w:rsidRDefault="0061711D" w:rsidP="00530337">
            <w:pPr>
              <w:jc w:val="right"/>
            </w:pPr>
            <w:r>
              <w:t>Приложение 4</w:t>
            </w:r>
          </w:p>
          <w:p w:rsidR="0061711D" w:rsidRPr="002C0D11" w:rsidRDefault="0061711D" w:rsidP="00530337">
            <w:pPr>
              <w:jc w:val="right"/>
              <w:rPr>
                <w:color w:val="FFFFFF"/>
              </w:rPr>
            </w:pPr>
            <w:r w:rsidRPr="002C0D11">
              <w:t>к административному регламенту по    предоставлению муниципальной услуги</w:t>
            </w:r>
          </w:p>
          <w:p w:rsidR="0061711D" w:rsidRPr="008E71E6" w:rsidRDefault="0061711D" w:rsidP="00530337">
            <w:pPr>
              <w:rPr>
                <w:sz w:val="28"/>
                <w:szCs w:val="28"/>
              </w:rPr>
            </w:pPr>
          </w:p>
        </w:tc>
      </w:tr>
    </w:tbl>
    <w:p w:rsidR="0061711D" w:rsidRPr="008E71E6" w:rsidRDefault="0061711D" w:rsidP="00DE06AB">
      <w:pPr>
        <w:pStyle w:val="a0"/>
        <w:ind w:left="3969"/>
        <w:jc w:val="left"/>
        <w:rPr>
          <w:b/>
          <w:sz w:val="28"/>
          <w:szCs w:val="28"/>
        </w:rPr>
      </w:pPr>
    </w:p>
    <w:p w:rsidR="0061711D" w:rsidRPr="008E71E6" w:rsidRDefault="0061711D" w:rsidP="00DE06AB">
      <w:pPr>
        <w:pStyle w:val="a0"/>
        <w:ind w:left="3969"/>
        <w:jc w:val="left"/>
        <w:rPr>
          <w:b/>
          <w:sz w:val="28"/>
          <w:szCs w:val="28"/>
        </w:rPr>
      </w:pPr>
    </w:p>
    <w:p w:rsidR="0061711D" w:rsidRPr="008E71E6" w:rsidRDefault="0061711D" w:rsidP="00DE06AB">
      <w:pPr>
        <w:pStyle w:val="a0"/>
        <w:rPr>
          <w:szCs w:val="24"/>
        </w:rPr>
      </w:pPr>
      <w:r w:rsidRPr="008E71E6">
        <w:rPr>
          <w:b/>
          <w:szCs w:val="24"/>
        </w:rPr>
        <w:t>Муниципальное образование</w:t>
      </w:r>
      <w:r w:rsidRPr="008E71E6">
        <w:rPr>
          <w:szCs w:val="24"/>
        </w:rPr>
        <w:t xml:space="preserve"> «_______________________________»</w:t>
      </w:r>
    </w:p>
    <w:p w:rsidR="0061711D" w:rsidRPr="008E71E6" w:rsidRDefault="0061711D" w:rsidP="00DE06AB">
      <w:pPr>
        <w:jc w:val="center"/>
      </w:pPr>
      <w:r w:rsidRPr="008E71E6">
        <w:t>_____________________________ муниципального района</w:t>
      </w:r>
    </w:p>
    <w:p w:rsidR="0061711D" w:rsidRPr="008E71E6" w:rsidRDefault="0061711D" w:rsidP="00DE06AB">
      <w:pPr>
        <w:jc w:val="center"/>
      </w:pPr>
      <w:r w:rsidRPr="008E71E6">
        <w:t>Карачаево-Черкесской Республики</w:t>
      </w:r>
    </w:p>
    <w:p w:rsidR="0061711D" w:rsidRPr="008E71E6" w:rsidRDefault="0061711D" w:rsidP="00DE06AB">
      <w:pPr>
        <w:jc w:val="center"/>
        <w:rPr>
          <w:sz w:val="28"/>
          <w:szCs w:val="28"/>
        </w:rPr>
      </w:pPr>
    </w:p>
    <w:p w:rsidR="0061711D" w:rsidRPr="008E71E6" w:rsidRDefault="0061711D" w:rsidP="00DE06AB">
      <w:pPr>
        <w:jc w:val="center"/>
        <w:rPr>
          <w:sz w:val="28"/>
          <w:szCs w:val="28"/>
        </w:rPr>
      </w:pPr>
    </w:p>
    <w:p w:rsidR="0061711D" w:rsidRPr="008E71E6" w:rsidRDefault="0061711D" w:rsidP="00DE06AB">
      <w:pPr>
        <w:jc w:val="center"/>
        <w:rPr>
          <w:b/>
          <w:sz w:val="28"/>
          <w:szCs w:val="28"/>
        </w:rPr>
      </w:pPr>
      <w:r w:rsidRPr="008E71E6">
        <w:rPr>
          <w:b/>
          <w:sz w:val="28"/>
          <w:szCs w:val="28"/>
        </w:rPr>
        <w:t>А</w:t>
      </w:r>
      <w:r>
        <w:rPr>
          <w:b/>
          <w:sz w:val="28"/>
          <w:szCs w:val="28"/>
        </w:rPr>
        <w:t>ДМИНИСТРАЦИЯ ______________________________</w:t>
      </w:r>
    </w:p>
    <w:p w:rsidR="0061711D" w:rsidRPr="008E71E6" w:rsidRDefault="0061711D" w:rsidP="00DE06AB">
      <w:pPr>
        <w:jc w:val="center"/>
        <w:rPr>
          <w:b/>
          <w:sz w:val="28"/>
          <w:szCs w:val="28"/>
        </w:rPr>
      </w:pPr>
      <w:r w:rsidRPr="008E71E6">
        <w:rPr>
          <w:b/>
          <w:sz w:val="28"/>
          <w:szCs w:val="28"/>
        </w:rPr>
        <w:t>ПОСТАНОВЛЕНИЕ</w:t>
      </w:r>
    </w:p>
    <w:p w:rsidR="0061711D" w:rsidRPr="008E71E6" w:rsidRDefault="0061711D" w:rsidP="00DE06AB">
      <w:pPr>
        <w:jc w:val="center"/>
        <w:rPr>
          <w:sz w:val="28"/>
          <w:szCs w:val="28"/>
        </w:rPr>
      </w:pPr>
    </w:p>
    <w:p w:rsidR="0061711D" w:rsidRPr="008E71E6" w:rsidRDefault="0061711D" w:rsidP="00DE06AB">
      <w:pPr>
        <w:rPr>
          <w:b/>
          <w:sz w:val="28"/>
          <w:szCs w:val="28"/>
        </w:rPr>
      </w:pPr>
      <w:r w:rsidRPr="008E71E6">
        <w:rPr>
          <w:b/>
          <w:sz w:val="28"/>
          <w:szCs w:val="28"/>
        </w:rPr>
        <w:t xml:space="preserve">__________                                                                                                        № __ </w:t>
      </w:r>
    </w:p>
    <w:p w:rsidR="0061711D" w:rsidRPr="008E71E6" w:rsidRDefault="0061711D" w:rsidP="00DE06AB">
      <w:pPr>
        <w:jc w:val="center"/>
        <w:rPr>
          <w:sz w:val="28"/>
          <w:szCs w:val="28"/>
        </w:rPr>
      </w:pPr>
      <w:r w:rsidRPr="008E71E6">
        <w:rPr>
          <w:sz w:val="28"/>
          <w:szCs w:val="28"/>
        </w:rPr>
        <w:t>с.</w:t>
      </w:r>
      <w:r>
        <w:rPr>
          <w:sz w:val="28"/>
          <w:szCs w:val="28"/>
        </w:rPr>
        <w:t xml:space="preserve"> </w:t>
      </w:r>
      <w:r w:rsidRPr="008E71E6">
        <w:rPr>
          <w:sz w:val="28"/>
          <w:szCs w:val="28"/>
        </w:rPr>
        <w:t>_________________-</w:t>
      </w:r>
    </w:p>
    <w:p w:rsidR="0061711D" w:rsidRPr="008E71E6" w:rsidRDefault="0061711D" w:rsidP="00DE06AB">
      <w:pPr>
        <w:jc w:val="center"/>
        <w:rPr>
          <w:sz w:val="28"/>
          <w:szCs w:val="28"/>
        </w:rPr>
      </w:pPr>
    </w:p>
    <w:p w:rsidR="0061711D" w:rsidRPr="008E71E6" w:rsidRDefault="0061711D" w:rsidP="00DE06AB">
      <w:pPr>
        <w:jc w:val="both"/>
        <w:rPr>
          <w:sz w:val="28"/>
          <w:szCs w:val="28"/>
        </w:rPr>
      </w:pPr>
      <w:r w:rsidRPr="008E71E6">
        <w:rPr>
          <w:sz w:val="28"/>
          <w:szCs w:val="28"/>
        </w:rPr>
        <w:t>О присвоении адреса земельному участку</w:t>
      </w:r>
    </w:p>
    <w:p w:rsidR="0061711D" w:rsidRPr="008E71E6" w:rsidRDefault="0061711D" w:rsidP="00DE06AB">
      <w:pPr>
        <w:jc w:val="both"/>
        <w:rPr>
          <w:sz w:val="28"/>
          <w:szCs w:val="28"/>
        </w:rPr>
      </w:pPr>
    </w:p>
    <w:p w:rsidR="0061711D" w:rsidRPr="008E71E6" w:rsidRDefault="0061711D" w:rsidP="00DE06AB">
      <w:pPr>
        <w:ind w:firstLine="851"/>
        <w:jc w:val="both"/>
        <w:rPr>
          <w:sz w:val="28"/>
          <w:szCs w:val="28"/>
        </w:rPr>
      </w:pPr>
      <w:r>
        <w:rPr>
          <w:sz w:val="28"/>
          <w:szCs w:val="28"/>
        </w:rPr>
        <w:t>В соответствии</w:t>
      </w:r>
      <w:r w:rsidRPr="008E71E6">
        <w:rPr>
          <w:sz w:val="28"/>
          <w:szCs w:val="28"/>
        </w:rPr>
        <w:t xml:space="preserve"> с постановлением администрации сельского поселения от __________________ №_________ «_________________________________________________________» а</w:t>
      </w:r>
      <w:r>
        <w:rPr>
          <w:sz w:val="28"/>
          <w:szCs w:val="28"/>
        </w:rPr>
        <w:t>дминистрация _________________.</w:t>
      </w:r>
      <w:r w:rsidRPr="008E71E6">
        <w:rPr>
          <w:sz w:val="28"/>
          <w:szCs w:val="28"/>
        </w:rPr>
        <w:t xml:space="preserve"> </w:t>
      </w:r>
    </w:p>
    <w:p w:rsidR="0061711D" w:rsidRPr="008E71E6" w:rsidRDefault="0061711D" w:rsidP="00DE06AB">
      <w:pPr>
        <w:spacing w:line="276" w:lineRule="auto"/>
        <w:jc w:val="both"/>
        <w:rPr>
          <w:sz w:val="28"/>
          <w:szCs w:val="28"/>
        </w:rPr>
      </w:pPr>
    </w:p>
    <w:p w:rsidR="0061711D" w:rsidRPr="008E71E6" w:rsidRDefault="0061711D" w:rsidP="00DE06AB">
      <w:pPr>
        <w:spacing w:line="276" w:lineRule="auto"/>
        <w:jc w:val="both"/>
        <w:rPr>
          <w:b/>
          <w:sz w:val="28"/>
          <w:szCs w:val="28"/>
        </w:rPr>
      </w:pPr>
      <w:r w:rsidRPr="008E71E6">
        <w:rPr>
          <w:b/>
          <w:sz w:val="28"/>
          <w:szCs w:val="28"/>
        </w:rPr>
        <w:t xml:space="preserve">ПОСТАНОВЛЯЕТ:    </w:t>
      </w:r>
    </w:p>
    <w:p w:rsidR="0061711D" w:rsidRPr="008E71E6" w:rsidRDefault="0061711D" w:rsidP="00DE06AB">
      <w:pPr>
        <w:spacing w:line="276" w:lineRule="auto"/>
        <w:jc w:val="both"/>
        <w:rPr>
          <w:b/>
          <w:sz w:val="28"/>
          <w:szCs w:val="28"/>
        </w:rPr>
      </w:pPr>
    </w:p>
    <w:p w:rsidR="0061711D" w:rsidRPr="008E71E6" w:rsidRDefault="0061711D" w:rsidP="00DE06AB">
      <w:pPr>
        <w:pStyle w:val="a4"/>
        <w:tabs>
          <w:tab w:val="left" w:pos="720"/>
        </w:tabs>
        <w:ind w:firstLine="851"/>
        <w:rPr>
          <w:szCs w:val="28"/>
        </w:rPr>
      </w:pPr>
      <w:r w:rsidRPr="008E71E6">
        <w:rPr>
          <w:szCs w:val="28"/>
        </w:rPr>
        <w:t xml:space="preserve">1. Земельному участку с кадастровым номером: _______________________, имеющий адрес (описание местоположения): Местоположение установлено относительно ориентира: Ориентир дом. Участок находится примерно в ______________ метрах от ориентира по направлению на _____________. </w:t>
      </w:r>
    </w:p>
    <w:p w:rsidR="0061711D" w:rsidRPr="008E71E6" w:rsidRDefault="0061711D" w:rsidP="00DE06AB">
      <w:pPr>
        <w:pStyle w:val="a4"/>
        <w:tabs>
          <w:tab w:val="left" w:pos="720"/>
        </w:tabs>
        <w:ind w:firstLine="851"/>
        <w:rPr>
          <w:szCs w:val="28"/>
        </w:rPr>
      </w:pPr>
      <w:r w:rsidRPr="008E71E6">
        <w:rPr>
          <w:szCs w:val="28"/>
        </w:rPr>
        <w:t xml:space="preserve">Почтовый адрес ориентира: __________________________________________________________________________________ присвоить  почтовый адрес: ________________________________________________________________________________________. </w:t>
      </w:r>
    </w:p>
    <w:p w:rsidR="0061711D" w:rsidRPr="008E71E6" w:rsidRDefault="0061711D" w:rsidP="00DE06AB">
      <w:pPr>
        <w:pStyle w:val="a4"/>
        <w:ind w:firstLine="851"/>
        <w:rPr>
          <w:szCs w:val="28"/>
        </w:rPr>
      </w:pPr>
      <w:r w:rsidRPr="008E71E6">
        <w:rPr>
          <w:szCs w:val="28"/>
        </w:rPr>
        <w:t>2. Контроль за исполнением настоящего постановления оставляю за собой.</w:t>
      </w:r>
    </w:p>
    <w:p w:rsidR="0061711D" w:rsidRPr="008E71E6" w:rsidRDefault="0061711D" w:rsidP="00DE06AB">
      <w:pPr>
        <w:pStyle w:val="a4"/>
        <w:tabs>
          <w:tab w:val="left" w:pos="540"/>
        </w:tabs>
        <w:ind w:firstLine="851"/>
        <w:rPr>
          <w:szCs w:val="28"/>
        </w:rPr>
      </w:pPr>
      <w:r w:rsidRPr="008E71E6">
        <w:rPr>
          <w:szCs w:val="28"/>
        </w:rPr>
        <w:t>3. Настоящее постановление вступает в силу со дня его подписания.</w:t>
      </w:r>
    </w:p>
    <w:p w:rsidR="0061711D" w:rsidRPr="008E71E6" w:rsidRDefault="0061711D" w:rsidP="00DE06AB">
      <w:pPr>
        <w:pStyle w:val="a4"/>
        <w:rPr>
          <w:szCs w:val="28"/>
        </w:rPr>
      </w:pPr>
    </w:p>
    <w:p w:rsidR="0061711D" w:rsidRPr="008E71E6" w:rsidRDefault="0061711D" w:rsidP="00DE06AB">
      <w:pPr>
        <w:pStyle w:val="a4"/>
        <w:rPr>
          <w:szCs w:val="28"/>
        </w:rPr>
      </w:pPr>
      <w:r w:rsidRPr="008E71E6">
        <w:rPr>
          <w:szCs w:val="28"/>
        </w:rPr>
        <w:t xml:space="preserve">     </w:t>
      </w:r>
    </w:p>
    <w:p w:rsidR="0061711D" w:rsidRDefault="0061711D" w:rsidP="00DE06AB">
      <w:pPr>
        <w:pStyle w:val="a4"/>
        <w:rPr>
          <w:szCs w:val="28"/>
        </w:rPr>
      </w:pPr>
      <w:r w:rsidRPr="008E71E6">
        <w:rPr>
          <w:szCs w:val="28"/>
        </w:rPr>
        <w:t>Глава администрации</w:t>
      </w:r>
    </w:p>
    <w:p w:rsidR="0061711D" w:rsidRPr="008E71E6" w:rsidRDefault="0061711D" w:rsidP="00DE06AB">
      <w:pPr>
        <w:pStyle w:val="a4"/>
        <w:rPr>
          <w:szCs w:val="28"/>
        </w:rPr>
      </w:pPr>
      <w:r>
        <w:rPr>
          <w:szCs w:val="28"/>
        </w:rPr>
        <w:t>____________________</w:t>
      </w:r>
      <w:r w:rsidRPr="008E71E6">
        <w:rPr>
          <w:szCs w:val="28"/>
        </w:rPr>
        <w:t xml:space="preserve">                                                                     ___________</w:t>
      </w:r>
    </w:p>
    <w:p w:rsidR="0061711D" w:rsidRPr="008E71E6" w:rsidRDefault="0061711D" w:rsidP="00DE06AB">
      <w:pPr>
        <w:rPr>
          <w:sz w:val="28"/>
          <w:szCs w:val="28"/>
          <w:lang w:val="en-US"/>
        </w:rPr>
      </w:pPr>
      <w:r w:rsidRPr="008E71E6">
        <w:rPr>
          <w:sz w:val="28"/>
          <w:szCs w:val="28"/>
        </w:rPr>
        <w:br w:type="page"/>
      </w:r>
    </w:p>
    <w:tbl>
      <w:tblPr>
        <w:tblW w:w="5568" w:type="dxa"/>
        <w:tblInd w:w="3888" w:type="dxa"/>
        <w:tblLook w:val="01E0"/>
      </w:tblPr>
      <w:tblGrid>
        <w:gridCol w:w="5568"/>
      </w:tblGrid>
      <w:tr w:rsidR="0061711D" w:rsidRPr="008E71E6" w:rsidTr="00530337">
        <w:tc>
          <w:tcPr>
            <w:tcW w:w="5568" w:type="dxa"/>
          </w:tcPr>
          <w:p w:rsidR="0061711D" w:rsidRPr="002C0D11" w:rsidRDefault="0061711D" w:rsidP="00530337">
            <w:pPr>
              <w:jc w:val="right"/>
            </w:pPr>
            <w:r>
              <w:t>Приложение 5</w:t>
            </w:r>
          </w:p>
          <w:p w:rsidR="0061711D" w:rsidRPr="002C0D11" w:rsidRDefault="0061711D" w:rsidP="00530337">
            <w:pPr>
              <w:jc w:val="right"/>
              <w:rPr>
                <w:color w:val="FFFFFF"/>
              </w:rPr>
            </w:pPr>
            <w:r w:rsidRPr="002C0D11">
              <w:t>к административному регламенту по    предоставлению муниципальной услуги</w:t>
            </w:r>
          </w:p>
          <w:p w:rsidR="0061711D" w:rsidRPr="008E71E6" w:rsidRDefault="0061711D" w:rsidP="00530337">
            <w:pPr>
              <w:rPr>
                <w:sz w:val="28"/>
                <w:szCs w:val="28"/>
              </w:rPr>
            </w:pPr>
          </w:p>
        </w:tc>
      </w:tr>
      <w:tr w:rsidR="0061711D" w:rsidRPr="008E71E6" w:rsidTr="0056587C">
        <w:tc>
          <w:tcPr>
            <w:tcW w:w="5568" w:type="dxa"/>
          </w:tcPr>
          <w:p w:rsidR="0061711D" w:rsidRPr="008E71E6" w:rsidRDefault="0061711D" w:rsidP="0056587C">
            <w:pPr>
              <w:rPr>
                <w:sz w:val="28"/>
                <w:szCs w:val="28"/>
              </w:rPr>
            </w:pPr>
            <w:r w:rsidRPr="008E71E6">
              <w:rPr>
                <w:sz w:val="28"/>
                <w:szCs w:val="28"/>
                <w:lang w:eastAsia="en-US"/>
              </w:rPr>
              <w:t xml:space="preserve"> </w:t>
            </w:r>
          </w:p>
        </w:tc>
      </w:tr>
    </w:tbl>
    <w:p w:rsidR="0061711D" w:rsidRPr="008E71E6" w:rsidRDefault="0061711D" w:rsidP="00DE06AB">
      <w:pPr>
        <w:pStyle w:val="ConsPlusNormal"/>
        <w:widowControl/>
        <w:ind w:firstLine="0"/>
        <w:rPr>
          <w:rFonts w:ascii="Times New Roman" w:hAnsi="Times New Roman" w:cs="Times New Roman"/>
          <w:b/>
          <w:bCs/>
          <w:sz w:val="16"/>
          <w:szCs w:val="16"/>
        </w:rPr>
      </w:pPr>
    </w:p>
    <w:p w:rsidR="0061711D" w:rsidRPr="008E71E6" w:rsidRDefault="0061711D" w:rsidP="00DE06AB">
      <w:pPr>
        <w:pStyle w:val="ConsPlusNormal"/>
        <w:widowControl/>
        <w:ind w:firstLine="0"/>
        <w:jc w:val="center"/>
        <w:rPr>
          <w:rFonts w:ascii="Times New Roman" w:hAnsi="Times New Roman" w:cs="Times New Roman"/>
          <w:b/>
          <w:bCs/>
          <w:sz w:val="28"/>
          <w:szCs w:val="28"/>
        </w:rPr>
      </w:pPr>
      <w:r w:rsidRPr="008E71E6">
        <w:rPr>
          <w:rFonts w:ascii="Times New Roman" w:hAnsi="Times New Roman" w:cs="Times New Roman"/>
          <w:b/>
          <w:bCs/>
          <w:sz w:val="28"/>
          <w:szCs w:val="28"/>
        </w:rPr>
        <w:t>ОБРАЗЕЦ</w:t>
      </w:r>
    </w:p>
    <w:p w:rsidR="0061711D" w:rsidRPr="008E71E6" w:rsidRDefault="0061711D" w:rsidP="00DE06AB">
      <w:pPr>
        <w:pStyle w:val="ConsPlusNormal"/>
        <w:widowControl/>
        <w:ind w:firstLine="0"/>
        <w:jc w:val="center"/>
        <w:rPr>
          <w:rFonts w:ascii="Times New Roman" w:hAnsi="Times New Roman" w:cs="Times New Roman"/>
          <w:b/>
          <w:bCs/>
          <w:sz w:val="28"/>
          <w:szCs w:val="28"/>
        </w:rPr>
      </w:pPr>
      <w:r w:rsidRPr="008E71E6">
        <w:rPr>
          <w:rFonts w:ascii="Times New Roman" w:hAnsi="Times New Roman" w:cs="Times New Roman"/>
          <w:b/>
          <w:bCs/>
          <w:sz w:val="28"/>
          <w:szCs w:val="28"/>
        </w:rPr>
        <w:t xml:space="preserve">ЖАЛОБЫ НА ДЕЙСТВИЕ (БЕЗДЕЙСТВИЕ) </w:t>
      </w:r>
    </w:p>
    <w:p w:rsidR="0061711D" w:rsidRPr="008E71E6" w:rsidRDefault="0061711D" w:rsidP="00DE06AB">
      <w:pPr>
        <w:pStyle w:val="ConsPlusNormal"/>
        <w:widowControl/>
        <w:ind w:firstLine="0"/>
        <w:jc w:val="center"/>
        <w:rPr>
          <w:rFonts w:ascii="Times New Roman" w:hAnsi="Times New Roman" w:cs="Times New Roman"/>
          <w:b/>
          <w:bCs/>
          <w:sz w:val="28"/>
          <w:szCs w:val="28"/>
        </w:rPr>
      </w:pPr>
      <w:r w:rsidRPr="008E71E6">
        <w:rPr>
          <w:rFonts w:ascii="Times New Roman" w:hAnsi="Times New Roman" w:cs="Times New Roman"/>
          <w:b/>
          <w:bCs/>
          <w:sz w:val="28"/>
          <w:szCs w:val="28"/>
        </w:rPr>
        <w:t>ОТДЕЛА ЗЕМЛЕУСТРОЙСТВА УПРАВЛЕНИЯ АРХИТЕКТУРЫ, ГРАДОСТРОИТЕЛЬСТВА и ЗЕМЕЛЬНЫХ ОТНОШЕНИЙ МЭРИИ МУНИЦЦИПАЛЬНОГО ОБРАЗОВАНИЯ ГОРОДА ЧЕРКЕССКА ИЛИ ЕГО ДОЛЖНОСТНОГО ЛИЦА</w:t>
      </w:r>
    </w:p>
    <w:p w:rsidR="0061711D" w:rsidRPr="008E71E6" w:rsidRDefault="0061711D" w:rsidP="00DE06AB">
      <w:pPr>
        <w:pStyle w:val="ConsPlusNormal"/>
        <w:widowControl/>
        <w:ind w:firstLine="540"/>
        <w:jc w:val="both"/>
        <w:rPr>
          <w:rFonts w:ascii="Times New Roman" w:hAnsi="Times New Roman" w:cs="Times New Roman"/>
          <w:sz w:val="16"/>
          <w:szCs w:val="16"/>
        </w:rPr>
      </w:pP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 xml:space="preserve">Исх. от _____________ № _________       </w:t>
      </w:r>
    </w:p>
    <w:p w:rsidR="0061711D" w:rsidRPr="008E71E6" w:rsidRDefault="0061711D" w:rsidP="00DE06AB">
      <w:pPr>
        <w:pStyle w:val="ConsPlusNonformat"/>
        <w:jc w:val="center"/>
        <w:rPr>
          <w:rFonts w:ascii="Times New Roman" w:hAnsi="Times New Roman" w:cs="Times New Roman"/>
          <w:sz w:val="16"/>
          <w:szCs w:val="16"/>
        </w:rPr>
      </w:pPr>
    </w:p>
    <w:p w:rsidR="0061711D" w:rsidRPr="008E71E6" w:rsidRDefault="0061711D" w:rsidP="00DE06AB">
      <w:pPr>
        <w:pStyle w:val="ConsPlusNonformat"/>
        <w:jc w:val="center"/>
        <w:rPr>
          <w:rFonts w:ascii="Times New Roman" w:hAnsi="Times New Roman" w:cs="Times New Roman"/>
          <w:b/>
          <w:bCs/>
          <w:sz w:val="28"/>
          <w:szCs w:val="28"/>
        </w:rPr>
      </w:pPr>
      <w:r w:rsidRPr="008E71E6">
        <w:rPr>
          <w:rFonts w:ascii="Times New Roman" w:hAnsi="Times New Roman" w:cs="Times New Roman"/>
          <w:b/>
          <w:bCs/>
          <w:sz w:val="28"/>
          <w:szCs w:val="28"/>
        </w:rPr>
        <w:t>Жалоба</w:t>
      </w:r>
    </w:p>
    <w:p w:rsidR="0061711D" w:rsidRPr="008E71E6" w:rsidRDefault="0061711D" w:rsidP="00DE06AB">
      <w:pPr>
        <w:pStyle w:val="ConsPlusNonformat"/>
        <w:rPr>
          <w:rFonts w:ascii="Times New Roman" w:hAnsi="Times New Roman" w:cs="Times New Roman"/>
          <w:sz w:val="16"/>
          <w:szCs w:val="16"/>
        </w:rPr>
      </w:pP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    Полное      наименование      юридического    лица,    Ф.И.О. физического лица______________________________________________________________</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 xml:space="preserve">* Местонахождение  юридического   лица, физического лица______________ __________________________________________________________________                                                       </w:t>
      </w:r>
      <w:r w:rsidRPr="008E71E6">
        <w:rPr>
          <w:rFonts w:ascii="Times New Roman" w:hAnsi="Times New Roman" w:cs="Times New Roman"/>
          <w:sz w:val="16"/>
          <w:szCs w:val="16"/>
        </w:rPr>
        <w:t>(фактический адрес)</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Телефон:_________________________________________________________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Адрес электронной почты:__________________________________________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Код учета: ИНН_____________________________________________________________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 Ф.И.О. руководителя юридического лица 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 на действия (бездействие): 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 xml:space="preserve">                                                                             (наименование органа или должность, ФИО должностного лица органа)</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 существо жалобы: _________________________________________________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16"/>
          <w:szCs w:val="16"/>
        </w:rPr>
      </w:pPr>
      <w:r w:rsidRPr="008E71E6">
        <w:rPr>
          <w:rFonts w:ascii="Times New Roman" w:hAnsi="Times New Roman" w:cs="Times New Roman"/>
          <w:sz w:val="16"/>
          <w:szCs w:val="16"/>
        </w:rPr>
        <w:t>(краткое  изложение  обжалуемых  действий  (бездействия),  указать основания,  по  которым  лицо,  подающее  жалобу,  не  согласно  с действием (бездействием) со ссылками на пункты регламента)</w:t>
      </w:r>
    </w:p>
    <w:p w:rsidR="0061711D" w:rsidRPr="008E71E6" w:rsidRDefault="0061711D" w:rsidP="00DE06AB">
      <w:pPr>
        <w:pStyle w:val="ConsPlusNonformat"/>
        <w:rPr>
          <w:rFonts w:ascii="Times New Roman" w:hAnsi="Times New Roman" w:cs="Times New Roman"/>
          <w:sz w:val="22"/>
          <w:szCs w:val="22"/>
        </w:rPr>
      </w:pPr>
    </w:p>
    <w:p w:rsidR="0061711D" w:rsidRPr="008E71E6" w:rsidRDefault="0061711D" w:rsidP="00DE06AB">
      <w:pPr>
        <w:pStyle w:val="ConsPlusNonformat"/>
        <w:rPr>
          <w:rFonts w:ascii="Times New Roman" w:hAnsi="Times New Roman" w:cs="Times New Roman"/>
          <w:sz w:val="22"/>
          <w:szCs w:val="22"/>
        </w:rPr>
      </w:pPr>
      <w:r w:rsidRPr="008E71E6">
        <w:rPr>
          <w:rFonts w:ascii="Times New Roman" w:hAnsi="Times New Roman" w:cs="Times New Roman"/>
          <w:sz w:val="22"/>
          <w:szCs w:val="22"/>
        </w:rPr>
        <w:t>поля, отмеченные звездочкой (*), обязательны для заполнения.</w:t>
      </w:r>
    </w:p>
    <w:p w:rsidR="0061711D" w:rsidRPr="008E71E6" w:rsidRDefault="0061711D" w:rsidP="00DE06AB">
      <w:pPr>
        <w:pStyle w:val="ConsPlusNonformat"/>
        <w:rPr>
          <w:rFonts w:ascii="Times New Roman" w:hAnsi="Times New Roman" w:cs="Times New Roman"/>
          <w:sz w:val="22"/>
          <w:szCs w:val="22"/>
        </w:rPr>
      </w:pP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Перечень прилагаемой документации</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                                           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 xml:space="preserve">    (подпись   руководителя    юридического     лица,  физического лица)</w:t>
      </w:r>
    </w:p>
    <w:p w:rsidR="0061711D" w:rsidRPr="00530337" w:rsidRDefault="0061711D" w:rsidP="00D96D2F">
      <w:pPr>
        <w:rPr>
          <w:sz w:val="28"/>
          <w:szCs w:val="28"/>
        </w:rPr>
        <w:sectPr w:rsidR="0061711D" w:rsidRPr="00530337" w:rsidSect="00BA1BB6">
          <w:headerReference w:type="even" r:id="rId20"/>
          <w:footerReference w:type="default" r:id="rId21"/>
          <w:pgSz w:w="11906" w:h="16838"/>
          <w:pgMar w:top="761" w:right="926" w:bottom="907" w:left="1080" w:header="709" w:footer="709" w:gutter="0"/>
          <w:cols w:space="708"/>
          <w:titlePg/>
          <w:docGrid w:linePitch="360"/>
        </w:sectPr>
      </w:pPr>
    </w:p>
    <w:tbl>
      <w:tblPr>
        <w:tblW w:w="6228" w:type="dxa"/>
        <w:tblInd w:w="3888" w:type="dxa"/>
        <w:tblLook w:val="01E0"/>
      </w:tblPr>
      <w:tblGrid>
        <w:gridCol w:w="6228"/>
      </w:tblGrid>
      <w:tr w:rsidR="0061711D" w:rsidRPr="008E71E6" w:rsidTr="008E71E6">
        <w:tc>
          <w:tcPr>
            <w:tcW w:w="6228" w:type="dxa"/>
          </w:tcPr>
          <w:p w:rsidR="0061711D" w:rsidRPr="002C0D11" w:rsidRDefault="0061711D" w:rsidP="00530337">
            <w:pPr>
              <w:jc w:val="right"/>
            </w:pPr>
            <w:r>
              <w:lastRenderedPageBreak/>
              <w:t>Приложение 6</w:t>
            </w:r>
          </w:p>
          <w:p w:rsidR="0061711D" w:rsidRPr="002C0D11" w:rsidRDefault="0061711D" w:rsidP="00530337">
            <w:pPr>
              <w:jc w:val="right"/>
              <w:rPr>
                <w:color w:val="FFFFFF"/>
              </w:rPr>
            </w:pPr>
            <w:r w:rsidRPr="002C0D11">
              <w:t>к административному регламенту по    предоставлению муниципальной услуги</w:t>
            </w:r>
          </w:p>
          <w:p w:rsidR="0061711D" w:rsidRPr="002C0D11" w:rsidRDefault="0061711D" w:rsidP="00530337"/>
        </w:tc>
      </w:tr>
      <w:tr w:rsidR="0061711D" w:rsidRPr="008E71E6" w:rsidTr="008E71E6">
        <w:tc>
          <w:tcPr>
            <w:tcW w:w="6228" w:type="dxa"/>
          </w:tcPr>
          <w:p w:rsidR="0061711D" w:rsidRPr="002C0D11" w:rsidRDefault="0061711D" w:rsidP="00D96D2F"/>
        </w:tc>
      </w:tr>
    </w:tbl>
    <w:p w:rsidR="0061711D" w:rsidRPr="002C0D11" w:rsidRDefault="0061711D" w:rsidP="00DE06AB">
      <w:pPr>
        <w:pStyle w:val="ConsPlusNormal"/>
        <w:widowControl/>
        <w:ind w:firstLine="0"/>
        <w:jc w:val="center"/>
        <w:rPr>
          <w:rFonts w:ascii="Times New Roman" w:hAnsi="Times New Roman" w:cs="Times New Roman"/>
          <w:b/>
          <w:bCs/>
          <w:sz w:val="28"/>
          <w:szCs w:val="28"/>
        </w:rPr>
      </w:pPr>
      <w:r w:rsidRPr="002C0D11">
        <w:rPr>
          <w:rFonts w:ascii="Times New Roman" w:hAnsi="Times New Roman" w:cs="Times New Roman"/>
          <w:b/>
          <w:bCs/>
          <w:sz w:val="28"/>
          <w:szCs w:val="28"/>
        </w:rPr>
        <w:t>ОБРАЗЕЦ</w:t>
      </w:r>
    </w:p>
    <w:p w:rsidR="0061711D" w:rsidRPr="002C0D11" w:rsidRDefault="0061711D" w:rsidP="00DE06AB">
      <w:pPr>
        <w:pStyle w:val="ConsPlusNormal"/>
        <w:widowControl/>
        <w:ind w:firstLine="0"/>
        <w:jc w:val="center"/>
        <w:rPr>
          <w:rFonts w:ascii="Times New Roman" w:hAnsi="Times New Roman" w:cs="Times New Roman"/>
          <w:b/>
          <w:bCs/>
          <w:sz w:val="28"/>
          <w:szCs w:val="28"/>
        </w:rPr>
      </w:pPr>
      <w:r w:rsidRPr="002C0D11">
        <w:rPr>
          <w:rFonts w:ascii="Times New Roman" w:hAnsi="Times New Roman" w:cs="Times New Roman"/>
          <w:b/>
          <w:bCs/>
          <w:sz w:val="28"/>
          <w:szCs w:val="28"/>
        </w:rPr>
        <w:t>РЕШЕНИЯ УПОЛНОМОЧЕННОГО ОРГАНА ПО ЖАЛОБЕ НА ДЕЙСТВИЕ (БЕЗДЕЙСТВИЕ) ОТДЕЛА ИЛИ ЕГО ДОЛЖНОСТНОГО ЛИЦА</w:t>
      </w:r>
    </w:p>
    <w:p w:rsidR="0061711D" w:rsidRPr="002C0D11" w:rsidRDefault="0061711D" w:rsidP="00DE06AB">
      <w:pPr>
        <w:pStyle w:val="ConsPlusNormal"/>
        <w:widowControl/>
        <w:ind w:firstLine="540"/>
        <w:jc w:val="both"/>
        <w:rPr>
          <w:rFonts w:ascii="Times New Roman" w:hAnsi="Times New Roman" w:cs="Times New Roman"/>
          <w:b/>
          <w:bCs/>
          <w:sz w:val="6"/>
          <w:szCs w:val="6"/>
        </w:rPr>
      </w:pPr>
    </w:p>
    <w:p w:rsidR="0061711D" w:rsidRPr="002C0D11" w:rsidRDefault="0061711D" w:rsidP="00DE06AB">
      <w:pPr>
        <w:pStyle w:val="ConsPlusNonformat"/>
        <w:rPr>
          <w:rFonts w:ascii="Times New Roman" w:hAnsi="Times New Roman" w:cs="Times New Roman"/>
          <w:sz w:val="28"/>
          <w:szCs w:val="28"/>
        </w:rPr>
      </w:pPr>
      <w:r w:rsidRPr="002C0D11">
        <w:rPr>
          <w:rFonts w:ascii="Times New Roman" w:hAnsi="Times New Roman" w:cs="Times New Roman"/>
          <w:sz w:val="28"/>
          <w:szCs w:val="28"/>
        </w:rPr>
        <w:t xml:space="preserve">    Исх. от _______ № _________</w:t>
      </w:r>
    </w:p>
    <w:p w:rsidR="0061711D" w:rsidRPr="008E71E6" w:rsidRDefault="0061711D" w:rsidP="00DE06AB">
      <w:pPr>
        <w:pStyle w:val="ConsPlusNonformat"/>
        <w:rPr>
          <w:rFonts w:ascii="Times New Roman" w:hAnsi="Times New Roman" w:cs="Times New Roman"/>
          <w:sz w:val="28"/>
          <w:szCs w:val="28"/>
        </w:rPr>
      </w:pP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РЕШЕНИЕ</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по жалобе на решение, действие (бездействие)</w:t>
      </w:r>
    </w:p>
    <w:p w:rsidR="0061711D" w:rsidRPr="008E71E6" w:rsidRDefault="0061711D" w:rsidP="00DE06AB">
      <w:pPr>
        <w:pStyle w:val="ConsPlusNonformat"/>
        <w:jc w:val="center"/>
        <w:rPr>
          <w:rFonts w:ascii="Times New Roman" w:hAnsi="Times New Roman" w:cs="Times New Roman"/>
          <w:sz w:val="28"/>
          <w:szCs w:val="28"/>
        </w:rPr>
      </w:pPr>
      <w:r w:rsidRPr="008E71E6">
        <w:rPr>
          <w:rFonts w:ascii="Times New Roman" w:hAnsi="Times New Roman" w:cs="Times New Roman"/>
          <w:sz w:val="28"/>
          <w:szCs w:val="28"/>
        </w:rPr>
        <w:t>органа или его должностного лица</w:t>
      </w:r>
    </w:p>
    <w:p w:rsidR="0061711D" w:rsidRPr="008E71E6" w:rsidRDefault="0061711D" w:rsidP="00DE06AB">
      <w:pPr>
        <w:pStyle w:val="ConsPlusNonformat"/>
        <w:jc w:val="center"/>
        <w:rPr>
          <w:rFonts w:ascii="Times New Roman" w:hAnsi="Times New Roman" w:cs="Times New Roman"/>
          <w:sz w:val="28"/>
          <w:szCs w:val="28"/>
        </w:rPr>
      </w:pPr>
    </w:p>
    <w:p w:rsidR="0061711D" w:rsidRPr="008E71E6" w:rsidRDefault="0061711D" w:rsidP="00DE06AB">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Наименование органа или должность, фамилия и инициалы должностного лица органа, принявшего решение по</w:t>
      </w:r>
      <w:r w:rsidRPr="008E71E6">
        <w:rPr>
          <w:rFonts w:ascii="Times New Roman" w:hAnsi="Times New Roman" w:cs="Times New Roman"/>
          <w:sz w:val="28"/>
          <w:szCs w:val="28"/>
        </w:rPr>
        <w:t xml:space="preserve"> жалобе:_________ </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ind w:firstLine="708"/>
        <w:rPr>
          <w:rFonts w:ascii="Times New Roman" w:hAnsi="Times New Roman" w:cs="Times New Roman"/>
          <w:sz w:val="28"/>
          <w:szCs w:val="28"/>
        </w:rPr>
      </w:pPr>
      <w:r w:rsidRPr="008E71E6">
        <w:rPr>
          <w:rFonts w:ascii="Times New Roman" w:hAnsi="Times New Roman" w:cs="Times New Roman"/>
          <w:sz w:val="28"/>
          <w:szCs w:val="28"/>
        </w:rPr>
        <w:t>Наименование  юридического   лица   или    Ф.И.О.  физического лица, обратившегося с жалобой ___________________________________________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ind w:firstLine="708"/>
        <w:rPr>
          <w:rFonts w:ascii="Times New Roman" w:hAnsi="Times New Roman" w:cs="Times New Roman"/>
          <w:sz w:val="28"/>
          <w:szCs w:val="28"/>
        </w:rPr>
      </w:pPr>
      <w:r w:rsidRPr="008E71E6">
        <w:rPr>
          <w:rFonts w:ascii="Times New Roman" w:hAnsi="Times New Roman" w:cs="Times New Roman"/>
          <w:sz w:val="28"/>
          <w:szCs w:val="28"/>
        </w:rPr>
        <w:t>Номер жалобы, дата и место принятия решения: 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ind w:firstLine="708"/>
        <w:rPr>
          <w:rFonts w:ascii="Times New Roman" w:hAnsi="Times New Roman" w:cs="Times New Roman"/>
          <w:sz w:val="28"/>
          <w:szCs w:val="28"/>
        </w:rPr>
      </w:pPr>
      <w:r w:rsidRPr="008E71E6">
        <w:rPr>
          <w:rFonts w:ascii="Times New Roman" w:hAnsi="Times New Roman" w:cs="Times New Roman"/>
          <w:sz w:val="28"/>
          <w:szCs w:val="28"/>
        </w:rPr>
        <w:t>Изложение жалобы по существу: 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ind w:firstLine="708"/>
        <w:rPr>
          <w:rFonts w:ascii="Times New Roman" w:hAnsi="Times New Roman" w:cs="Times New Roman"/>
          <w:sz w:val="28"/>
          <w:szCs w:val="28"/>
        </w:rPr>
      </w:pPr>
      <w:r w:rsidRPr="008E71E6">
        <w:rPr>
          <w:rFonts w:ascii="Times New Roman" w:hAnsi="Times New Roman" w:cs="Times New Roman"/>
          <w:sz w:val="28"/>
          <w:szCs w:val="28"/>
        </w:rPr>
        <w:t>Изложение возражений, объяснений заявителя: 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8"/>
          <w:szCs w:val="8"/>
        </w:rPr>
      </w:pPr>
    </w:p>
    <w:p w:rsidR="0061711D" w:rsidRPr="008E71E6" w:rsidRDefault="0061711D" w:rsidP="00DE06AB">
      <w:pPr>
        <w:pStyle w:val="ConsPlusNonformat"/>
        <w:jc w:val="center"/>
        <w:rPr>
          <w:rFonts w:ascii="Times New Roman" w:hAnsi="Times New Roman" w:cs="Times New Roman"/>
          <w:b/>
          <w:sz w:val="28"/>
          <w:szCs w:val="28"/>
        </w:rPr>
      </w:pPr>
      <w:r w:rsidRPr="008E71E6">
        <w:rPr>
          <w:rFonts w:ascii="Times New Roman" w:hAnsi="Times New Roman" w:cs="Times New Roman"/>
          <w:b/>
          <w:sz w:val="28"/>
          <w:szCs w:val="28"/>
        </w:rPr>
        <w:t>УСТАНОВЛЕНО:</w:t>
      </w:r>
    </w:p>
    <w:p w:rsidR="0061711D" w:rsidRPr="008E71E6" w:rsidRDefault="0061711D" w:rsidP="00DE06AB">
      <w:pPr>
        <w:pStyle w:val="ConsPlusNonformat"/>
        <w:jc w:val="center"/>
        <w:rPr>
          <w:rFonts w:ascii="Times New Roman" w:hAnsi="Times New Roman" w:cs="Times New Roman"/>
          <w:b/>
          <w:sz w:val="8"/>
          <w:szCs w:val="8"/>
        </w:rPr>
      </w:pPr>
    </w:p>
    <w:p w:rsidR="0061711D" w:rsidRPr="008E71E6" w:rsidRDefault="0061711D" w:rsidP="00DE06AB">
      <w:pPr>
        <w:pStyle w:val="ConsPlusNonformat"/>
        <w:ind w:firstLine="708"/>
        <w:jc w:val="both"/>
        <w:rPr>
          <w:rFonts w:ascii="Times New Roman" w:hAnsi="Times New Roman" w:cs="Times New Roman"/>
          <w:sz w:val="28"/>
          <w:szCs w:val="28"/>
        </w:rPr>
      </w:pPr>
      <w:r w:rsidRPr="008E71E6">
        <w:rPr>
          <w:rFonts w:ascii="Times New Roman" w:hAnsi="Times New Roman" w:cs="Times New Roman"/>
          <w:sz w:val="28"/>
          <w:szCs w:val="28"/>
        </w:rPr>
        <w:t>Фактиче</w:t>
      </w:r>
      <w:r>
        <w:rPr>
          <w:rFonts w:ascii="Times New Roman" w:hAnsi="Times New Roman" w:cs="Times New Roman"/>
          <w:sz w:val="28"/>
          <w:szCs w:val="28"/>
        </w:rPr>
        <w:t xml:space="preserve">ские и иные обстоятельства </w:t>
      </w:r>
      <w:r w:rsidRPr="008E71E6">
        <w:rPr>
          <w:rFonts w:ascii="Times New Roman" w:hAnsi="Times New Roman" w:cs="Times New Roman"/>
          <w:sz w:val="28"/>
          <w:szCs w:val="28"/>
        </w:rPr>
        <w:t xml:space="preserve">дела, установленные органом или должностным лицом, рассматривающим жалобу: </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rPr>
          <w:rFonts w:ascii="Times New Roman" w:hAnsi="Times New Roman" w:cs="Times New Roman"/>
          <w:sz w:val="28"/>
          <w:szCs w:val="28"/>
        </w:rPr>
      </w:pPr>
    </w:p>
    <w:p w:rsidR="0061711D" w:rsidRPr="008E71E6" w:rsidRDefault="0061711D" w:rsidP="00DE06AB">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Доказательства, на</w:t>
      </w:r>
      <w:r w:rsidRPr="008E71E6">
        <w:rPr>
          <w:rFonts w:ascii="Times New Roman" w:hAnsi="Times New Roman" w:cs="Times New Roman"/>
          <w:sz w:val="28"/>
          <w:szCs w:val="28"/>
        </w:rPr>
        <w:t xml:space="preserve"> к</w:t>
      </w:r>
      <w:r>
        <w:rPr>
          <w:rFonts w:ascii="Times New Roman" w:hAnsi="Times New Roman" w:cs="Times New Roman"/>
          <w:sz w:val="28"/>
          <w:szCs w:val="28"/>
        </w:rPr>
        <w:t>оторых основаны выводы по</w:t>
      </w:r>
      <w:r w:rsidRPr="008E71E6">
        <w:rPr>
          <w:rFonts w:ascii="Times New Roman" w:hAnsi="Times New Roman" w:cs="Times New Roman"/>
          <w:sz w:val="28"/>
          <w:szCs w:val="28"/>
        </w:rPr>
        <w:t xml:space="preserve"> результатам рассмотрения жалобы: </w:t>
      </w:r>
    </w:p>
    <w:p w:rsidR="0061711D" w:rsidRPr="008E71E6" w:rsidRDefault="0061711D" w:rsidP="00DE06AB">
      <w:pPr>
        <w:pStyle w:val="ConsPlusNonformat"/>
        <w:jc w:val="both"/>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both"/>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ind w:firstLine="708"/>
        <w:jc w:val="center"/>
        <w:rPr>
          <w:rFonts w:ascii="Times New Roman" w:hAnsi="Times New Roman" w:cs="Times New Roman"/>
          <w:sz w:val="28"/>
          <w:szCs w:val="28"/>
        </w:rPr>
      </w:pPr>
      <w:r w:rsidRPr="008E71E6">
        <w:rPr>
          <w:rFonts w:ascii="Times New Roman" w:hAnsi="Times New Roman" w:cs="Times New Roman"/>
          <w:sz w:val="28"/>
          <w:szCs w:val="28"/>
        </w:rPr>
        <w:t>2</w:t>
      </w:r>
    </w:p>
    <w:p w:rsidR="0061711D" w:rsidRPr="008E71E6" w:rsidRDefault="0061711D" w:rsidP="00DE06AB">
      <w:pPr>
        <w:pStyle w:val="ConsPlusNonformat"/>
        <w:ind w:firstLine="708"/>
        <w:jc w:val="center"/>
        <w:rPr>
          <w:rFonts w:ascii="Times New Roman" w:hAnsi="Times New Roman" w:cs="Times New Roman"/>
          <w:sz w:val="28"/>
          <w:szCs w:val="28"/>
        </w:rPr>
      </w:pPr>
    </w:p>
    <w:p w:rsidR="0061711D" w:rsidRPr="008E71E6" w:rsidRDefault="0061711D" w:rsidP="00DE06AB">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Законы и иные нормативные правовые акты, которыми руководствовался</w:t>
      </w:r>
      <w:r w:rsidRPr="008E71E6">
        <w:rPr>
          <w:rFonts w:ascii="Times New Roman" w:hAnsi="Times New Roman" w:cs="Times New Roman"/>
          <w:sz w:val="28"/>
          <w:szCs w:val="28"/>
        </w:rPr>
        <w:t xml:space="preserve">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ссылался заявитель -</w:t>
      </w:r>
    </w:p>
    <w:p w:rsidR="0061711D" w:rsidRPr="008E71E6" w:rsidRDefault="0061711D" w:rsidP="00DE06AB">
      <w:pPr>
        <w:pStyle w:val="ConsPlusNonformat"/>
        <w:jc w:val="both"/>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sz w:val="28"/>
          <w:szCs w:val="28"/>
        </w:rPr>
      </w:pPr>
    </w:p>
    <w:p w:rsidR="0061711D" w:rsidRPr="008E71E6" w:rsidRDefault="0061711D" w:rsidP="00DE06AB">
      <w:pPr>
        <w:pStyle w:val="ConsPlusNonformat"/>
        <w:rPr>
          <w:rFonts w:ascii="Times New Roman" w:hAnsi="Times New Roman" w:cs="Times New Roman"/>
          <w:sz w:val="28"/>
          <w:szCs w:val="28"/>
        </w:rPr>
      </w:pPr>
      <w:r>
        <w:rPr>
          <w:rFonts w:ascii="Times New Roman" w:hAnsi="Times New Roman" w:cs="Times New Roman"/>
          <w:sz w:val="28"/>
          <w:szCs w:val="28"/>
        </w:rPr>
        <w:t xml:space="preserve">На основании </w:t>
      </w:r>
      <w:r w:rsidRPr="008E71E6">
        <w:rPr>
          <w:rFonts w:ascii="Times New Roman" w:hAnsi="Times New Roman" w:cs="Times New Roman"/>
          <w:sz w:val="28"/>
          <w:szCs w:val="28"/>
        </w:rPr>
        <w:t>изложенного</w:t>
      </w:r>
    </w:p>
    <w:p w:rsidR="0061711D" w:rsidRPr="008E71E6" w:rsidRDefault="0061711D" w:rsidP="00DE06AB">
      <w:pPr>
        <w:pStyle w:val="ConsPlusNonformat"/>
        <w:jc w:val="center"/>
        <w:rPr>
          <w:rFonts w:ascii="Times New Roman" w:hAnsi="Times New Roman" w:cs="Times New Roman"/>
          <w:sz w:val="28"/>
          <w:szCs w:val="28"/>
        </w:rPr>
      </w:pPr>
    </w:p>
    <w:p w:rsidR="0061711D" w:rsidRPr="008E71E6" w:rsidRDefault="0061711D" w:rsidP="00DE06AB">
      <w:pPr>
        <w:pStyle w:val="ConsPlusNonformat"/>
        <w:jc w:val="center"/>
        <w:rPr>
          <w:rFonts w:ascii="Times New Roman" w:hAnsi="Times New Roman" w:cs="Times New Roman"/>
          <w:b/>
          <w:sz w:val="28"/>
          <w:szCs w:val="28"/>
        </w:rPr>
      </w:pPr>
      <w:r w:rsidRPr="008E71E6">
        <w:rPr>
          <w:rFonts w:ascii="Times New Roman" w:hAnsi="Times New Roman" w:cs="Times New Roman"/>
          <w:b/>
          <w:sz w:val="28"/>
          <w:szCs w:val="28"/>
        </w:rPr>
        <w:t>РЕШЕНО:</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1._________________________________________________________________</w:t>
      </w:r>
    </w:p>
    <w:p w:rsidR="0061711D" w:rsidRPr="008E71E6" w:rsidRDefault="0061711D" w:rsidP="00DE06AB">
      <w:pPr>
        <w:pStyle w:val="ConsPlusNonformat"/>
        <w:jc w:val="center"/>
        <w:rPr>
          <w:rFonts w:ascii="Times New Roman" w:hAnsi="Times New Roman" w:cs="Times New Roman"/>
        </w:rPr>
      </w:pPr>
      <w:r w:rsidRPr="008E71E6">
        <w:rPr>
          <w:rFonts w:ascii="Times New Roman" w:hAnsi="Times New Roman" w:cs="Times New Roman"/>
        </w:rPr>
        <w:t>(решение, принятое в отношении обжалованного</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rPr>
      </w:pPr>
      <w:r w:rsidRPr="008E71E6">
        <w:rPr>
          <w:rFonts w:ascii="Times New Roman" w:hAnsi="Times New Roman" w:cs="Times New Roman"/>
        </w:rPr>
        <w:t>действия (бездействия), признано правомерным или неправомерным   полностью</w:t>
      </w:r>
    </w:p>
    <w:p w:rsidR="0061711D" w:rsidRPr="008E71E6" w:rsidRDefault="0061711D" w:rsidP="00DE06AB">
      <w:pPr>
        <w:pStyle w:val="ConsPlusNonformat"/>
        <w:rPr>
          <w:rFonts w:ascii="Times New Roman" w:hAnsi="Times New Roman" w:cs="Times New Roman"/>
          <w:sz w:val="28"/>
          <w:szCs w:val="28"/>
        </w:rPr>
      </w:pPr>
      <w:r w:rsidRPr="008E71E6">
        <w:rPr>
          <w:rFonts w:ascii="Times New Roman" w:hAnsi="Times New Roman" w:cs="Times New Roman"/>
          <w:sz w:val="28"/>
          <w:szCs w:val="28"/>
        </w:rPr>
        <w:t>__________________________________________________________________</w:t>
      </w:r>
    </w:p>
    <w:p w:rsidR="0061711D" w:rsidRPr="008E71E6" w:rsidRDefault="0061711D" w:rsidP="00DE06AB">
      <w:pPr>
        <w:pStyle w:val="ConsPlusNonformat"/>
        <w:jc w:val="center"/>
        <w:rPr>
          <w:rFonts w:ascii="Times New Roman" w:hAnsi="Times New Roman" w:cs="Times New Roman"/>
        </w:rPr>
      </w:pPr>
      <w:r w:rsidRPr="008E71E6">
        <w:rPr>
          <w:rFonts w:ascii="Times New Roman" w:hAnsi="Times New Roman" w:cs="Times New Roman"/>
        </w:rPr>
        <w:t>или частично или отменено полностью или частично)</w:t>
      </w:r>
    </w:p>
    <w:p w:rsidR="0061711D" w:rsidRPr="008E71E6" w:rsidRDefault="0061711D" w:rsidP="00DE06AB">
      <w:pPr>
        <w:rPr>
          <w:sz w:val="28"/>
          <w:szCs w:val="28"/>
        </w:rPr>
      </w:pPr>
      <w:r w:rsidRPr="008E71E6">
        <w:rPr>
          <w:sz w:val="28"/>
          <w:szCs w:val="28"/>
        </w:rPr>
        <w:t>2._________________________________________________________________</w:t>
      </w:r>
    </w:p>
    <w:p w:rsidR="0061711D" w:rsidRPr="008E71E6" w:rsidRDefault="0061711D" w:rsidP="00DE06AB">
      <w:pPr>
        <w:spacing w:line="240" w:lineRule="exact"/>
        <w:jc w:val="center"/>
      </w:pPr>
      <w:r w:rsidRPr="008E71E6">
        <w:t>(решение принято по существу жалобы, - удовлетворена  или не удовлетворена полностью или частично)</w:t>
      </w:r>
    </w:p>
    <w:p w:rsidR="0061711D" w:rsidRPr="008E71E6" w:rsidRDefault="0061711D" w:rsidP="002C0D11">
      <w:pPr>
        <w:tabs>
          <w:tab w:val="left" w:pos="1080"/>
        </w:tabs>
      </w:pPr>
      <w:r w:rsidRPr="008E71E6">
        <w:rPr>
          <w:sz w:val="28"/>
          <w:szCs w:val="28"/>
        </w:rPr>
        <w:t xml:space="preserve">3._________________________________________________________________ </w:t>
      </w:r>
      <w:r w:rsidRPr="008E71E6">
        <w:t>(решение либо меры, которые необходимо принять в целях устранения допущенных нарушений,</w:t>
      </w:r>
    </w:p>
    <w:p w:rsidR="0061711D" w:rsidRPr="008E71E6" w:rsidRDefault="0061711D" w:rsidP="00DE06AB">
      <w:pPr>
        <w:spacing w:line="240" w:lineRule="exact"/>
        <w:jc w:val="center"/>
      </w:pPr>
      <w:r w:rsidRPr="008E71E6">
        <w:t>если они не были приняты до вынесения решения по жалобе)</w:t>
      </w:r>
    </w:p>
    <w:p w:rsidR="0061711D" w:rsidRPr="008E71E6" w:rsidRDefault="0061711D" w:rsidP="00DE06AB">
      <w:pPr>
        <w:jc w:val="both"/>
        <w:rPr>
          <w:sz w:val="6"/>
          <w:szCs w:val="6"/>
        </w:rPr>
      </w:pPr>
    </w:p>
    <w:p w:rsidR="0061711D" w:rsidRPr="008E71E6" w:rsidRDefault="0061711D" w:rsidP="00DE06AB">
      <w:pPr>
        <w:ind w:firstLine="900"/>
        <w:jc w:val="both"/>
        <w:rPr>
          <w:sz w:val="28"/>
          <w:szCs w:val="28"/>
        </w:rPr>
      </w:pPr>
      <w:r w:rsidRPr="008E71E6">
        <w:rPr>
          <w:sz w:val="28"/>
          <w:szCs w:val="28"/>
        </w:rPr>
        <w:t>Настоящее решение может быть обжаловано в суде, арбитражном суде.</w:t>
      </w:r>
    </w:p>
    <w:p w:rsidR="0061711D" w:rsidRPr="008E71E6" w:rsidRDefault="0061711D" w:rsidP="00DE06AB">
      <w:pPr>
        <w:jc w:val="both"/>
        <w:rPr>
          <w:sz w:val="28"/>
          <w:szCs w:val="28"/>
        </w:rPr>
      </w:pPr>
      <w:r w:rsidRPr="008E71E6">
        <w:rPr>
          <w:sz w:val="28"/>
          <w:szCs w:val="28"/>
        </w:rPr>
        <w:t>Копия настоящего решения направлена  по адресу:_______________________</w:t>
      </w:r>
    </w:p>
    <w:p w:rsidR="0061711D" w:rsidRPr="008E71E6" w:rsidRDefault="0061711D" w:rsidP="00DE06AB">
      <w:pPr>
        <w:jc w:val="both"/>
        <w:rPr>
          <w:sz w:val="28"/>
          <w:szCs w:val="28"/>
        </w:rPr>
      </w:pPr>
      <w:r w:rsidRPr="008E71E6">
        <w:rPr>
          <w:sz w:val="28"/>
          <w:szCs w:val="28"/>
        </w:rPr>
        <w:t xml:space="preserve">__________________________________________________________________ </w:t>
      </w:r>
    </w:p>
    <w:p w:rsidR="0061711D" w:rsidRPr="008E71E6" w:rsidRDefault="0061711D" w:rsidP="00DE06AB">
      <w:pPr>
        <w:jc w:val="both"/>
        <w:rPr>
          <w:sz w:val="28"/>
          <w:szCs w:val="28"/>
        </w:rPr>
      </w:pPr>
    </w:p>
    <w:p w:rsidR="0061711D" w:rsidRPr="008E71E6" w:rsidRDefault="0061711D" w:rsidP="00DE06AB">
      <w:pPr>
        <w:jc w:val="both"/>
        <w:rPr>
          <w:sz w:val="28"/>
          <w:szCs w:val="28"/>
        </w:rPr>
      </w:pPr>
      <w:r w:rsidRPr="008E71E6">
        <w:rPr>
          <w:sz w:val="28"/>
          <w:szCs w:val="28"/>
        </w:rPr>
        <w:t>_____________________________                       ____________________</w:t>
      </w:r>
    </w:p>
    <w:p w:rsidR="0061711D" w:rsidRPr="008E71E6" w:rsidRDefault="0061711D" w:rsidP="00DE06AB">
      <w:pPr>
        <w:spacing w:line="240" w:lineRule="exact"/>
        <w:jc w:val="both"/>
        <w:rPr>
          <w:sz w:val="16"/>
          <w:szCs w:val="16"/>
        </w:rPr>
      </w:pPr>
      <w:r w:rsidRPr="008E71E6">
        <w:rPr>
          <w:sz w:val="16"/>
          <w:szCs w:val="16"/>
        </w:rPr>
        <w:t xml:space="preserve">(должность лица уполномоченного, </w:t>
      </w:r>
      <w:r w:rsidRPr="008E71E6">
        <w:rPr>
          <w:sz w:val="28"/>
          <w:szCs w:val="28"/>
        </w:rPr>
        <w:t xml:space="preserve">          </w:t>
      </w:r>
      <w:r w:rsidRPr="008E71E6">
        <w:rPr>
          <w:sz w:val="28"/>
          <w:szCs w:val="28"/>
        </w:rPr>
        <w:tab/>
        <w:t xml:space="preserve">                                        </w:t>
      </w:r>
      <w:r w:rsidRPr="008E71E6">
        <w:rPr>
          <w:sz w:val="16"/>
          <w:szCs w:val="16"/>
        </w:rPr>
        <w:t xml:space="preserve">  (подпись)           </w:t>
      </w:r>
      <w:r w:rsidRPr="008E71E6">
        <w:rPr>
          <w:sz w:val="28"/>
          <w:szCs w:val="28"/>
        </w:rPr>
        <w:tab/>
      </w:r>
      <w:r w:rsidRPr="008E71E6">
        <w:rPr>
          <w:sz w:val="28"/>
          <w:szCs w:val="28"/>
        </w:rPr>
        <w:tab/>
      </w:r>
    </w:p>
    <w:p w:rsidR="0061711D" w:rsidRPr="008E71E6" w:rsidRDefault="0061711D" w:rsidP="00D96D2F">
      <w:pPr>
        <w:spacing w:line="240" w:lineRule="exact"/>
        <w:jc w:val="both"/>
        <w:rPr>
          <w:sz w:val="16"/>
          <w:szCs w:val="16"/>
        </w:rPr>
      </w:pPr>
      <w:r w:rsidRPr="008E71E6">
        <w:rPr>
          <w:sz w:val="16"/>
          <w:szCs w:val="16"/>
        </w:rPr>
        <w:t>инициалы, фамилия)принявшего решение по жалобе)</w:t>
      </w:r>
    </w:p>
    <w:sectPr w:rsidR="0061711D" w:rsidRPr="008E71E6" w:rsidSect="007101C0">
      <w:pgSz w:w="11906" w:h="16838"/>
      <w:pgMar w:top="719" w:right="746" w:bottom="540" w:left="12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904" w:rsidRDefault="006A5904" w:rsidP="00EE15D7">
      <w:r>
        <w:separator/>
      </w:r>
    </w:p>
  </w:endnote>
  <w:endnote w:type="continuationSeparator" w:id="0">
    <w:p w:rsidR="006A5904" w:rsidRDefault="006A5904" w:rsidP="00EE15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OpenSymbol">
    <w:altName w:val="Times New Roman"/>
    <w:charset w:val="00"/>
    <w:family w:val="auto"/>
    <w:pitch w:val="variable"/>
    <w:sig w:usb0="800000AF"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11D" w:rsidRDefault="0061711D" w:rsidP="0056587C">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904" w:rsidRDefault="006A5904" w:rsidP="00EE15D7">
      <w:r>
        <w:separator/>
      </w:r>
    </w:p>
  </w:footnote>
  <w:footnote w:type="continuationSeparator" w:id="0">
    <w:p w:rsidR="006A5904" w:rsidRDefault="006A5904" w:rsidP="00EE15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11D" w:rsidRDefault="00D13B9C" w:rsidP="0056587C">
    <w:pPr>
      <w:pStyle w:val="af8"/>
      <w:framePr w:wrap="around" w:vAnchor="text" w:hAnchor="margin" w:xAlign="center" w:y="1"/>
      <w:rPr>
        <w:rStyle w:val="af5"/>
      </w:rPr>
    </w:pPr>
    <w:r>
      <w:rPr>
        <w:rStyle w:val="af5"/>
      </w:rPr>
      <w:fldChar w:fldCharType="begin"/>
    </w:r>
    <w:r w:rsidR="0061711D">
      <w:rPr>
        <w:rStyle w:val="af5"/>
      </w:rPr>
      <w:instrText xml:space="preserve">PAGE  </w:instrText>
    </w:r>
    <w:r>
      <w:rPr>
        <w:rStyle w:val="af5"/>
      </w:rPr>
      <w:fldChar w:fldCharType="end"/>
    </w:r>
  </w:p>
  <w:p w:rsidR="0061711D" w:rsidRDefault="0061711D">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644" w:hanging="360"/>
      </w:pPr>
      <w:rPr>
        <w:rFonts w:cs="Times New Roman"/>
      </w:rPr>
    </w:lvl>
  </w:abstractNum>
  <w:abstractNum w:abstractNumId="1">
    <w:nsid w:val="00000004"/>
    <w:multiLevelType w:val="singleLevel"/>
    <w:tmpl w:val="00000004"/>
    <w:lvl w:ilvl="0">
      <w:start w:val="1"/>
      <w:numFmt w:val="decimal"/>
      <w:lvlText w:val="%1)"/>
      <w:lvlJc w:val="left"/>
      <w:pPr>
        <w:tabs>
          <w:tab w:val="num" w:pos="0"/>
        </w:tabs>
        <w:ind w:left="1069" w:hanging="360"/>
      </w:pPr>
      <w:rPr>
        <w:rFonts w:cs="Times New Roman"/>
      </w:rPr>
    </w:lvl>
  </w:abstractNum>
  <w:abstractNum w:abstractNumId="2">
    <w:nsid w:val="0000000A"/>
    <w:multiLevelType w:val="multilevel"/>
    <w:tmpl w:val="0000000A"/>
    <w:name w:val="WW8Num4"/>
    <w:lvl w:ilvl="0">
      <w:start w:val="1"/>
      <w:numFmt w:val="decimal"/>
      <w:lvlText w:val="%1)"/>
      <w:lvlJc w:val="left"/>
      <w:pPr>
        <w:tabs>
          <w:tab w:val="num" w:pos="0"/>
        </w:tabs>
        <w:ind w:left="1468" w:hanging="360"/>
      </w:pPr>
      <w:rPr>
        <w:rFonts w:cs="Times New Roman"/>
        <w:color w:val="00000A"/>
      </w:rPr>
    </w:lvl>
    <w:lvl w:ilvl="1">
      <w:start w:val="1"/>
      <w:numFmt w:val="lowerLetter"/>
      <w:lvlText w:val="%2."/>
      <w:lvlJc w:val="left"/>
      <w:pPr>
        <w:tabs>
          <w:tab w:val="num" w:pos="0"/>
        </w:tabs>
        <w:ind w:left="1980" w:hanging="360"/>
      </w:pPr>
      <w:rPr>
        <w:rFonts w:cs="Times New Roman"/>
      </w:rPr>
    </w:lvl>
    <w:lvl w:ilvl="2">
      <w:start w:val="1"/>
      <w:numFmt w:val="lowerRoman"/>
      <w:lvlText w:val="%2.%3."/>
      <w:lvlJc w:val="left"/>
      <w:pPr>
        <w:tabs>
          <w:tab w:val="num" w:pos="0"/>
        </w:tabs>
        <w:ind w:left="2700" w:hanging="180"/>
      </w:pPr>
      <w:rPr>
        <w:rFonts w:cs="Times New Roman"/>
      </w:rPr>
    </w:lvl>
    <w:lvl w:ilvl="3">
      <w:start w:val="1"/>
      <w:numFmt w:val="decimal"/>
      <w:lvlText w:val="%2.%3.%4."/>
      <w:lvlJc w:val="left"/>
      <w:pPr>
        <w:tabs>
          <w:tab w:val="num" w:pos="0"/>
        </w:tabs>
        <w:ind w:left="3420" w:hanging="360"/>
      </w:pPr>
      <w:rPr>
        <w:rFonts w:cs="Times New Roman"/>
      </w:rPr>
    </w:lvl>
    <w:lvl w:ilvl="4">
      <w:start w:val="1"/>
      <w:numFmt w:val="lowerLetter"/>
      <w:lvlText w:val="%2.%3.%4.%5."/>
      <w:lvlJc w:val="left"/>
      <w:pPr>
        <w:tabs>
          <w:tab w:val="num" w:pos="0"/>
        </w:tabs>
        <w:ind w:left="4140" w:hanging="360"/>
      </w:pPr>
      <w:rPr>
        <w:rFonts w:cs="Times New Roman"/>
      </w:rPr>
    </w:lvl>
    <w:lvl w:ilvl="5">
      <w:start w:val="1"/>
      <w:numFmt w:val="lowerRoman"/>
      <w:lvlText w:val="%2.%3.%4.%5.%6."/>
      <w:lvlJc w:val="left"/>
      <w:pPr>
        <w:tabs>
          <w:tab w:val="num" w:pos="0"/>
        </w:tabs>
        <w:ind w:left="4860" w:hanging="180"/>
      </w:pPr>
      <w:rPr>
        <w:rFonts w:cs="Times New Roman"/>
      </w:rPr>
    </w:lvl>
    <w:lvl w:ilvl="6">
      <w:start w:val="1"/>
      <w:numFmt w:val="decimal"/>
      <w:lvlText w:val="%2.%3.%4.%5.%6.%7."/>
      <w:lvlJc w:val="left"/>
      <w:pPr>
        <w:tabs>
          <w:tab w:val="num" w:pos="0"/>
        </w:tabs>
        <w:ind w:left="5580" w:hanging="360"/>
      </w:pPr>
      <w:rPr>
        <w:rFonts w:cs="Times New Roman"/>
      </w:rPr>
    </w:lvl>
    <w:lvl w:ilvl="7">
      <w:start w:val="1"/>
      <w:numFmt w:val="lowerLetter"/>
      <w:lvlText w:val="%2.%3.%4.%5.%6.%7.%8."/>
      <w:lvlJc w:val="left"/>
      <w:pPr>
        <w:tabs>
          <w:tab w:val="num" w:pos="0"/>
        </w:tabs>
        <w:ind w:left="6300" w:hanging="360"/>
      </w:pPr>
      <w:rPr>
        <w:rFonts w:cs="Times New Roman"/>
      </w:rPr>
    </w:lvl>
    <w:lvl w:ilvl="8">
      <w:start w:val="1"/>
      <w:numFmt w:val="lowerRoman"/>
      <w:lvlText w:val="%2.%3.%4.%5.%6.%7.%8.%9."/>
      <w:lvlJc w:val="left"/>
      <w:pPr>
        <w:tabs>
          <w:tab w:val="num" w:pos="0"/>
        </w:tabs>
        <w:ind w:left="7020" w:hanging="180"/>
      </w:pPr>
      <w:rPr>
        <w:rFonts w:cs="Times New Roman"/>
      </w:rPr>
    </w:lvl>
  </w:abstractNum>
  <w:abstractNum w:abstractNumId="3">
    <w:nsid w:val="0000000C"/>
    <w:multiLevelType w:val="multilevel"/>
    <w:tmpl w:val="0000000C"/>
    <w:name w:val="WWNum15"/>
    <w:lvl w:ilvl="0">
      <w:start w:val="1"/>
      <w:numFmt w:val="decimal"/>
      <w:lvlText w:val="%1)"/>
      <w:lvlJc w:val="left"/>
      <w:pPr>
        <w:tabs>
          <w:tab w:val="num" w:pos="0"/>
        </w:tabs>
        <w:ind w:left="1287" w:hanging="360"/>
      </w:pPr>
      <w:rPr>
        <w:rFonts w:cs="Times New Roman"/>
      </w:rPr>
    </w:lvl>
    <w:lvl w:ilvl="1">
      <w:start w:val="1"/>
      <w:numFmt w:val="lowerLetter"/>
      <w:lvlText w:val="%2."/>
      <w:lvlJc w:val="left"/>
      <w:pPr>
        <w:tabs>
          <w:tab w:val="num" w:pos="0"/>
        </w:tabs>
        <w:ind w:left="2007" w:hanging="360"/>
      </w:pPr>
      <w:rPr>
        <w:rFonts w:cs="Times New Roman"/>
      </w:rPr>
    </w:lvl>
    <w:lvl w:ilvl="2">
      <w:start w:val="1"/>
      <w:numFmt w:val="lowerRoman"/>
      <w:lvlText w:val="%2.%3."/>
      <w:lvlJc w:val="left"/>
      <w:pPr>
        <w:tabs>
          <w:tab w:val="num" w:pos="0"/>
        </w:tabs>
        <w:ind w:left="2727" w:hanging="180"/>
      </w:pPr>
      <w:rPr>
        <w:rFonts w:cs="Times New Roman"/>
      </w:rPr>
    </w:lvl>
    <w:lvl w:ilvl="3">
      <w:start w:val="1"/>
      <w:numFmt w:val="decimal"/>
      <w:lvlText w:val="%2.%3.%4."/>
      <w:lvlJc w:val="left"/>
      <w:pPr>
        <w:tabs>
          <w:tab w:val="num" w:pos="0"/>
        </w:tabs>
        <w:ind w:left="3447" w:hanging="360"/>
      </w:pPr>
      <w:rPr>
        <w:rFonts w:cs="Times New Roman"/>
      </w:rPr>
    </w:lvl>
    <w:lvl w:ilvl="4">
      <w:start w:val="1"/>
      <w:numFmt w:val="lowerLetter"/>
      <w:lvlText w:val="%2.%3.%4.%5."/>
      <w:lvlJc w:val="left"/>
      <w:pPr>
        <w:tabs>
          <w:tab w:val="num" w:pos="0"/>
        </w:tabs>
        <w:ind w:left="4167" w:hanging="360"/>
      </w:pPr>
      <w:rPr>
        <w:rFonts w:cs="Times New Roman"/>
      </w:rPr>
    </w:lvl>
    <w:lvl w:ilvl="5">
      <w:start w:val="1"/>
      <w:numFmt w:val="lowerRoman"/>
      <w:lvlText w:val="%2.%3.%4.%5.%6."/>
      <w:lvlJc w:val="left"/>
      <w:pPr>
        <w:tabs>
          <w:tab w:val="num" w:pos="0"/>
        </w:tabs>
        <w:ind w:left="4887" w:hanging="180"/>
      </w:pPr>
      <w:rPr>
        <w:rFonts w:cs="Times New Roman"/>
      </w:rPr>
    </w:lvl>
    <w:lvl w:ilvl="6">
      <w:start w:val="1"/>
      <w:numFmt w:val="decimal"/>
      <w:lvlText w:val="%2.%3.%4.%5.%6.%7."/>
      <w:lvlJc w:val="left"/>
      <w:pPr>
        <w:tabs>
          <w:tab w:val="num" w:pos="0"/>
        </w:tabs>
        <w:ind w:left="5607" w:hanging="360"/>
      </w:pPr>
      <w:rPr>
        <w:rFonts w:cs="Times New Roman"/>
      </w:rPr>
    </w:lvl>
    <w:lvl w:ilvl="7">
      <w:start w:val="1"/>
      <w:numFmt w:val="lowerLetter"/>
      <w:lvlText w:val="%2.%3.%4.%5.%6.%7.%8."/>
      <w:lvlJc w:val="left"/>
      <w:pPr>
        <w:tabs>
          <w:tab w:val="num" w:pos="0"/>
        </w:tabs>
        <w:ind w:left="6327" w:hanging="360"/>
      </w:pPr>
      <w:rPr>
        <w:rFonts w:cs="Times New Roman"/>
      </w:rPr>
    </w:lvl>
    <w:lvl w:ilvl="8">
      <w:start w:val="1"/>
      <w:numFmt w:val="lowerRoman"/>
      <w:lvlText w:val="%2.%3.%4.%5.%6.%7.%8.%9."/>
      <w:lvlJc w:val="left"/>
      <w:pPr>
        <w:tabs>
          <w:tab w:val="num" w:pos="0"/>
        </w:tabs>
        <w:ind w:left="7047" w:hanging="180"/>
      </w:pPr>
      <w:rPr>
        <w:rFonts w:cs="Times New Roman"/>
      </w:rPr>
    </w:lvl>
  </w:abstractNum>
  <w:abstractNum w:abstractNumId="4">
    <w:nsid w:val="0000000D"/>
    <w:multiLevelType w:val="multilevel"/>
    <w:tmpl w:val="0000000D"/>
    <w:name w:val="WWNum17"/>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212" w:hanging="360"/>
      </w:pPr>
      <w:rPr>
        <w:rFonts w:cs="Times New Roman"/>
        <w:color w:val="000000"/>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5">
    <w:nsid w:val="00000022"/>
    <w:multiLevelType w:val="multilevel"/>
    <w:tmpl w:val="E4065A7C"/>
    <w:name w:val="WW8Num3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BD277CD"/>
    <w:multiLevelType w:val="hybridMultilevel"/>
    <w:tmpl w:val="A3126ACA"/>
    <w:name w:val="WWNum18"/>
    <w:lvl w:ilvl="0" w:tplc="F9CA7116">
      <w:start w:val="1"/>
      <w:numFmt w:val="decimal"/>
      <w:lvlText w:val="%1."/>
      <w:lvlJc w:val="left"/>
      <w:pPr>
        <w:ind w:left="1429" w:hanging="360"/>
      </w:pPr>
      <w:rPr>
        <w:rFonts w:cs="Times New Roman"/>
      </w:rPr>
    </w:lvl>
    <w:lvl w:ilvl="1" w:tplc="C2E0BB66" w:tentative="1">
      <w:start w:val="1"/>
      <w:numFmt w:val="lowerLetter"/>
      <w:lvlText w:val="%2."/>
      <w:lvlJc w:val="left"/>
      <w:pPr>
        <w:ind w:left="2149" w:hanging="360"/>
      </w:pPr>
      <w:rPr>
        <w:rFonts w:cs="Times New Roman"/>
      </w:rPr>
    </w:lvl>
    <w:lvl w:ilvl="2" w:tplc="CBFC2B46" w:tentative="1">
      <w:start w:val="1"/>
      <w:numFmt w:val="lowerRoman"/>
      <w:lvlText w:val="%3."/>
      <w:lvlJc w:val="right"/>
      <w:pPr>
        <w:ind w:left="2869" w:hanging="180"/>
      </w:pPr>
      <w:rPr>
        <w:rFonts w:cs="Times New Roman"/>
      </w:rPr>
    </w:lvl>
    <w:lvl w:ilvl="3" w:tplc="923ED770" w:tentative="1">
      <w:start w:val="1"/>
      <w:numFmt w:val="decimal"/>
      <w:lvlText w:val="%4."/>
      <w:lvlJc w:val="left"/>
      <w:pPr>
        <w:ind w:left="3589" w:hanging="360"/>
      </w:pPr>
      <w:rPr>
        <w:rFonts w:cs="Times New Roman"/>
      </w:rPr>
    </w:lvl>
    <w:lvl w:ilvl="4" w:tplc="717ADA60" w:tentative="1">
      <w:start w:val="1"/>
      <w:numFmt w:val="lowerLetter"/>
      <w:lvlText w:val="%5."/>
      <w:lvlJc w:val="left"/>
      <w:pPr>
        <w:ind w:left="4309" w:hanging="360"/>
      </w:pPr>
      <w:rPr>
        <w:rFonts w:cs="Times New Roman"/>
      </w:rPr>
    </w:lvl>
    <w:lvl w:ilvl="5" w:tplc="526C61C2" w:tentative="1">
      <w:start w:val="1"/>
      <w:numFmt w:val="lowerRoman"/>
      <w:lvlText w:val="%6."/>
      <w:lvlJc w:val="right"/>
      <w:pPr>
        <w:ind w:left="5029" w:hanging="180"/>
      </w:pPr>
      <w:rPr>
        <w:rFonts w:cs="Times New Roman"/>
      </w:rPr>
    </w:lvl>
    <w:lvl w:ilvl="6" w:tplc="ADB81F74" w:tentative="1">
      <w:start w:val="1"/>
      <w:numFmt w:val="decimal"/>
      <w:lvlText w:val="%7."/>
      <w:lvlJc w:val="left"/>
      <w:pPr>
        <w:ind w:left="5749" w:hanging="360"/>
      </w:pPr>
      <w:rPr>
        <w:rFonts w:cs="Times New Roman"/>
      </w:rPr>
    </w:lvl>
    <w:lvl w:ilvl="7" w:tplc="14D21522" w:tentative="1">
      <w:start w:val="1"/>
      <w:numFmt w:val="lowerLetter"/>
      <w:lvlText w:val="%8."/>
      <w:lvlJc w:val="left"/>
      <w:pPr>
        <w:ind w:left="6469" w:hanging="360"/>
      </w:pPr>
      <w:rPr>
        <w:rFonts w:cs="Times New Roman"/>
      </w:rPr>
    </w:lvl>
    <w:lvl w:ilvl="8" w:tplc="F8B6263C" w:tentative="1">
      <w:start w:val="1"/>
      <w:numFmt w:val="lowerRoman"/>
      <w:lvlText w:val="%9."/>
      <w:lvlJc w:val="right"/>
      <w:pPr>
        <w:ind w:left="7189" w:hanging="180"/>
      </w:pPr>
      <w:rPr>
        <w:rFonts w:cs="Times New Roman"/>
      </w:rPr>
    </w:lvl>
  </w:abstractNum>
  <w:abstractNum w:abstractNumId="8">
    <w:nsid w:val="200F18AE"/>
    <w:multiLevelType w:val="hybridMultilevel"/>
    <w:tmpl w:val="C5D27DF6"/>
    <w:lvl w:ilvl="0" w:tplc="0419000F">
      <w:start w:val="1"/>
      <w:numFmt w:val="decimal"/>
      <w:pStyle w:val="1"/>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755AD9"/>
    <w:multiLevelType w:val="hybridMultilevel"/>
    <w:tmpl w:val="0FBAD1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1DF17C2"/>
    <w:multiLevelType w:val="hybridMultilevel"/>
    <w:tmpl w:val="26F27B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50693C"/>
    <w:multiLevelType w:val="hybridMultilevel"/>
    <w:tmpl w:val="EDEE4C06"/>
    <w:lvl w:ilvl="0" w:tplc="289896CE">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A301332"/>
    <w:multiLevelType w:val="hybridMultilevel"/>
    <w:tmpl w:val="4296E5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5AC1D5C"/>
    <w:multiLevelType w:val="hybridMultilevel"/>
    <w:tmpl w:val="1904F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C7F65F3"/>
    <w:multiLevelType w:val="hybridMultilevel"/>
    <w:tmpl w:val="B19AD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0656960"/>
    <w:multiLevelType w:val="hybridMultilevel"/>
    <w:tmpl w:val="B476A3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18D5775"/>
    <w:multiLevelType w:val="singleLevel"/>
    <w:tmpl w:val="68B42900"/>
    <w:lvl w:ilvl="0">
      <w:start w:val="1"/>
      <w:numFmt w:val="bullet"/>
      <w:pStyle w:val="10"/>
      <w:lvlText w:val=""/>
      <w:lvlJc w:val="left"/>
      <w:pPr>
        <w:tabs>
          <w:tab w:val="num" w:pos="1353"/>
        </w:tabs>
        <w:ind w:left="1353" w:hanging="360"/>
      </w:pPr>
      <w:rPr>
        <w:rFonts w:ascii="Symbol" w:hAnsi="Symbol" w:hint="default"/>
      </w:rPr>
    </w:lvl>
  </w:abstractNum>
  <w:abstractNum w:abstractNumId="17">
    <w:nsid w:val="544B1978"/>
    <w:multiLevelType w:val="hybridMultilevel"/>
    <w:tmpl w:val="85404BBC"/>
    <w:lvl w:ilvl="0" w:tplc="1F7890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4C74EF"/>
    <w:multiLevelType w:val="hybridMultilevel"/>
    <w:tmpl w:val="73422A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A25004D"/>
    <w:multiLevelType w:val="hybridMultilevel"/>
    <w:tmpl w:val="19FC1CDA"/>
    <w:lvl w:ilvl="0" w:tplc="FFFFFFFF">
      <w:start w:val="1"/>
      <w:numFmt w:val="bullet"/>
      <w:pStyle w:val="11"/>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Times New Roman" w:eastAsia="Times New Roman" w:hAnsi="Times New Roman" w:hint="default"/>
      </w:rPr>
    </w:lvl>
    <w:lvl w:ilvl="3" w:tplc="FFFFFFFF">
      <w:numFmt w:val="bullet"/>
      <w:lvlText w:val="–"/>
      <w:lvlJc w:val="left"/>
      <w:pPr>
        <w:tabs>
          <w:tab w:val="num" w:pos="2880"/>
        </w:tabs>
        <w:ind w:left="2880" w:hanging="360"/>
      </w:pPr>
      <w:rPr>
        <w:rFonts w:ascii="Times New Roman" w:eastAsia="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num>
  <w:num w:numId="5">
    <w:abstractNumId w:val="7"/>
  </w:num>
  <w:num w:numId="6">
    <w:abstractNumId w:val="10"/>
  </w:num>
  <w:num w:numId="7">
    <w:abstractNumId w:val="18"/>
  </w:num>
  <w:num w:numId="8">
    <w:abstractNumId w:val="14"/>
  </w:num>
  <w:num w:numId="9">
    <w:abstractNumId w:val="15"/>
  </w:num>
  <w:num w:numId="10">
    <w:abstractNumId w:val="19"/>
  </w:num>
  <w:num w:numId="11">
    <w:abstractNumId w:val="0"/>
  </w:num>
  <w:num w:numId="12">
    <w:abstractNumId w:val="12"/>
  </w:num>
  <w:num w:numId="13">
    <w:abstractNumId w:val="6"/>
  </w:num>
  <w:num w:numId="14">
    <w:abstractNumId w:val="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7915"/>
    <w:rsid w:val="0000346C"/>
    <w:rsid w:val="000067E1"/>
    <w:rsid w:val="000070C0"/>
    <w:rsid w:val="00011E0D"/>
    <w:rsid w:val="00021A63"/>
    <w:rsid w:val="00027E49"/>
    <w:rsid w:val="0004072B"/>
    <w:rsid w:val="00041ED5"/>
    <w:rsid w:val="000425C5"/>
    <w:rsid w:val="000454F2"/>
    <w:rsid w:val="00045614"/>
    <w:rsid w:val="00047A53"/>
    <w:rsid w:val="00053161"/>
    <w:rsid w:val="00054C9E"/>
    <w:rsid w:val="00061878"/>
    <w:rsid w:val="000722D4"/>
    <w:rsid w:val="0007302F"/>
    <w:rsid w:val="000810B2"/>
    <w:rsid w:val="000813D2"/>
    <w:rsid w:val="00091E25"/>
    <w:rsid w:val="00094FEC"/>
    <w:rsid w:val="000A2E6F"/>
    <w:rsid w:val="000A5F7E"/>
    <w:rsid w:val="000A6D99"/>
    <w:rsid w:val="000B2269"/>
    <w:rsid w:val="000B5D24"/>
    <w:rsid w:val="000B628A"/>
    <w:rsid w:val="000C0FD1"/>
    <w:rsid w:val="000C2AEB"/>
    <w:rsid w:val="000D062D"/>
    <w:rsid w:val="000D2454"/>
    <w:rsid w:val="000D3234"/>
    <w:rsid w:val="000D3439"/>
    <w:rsid w:val="000D4EEC"/>
    <w:rsid w:val="000F046D"/>
    <w:rsid w:val="000F2098"/>
    <w:rsid w:val="000F354D"/>
    <w:rsid w:val="000F616E"/>
    <w:rsid w:val="000F61E9"/>
    <w:rsid w:val="000F6891"/>
    <w:rsid w:val="000F7B2D"/>
    <w:rsid w:val="00100F8F"/>
    <w:rsid w:val="001025DE"/>
    <w:rsid w:val="00105A62"/>
    <w:rsid w:val="00113917"/>
    <w:rsid w:val="00117F5D"/>
    <w:rsid w:val="00117FB6"/>
    <w:rsid w:val="00120EA3"/>
    <w:rsid w:val="001251C0"/>
    <w:rsid w:val="00130004"/>
    <w:rsid w:val="00130B7A"/>
    <w:rsid w:val="0013436A"/>
    <w:rsid w:val="00134CD5"/>
    <w:rsid w:val="00134E6D"/>
    <w:rsid w:val="00135161"/>
    <w:rsid w:val="001362BE"/>
    <w:rsid w:val="001463E3"/>
    <w:rsid w:val="00172B5A"/>
    <w:rsid w:val="00173AA1"/>
    <w:rsid w:val="00175894"/>
    <w:rsid w:val="0017611F"/>
    <w:rsid w:val="00176961"/>
    <w:rsid w:val="00181190"/>
    <w:rsid w:val="0018137F"/>
    <w:rsid w:val="00181EA6"/>
    <w:rsid w:val="00191D90"/>
    <w:rsid w:val="00197002"/>
    <w:rsid w:val="001A2C7B"/>
    <w:rsid w:val="001A32B9"/>
    <w:rsid w:val="001A39D8"/>
    <w:rsid w:val="001A4BB0"/>
    <w:rsid w:val="001A68D6"/>
    <w:rsid w:val="001A7FD5"/>
    <w:rsid w:val="001B5ED8"/>
    <w:rsid w:val="001D1FFB"/>
    <w:rsid w:val="001D7E63"/>
    <w:rsid w:val="001E72C9"/>
    <w:rsid w:val="001E795A"/>
    <w:rsid w:val="001F2A5B"/>
    <w:rsid w:val="001F2E81"/>
    <w:rsid w:val="001F3F35"/>
    <w:rsid w:val="00200B4F"/>
    <w:rsid w:val="002018BC"/>
    <w:rsid w:val="00206A04"/>
    <w:rsid w:val="0021026F"/>
    <w:rsid w:val="00214F08"/>
    <w:rsid w:val="00216344"/>
    <w:rsid w:val="00222E28"/>
    <w:rsid w:val="0022397E"/>
    <w:rsid w:val="002244E3"/>
    <w:rsid w:val="00225A0D"/>
    <w:rsid w:val="0022619E"/>
    <w:rsid w:val="00233A81"/>
    <w:rsid w:val="002372B1"/>
    <w:rsid w:val="002426D9"/>
    <w:rsid w:val="00243FE3"/>
    <w:rsid w:val="00255073"/>
    <w:rsid w:val="0026469B"/>
    <w:rsid w:val="00267065"/>
    <w:rsid w:val="00273E4D"/>
    <w:rsid w:val="00275AC5"/>
    <w:rsid w:val="002862C5"/>
    <w:rsid w:val="002902D9"/>
    <w:rsid w:val="00290B3B"/>
    <w:rsid w:val="00292A9C"/>
    <w:rsid w:val="00292D0F"/>
    <w:rsid w:val="00294DB3"/>
    <w:rsid w:val="00295444"/>
    <w:rsid w:val="00296540"/>
    <w:rsid w:val="002B4147"/>
    <w:rsid w:val="002C080F"/>
    <w:rsid w:val="002C08F9"/>
    <w:rsid w:val="002C0D11"/>
    <w:rsid w:val="002C3C05"/>
    <w:rsid w:val="002C42AF"/>
    <w:rsid w:val="002C54DA"/>
    <w:rsid w:val="002C7AFB"/>
    <w:rsid w:val="002D49DF"/>
    <w:rsid w:val="002D6087"/>
    <w:rsid w:val="002D7D09"/>
    <w:rsid w:val="002E0FEC"/>
    <w:rsid w:val="002E4A28"/>
    <w:rsid w:val="002E56A4"/>
    <w:rsid w:val="002F1341"/>
    <w:rsid w:val="003065A4"/>
    <w:rsid w:val="00306613"/>
    <w:rsid w:val="00307EAE"/>
    <w:rsid w:val="0031568F"/>
    <w:rsid w:val="0032506F"/>
    <w:rsid w:val="0032776F"/>
    <w:rsid w:val="0032781D"/>
    <w:rsid w:val="00336495"/>
    <w:rsid w:val="00344D31"/>
    <w:rsid w:val="003467A5"/>
    <w:rsid w:val="00350A09"/>
    <w:rsid w:val="0035525C"/>
    <w:rsid w:val="00361491"/>
    <w:rsid w:val="00363A29"/>
    <w:rsid w:val="00367EB1"/>
    <w:rsid w:val="003716E0"/>
    <w:rsid w:val="003720DD"/>
    <w:rsid w:val="003726F5"/>
    <w:rsid w:val="0038107B"/>
    <w:rsid w:val="00384AD9"/>
    <w:rsid w:val="003865F8"/>
    <w:rsid w:val="00390727"/>
    <w:rsid w:val="00390CC1"/>
    <w:rsid w:val="00393F58"/>
    <w:rsid w:val="003A21FA"/>
    <w:rsid w:val="003A2C18"/>
    <w:rsid w:val="003A6430"/>
    <w:rsid w:val="003A6F9F"/>
    <w:rsid w:val="003B2331"/>
    <w:rsid w:val="003C09AA"/>
    <w:rsid w:val="003D06FD"/>
    <w:rsid w:val="003D363A"/>
    <w:rsid w:val="003D7988"/>
    <w:rsid w:val="003F0E32"/>
    <w:rsid w:val="003F1B00"/>
    <w:rsid w:val="003F795E"/>
    <w:rsid w:val="00400D55"/>
    <w:rsid w:val="00401E9A"/>
    <w:rsid w:val="00413B83"/>
    <w:rsid w:val="004170DF"/>
    <w:rsid w:val="004201B9"/>
    <w:rsid w:val="00423244"/>
    <w:rsid w:val="00423998"/>
    <w:rsid w:val="00424B42"/>
    <w:rsid w:val="00425D19"/>
    <w:rsid w:val="00426466"/>
    <w:rsid w:val="00426901"/>
    <w:rsid w:val="004269B1"/>
    <w:rsid w:val="00427C22"/>
    <w:rsid w:val="00431E2B"/>
    <w:rsid w:val="00432086"/>
    <w:rsid w:val="004359BF"/>
    <w:rsid w:val="00441A5B"/>
    <w:rsid w:val="00442C85"/>
    <w:rsid w:val="0044404D"/>
    <w:rsid w:val="004460DA"/>
    <w:rsid w:val="00457514"/>
    <w:rsid w:val="00464137"/>
    <w:rsid w:val="0047051B"/>
    <w:rsid w:val="0047199E"/>
    <w:rsid w:val="004719F3"/>
    <w:rsid w:val="004904D2"/>
    <w:rsid w:val="00490AA6"/>
    <w:rsid w:val="004A1E10"/>
    <w:rsid w:val="004A2195"/>
    <w:rsid w:val="004B0521"/>
    <w:rsid w:val="004B2B30"/>
    <w:rsid w:val="004C0525"/>
    <w:rsid w:val="004C4939"/>
    <w:rsid w:val="004C7E0B"/>
    <w:rsid w:val="004D375D"/>
    <w:rsid w:val="004D4BA9"/>
    <w:rsid w:val="004D79D5"/>
    <w:rsid w:val="004E1D3A"/>
    <w:rsid w:val="004E3D2A"/>
    <w:rsid w:val="004F175F"/>
    <w:rsid w:val="004F4678"/>
    <w:rsid w:val="004F74A2"/>
    <w:rsid w:val="005233A5"/>
    <w:rsid w:val="005238CE"/>
    <w:rsid w:val="00524568"/>
    <w:rsid w:val="00530337"/>
    <w:rsid w:val="00530374"/>
    <w:rsid w:val="00536A23"/>
    <w:rsid w:val="00537915"/>
    <w:rsid w:val="00537AF0"/>
    <w:rsid w:val="005412B2"/>
    <w:rsid w:val="00546EA4"/>
    <w:rsid w:val="005476E8"/>
    <w:rsid w:val="005502BD"/>
    <w:rsid w:val="00550B16"/>
    <w:rsid w:val="005566CA"/>
    <w:rsid w:val="005569F4"/>
    <w:rsid w:val="005643A9"/>
    <w:rsid w:val="0056587C"/>
    <w:rsid w:val="00566FE6"/>
    <w:rsid w:val="00572DCF"/>
    <w:rsid w:val="005754CD"/>
    <w:rsid w:val="00577015"/>
    <w:rsid w:val="005859EF"/>
    <w:rsid w:val="00585E04"/>
    <w:rsid w:val="00590CA9"/>
    <w:rsid w:val="005944B3"/>
    <w:rsid w:val="0059737D"/>
    <w:rsid w:val="005A1522"/>
    <w:rsid w:val="005A3AD1"/>
    <w:rsid w:val="005A63ED"/>
    <w:rsid w:val="005B293C"/>
    <w:rsid w:val="005B40CB"/>
    <w:rsid w:val="005B78D9"/>
    <w:rsid w:val="005C68A6"/>
    <w:rsid w:val="005D15C4"/>
    <w:rsid w:val="005D4BCA"/>
    <w:rsid w:val="005D568F"/>
    <w:rsid w:val="005F1065"/>
    <w:rsid w:val="005F46D9"/>
    <w:rsid w:val="005F4FC5"/>
    <w:rsid w:val="005F791C"/>
    <w:rsid w:val="00604678"/>
    <w:rsid w:val="00606AB1"/>
    <w:rsid w:val="0061711D"/>
    <w:rsid w:val="00617DA8"/>
    <w:rsid w:val="006201EC"/>
    <w:rsid w:val="00624002"/>
    <w:rsid w:val="00631BC2"/>
    <w:rsid w:val="006321C8"/>
    <w:rsid w:val="0063472C"/>
    <w:rsid w:val="0063783C"/>
    <w:rsid w:val="00640410"/>
    <w:rsid w:val="006456C4"/>
    <w:rsid w:val="0064696C"/>
    <w:rsid w:val="006503A3"/>
    <w:rsid w:val="006558C7"/>
    <w:rsid w:val="00657E96"/>
    <w:rsid w:val="00660964"/>
    <w:rsid w:val="00665B12"/>
    <w:rsid w:val="00666167"/>
    <w:rsid w:val="00666A21"/>
    <w:rsid w:val="0067602B"/>
    <w:rsid w:val="006775CC"/>
    <w:rsid w:val="00677999"/>
    <w:rsid w:val="00681499"/>
    <w:rsid w:val="006824D1"/>
    <w:rsid w:val="00683902"/>
    <w:rsid w:val="00684661"/>
    <w:rsid w:val="00685C7A"/>
    <w:rsid w:val="00690A28"/>
    <w:rsid w:val="00694469"/>
    <w:rsid w:val="006957DF"/>
    <w:rsid w:val="006A000E"/>
    <w:rsid w:val="006A1427"/>
    <w:rsid w:val="006A5904"/>
    <w:rsid w:val="006A710D"/>
    <w:rsid w:val="006B58FA"/>
    <w:rsid w:val="006C2D75"/>
    <w:rsid w:val="006C2EDC"/>
    <w:rsid w:val="006C2FBD"/>
    <w:rsid w:val="006C7BF7"/>
    <w:rsid w:val="006D5D91"/>
    <w:rsid w:val="006D72C5"/>
    <w:rsid w:val="006E42F0"/>
    <w:rsid w:val="006E52C1"/>
    <w:rsid w:val="006E5A24"/>
    <w:rsid w:val="006F3E50"/>
    <w:rsid w:val="006F59FB"/>
    <w:rsid w:val="006F6837"/>
    <w:rsid w:val="00703370"/>
    <w:rsid w:val="007101C0"/>
    <w:rsid w:val="00711B70"/>
    <w:rsid w:val="00714A68"/>
    <w:rsid w:val="00731441"/>
    <w:rsid w:val="007372FA"/>
    <w:rsid w:val="007376FC"/>
    <w:rsid w:val="007379F7"/>
    <w:rsid w:val="00743957"/>
    <w:rsid w:val="00744888"/>
    <w:rsid w:val="00750E43"/>
    <w:rsid w:val="00750EA8"/>
    <w:rsid w:val="007517F4"/>
    <w:rsid w:val="00755A32"/>
    <w:rsid w:val="00776EB0"/>
    <w:rsid w:val="00780601"/>
    <w:rsid w:val="00783896"/>
    <w:rsid w:val="00784BE8"/>
    <w:rsid w:val="00785BDA"/>
    <w:rsid w:val="007917EC"/>
    <w:rsid w:val="00792601"/>
    <w:rsid w:val="00794376"/>
    <w:rsid w:val="007A0A5C"/>
    <w:rsid w:val="007A6654"/>
    <w:rsid w:val="007B27D2"/>
    <w:rsid w:val="007B3660"/>
    <w:rsid w:val="007B7470"/>
    <w:rsid w:val="007C3912"/>
    <w:rsid w:val="007C4FFF"/>
    <w:rsid w:val="007C5D84"/>
    <w:rsid w:val="007C76AB"/>
    <w:rsid w:val="007D6E48"/>
    <w:rsid w:val="007D72C5"/>
    <w:rsid w:val="007D795D"/>
    <w:rsid w:val="007E115C"/>
    <w:rsid w:val="007E1A9F"/>
    <w:rsid w:val="007E2FB7"/>
    <w:rsid w:val="007F5439"/>
    <w:rsid w:val="007F5A28"/>
    <w:rsid w:val="007F7933"/>
    <w:rsid w:val="00804993"/>
    <w:rsid w:val="008052B9"/>
    <w:rsid w:val="008056F1"/>
    <w:rsid w:val="00812DC6"/>
    <w:rsid w:val="008172DE"/>
    <w:rsid w:val="0082000D"/>
    <w:rsid w:val="00824B90"/>
    <w:rsid w:val="0082710A"/>
    <w:rsid w:val="00827225"/>
    <w:rsid w:val="0083371B"/>
    <w:rsid w:val="00833955"/>
    <w:rsid w:val="00835797"/>
    <w:rsid w:val="008370AF"/>
    <w:rsid w:val="008406F2"/>
    <w:rsid w:val="00844687"/>
    <w:rsid w:val="00852B64"/>
    <w:rsid w:val="00853319"/>
    <w:rsid w:val="008543CE"/>
    <w:rsid w:val="00860AEE"/>
    <w:rsid w:val="008610FF"/>
    <w:rsid w:val="0086226A"/>
    <w:rsid w:val="00866FF8"/>
    <w:rsid w:val="00871405"/>
    <w:rsid w:val="008722E8"/>
    <w:rsid w:val="00881E1A"/>
    <w:rsid w:val="008822DB"/>
    <w:rsid w:val="0088259A"/>
    <w:rsid w:val="00882C11"/>
    <w:rsid w:val="00884B58"/>
    <w:rsid w:val="00884E03"/>
    <w:rsid w:val="008863F1"/>
    <w:rsid w:val="00887CA8"/>
    <w:rsid w:val="00896B7D"/>
    <w:rsid w:val="008A4764"/>
    <w:rsid w:val="008A5AD8"/>
    <w:rsid w:val="008B1B7C"/>
    <w:rsid w:val="008B529E"/>
    <w:rsid w:val="008B532B"/>
    <w:rsid w:val="008B596B"/>
    <w:rsid w:val="008C2CF8"/>
    <w:rsid w:val="008C3F93"/>
    <w:rsid w:val="008C6C43"/>
    <w:rsid w:val="008D1532"/>
    <w:rsid w:val="008D2A36"/>
    <w:rsid w:val="008D4409"/>
    <w:rsid w:val="008E5B41"/>
    <w:rsid w:val="008E6A37"/>
    <w:rsid w:val="008E71E6"/>
    <w:rsid w:val="008E7BB7"/>
    <w:rsid w:val="008F058B"/>
    <w:rsid w:val="008F17AD"/>
    <w:rsid w:val="008F2A0F"/>
    <w:rsid w:val="008F354F"/>
    <w:rsid w:val="008F7D63"/>
    <w:rsid w:val="00901F19"/>
    <w:rsid w:val="0090797D"/>
    <w:rsid w:val="00912B47"/>
    <w:rsid w:val="00913936"/>
    <w:rsid w:val="009146D3"/>
    <w:rsid w:val="009155F6"/>
    <w:rsid w:val="00916C2C"/>
    <w:rsid w:val="00917F74"/>
    <w:rsid w:val="00925179"/>
    <w:rsid w:val="00930427"/>
    <w:rsid w:val="00930CC7"/>
    <w:rsid w:val="00937261"/>
    <w:rsid w:val="00942ADF"/>
    <w:rsid w:val="009447E7"/>
    <w:rsid w:val="00946713"/>
    <w:rsid w:val="00946985"/>
    <w:rsid w:val="0096474F"/>
    <w:rsid w:val="0097402A"/>
    <w:rsid w:val="0097487C"/>
    <w:rsid w:val="00974E45"/>
    <w:rsid w:val="00977A11"/>
    <w:rsid w:val="00977F66"/>
    <w:rsid w:val="0098799B"/>
    <w:rsid w:val="00993D39"/>
    <w:rsid w:val="0099426D"/>
    <w:rsid w:val="009975EB"/>
    <w:rsid w:val="009A1CFA"/>
    <w:rsid w:val="009A5F58"/>
    <w:rsid w:val="009A7841"/>
    <w:rsid w:val="009A7DC2"/>
    <w:rsid w:val="009B4F75"/>
    <w:rsid w:val="009C43B4"/>
    <w:rsid w:val="009C556C"/>
    <w:rsid w:val="009C6761"/>
    <w:rsid w:val="009D0726"/>
    <w:rsid w:val="009D69B4"/>
    <w:rsid w:val="009D767A"/>
    <w:rsid w:val="009F4C8A"/>
    <w:rsid w:val="00A00D96"/>
    <w:rsid w:val="00A02BA3"/>
    <w:rsid w:val="00A04F3B"/>
    <w:rsid w:val="00A13533"/>
    <w:rsid w:val="00A24E83"/>
    <w:rsid w:val="00A25414"/>
    <w:rsid w:val="00A25C80"/>
    <w:rsid w:val="00A264E5"/>
    <w:rsid w:val="00A31876"/>
    <w:rsid w:val="00A32953"/>
    <w:rsid w:val="00A35E8F"/>
    <w:rsid w:val="00A42890"/>
    <w:rsid w:val="00A45A74"/>
    <w:rsid w:val="00A50D51"/>
    <w:rsid w:val="00A51752"/>
    <w:rsid w:val="00A52A13"/>
    <w:rsid w:val="00A535CB"/>
    <w:rsid w:val="00A54126"/>
    <w:rsid w:val="00A60AB1"/>
    <w:rsid w:val="00A63893"/>
    <w:rsid w:val="00A67697"/>
    <w:rsid w:val="00A677A7"/>
    <w:rsid w:val="00A80D92"/>
    <w:rsid w:val="00A82058"/>
    <w:rsid w:val="00A82512"/>
    <w:rsid w:val="00A8401C"/>
    <w:rsid w:val="00A9144C"/>
    <w:rsid w:val="00A93644"/>
    <w:rsid w:val="00A96A00"/>
    <w:rsid w:val="00A96B8E"/>
    <w:rsid w:val="00AA3297"/>
    <w:rsid w:val="00AB213B"/>
    <w:rsid w:val="00AB22F5"/>
    <w:rsid w:val="00AB45CC"/>
    <w:rsid w:val="00AB505F"/>
    <w:rsid w:val="00AB55E4"/>
    <w:rsid w:val="00AC1C83"/>
    <w:rsid w:val="00AC4F65"/>
    <w:rsid w:val="00AD1215"/>
    <w:rsid w:val="00AD6113"/>
    <w:rsid w:val="00AE5345"/>
    <w:rsid w:val="00AE5A91"/>
    <w:rsid w:val="00AE5FE0"/>
    <w:rsid w:val="00AE736D"/>
    <w:rsid w:val="00AF261E"/>
    <w:rsid w:val="00AF4659"/>
    <w:rsid w:val="00AF58F3"/>
    <w:rsid w:val="00B00FD1"/>
    <w:rsid w:val="00B02128"/>
    <w:rsid w:val="00B03EF0"/>
    <w:rsid w:val="00B0500D"/>
    <w:rsid w:val="00B12D79"/>
    <w:rsid w:val="00B13916"/>
    <w:rsid w:val="00B17AFD"/>
    <w:rsid w:val="00B200AB"/>
    <w:rsid w:val="00B2577E"/>
    <w:rsid w:val="00B25BBE"/>
    <w:rsid w:val="00B26172"/>
    <w:rsid w:val="00B26F5B"/>
    <w:rsid w:val="00B31AC7"/>
    <w:rsid w:val="00B373E7"/>
    <w:rsid w:val="00B37728"/>
    <w:rsid w:val="00B379EA"/>
    <w:rsid w:val="00B44B76"/>
    <w:rsid w:val="00B55115"/>
    <w:rsid w:val="00B65AE1"/>
    <w:rsid w:val="00B737D2"/>
    <w:rsid w:val="00B758C3"/>
    <w:rsid w:val="00B77796"/>
    <w:rsid w:val="00B77AD2"/>
    <w:rsid w:val="00B80689"/>
    <w:rsid w:val="00B826E1"/>
    <w:rsid w:val="00B9221D"/>
    <w:rsid w:val="00B9503B"/>
    <w:rsid w:val="00B96FD6"/>
    <w:rsid w:val="00BA11BF"/>
    <w:rsid w:val="00BA1BB6"/>
    <w:rsid w:val="00BA7F16"/>
    <w:rsid w:val="00BB0569"/>
    <w:rsid w:val="00BB78AF"/>
    <w:rsid w:val="00BC5C02"/>
    <w:rsid w:val="00BD4129"/>
    <w:rsid w:val="00BE0F88"/>
    <w:rsid w:val="00BE355D"/>
    <w:rsid w:val="00BF4965"/>
    <w:rsid w:val="00BF52E1"/>
    <w:rsid w:val="00C01856"/>
    <w:rsid w:val="00C041AA"/>
    <w:rsid w:val="00C049E8"/>
    <w:rsid w:val="00C10CA8"/>
    <w:rsid w:val="00C1144D"/>
    <w:rsid w:val="00C17122"/>
    <w:rsid w:val="00C235EF"/>
    <w:rsid w:val="00C25804"/>
    <w:rsid w:val="00C302EC"/>
    <w:rsid w:val="00C30A6B"/>
    <w:rsid w:val="00C31574"/>
    <w:rsid w:val="00C31769"/>
    <w:rsid w:val="00C327DB"/>
    <w:rsid w:val="00C36C57"/>
    <w:rsid w:val="00C370BC"/>
    <w:rsid w:val="00C37CF5"/>
    <w:rsid w:val="00C4082A"/>
    <w:rsid w:val="00C43418"/>
    <w:rsid w:val="00C43652"/>
    <w:rsid w:val="00C520F0"/>
    <w:rsid w:val="00C60310"/>
    <w:rsid w:val="00C647CD"/>
    <w:rsid w:val="00C70D45"/>
    <w:rsid w:val="00C75399"/>
    <w:rsid w:val="00C76527"/>
    <w:rsid w:val="00C85E97"/>
    <w:rsid w:val="00C9330B"/>
    <w:rsid w:val="00C93F3C"/>
    <w:rsid w:val="00C941C5"/>
    <w:rsid w:val="00C948D7"/>
    <w:rsid w:val="00C953C7"/>
    <w:rsid w:val="00C95C3A"/>
    <w:rsid w:val="00C9709E"/>
    <w:rsid w:val="00C97A60"/>
    <w:rsid w:val="00CA1719"/>
    <w:rsid w:val="00CA2014"/>
    <w:rsid w:val="00CA5603"/>
    <w:rsid w:val="00CA704E"/>
    <w:rsid w:val="00CB0234"/>
    <w:rsid w:val="00CB0CF1"/>
    <w:rsid w:val="00CB16BC"/>
    <w:rsid w:val="00CC2190"/>
    <w:rsid w:val="00CC4E2D"/>
    <w:rsid w:val="00CD019B"/>
    <w:rsid w:val="00CE25EC"/>
    <w:rsid w:val="00CF1B3E"/>
    <w:rsid w:val="00CF1C02"/>
    <w:rsid w:val="00CF4D7A"/>
    <w:rsid w:val="00CF5AE0"/>
    <w:rsid w:val="00CF742B"/>
    <w:rsid w:val="00D037F9"/>
    <w:rsid w:val="00D13B9C"/>
    <w:rsid w:val="00D1784B"/>
    <w:rsid w:val="00D17A1C"/>
    <w:rsid w:val="00D17D4D"/>
    <w:rsid w:val="00D20BB1"/>
    <w:rsid w:val="00D2176E"/>
    <w:rsid w:val="00D22D2C"/>
    <w:rsid w:val="00D237D6"/>
    <w:rsid w:val="00D33015"/>
    <w:rsid w:val="00D33AD4"/>
    <w:rsid w:val="00D3507A"/>
    <w:rsid w:val="00D36C01"/>
    <w:rsid w:val="00D371AC"/>
    <w:rsid w:val="00D419C8"/>
    <w:rsid w:val="00D420D4"/>
    <w:rsid w:val="00D43FC1"/>
    <w:rsid w:val="00D45DBB"/>
    <w:rsid w:val="00D46421"/>
    <w:rsid w:val="00D565CC"/>
    <w:rsid w:val="00D66E82"/>
    <w:rsid w:val="00D70CF6"/>
    <w:rsid w:val="00D71849"/>
    <w:rsid w:val="00D72FFC"/>
    <w:rsid w:val="00D75B8F"/>
    <w:rsid w:val="00D76A3B"/>
    <w:rsid w:val="00D81D0D"/>
    <w:rsid w:val="00D839CD"/>
    <w:rsid w:val="00D842CF"/>
    <w:rsid w:val="00D874AE"/>
    <w:rsid w:val="00D96578"/>
    <w:rsid w:val="00D9675F"/>
    <w:rsid w:val="00D96D2F"/>
    <w:rsid w:val="00DA7AD0"/>
    <w:rsid w:val="00DB1765"/>
    <w:rsid w:val="00DB7C31"/>
    <w:rsid w:val="00DC7B3F"/>
    <w:rsid w:val="00DD0D4C"/>
    <w:rsid w:val="00DD1751"/>
    <w:rsid w:val="00DE06AB"/>
    <w:rsid w:val="00DE08F3"/>
    <w:rsid w:val="00DE0A26"/>
    <w:rsid w:val="00DE1E86"/>
    <w:rsid w:val="00DE3190"/>
    <w:rsid w:val="00DF15A3"/>
    <w:rsid w:val="00E023E2"/>
    <w:rsid w:val="00E129F0"/>
    <w:rsid w:val="00E173B7"/>
    <w:rsid w:val="00E21A1A"/>
    <w:rsid w:val="00E2425C"/>
    <w:rsid w:val="00E35382"/>
    <w:rsid w:val="00E40172"/>
    <w:rsid w:val="00E40410"/>
    <w:rsid w:val="00E414AA"/>
    <w:rsid w:val="00E43F19"/>
    <w:rsid w:val="00E47D4B"/>
    <w:rsid w:val="00E50B6B"/>
    <w:rsid w:val="00E53CC5"/>
    <w:rsid w:val="00E56BE1"/>
    <w:rsid w:val="00E643A6"/>
    <w:rsid w:val="00E64FB6"/>
    <w:rsid w:val="00E666CE"/>
    <w:rsid w:val="00E70614"/>
    <w:rsid w:val="00E730DD"/>
    <w:rsid w:val="00E755A7"/>
    <w:rsid w:val="00E7629A"/>
    <w:rsid w:val="00E817AB"/>
    <w:rsid w:val="00E82340"/>
    <w:rsid w:val="00E91F21"/>
    <w:rsid w:val="00E92759"/>
    <w:rsid w:val="00E97C6C"/>
    <w:rsid w:val="00EB0C8B"/>
    <w:rsid w:val="00EB2DDE"/>
    <w:rsid w:val="00EB2E3E"/>
    <w:rsid w:val="00EB4C8B"/>
    <w:rsid w:val="00EB57AC"/>
    <w:rsid w:val="00EB7AFB"/>
    <w:rsid w:val="00EC0C80"/>
    <w:rsid w:val="00EC2D13"/>
    <w:rsid w:val="00EC38D0"/>
    <w:rsid w:val="00EC7BF4"/>
    <w:rsid w:val="00ED524A"/>
    <w:rsid w:val="00ED7810"/>
    <w:rsid w:val="00EE15D7"/>
    <w:rsid w:val="00EE7176"/>
    <w:rsid w:val="00EF069F"/>
    <w:rsid w:val="00EF1541"/>
    <w:rsid w:val="00EF4DE8"/>
    <w:rsid w:val="00F01D8F"/>
    <w:rsid w:val="00F030AF"/>
    <w:rsid w:val="00F06130"/>
    <w:rsid w:val="00F1266C"/>
    <w:rsid w:val="00F15A28"/>
    <w:rsid w:val="00F224ED"/>
    <w:rsid w:val="00F25C38"/>
    <w:rsid w:val="00F34BB4"/>
    <w:rsid w:val="00F35134"/>
    <w:rsid w:val="00F4509A"/>
    <w:rsid w:val="00F5447C"/>
    <w:rsid w:val="00F544BE"/>
    <w:rsid w:val="00F66499"/>
    <w:rsid w:val="00F67B47"/>
    <w:rsid w:val="00F67FC0"/>
    <w:rsid w:val="00F74DD6"/>
    <w:rsid w:val="00F843F5"/>
    <w:rsid w:val="00F8636B"/>
    <w:rsid w:val="00F91281"/>
    <w:rsid w:val="00FA27D4"/>
    <w:rsid w:val="00FB04A9"/>
    <w:rsid w:val="00FB44CA"/>
    <w:rsid w:val="00FB4E4F"/>
    <w:rsid w:val="00FC4486"/>
    <w:rsid w:val="00FC7736"/>
    <w:rsid w:val="00FC7E50"/>
    <w:rsid w:val="00FD08DA"/>
    <w:rsid w:val="00FD437D"/>
    <w:rsid w:val="00FE1535"/>
    <w:rsid w:val="00FE17A3"/>
    <w:rsid w:val="00FE3A20"/>
    <w:rsid w:val="00FE6100"/>
    <w:rsid w:val="00FE711C"/>
    <w:rsid w:val="00FF29EF"/>
    <w:rsid w:val="00FF427B"/>
    <w:rsid w:val="00FF584E"/>
    <w:rsid w:val="00FF5A3F"/>
    <w:rsid w:val="00FF6519"/>
    <w:rsid w:val="00FF72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37915"/>
    <w:rPr>
      <w:sz w:val="24"/>
      <w:szCs w:val="24"/>
    </w:rPr>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2"/>
    <w:uiPriority w:val="99"/>
    <w:qFormat/>
    <w:rsid w:val="00DE06AB"/>
    <w:pPr>
      <w:numPr>
        <w:numId w:val="2"/>
      </w:numPr>
      <w:outlineLvl w:val="0"/>
    </w:pPr>
    <w:rPr>
      <w:rFonts w:ascii="Cambria" w:hAnsi="Cambria"/>
      <w:b/>
      <w:kern w:val="32"/>
      <w:sz w:val="32"/>
      <w:szCs w:val="20"/>
      <w:lang/>
    </w:rPr>
  </w:style>
  <w:style w:type="paragraph" w:styleId="2">
    <w:name w:val="heading 2"/>
    <w:aliases w:val="H2"/>
    <w:basedOn w:val="a"/>
    <w:next w:val="a"/>
    <w:link w:val="20"/>
    <w:uiPriority w:val="99"/>
    <w:qFormat/>
    <w:rsid w:val="00B737D2"/>
    <w:pPr>
      <w:keepNext/>
      <w:outlineLvl w:val="1"/>
    </w:pPr>
    <w:rPr>
      <w:sz w:val="28"/>
      <w:szCs w:val="20"/>
    </w:rPr>
  </w:style>
  <w:style w:type="paragraph" w:styleId="3">
    <w:name w:val="heading 3"/>
    <w:basedOn w:val="Standard"/>
    <w:next w:val="Standard"/>
    <w:link w:val="30"/>
    <w:uiPriority w:val="99"/>
    <w:qFormat/>
    <w:rsid w:val="001E795A"/>
    <w:pPr>
      <w:keepNext/>
      <w:widowControl/>
      <w:tabs>
        <w:tab w:val="left" w:pos="720"/>
      </w:tabs>
      <w:autoSpaceDN/>
      <w:ind w:left="720"/>
      <w:jc w:val="both"/>
      <w:outlineLvl w:val="2"/>
    </w:pPr>
    <w:rPr>
      <w:rFonts w:ascii="Times New Roman" w:hAnsi="Times New Roman" w:cs="Times New Roman"/>
      <w:color w:val="0000FF"/>
      <w:kern w:val="1"/>
      <w:sz w:val="28"/>
      <w:szCs w:val="40"/>
      <w:lang w:eastAsia="ar-SA"/>
    </w:rPr>
  </w:style>
  <w:style w:type="paragraph" w:styleId="4">
    <w:name w:val="heading 4"/>
    <w:basedOn w:val="Standard"/>
    <w:next w:val="Standard"/>
    <w:link w:val="40"/>
    <w:uiPriority w:val="99"/>
    <w:qFormat/>
    <w:rsid w:val="001E795A"/>
    <w:pPr>
      <w:keepNext/>
      <w:widowControl/>
      <w:tabs>
        <w:tab w:val="left" w:pos="864"/>
      </w:tabs>
      <w:autoSpaceDN/>
      <w:ind w:left="708"/>
      <w:jc w:val="both"/>
      <w:outlineLvl w:val="3"/>
    </w:pPr>
    <w:rPr>
      <w:rFonts w:ascii="Times New Roman" w:hAnsi="Times New Roman" w:cs="Times New Roman"/>
      <w:b/>
      <w:bCs/>
      <w:iCs/>
      <w:kern w:val="1"/>
      <w:sz w:val="28"/>
      <w:szCs w:val="40"/>
      <w:lang w:eastAsia="ar-SA"/>
    </w:rPr>
  </w:style>
  <w:style w:type="paragraph" w:styleId="5">
    <w:name w:val="heading 5"/>
    <w:basedOn w:val="a0"/>
    <w:next w:val="Textbody"/>
    <w:link w:val="50"/>
    <w:uiPriority w:val="99"/>
    <w:qFormat/>
    <w:rsid w:val="001E795A"/>
    <w:pPr>
      <w:keepNext/>
      <w:widowControl/>
      <w:tabs>
        <w:tab w:val="left" w:pos="1008"/>
      </w:tabs>
      <w:suppressAutoHyphens/>
      <w:spacing w:before="240" w:after="120"/>
      <w:ind w:left="1008" w:hanging="1008"/>
      <w:jc w:val="left"/>
      <w:textAlignment w:val="baseline"/>
      <w:outlineLvl w:val="4"/>
    </w:pPr>
    <w:rPr>
      <w:rFonts w:ascii="Arial" w:eastAsia="SimSun" w:hAnsi="Arial" w:cs="Tahoma"/>
      <w:b/>
      <w:bCs/>
      <w:kern w:val="1"/>
      <w:szCs w:val="24"/>
      <w:lang w:eastAsia="ar-SA"/>
    </w:rPr>
  </w:style>
  <w:style w:type="paragraph" w:styleId="6">
    <w:name w:val="heading 6"/>
    <w:basedOn w:val="a0"/>
    <w:next w:val="Textbody"/>
    <w:link w:val="60"/>
    <w:uiPriority w:val="99"/>
    <w:qFormat/>
    <w:rsid w:val="001E795A"/>
    <w:pPr>
      <w:keepNext/>
      <w:widowControl/>
      <w:tabs>
        <w:tab w:val="left" w:pos="1152"/>
      </w:tabs>
      <w:suppressAutoHyphens/>
      <w:spacing w:before="240" w:after="120"/>
      <w:ind w:left="1152" w:hanging="1152"/>
      <w:jc w:val="left"/>
      <w:textAlignment w:val="baseline"/>
      <w:outlineLvl w:val="5"/>
    </w:pPr>
    <w:rPr>
      <w:rFonts w:ascii="Arial" w:eastAsia="SimSun" w:hAnsi="Arial" w:cs="Tahoma"/>
      <w:b/>
      <w:bCs/>
      <w:kern w:val="1"/>
      <w:sz w:val="21"/>
      <w:szCs w:val="21"/>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a1"/>
    <w:link w:val="1"/>
    <w:uiPriority w:val="99"/>
    <w:locked/>
    <w:rsid w:val="006E5A24"/>
    <w:rPr>
      <w:rFonts w:ascii="Cambria" w:hAnsi="Cambria" w:cs="Times New Roman"/>
      <w:b/>
      <w:bCs/>
      <w:kern w:val="32"/>
      <w:sz w:val="32"/>
      <w:szCs w:val="32"/>
    </w:rPr>
  </w:style>
  <w:style w:type="character" w:customStyle="1" w:styleId="20">
    <w:name w:val="Заголовок 2 Знак"/>
    <w:aliases w:val="H2 Знак"/>
    <w:basedOn w:val="a1"/>
    <w:link w:val="2"/>
    <w:uiPriority w:val="99"/>
    <w:locked/>
    <w:rsid w:val="00DE06AB"/>
    <w:rPr>
      <w:rFonts w:cs="Times New Roman"/>
      <w:sz w:val="28"/>
    </w:rPr>
  </w:style>
  <w:style w:type="character" w:customStyle="1" w:styleId="30">
    <w:name w:val="Заголовок 3 Знак"/>
    <w:basedOn w:val="a1"/>
    <w:link w:val="3"/>
    <w:uiPriority w:val="99"/>
    <w:locked/>
    <w:rsid w:val="001E795A"/>
    <w:rPr>
      <w:rFonts w:eastAsia="Times New Roman" w:cs="Times New Roman"/>
      <w:color w:val="0000FF"/>
      <w:kern w:val="1"/>
      <w:sz w:val="40"/>
      <w:szCs w:val="40"/>
      <w:lang w:eastAsia="ar-SA" w:bidi="ar-SA"/>
    </w:rPr>
  </w:style>
  <w:style w:type="character" w:customStyle="1" w:styleId="40">
    <w:name w:val="Заголовок 4 Знак"/>
    <w:basedOn w:val="a1"/>
    <w:link w:val="4"/>
    <w:uiPriority w:val="99"/>
    <w:locked/>
    <w:rsid w:val="001E795A"/>
    <w:rPr>
      <w:rFonts w:eastAsia="Times New Roman" w:cs="Times New Roman"/>
      <w:b/>
      <w:bCs/>
      <w:iCs/>
      <w:kern w:val="1"/>
      <w:sz w:val="40"/>
      <w:szCs w:val="40"/>
      <w:lang w:eastAsia="ar-SA" w:bidi="ar-SA"/>
    </w:rPr>
  </w:style>
  <w:style w:type="character" w:customStyle="1" w:styleId="50">
    <w:name w:val="Заголовок 5 Знак"/>
    <w:basedOn w:val="a1"/>
    <w:link w:val="5"/>
    <w:uiPriority w:val="99"/>
    <w:locked/>
    <w:rsid w:val="001E795A"/>
    <w:rPr>
      <w:rFonts w:ascii="Arial" w:eastAsia="SimSun" w:hAnsi="Arial" w:cs="Tahoma"/>
      <w:b/>
      <w:bCs/>
      <w:kern w:val="1"/>
      <w:sz w:val="24"/>
      <w:szCs w:val="24"/>
      <w:lang w:eastAsia="ar-SA" w:bidi="ar-SA"/>
    </w:rPr>
  </w:style>
  <w:style w:type="character" w:customStyle="1" w:styleId="60">
    <w:name w:val="Заголовок 6 Знак"/>
    <w:basedOn w:val="a1"/>
    <w:link w:val="6"/>
    <w:uiPriority w:val="99"/>
    <w:locked/>
    <w:rsid w:val="001E795A"/>
    <w:rPr>
      <w:rFonts w:ascii="Arial" w:eastAsia="SimSun" w:hAnsi="Arial" w:cs="Tahoma"/>
      <w:b/>
      <w:bCs/>
      <w:kern w:val="1"/>
      <w:sz w:val="21"/>
      <w:szCs w:val="21"/>
      <w:lang w:eastAsia="ar-SA" w:bidi="ar-SA"/>
    </w:rPr>
  </w:style>
  <w:style w:type="paragraph" w:styleId="a4">
    <w:name w:val="Body Text"/>
    <w:aliases w:val="Body Text Char"/>
    <w:basedOn w:val="a"/>
    <w:link w:val="a5"/>
    <w:uiPriority w:val="99"/>
    <w:rsid w:val="00B737D2"/>
    <w:pPr>
      <w:jc w:val="both"/>
    </w:pPr>
    <w:rPr>
      <w:sz w:val="28"/>
      <w:szCs w:val="20"/>
    </w:rPr>
  </w:style>
  <w:style w:type="character" w:customStyle="1" w:styleId="a5">
    <w:name w:val="Основной текст Знак"/>
    <w:aliases w:val="Body Text Char Знак"/>
    <w:basedOn w:val="a1"/>
    <w:link w:val="a4"/>
    <w:uiPriority w:val="99"/>
    <w:locked/>
    <w:rsid w:val="00DE06AB"/>
    <w:rPr>
      <w:rFonts w:cs="Times New Roman"/>
      <w:sz w:val="28"/>
    </w:rPr>
  </w:style>
  <w:style w:type="paragraph" w:styleId="21">
    <w:name w:val="Body Text Indent 2"/>
    <w:basedOn w:val="a"/>
    <w:link w:val="22"/>
    <w:uiPriority w:val="99"/>
    <w:rsid w:val="00B737D2"/>
    <w:pPr>
      <w:ind w:firstLine="709"/>
      <w:jc w:val="both"/>
    </w:pPr>
    <w:rPr>
      <w:sz w:val="28"/>
      <w:szCs w:val="20"/>
    </w:rPr>
  </w:style>
  <w:style w:type="character" w:customStyle="1" w:styleId="22">
    <w:name w:val="Основной текст с отступом 2 Знак"/>
    <w:basedOn w:val="a1"/>
    <w:link w:val="21"/>
    <w:uiPriority w:val="99"/>
    <w:locked/>
    <w:rsid w:val="00D9675F"/>
    <w:rPr>
      <w:rFonts w:cs="Times New Roman"/>
      <w:sz w:val="28"/>
    </w:rPr>
  </w:style>
  <w:style w:type="character" w:customStyle="1" w:styleId="TitleChar">
    <w:name w:val="Title Char"/>
    <w:uiPriority w:val="99"/>
    <w:locked/>
    <w:rsid w:val="00783896"/>
    <w:rPr>
      <w:sz w:val="24"/>
      <w:lang w:val="ru-RU" w:eastAsia="ru-RU"/>
    </w:rPr>
  </w:style>
  <w:style w:type="paragraph" w:styleId="a0">
    <w:name w:val="Title"/>
    <w:basedOn w:val="a"/>
    <w:link w:val="a6"/>
    <w:uiPriority w:val="99"/>
    <w:qFormat/>
    <w:rsid w:val="00783896"/>
    <w:pPr>
      <w:widowControl w:val="0"/>
      <w:jc w:val="center"/>
    </w:pPr>
    <w:rPr>
      <w:szCs w:val="20"/>
    </w:rPr>
  </w:style>
  <w:style w:type="character" w:customStyle="1" w:styleId="a6">
    <w:name w:val="Название Знак"/>
    <w:basedOn w:val="a1"/>
    <w:link w:val="a0"/>
    <w:uiPriority w:val="99"/>
    <w:locked/>
    <w:rsid w:val="006E5A24"/>
    <w:rPr>
      <w:rFonts w:ascii="Cambria" w:hAnsi="Cambria" w:cs="Times New Roman"/>
      <w:b/>
      <w:bCs/>
      <w:kern w:val="28"/>
      <w:sz w:val="32"/>
      <w:szCs w:val="32"/>
    </w:rPr>
  </w:style>
  <w:style w:type="paragraph" w:customStyle="1" w:styleId="210">
    <w:name w:val="Основной текст с отступом 21"/>
    <w:basedOn w:val="a"/>
    <w:uiPriority w:val="99"/>
    <w:rsid w:val="00783896"/>
    <w:pPr>
      <w:widowControl w:val="0"/>
      <w:ind w:firstLine="709"/>
      <w:jc w:val="both"/>
    </w:pPr>
    <w:rPr>
      <w:sz w:val="28"/>
      <w:szCs w:val="20"/>
    </w:rPr>
  </w:style>
  <w:style w:type="paragraph" w:customStyle="1" w:styleId="ConsNormal">
    <w:name w:val="ConsNormal"/>
    <w:uiPriority w:val="99"/>
    <w:rsid w:val="00B200AB"/>
    <w:pPr>
      <w:autoSpaceDE w:val="0"/>
      <w:autoSpaceDN w:val="0"/>
      <w:adjustRightInd w:val="0"/>
      <w:ind w:firstLine="720"/>
    </w:pPr>
    <w:rPr>
      <w:rFonts w:ascii="Arial" w:hAnsi="Arial" w:cs="Arial"/>
    </w:rPr>
  </w:style>
  <w:style w:type="table" w:styleId="a7">
    <w:name w:val="Table Grid"/>
    <w:basedOn w:val="a2"/>
    <w:uiPriority w:val="99"/>
    <w:rsid w:val="00B200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BE355D"/>
    <w:pPr>
      <w:autoSpaceDE w:val="0"/>
      <w:autoSpaceDN w:val="0"/>
      <w:adjustRightInd w:val="0"/>
    </w:pPr>
    <w:rPr>
      <w:rFonts w:ascii="Arial" w:hAnsi="Arial" w:cs="Arial"/>
    </w:rPr>
  </w:style>
  <w:style w:type="paragraph" w:customStyle="1" w:styleId="ConsPlusNonformat">
    <w:name w:val="ConsPlusNonformat"/>
    <w:uiPriority w:val="99"/>
    <w:rsid w:val="00BE355D"/>
    <w:pPr>
      <w:autoSpaceDE w:val="0"/>
      <w:autoSpaceDN w:val="0"/>
      <w:adjustRightInd w:val="0"/>
    </w:pPr>
    <w:rPr>
      <w:rFonts w:ascii="Courier New" w:hAnsi="Courier New" w:cs="Courier New"/>
    </w:rPr>
  </w:style>
  <w:style w:type="paragraph" w:styleId="a8">
    <w:name w:val="Balloon Text"/>
    <w:basedOn w:val="a"/>
    <w:link w:val="a9"/>
    <w:uiPriority w:val="99"/>
    <w:rsid w:val="00C9330B"/>
    <w:rPr>
      <w:rFonts w:ascii="Tahoma" w:hAnsi="Tahoma"/>
      <w:sz w:val="16"/>
      <w:szCs w:val="16"/>
    </w:rPr>
  </w:style>
  <w:style w:type="character" w:customStyle="1" w:styleId="a9">
    <w:name w:val="Текст выноски Знак"/>
    <w:basedOn w:val="a1"/>
    <w:link w:val="a8"/>
    <w:uiPriority w:val="99"/>
    <w:locked/>
    <w:rsid w:val="00DE06AB"/>
    <w:rPr>
      <w:rFonts w:ascii="Tahoma" w:hAnsi="Tahoma" w:cs="Times New Roman"/>
      <w:sz w:val="16"/>
    </w:rPr>
  </w:style>
  <w:style w:type="paragraph" w:styleId="aa">
    <w:name w:val="Document Map"/>
    <w:basedOn w:val="a"/>
    <w:link w:val="ab"/>
    <w:uiPriority w:val="99"/>
    <w:semiHidden/>
    <w:rsid w:val="00290B3B"/>
    <w:pPr>
      <w:shd w:val="clear" w:color="auto" w:fill="000080"/>
    </w:pPr>
    <w:rPr>
      <w:rFonts w:ascii="Tahoma" w:hAnsi="Tahoma" w:cs="Tahoma"/>
      <w:sz w:val="20"/>
      <w:szCs w:val="20"/>
    </w:rPr>
  </w:style>
  <w:style w:type="character" w:customStyle="1" w:styleId="ab">
    <w:name w:val="Схема документа Знак"/>
    <w:basedOn w:val="a1"/>
    <w:link w:val="aa"/>
    <w:uiPriority w:val="99"/>
    <w:semiHidden/>
    <w:locked/>
    <w:rsid w:val="006E5A24"/>
    <w:rPr>
      <w:rFonts w:cs="Times New Roman"/>
      <w:sz w:val="2"/>
    </w:rPr>
  </w:style>
  <w:style w:type="paragraph" w:customStyle="1" w:styleId="ConsPlusNormal">
    <w:name w:val="ConsPlusNormal"/>
    <w:uiPriority w:val="99"/>
    <w:rsid w:val="00255073"/>
    <w:pPr>
      <w:widowControl w:val="0"/>
      <w:autoSpaceDE w:val="0"/>
      <w:autoSpaceDN w:val="0"/>
      <w:adjustRightInd w:val="0"/>
      <w:ind w:firstLine="720"/>
    </w:pPr>
    <w:rPr>
      <w:rFonts w:ascii="Arial" w:hAnsi="Arial" w:cs="Arial"/>
    </w:rPr>
  </w:style>
  <w:style w:type="character" w:styleId="ac">
    <w:name w:val="Hyperlink"/>
    <w:basedOn w:val="a1"/>
    <w:uiPriority w:val="99"/>
    <w:rsid w:val="0047199E"/>
    <w:rPr>
      <w:rFonts w:cs="Times New Roman"/>
      <w:color w:val="0000FF"/>
      <w:u w:val="single"/>
    </w:rPr>
  </w:style>
  <w:style w:type="character" w:styleId="ad">
    <w:name w:val="FollowedHyperlink"/>
    <w:basedOn w:val="a1"/>
    <w:uiPriority w:val="99"/>
    <w:rsid w:val="00423244"/>
    <w:rPr>
      <w:rFonts w:cs="Times New Roman"/>
      <w:color w:val="800080"/>
      <w:u w:val="single"/>
    </w:rPr>
  </w:style>
  <w:style w:type="character" w:customStyle="1" w:styleId="blk">
    <w:name w:val="blk"/>
    <w:uiPriority w:val="99"/>
    <w:rsid w:val="008E6A37"/>
  </w:style>
  <w:style w:type="paragraph" w:styleId="ae">
    <w:name w:val="Body Text Indent"/>
    <w:aliases w:val="Знак2"/>
    <w:basedOn w:val="a"/>
    <w:link w:val="af"/>
    <w:uiPriority w:val="99"/>
    <w:rsid w:val="009A1CFA"/>
    <w:pPr>
      <w:widowControl w:val="0"/>
      <w:autoSpaceDE w:val="0"/>
      <w:autoSpaceDN w:val="0"/>
      <w:adjustRightInd w:val="0"/>
      <w:spacing w:after="120"/>
      <w:ind w:left="283"/>
    </w:pPr>
    <w:rPr>
      <w:sz w:val="20"/>
      <w:szCs w:val="20"/>
    </w:rPr>
  </w:style>
  <w:style w:type="character" w:customStyle="1" w:styleId="BodyTextIndentChar">
    <w:name w:val="Body Text Indent Char"/>
    <w:aliases w:val="Знак2 Char"/>
    <w:basedOn w:val="a1"/>
    <w:link w:val="ae"/>
    <w:uiPriority w:val="99"/>
    <w:semiHidden/>
    <w:locked/>
    <w:rsid w:val="006E5A24"/>
    <w:rPr>
      <w:rFonts w:cs="Times New Roman"/>
      <w:sz w:val="24"/>
      <w:szCs w:val="24"/>
    </w:rPr>
  </w:style>
  <w:style w:type="character" w:customStyle="1" w:styleId="af">
    <w:name w:val="Основной текст с отступом Знак"/>
    <w:aliases w:val="Знак2 Знак"/>
    <w:basedOn w:val="a1"/>
    <w:link w:val="ae"/>
    <w:uiPriority w:val="99"/>
    <w:locked/>
    <w:rsid w:val="009A1CFA"/>
    <w:rPr>
      <w:rFonts w:cs="Times New Roman"/>
    </w:rPr>
  </w:style>
  <w:style w:type="character" w:styleId="af0">
    <w:name w:val="footnote reference"/>
    <w:basedOn w:val="a1"/>
    <w:uiPriority w:val="99"/>
    <w:rsid w:val="00CF1C02"/>
    <w:rPr>
      <w:rFonts w:cs="Times New Roman"/>
      <w:vertAlign w:val="superscript"/>
    </w:rPr>
  </w:style>
  <w:style w:type="paragraph" w:styleId="af1">
    <w:name w:val="footnote text"/>
    <w:basedOn w:val="a"/>
    <w:link w:val="af2"/>
    <w:uiPriority w:val="99"/>
    <w:rsid w:val="00CF1C02"/>
    <w:rPr>
      <w:rFonts w:ascii="Calibri" w:hAnsi="Calibri"/>
      <w:sz w:val="20"/>
      <w:szCs w:val="20"/>
      <w:lang w:eastAsia="zh-CN"/>
    </w:rPr>
  </w:style>
  <w:style w:type="character" w:customStyle="1" w:styleId="af2">
    <w:name w:val="Текст сноски Знак"/>
    <w:basedOn w:val="a1"/>
    <w:link w:val="af1"/>
    <w:uiPriority w:val="99"/>
    <w:locked/>
    <w:rsid w:val="00CF1C02"/>
    <w:rPr>
      <w:rFonts w:ascii="Calibri" w:hAnsi="Calibri" w:cs="Times New Roman"/>
      <w:lang w:eastAsia="zh-CN"/>
    </w:rPr>
  </w:style>
  <w:style w:type="character" w:customStyle="1" w:styleId="12">
    <w:name w:val="Заголовок 1 Знак"/>
    <w:aliases w:val="Знак Знак6,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link w:val="1"/>
    <w:uiPriority w:val="99"/>
    <w:locked/>
    <w:rsid w:val="00DE06AB"/>
    <w:rPr>
      <w:rFonts w:ascii="Cambria" w:hAnsi="Cambria"/>
      <w:b/>
      <w:kern w:val="32"/>
      <w:sz w:val="32"/>
    </w:rPr>
  </w:style>
  <w:style w:type="paragraph" w:styleId="af3">
    <w:name w:val="footer"/>
    <w:basedOn w:val="a"/>
    <w:link w:val="af4"/>
    <w:uiPriority w:val="99"/>
    <w:rsid w:val="00DE06AB"/>
    <w:pPr>
      <w:widowControl w:val="0"/>
      <w:tabs>
        <w:tab w:val="center" w:pos="4677"/>
        <w:tab w:val="right" w:pos="9355"/>
      </w:tabs>
      <w:autoSpaceDE w:val="0"/>
      <w:autoSpaceDN w:val="0"/>
      <w:adjustRightInd w:val="0"/>
    </w:pPr>
    <w:rPr>
      <w:sz w:val="20"/>
      <w:szCs w:val="20"/>
    </w:rPr>
  </w:style>
  <w:style w:type="character" w:customStyle="1" w:styleId="af4">
    <w:name w:val="Нижний колонтитул Знак"/>
    <w:basedOn w:val="a1"/>
    <w:link w:val="af3"/>
    <w:uiPriority w:val="99"/>
    <w:locked/>
    <w:rsid w:val="00DE06AB"/>
    <w:rPr>
      <w:rFonts w:cs="Times New Roman"/>
    </w:rPr>
  </w:style>
  <w:style w:type="character" w:styleId="af5">
    <w:name w:val="page number"/>
    <w:basedOn w:val="a1"/>
    <w:uiPriority w:val="99"/>
    <w:rsid w:val="00DE06AB"/>
    <w:rPr>
      <w:rFonts w:cs="Times New Roman"/>
    </w:rPr>
  </w:style>
  <w:style w:type="character" w:customStyle="1" w:styleId="af6">
    <w:name w:val="Цветовое выделение"/>
    <w:uiPriority w:val="99"/>
    <w:rsid w:val="00DE06AB"/>
    <w:rPr>
      <w:b/>
      <w:color w:val="000080"/>
    </w:rPr>
  </w:style>
  <w:style w:type="paragraph" w:customStyle="1" w:styleId="af7">
    <w:name w:val="Таблицы (моноширинный)"/>
    <w:basedOn w:val="a"/>
    <w:next w:val="a"/>
    <w:uiPriority w:val="99"/>
    <w:rsid w:val="00DE06AB"/>
    <w:pPr>
      <w:widowControl w:val="0"/>
      <w:autoSpaceDE w:val="0"/>
      <w:autoSpaceDN w:val="0"/>
      <w:adjustRightInd w:val="0"/>
      <w:jc w:val="both"/>
    </w:pPr>
    <w:rPr>
      <w:rFonts w:ascii="Courier New" w:hAnsi="Courier New" w:cs="Courier New"/>
      <w:sz w:val="20"/>
      <w:szCs w:val="20"/>
    </w:rPr>
  </w:style>
  <w:style w:type="paragraph" w:styleId="af8">
    <w:name w:val="header"/>
    <w:basedOn w:val="a"/>
    <w:link w:val="af9"/>
    <w:uiPriority w:val="99"/>
    <w:rsid w:val="00DE06AB"/>
    <w:pPr>
      <w:widowControl w:val="0"/>
      <w:tabs>
        <w:tab w:val="center" w:pos="4677"/>
        <w:tab w:val="right" w:pos="9355"/>
      </w:tabs>
      <w:autoSpaceDE w:val="0"/>
      <w:autoSpaceDN w:val="0"/>
      <w:adjustRightInd w:val="0"/>
    </w:pPr>
    <w:rPr>
      <w:sz w:val="20"/>
      <w:szCs w:val="20"/>
    </w:rPr>
  </w:style>
  <w:style w:type="character" w:customStyle="1" w:styleId="af9">
    <w:name w:val="Верхний колонтитул Знак"/>
    <w:basedOn w:val="a1"/>
    <w:link w:val="af8"/>
    <w:uiPriority w:val="99"/>
    <w:locked/>
    <w:rsid w:val="00DE06AB"/>
    <w:rPr>
      <w:rFonts w:cs="Times New Roman"/>
    </w:rPr>
  </w:style>
  <w:style w:type="character" w:customStyle="1" w:styleId="highlighthighlightactive">
    <w:name w:val="highlight highlight_active"/>
    <w:uiPriority w:val="99"/>
    <w:rsid w:val="00DE06AB"/>
  </w:style>
  <w:style w:type="character" w:customStyle="1" w:styleId="apple-style-span">
    <w:name w:val="apple-style-span"/>
    <w:uiPriority w:val="99"/>
    <w:rsid w:val="00DE06AB"/>
  </w:style>
  <w:style w:type="character" w:customStyle="1" w:styleId="afa">
    <w:name w:val="Знак Знак"/>
    <w:uiPriority w:val="99"/>
    <w:rsid w:val="00DE06AB"/>
    <w:rPr>
      <w:sz w:val="28"/>
    </w:rPr>
  </w:style>
  <w:style w:type="character" w:styleId="afb">
    <w:name w:val="Strong"/>
    <w:basedOn w:val="a1"/>
    <w:uiPriority w:val="99"/>
    <w:qFormat/>
    <w:rsid w:val="00DE06AB"/>
    <w:rPr>
      <w:rFonts w:cs="Times New Roman"/>
      <w:b/>
    </w:rPr>
  </w:style>
  <w:style w:type="character" w:styleId="afc">
    <w:name w:val="Emphasis"/>
    <w:basedOn w:val="a1"/>
    <w:uiPriority w:val="99"/>
    <w:qFormat/>
    <w:rsid w:val="00DE06AB"/>
    <w:rPr>
      <w:rFonts w:cs="Times New Roman"/>
      <w:i/>
    </w:rPr>
  </w:style>
  <w:style w:type="character" w:customStyle="1" w:styleId="googqs-tidbit-0">
    <w:name w:val="goog_qs-tidbit-0"/>
    <w:uiPriority w:val="99"/>
    <w:rsid w:val="00DE06AB"/>
  </w:style>
  <w:style w:type="paragraph" w:styleId="afd">
    <w:name w:val="Normal (Web)"/>
    <w:basedOn w:val="a"/>
    <w:link w:val="afe"/>
    <w:uiPriority w:val="99"/>
    <w:rsid w:val="00DE06AB"/>
    <w:pPr>
      <w:spacing w:before="240" w:after="240"/>
    </w:pPr>
    <w:rPr>
      <w:szCs w:val="20"/>
      <w:lang/>
    </w:rPr>
  </w:style>
  <w:style w:type="paragraph" w:customStyle="1" w:styleId="13">
    <w:name w:val="Обычный1"/>
    <w:uiPriority w:val="99"/>
    <w:rsid w:val="00DE06AB"/>
    <w:pPr>
      <w:widowControl w:val="0"/>
    </w:pPr>
  </w:style>
  <w:style w:type="paragraph" w:styleId="aff">
    <w:name w:val="No Spacing"/>
    <w:link w:val="aff0"/>
    <w:uiPriority w:val="99"/>
    <w:qFormat/>
    <w:rsid w:val="00DE06AB"/>
    <w:rPr>
      <w:rFonts w:ascii="Calibri" w:hAnsi="Calibri"/>
      <w:sz w:val="22"/>
      <w:szCs w:val="22"/>
      <w:lang w:eastAsia="en-US"/>
    </w:rPr>
  </w:style>
  <w:style w:type="paragraph" w:customStyle="1" w:styleId="ConsPlusNormal0">
    <w:name w:val="ConsPlusNormal Знак"/>
    <w:link w:val="ConsPlusNormal1"/>
    <w:uiPriority w:val="99"/>
    <w:rsid w:val="00DE06AB"/>
    <w:pPr>
      <w:widowControl w:val="0"/>
      <w:autoSpaceDE w:val="0"/>
      <w:autoSpaceDN w:val="0"/>
      <w:adjustRightInd w:val="0"/>
      <w:ind w:firstLine="720"/>
    </w:pPr>
    <w:rPr>
      <w:rFonts w:ascii="Arial" w:hAnsi="Arial"/>
      <w:sz w:val="22"/>
      <w:szCs w:val="22"/>
    </w:rPr>
  </w:style>
  <w:style w:type="character" w:customStyle="1" w:styleId="ConsPlusNormal1">
    <w:name w:val="ConsPlusNormal Знак Знак"/>
    <w:link w:val="ConsPlusNormal0"/>
    <w:uiPriority w:val="99"/>
    <w:locked/>
    <w:rsid w:val="00DE06AB"/>
    <w:rPr>
      <w:rFonts w:ascii="Arial" w:hAnsi="Arial"/>
      <w:sz w:val="22"/>
      <w:szCs w:val="22"/>
      <w:lang w:bidi="ar-SA"/>
    </w:rPr>
  </w:style>
  <w:style w:type="paragraph" w:styleId="aff1">
    <w:name w:val="List Paragraph"/>
    <w:basedOn w:val="a"/>
    <w:uiPriority w:val="99"/>
    <w:qFormat/>
    <w:rsid w:val="00DE06AB"/>
    <w:pPr>
      <w:spacing w:after="200" w:line="276" w:lineRule="auto"/>
      <w:ind w:left="708"/>
    </w:pPr>
    <w:rPr>
      <w:rFonts w:ascii="Calibri" w:hAnsi="Calibri"/>
      <w:sz w:val="22"/>
      <w:szCs w:val="22"/>
      <w:lang w:eastAsia="en-US"/>
    </w:rPr>
  </w:style>
  <w:style w:type="paragraph" w:customStyle="1" w:styleId="rtejustify">
    <w:name w:val="rtejustify"/>
    <w:basedOn w:val="a"/>
    <w:uiPriority w:val="99"/>
    <w:rsid w:val="00DE06AB"/>
    <w:pPr>
      <w:spacing w:before="100" w:beforeAutospacing="1" w:after="100" w:afterAutospacing="1"/>
    </w:pPr>
    <w:rPr>
      <w:rFonts w:eastAsia="SimSun"/>
      <w:lang w:eastAsia="zh-CN"/>
    </w:rPr>
  </w:style>
  <w:style w:type="character" w:customStyle="1" w:styleId="ConsPlusNormal10">
    <w:name w:val="ConsPlusNormal Знак Знак1"/>
    <w:uiPriority w:val="99"/>
    <w:locked/>
    <w:rsid w:val="00DE06AB"/>
    <w:rPr>
      <w:rFonts w:ascii="Arial" w:hAnsi="Arial"/>
      <w:lang w:val="ru-RU" w:eastAsia="ru-RU"/>
    </w:rPr>
  </w:style>
  <w:style w:type="character" w:customStyle="1" w:styleId="epm">
    <w:name w:val="epm"/>
    <w:uiPriority w:val="99"/>
    <w:rsid w:val="00DE06AB"/>
  </w:style>
  <w:style w:type="character" w:customStyle="1" w:styleId="u">
    <w:name w:val="u"/>
    <w:uiPriority w:val="99"/>
    <w:rsid w:val="00DE06AB"/>
  </w:style>
  <w:style w:type="character" w:customStyle="1" w:styleId="apple-converted-space">
    <w:name w:val="apple-converted-space"/>
    <w:uiPriority w:val="99"/>
    <w:rsid w:val="00DE06AB"/>
  </w:style>
  <w:style w:type="character" w:customStyle="1" w:styleId="afe">
    <w:name w:val="Обычный (веб) Знак"/>
    <w:link w:val="afd"/>
    <w:uiPriority w:val="99"/>
    <w:locked/>
    <w:rsid w:val="00DE06AB"/>
    <w:rPr>
      <w:sz w:val="24"/>
    </w:rPr>
  </w:style>
  <w:style w:type="paragraph" w:styleId="HTML">
    <w:name w:val="HTML Address"/>
    <w:basedOn w:val="a"/>
    <w:link w:val="HTML0"/>
    <w:uiPriority w:val="99"/>
    <w:rsid w:val="00DE06AB"/>
    <w:pPr>
      <w:widowControl w:val="0"/>
      <w:autoSpaceDE w:val="0"/>
      <w:autoSpaceDN w:val="0"/>
      <w:adjustRightInd w:val="0"/>
    </w:pPr>
    <w:rPr>
      <w:i/>
      <w:iCs/>
      <w:sz w:val="20"/>
      <w:szCs w:val="20"/>
    </w:rPr>
  </w:style>
  <w:style w:type="character" w:customStyle="1" w:styleId="HTML0">
    <w:name w:val="Адрес HTML Знак"/>
    <w:basedOn w:val="a1"/>
    <w:link w:val="HTML"/>
    <w:uiPriority w:val="99"/>
    <w:locked/>
    <w:rsid w:val="00DE06AB"/>
    <w:rPr>
      <w:rFonts w:cs="Times New Roman"/>
      <w:i/>
    </w:rPr>
  </w:style>
  <w:style w:type="paragraph" w:customStyle="1" w:styleId="10">
    <w:name w:val="марк список 1"/>
    <w:basedOn w:val="a"/>
    <w:uiPriority w:val="99"/>
    <w:rsid w:val="00DE06AB"/>
    <w:pPr>
      <w:numPr>
        <w:numId w:val="1"/>
      </w:numPr>
      <w:spacing w:before="120" w:after="120"/>
      <w:jc w:val="both"/>
    </w:pPr>
    <w:rPr>
      <w:szCs w:val="20"/>
      <w:lang w:eastAsia="en-US"/>
    </w:rPr>
  </w:style>
  <w:style w:type="paragraph" w:customStyle="1" w:styleId="14">
    <w:name w:val="Основной текст1"/>
    <w:basedOn w:val="a"/>
    <w:uiPriority w:val="99"/>
    <w:rsid w:val="00DE06AB"/>
    <w:pPr>
      <w:suppressAutoHyphens/>
      <w:spacing w:after="120" w:line="288" w:lineRule="auto"/>
      <w:contextualSpacing/>
      <w:textAlignment w:val="baseline"/>
    </w:pPr>
    <w:rPr>
      <w:rFonts w:ascii="Calibri" w:hAnsi="Calibri" w:cs="Calibri"/>
      <w:sz w:val="22"/>
      <w:szCs w:val="22"/>
      <w:lang w:eastAsia="zh-CN"/>
    </w:rPr>
  </w:style>
  <w:style w:type="character" w:customStyle="1" w:styleId="aff0">
    <w:name w:val="Без интервала Знак"/>
    <w:link w:val="aff"/>
    <w:uiPriority w:val="99"/>
    <w:locked/>
    <w:rsid w:val="00DE06AB"/>
    <w:rPr>
      <w:rFonts w:ascii="Calibri" w:hAnsi="Calibri"/>
      <w:sz w:val="22"/>
      <w:szCs w:val="22"/>
      <w:lang w:eastAsia="en-US" w:bidi="ar-SA"/>
    </w:rPr>
  </w:style>
  <w:style w:type="paragraph" w:customStyle="1" w:styleId="western">
    <w:name w:val="western"/>
    <w:basedOn w:val="a"/>
    <w:uiPriority w:val="99"/>
    <w:rsid w:val="000D062D"/>
    <w:pPr>
      <w:spacing w:before="100" w:beforeAutospacing="1" w:after="100" w:afterAutospacing="1"/>
    </w:pPr>
  </w:style>
  <w:style w:type="character" w:customStyle="1" w:styleId="WW8Num1z0">
    <w:name w:val="WW8Num1z0"/>
    <w:uiPriority w:val="99"/>
    <w:rsid w:val="00D9675F"/>
    <w:rPr>
      <w:rFonts w:ascii="Symbol" w:hAnsi="Symbol"/>
    </w:rPr>
  </w:style>
  <w:style w:type="character" w:customStyle="1" w:styleId="WW8Num1z1">
    <w:name w:val="WW8Num1z1"/>
    <w:uiPriority w:val="99"/>
    <w:rsid w:val="00D9675F"/>
    <w:rPr>
      <w:rFonts w:ascii="Courier New" w:hAnsi="Courier New"/>
    </w:rPr>
  </w:style>
  <w:style w:type="character" w:customStyle="1" w:styleId="WW8Num1z2">
    <w:name w:val="WW8Num1z2"/>
    <w:uiPriority w:val="99"/>
    <w:rsid w:val="00D9675F"/>
    <w:rPr>
      <w:rFonts w:ascii="Wingdings" w:hAnsi="Wingdings"/>
    </w:rPr>
  </w:style>
  <w:style w:type="character" w:customStyle="1" w:styleId="15">
    <w:name w:val="Основной шрифт абзаца1"/>
    <w:uiPriority w:val="99"/>
    <w:rsid w:val="00D9675F"/>
  </w:style>
  <w:style w:type="character" w:customStyle="1" w:styleId="41">
    <w:name w:val="Знак Знак4"/>
    <w:uiPriority w:val="99"/>
    <w:rsid w:val="00D9675F"/>
    <w:rPr>
      <w:sz w:val="28"/>
    </w:rPr>
  </w:style>
  <w:style w:type="character" w:customStyle="1" w:styleId="31">
    <w:name w:val="Знак Знак3"/>
    <w:uiPriority w:val="99"/>
    <w:rsid w:val="00D9675F"/>
    <w:rPr>
      <w:sz w:val="32"/>
    </w:rPr>
  </w:style>
  <w:style w:type="character" w:customStyle="1" w:styleId="51">
    <w:name w:val="Знак Знак5"/>
    <w:uiPriority w:val="99"/>
    <w:rsid w:val="00D9675F"/>
    <w:rPr>
      <w:sz w:val="28"/>
    </w:rPr>
  </w:style>
  <w:style w:type="character" w:customStyle="1" w:styleId="23">
    <w:name w:val="Знак Знак2"/>
    <w:uiPriority w:val="99"/>
    <w:rsid w:val="00D9675F"/>
    <w:rPr>
      <w:sz w:val="28"/>
    </w:rPr>
  </w:style>
  <w:style w:type="character" w:customStyle="1" w:styleId="16">
    <w:name w:val="Знак Знак1"/>
    <w:uiPriority w:val="99"/>
    <w:rsid w:val="00D9675F"/>
    <w:rPr>
      <w:sz w:val="24"/>
    </w:rPr>
  </w:style>
  <w:style w:type="paragraph" w:customStyle="1" w:styleId="aff2">
    <w:name w:val="Заголовок"/>
    <w:basedOn w:val="a"/>
    <w:next w:val="a4"/>
    <w:uiPriority w:val="99"/>
    <w:rsid w:val="00D9675F"/>
    <w:pPr>
      <w:keepNext/>
      <w:suppressAutoHyphens/>
      <w:spacing w:before="240" w:after="120"/>
    </w:pPr>
    <w:rPr>
      <w:rFonts w:ascii="Arial" w:hAnsi="Arial" w:cs="Tahoma"/>
      <w:sz w:val="28"/>
      <w:szCs w:val="28"/>
      <w:lang w:eastAsia="ar-SA"/>
    </w:rPr>
  </w:style>
  <w:style w:type="paragraph" w:styleId="aff3">
    <w:name w:val="List"/>
    <w:basedOn w:val="a4"/>
    <w:uiPriority w:val="99"/>
    <w:rsid w:val="00D9675F"/>
    <w:pPr>
      <w:suppressAutoHyphens/>
      <w:spacing w:after="120"/>
      <w:jc w:val="left"/>
    </w:pPr>
    <w:rPr>
      <w:rFonts w:cs="Tahoma"/>
      <w:sz w:val="24"/>
      <w:szCs w:val="24"/>
      <w:lang w:eastAsia="ar-SA"/>
    </w:rPr>
  </w:style>
  <w:style w:type="paragraph" w:customStyle="1" w:styleId="17">
    <w:name w:val="Название1"/>
    <w:basedOn w:val="a"/>
    <w:uiPriority w:val="99"/>
    <w:rsid w:val="00D9675F"/>
    <w:pPr>
      <w:suppressLineNumbers/>
      <w:suppressAutoHyphens/>
      <w:spacing w:before="120" w:after="120"/>
    </w:pPr>
    <w:rPr>
      <w:rFonts w:cs="Tahoma"/>
      <w:i/>
      <w:iCs/>
      <w:lang w:eastAsia="ar-SA"/>
    </w:rPr>
  </w:style>
  <w:style w:type="paragraph" w:customStyle="1" w:styleId="18">
    <w:name w:val="Указатель1"/>
    <w:basedOn w:val="a"/>
    <w:uiPriority w:val="99"/>
    <w:rsid w:val="00D9675F"/>
    <w:pPr>
      <w:suppressLineNumbers/>
      <w:suppressAutoHyphens/>
    </w:pPr>
    <w:rPr>
      <w:rFonts w:cs="Tahoma"/>
      <w:lang w:eastAsia="ar-SA"/>
    </w:rPr>
  </w:style>
  <w:style w:type="paragraph" w:styleId="aff4">
    <w:name w:val="Subtitle"/>
    <w:basedOn w:val="a"/>
    <w:next w:val="a4"/>
    <w:link w:val="aff5"/>
    <w:uiPriority w:val="99"/>
    <w:qFormat/>
    <w:rsid w:val="00D9675F"/>
    <w:pPr>
      <w:suppressAutoHyphens/>
      <w:spacing w:line="360" w:lineRule="auto"/>
      <w:ind w:left="-567"/>
      <w:jc w:val="center"/>
    </w:pPr>
    <w:rPr>
      <w:sz w:val="32"/>
      <w:szCs w:val="20"/>
      <w:lang w:eastAsia="ar-SA"/>
    </w:rPr>
  </w:style>
  <w:style w:type="character" w:customStyle="1" w:styleId="aff5">
    <w:name w:val="Подзаголовок Знак"/>
    <w:basedOn w:val="a1"/>
    <w:link w:val="aff4"/>
    <w:uiPriority w:val="99"/>
    <w:locked/>
    <w:rsid w:val="00D9675F"/>
    <w:rPr>
      <w:rFonts w:cs="Times New Roman"/>
      <w:sz w:val="32"/>
      <w:lang w:eastAsia="ar-SA" w:bidi="ar-SA"/>
    </w:rPr>
  </w:style>
  <w:style w:type="paragraph" w:customStyle="1" w:styleId="ConsNonformat">
    <w:name w:val="ConsNonformat"/>
    <w:uiPriority w:val="99"/>
    <w:rsid w:val="00D9675F"/>
    <w:pPr>
      <w:widowControl w:val="0"/>
      <w:suppressAutoHyphens/>
    </w:pPr>
    <w:rPr>
      <w:rFonts w:ascii="Courier New" w:hAnsi="Courier New"/>
      <w:lang w:eastAsia="ar-SA"/>
    </w:rPr>
  </w:style>
  <w:style w:type="paragraph" w:styleId="32">
    <w:name w:val="Body Text Indent 3"/>
    <w:basedOn w:val="a"/>
    <w:link w:val="33"/>
    <w:uiPriority w:val="99"/>
    <w:rsid w:val="00D9675F"/>
    <w:pPr>
      <w:widowControl w:val="0"/>
      <w:autoSpaceDE w:val="0"/>
      <w:autoSpaceDN w:val="0"/>
      <w:adjustRightInd w:val="0"/>
      <w:ind w:firstLine="540"/>
      <w:jc w:val="both"/>
    </w:pPr>
    <w:rPr>
      <w:b/>
      <w:sz w:val="28"/>
      <w:szCs w:val="28"/>
    </w:rPr>
  </w:style>
  <w:style w:type="character" w:customStyle="1" w:styleId="33">
    <w:name w:val="Основной текст с отступом 3 Знак"/>
    <w:basedOn w:val="a1"/>
    <w:link w:val="32"/>
    <w:uiPriority w:val="99"/>
    <w:locked/>
    <w:rsid w:val="00D9675F"/>
    <w:rPr>
      <w:rFonts w:cs="Times New Roman"/>
      <w:b/>
      <w:sz w:val="28"/>
      <w:szCs w:val="28"/>
    </w:rPr>
  </w:style>
  <w:style w:type="paragraph" w:styleId="24">
    <w:name w:val="Body Text 2"/>
    <w:basedOn w:val="a"/>
    <w:link w:val="25"/>
    <w:uiPriority w:val="99"/>
    <w:rsid w:val="00D9675F"/>
    <w:pPr>
      <w:contextualSpacing/>
      <w:jc w:val="both"/>
    </w:pPr>
    <w:rPr>
      <w:sz w:val="28"/>
      <w:szCs w:val="28"/>
    </w:rPr>
  </w:style>
  <w:style w:type="character" w:customStyle="1" w:styleId="25">
    <w:name w:val="Основной текст 2 Знак"/>
    <w:basedOn w:val="a1"/>
    <w:link w:val="24"/>
    <w:uiPriority w:val="99"/>
    <w:locked/>
    <w:rsid w:val="00D9675F"/>
    <w:rPr>
      <w:rFonts w:cs="Times New Roman"/>
      <w:sz w:val="28"/>
      <w:szCs w:val="28"/>
    </w:rPr>
  </w:style>
  <w:style w:type="paragraph" w:customStyle="1" w:styleId="FR1">
    <w:name w:val="FR1"/>
    <w:uiPriority w:val="99"/>
    <w:rsid w:val="00D9675F"/>
    <w:pPr>
      <w:widowControl w:val="0"/>
      <w:jc w:val="both"/>
    </w:pPr>
    <w:rPr>
      <w:rFonts w:ascii="Arial" w:hAnsi="Arial"/>
      <w:sz w:val="24"/>
    </w:rPr>
  </w:style>
  <w:style w:type="paragraph" w:customStyle="1" w:styleId="19">
    <w:name w:val="Знак Знак Знак Знак1"/>
    <w:basedOn w:val="a"/>
    <w:uiPriority w:val="99"/>
    <w:rsid w:val="00D9675F"/>
    <w:pPr>
      <w:spacing w:before="100" w:beforeAutospacing="1" w:after="100" w:afterAutospacing="1"/>
    </w:pPr>
    <w:rPr>
      <w:rFonts w:ascii="Tahoma" w:hAnsi="Tahoma"/>
      <w:sz w:val="20"/>
      <w:szCs w:val="20"/>
      <w:lang w:val="en-US" w:eastAsia="en-US"/>
    </w:rPr>
  </w:style>
  <w:style w:type="paragraph" w:customStyle="1" w:styleId="Style1">
    <w:name w:val="Style1"/>
    <w:basedOn w:val="a"/>
    <w:uiPriority w:val="99"/>
    <w:rsid w:val="00D9675F"/>
    <w:pPr>
      <w:widowControl w:val="0"/>
      <w:autoSpaceDE w:val="0"/>
      <w:autoSpaceDN w:val="0"/>
      <w:adjustRightInd w:val="0"/>
      <w:spacing w:line="323" w:lineRule="exact"/>
      <w:ind w:firstLine="734"/>
      <w:jc w:val="both"/>
    </w:pPr>
  </w:style>
  <w:style w:type="paragraph" w:customStyle="1" w:styleId="1a">
    <w:name w:val="нум список 1"/>
    <w:basedOn w:val="a"/>
    <w:uiPriority w:val="99"/>
    <w:rsid w:val="00D9675F"/>
    <w:pPr>
      <w:widowControl w:val="0"/>
      <w:suppressAutoHyphens/>
    </w:pPr>
    <w:rPr>
      <w:rFonts w:ascii="Arial" w:eastAsia="SimSun" w:hAnsi="Arial" w:cs="Arial"/>
      <w:kern w:val="1"/>
      <w:sz w:val="20"/>
      <w:lang w:eastAsia="hi-IN" w:bidi="hi-IN"/>
    </w:rPr>
  </w:style>
  <w:style w:type="paragraph" w:styleId="aff6">
    <w:name w:val="endnote text"/>
    <w:basedOn w:val="a"/>
    <w:link w:val="aff7"/>
    <w:uiPriority w:val="99"/>
    <w:rsid w:val="00D9675F"/>
    <w:rPr>
      <w:sz w:val="20"/>
      <w:szCs w:val="20"/>
    </w:rPr>
  </w:style>
  <w:style w:type="character" w:customStyle="1" w:styleId="aff7">
    <w:name w:val="Текст концевой сноски Знак"/>
    <w:basedOn w:val="a1"/>
    <w:link w:val="aff6"/>
    <w:uiPriority w:val="99"/>
    <w:locked/>
    <w:rsid w:val="00D9675F"/>
    <w:rPr>
      <w:rFonts w:cs="Times New Roman"/>
    </w:rPr>
  </w:style>
  <w:style w:type="character" w:styleId="aff8">
    <w:name w:val="endnote reference"/>
    <w:basedOn w:val="a1"/>
    <w:uiPriority w:val="99"/>
    <w:rsid w:val="00D9675F"/>
    <w:rPr>
      <w:rFonts w:cs="Times New Roman"/>
      <w:vertAlign w:val="superscript"/>
    </w:rPr>
  </w:style>
  <w:style w:type="table" w:customStyle="1" w:styleId="1b">
    <w:name w:val="Сетка таблицы1"/>
    <w:uiPriority w:val="99"/>
    <w:rsid w:val="00D96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D9675F"/>
    <w:pPr>
      <w:widowControl w:val="0"/>
      <w:suppressAutoHyphens/>
      <w:autoSpaceDN w:val="0"/>
      <w:textAlignment w:val="baseline"/>
    </w:pPr>
    <w:rPr>
      <w:rFonts w:ascii="Arial" w:hAnsi="Arial" w:cs="Tahoma"/>
      <w:kern w:val="3"/>
      <w:sz w:val="21"/>
      <w:szCs w:val="24"/>
    </w:rPr>
  </w:style>
  <w:style w:type="paragraph" w:customStyle="1" w:styleId="1c">
    <w:name w:val="Абзац списка1"/>
    <w:basedOn w:val="a"/>
    <w:uiPriority w:val="99"/>
    <w:rsid w:val="00D9675F"/>
    <w:pPr>
      <w:spacing w:after="200" w:line="276" w:lineRule="auto"/>
      <w:ind w:left="720"/>
      <w:contextualSpacing/>
    </w:pPr>
    <w:rPr>
      <w:rFonts w:ascii="Calibri" w:hAnsi="Calibri"/>
      <w:sz w:val="22"/>
      <w:szCs w:val="22"/>
    </w:rPr>
  </w:style>
  <w:style w:type="paragraph" w:customStyle="1" w:styleId="Style7">
    <w:name w:val="Style7"/>
    <w:basedOn w:val="a"/>
    <w:uiPriority w:val="99"/>
    <w:rsid w:val="00D9675F"/>
    <w:pPr>
      <w:widowControl w:val="0"/>
      <w:suppressAutoHyphens/>
      <w:autoSpaceDE w:val="0"/>
    </w:pPr>
    <w:rPr>
      <w:lang w:eastAsia="ar-SA"/>
    </w:rPr>
  </w:style>
  <w:style w:type="character" w:customStyle="1" w:styleId="FontStyle47">
    <w:name w:val="Font Style47"/>
    <w:uiPriority w:val="99"/>
    <w:rsid w:val="00D9675F"/>
    <w:rPr>
      <w:rFonts w:ascii="Times New Roman" w:hAnsi="Times New Roman"/>
      <w:i/>
      <w:sz w:val="22"/>
    </w:rPr>
  </w:style>
  <w:style w:type="character" w:customStyle="1" w:styleId="WW8Num10z0">
    <w:name w:val="WW8Num10z0"/>
    <w:uiPriority w:val="99"/>
    <w:rsid w:val="001E795A"/>
    <w:rPr>
      <w:rFonts w:ascii="Times New Roman" w:hAnsi="Times New Roman"/>
    </w:rPr>
  </w:style>
  <w:style w:type="character" w:customStyle="1" w:styleId="WW8Num11z0">
    <w:name w:val="WW8Num11z0"/>
    <w:uiPriority w:val="99"/>
    <w:rsid w:val="001E795A"/>
    <w:rPr>
      <w:rFonts w:ascii="Segoe UI" w:hAnsi="Segoe UI"/>
    </w:rPr>
  </w:style>
  <w:style w:type="character" w:customStyle="1" w:styleId="WW8Num15z0">
    <w:name w:val="WW8Num15z0"/>
    <w:uiPriority w:val="99"/>
    <w:rsid w:val="001E795A"/>
    <w:rPr>
      <w:rFonts w:ascii="Symbol" w:hAnsi="Symbol"/>
      <w:sz w:val="20"/>
    </w:rPr>
  </w:style>
  <w:style w:type="character" w:customStyle="1" w:styleId="Absatz-Standardschriftart">
    <w:name w:val="Absatz-Standardschriftart"/>
    <w:uiPriority w:val="99"/>
    <w:rsid w:val="001E795A"/>
  </w:style>
  <w:style w:type="character" w:customStyle="1" w:styleId="WW-Absatz-Standardschriftart">
    <w:name w:val="WW-Absatz-Standardschriftart"/>
    <w:uiPriority w:val="99"/>
    <w:rsid w:val="001E795A"/>
  </w:style>
  <w:style w:type="character" w:customStyle="1" w:styleId="WW-Absatz-Standardschriftart1">
    <w:name w:val="WW-Absatz-Standardschriftart1"/>
    <w:uiPriority w:val="99"/>
    <w:rsid w:val="001E795A"/>
  </w:style>
  <w:style w:type="character" w:customStyle="1" w:styleId="WW-Absatz-Standardschriftart11">
    <w:name w:val="WW-Absatz-Standardschriftart11"/>
    <w:uiPriority w:val="99"/>
    <w:rsid w:val="001E795A"/>
  </w:style>
  <w:style w:type="character" w:customStyle="1" w:styleId="110">
    <w:name w:val="Основной шрифт абзаца11"/>
    <w:uiPriority w:val="99"/>
    <w:rsid w:val="001E795A"/>
  </w:style>
  <w:style w:type="character" w:customStyle="1" w:styleId="WW-Absatz-Standardschriftart111">
    <w:name w:val="WW-Absatz-Standardschriftart111"/>
    <w:uiPriority w:val="99"/>
    <w:rsid w:val="001E795A"/>
  </w:style>
  <w:style w:type="character" w:customStyle="1" w:styleId="WW8Num12z0">
    <w:name w:val="WW8Num12z0"/>
    <w:uiPriority w:val="99"/>
    <w:rsid w:val="001E795A"/>
    <w:rPr>
      <w:rFonts w:ascii="Times New Roman" w:hAnsi="Times New Roman"/>
    </w:rPr>
  </w:style>
  <w:style w:type="character" w:customStyle="1" w:styleId="WW-Absatz-Standardschriftart1111">
    <w:name w:val="WW-Absatz-Standardschriftart1111"/>
    <w:uiPriority w:val="99"/>
    <w:rsid w:val="001E795A"/>
  </w:style>
  <w:style w:type="character" w:customStyle="1" w:styleId="100">
    <w:name w:val="Основной шрифт абзаца10"/>
    <w:uiPriority w:val="99"/>
    <w:rsid w:val="001E795A"/>
  </w:style>
  <w:style w:type="character" w:customStyle="1" w:styleId="WW-Absatz-Standardschriftart11111">
    <w:name w:val="WW-Absatz-Standardschriftart11111"/>
    <w:uiPriority w:val="99"/>
    <w:rsid w:val="001E795A"/>
  </w:style>
  <w:style w:type="character" w:customStyle="1" w:styleId="WW-Absatz-Standardschriftart111111">
    <w:name w:val="WW-Absatz-Standardschriftart111111"/>
    <w:uiPriority w:val="99"/>
    <w:rsid w:val="001E795A"/>
  </w:style>
  <w:style w:type="character" w:customStyle="1" w:styleId="WW-Absatz-Standardschriftart1111111">
    <w:name w:val="WW-Absatz-Standardschriftart1111111"/>
    <w:uiPriority w:val="99"/>
    <w:rsid w:val="001E795A"/>
  </w:style>
  <w:style w:type="character" w:customStyle="1" w:styleId="WW-Absatz-Standardschriftart11111111">
    <w:name w:val="WW-Absatz-Standardschriftart11111111"/>
    <w:uiPriority w:val="99"/>
    <w:rsid w:val="001E795A"/>
  </w:style>
  <w:style w:type="character" w:customStyle="1" w:styleId="WW-Absatz-Standardschriftart111111111">
    <w:name w:val="WW-Absatz-Standardschriftart111111111"/>
    <w:uiPriority w:val="99"/>
    <w:rsid w:val="001E795A"/>
  </w:style>
  <w:style w:type="character" w:customStyle="1" w:styleId="WW-Absatz-Standardschriftart1111111111">
    <w:name w:val="WW-Absatz-Standardschriftart1111111111"/>
    <w:uiPriority w:val="99"/>
    <w:rsid w:val="001E795A"/>
  </w:style>
  <w:style w:type="character" w:customStyle="1" w:styleId="WW-Absatz-Standardschriftart11111111111">
    <w:name w:val="WW-Absatz-Standardschriftart11111111111"/>
    <w:uiPriority w:val="99"/>
    <w:rsid w:val="001E795A"/>
  </w:style>
  <w:style w:type="character" w:customStyle="1" w:styleId="WW-Absatz-Standardschriftart111111111111">
    <w:name w:val="WW-Absatz-Standardschriftart111111111111"/>
    <w:uiPriority w:val="99"/>
    <w:rsid w:val="001E795A"/>
  </w:style>
  <w:style w:type="character" w:customStyle="1" w:styleId="WW8Num2z0">
    <w:name w:val="WW8Num2z0"/>
    <w:uiPriority w:val="99"/>
    <w:rsid w:val="001E795A"/>
    <w:rPr>
      <w:rFonts w:ascii="Times New Roman" w:hAnsi="Times New Roman"/>
    </w:rPr>
  </w:style>
  <w:style w:type="character" w:customStyle="1" w:styleId="9">
    <w:name w:val="Основной шрифт абзаца9"/>
    <w:uiPriority w:val="99"/>
    <w:rsid w:val="001E795A"/>
  </w:style>
  <w:style w:type="character" w:customStyle="1" w:styleId="WW-Absatz-Standardschriftart1111111111111">
    <w:name w:val="WW-Absatz-Standardschriftart1111111111111"/>
    <w:uiPriority w:val="99"/>
    <w:rsid w:val="001E795A"/>
  </w:style>
  <w:style w:type="character" w:customStyle="1" w:styleId="WW-Absatz-Standardschriftart11111111111111">
    <w:name w:val="WW-Absatz-Standardschriftart11111111111111"/>
    <w:uiPriority w:val="99"/>
    <w:rsid w:val="001E795A"/>
  </w:style>
  <w:style w:type="character" w:customStyle="1" w:styleId="WW8Num3z0">
    <w:name w:val="WW8Num3z0"/>
    <w:uiPriority w:val="99"/>
    <w:rsid w:val="001E795A"/>
  </w:style>
  <w:style w:type="character" w:customStyle="1" w:styleId="WW8Num3z1">
    <w:name w:val="WW8Num3z1"/>
    <w:uiPriority w:val="99"/>
    <w:rsid w:val="001E795A"/>
    <w:rPr>
      <w:rFonts w:ascii="Courier New" w:hAnsi="Courier New"/>
      <w:sz w:val="20"/>
    </w:rPr>
  </w:style>
  <w:style w:type="character" w:customStyle="1" w:styleId="WW8Num3z2">
    <w:name w:val="WW8Num3z2"/>
    <w:uiPriority w:val="99"/>
    <w:rsid w:val="001E795A"/>
    <w:rPr>
      <w:rFonts w:ascii="Wingdings" w:hAnsi="Wingdings"/>
      <w:sz w:val="20"/>
    </w:rPr>
  </w:style>
  <w:style w:type="character" w:customStyle="1" w:styleId="WW8Num4z0">
    <w:name w:val="WW8Num4z0"/>
    <w:uiPriority w:val="99"/>
    <w:rsid w:val="001E795A"/>
    <w:rPr>
      <w:rFonts w:ascii="Symbol" w:hAnsi="Symbol"/>
    </w:rPr>
  </w:style>
  <w:style w:type="character" w:customStyle="1" w:styleId="WW8Num4z1">
    <w:name w:val="WW8Num4z1"/>
    <w:uiPriority w:val="99"/>
    <w:rsid w:val="001E795A"/>
    <w:rPr>
      <w:rFonts w:ascii="OpenSymbol" w:hAnsi="OpenSymbol"/>
    </w:rPr>
  </w:style>
  <w:style w:type="character" w:customStyle="1" w:styleId="WW8Num4z3">
    <w:name w:val="WW8Num4z3"/>
    <w:uiPriority w:val="99"/>
    <w:rsid w:val="001E795A"/>
    <w:rPr>
      <w:rFonts w:ascii="Symbol" w:hAnsi="Symbol"/>
    </w:rPr>
  </w:style>
  <w:style w:type="character" w:customStyle="1" w:styleId="WW8Num6z0">
    <w:name w:val="WW8Num6z0"/>
    <w:uiPriority w:val="99"/>
    <w:rsid w:val="001E795A"/>
    <w:rPr>
      <w:rFonts w:ascii="Times New Roman" w:hAnsi="Times New Roman"/>
    </w:rPr>
  </w:style>
  <w:style w:type="character" w:customStyle="1" w:styleId="WW8Num8z0">
    <w:name w:val="WW8Num8z0"/>
    <w:uiPriority w:val="99"/>
    <w:rsid w:val="001E795A"/>
    <w:rPr>
      <w:rFonts w:ascii="Times New Roman" w:hAnsi="Times New Roman"/>
    </w:rPr>
  </w:style>
  <w:style w:type="character" w:customStyle="1" w:styleId="WW8Num10z1">
    <w:name w:val="WW8Num10z1"/>
    <w:uiPriority w:val="99"/>
    <w:rsid w:val="001E795A"/>
    <w:rPr>
      <w:rFonts w:ascii="OpenSymbol" w:hAnsi="OpenSymbol"/>
      <w:sz w:val="18"/>
    </w:rPr>
  </w:style>
  <w:style w:type="character" w:customStyle="1" w:styleId="WW8Num10z3">
    <w:name w:val="WW8Num10z3"/>
    <w:uiPriority w:val="99"/>
    <w:rsid w:val="001E795A"/>
    <w:rPr>
      <w:rFonts w:ascii="Symbol" w:hAnsi="Symbol"/>
      <w:sz w:val="18"/>
    </w:rPr>
  </w:style>
  <w:style w:type="character" w:customStyle="1" w:styleId="WW8Num11z1">
    <w:name w:val="WW8Num11z1"/>
    <w:uiPriority w:val="99"/>
    <w:rsid w:val="001E795A"/>
    <w:rPr>
      <w:rFonts w:ascii="OpenSymbol" w:hAnsi="OpenSymbol"/>
    </w:rPr>
  </w:style>
  <w:style w:type="character" w:customStyle="1" w:styleId="WW8Num11z3">
    <w:name w:val="WW8Num11z3"/>
    <w:uiPriority w:val="99"/>
    <w:rsid w:val="001E795A"/>
    <w:rPr>
      <w:rFonts w:ascii="Symbol" w:hAnsi="Symbol"/>
    </w:rPr>
  </w:style>
  <w:style w:type="character" w:customStyle="1" w:styleId="WW8Num13z1">
    <w:name w:val="WW8Num13z1"/>
    <w:uiPriority w:val="99"/>
    <w:rsid w:val="001E795A"/>
    <w:rPr>
      <w:rFonts w:ascii="OpenSymbol" w:hAnsi="OpenSymbol"/>
    </w:rPr>
  </w:style>
  <w:style w:type="character" w:customStyle="1" w:styleId="WW8Num14z0">
    <w:name w:val="WW8Num14z0"/>
    <w:uiPriority w:val="99"/>
    <w:rsid w:val="001E795A"/>
    <w:rPr>
      <w:rFonts w:ascii="Symbol" w:hAnsi="Symbol"/>
      <w:sz w:val="20"/>
    </w:rPr>
  </w:style>
  <w:style w:type="character" w:customStyle="1" w:styleId="WW8Num14z1">
    <w:name w:val="WW8Num14z1"/>
    <w:uiPriority w:val="99"/>
    <w:rsid w:val="001E795A"/>
    <w:rPr>
      <w:rFonts w:ascii="Courier New" w:hAnsi="Courier New"/>
      <w:sz w:val="20"/>
    </w:rPr>
  </w:style>
  <w:style w:type="character" w:customStyle="1" w:styleId="WW8Num14z3">
    <w:name w:val="WW8Num14z3"/>
    <w:uiPriority w:val="99"/>
    <w:rsid w:val="001E795A"/>
    <w:rPr>
      <w:rFonts w:ascii="Symbol" w:hAnsi="Symbol"/>
    </w:rPr>
  </w:style>
  <w:style w:type="character" w:customStyle="1" w:styleId="WW8Num16z0">
    <w:name w:val="WW8Num16z0"/>
    <w:uiPriority w:val="99"/>
    <w:rsid w:val="001E795A"/>
    <w:rPr>
      <w:rFonts w:ascii="Symbol" w:hAnsi="Symbol"/>
      <w:sz w:val="20"/>
    </w:rPr>
  </w:style>
  <w:style w:type="character" w:customStyle="1" w:styleId="WW8Num16z1">
    <w:name w:val="WW8Num16z1"/>
    <w:uiPriority w:val="99"/>
    <w:rsid w:val="001E795A"/>
    <w:rPr>
      <w:rFonts w:ascii="Courier New" w:hAnsi="Courier New"/>
      <w:sz w:val="20"/>
    </w:rPr>
  </w:style>
  <w:style w:type="character" w:customStyle="1" w:styleId="WW8Num16z2">
    <w:name w:val="WW8Num16z2"/>
    <w:uiPriority w:val="99"/>
    <w:rsid w:val="001E795A"/>
    <w:rPr>
      <w:rFonts w:ascii="Wingdings" w:hAnsi="Wingdings"/>
      <w:sz w:val="20"/>
    </w:rPr>
  </w:style>
  <w:style w:type="character" w:customStyle="1" w:styleId="8">
    <w:name w:val="Основной шрифт абзаца8"/>
    <w:uiPriority w:val="99"/>
    <w:rsid w:val="001E795A"/>
  </w:style>
  <w:style w:type="character" w:customStyle="1" w:styleId="WW8Num5z0">
    <w:name w:val="WW8Num5z0"/>
    <w:uiPriority w:val="99"/>
    <w:rsid w:val="001E795A"/>
    <w:rPr>
      <w:rFonts w:ascii="Symbol" w:hAnsi="Symbol"/>
      <w:color w:val="000000"/>
      <w:sz w:val="28"/>
    </w:rPr>
  </w:style>
  <w:style w:type="character" w:customStyle="1" w:styleId="WW8Num7z0">
    <w:name w:val="WW8Num7z0"/>
    <w:uiPriority w:val="99"/>
    <w:rsid w:val="001E795A"/>
    <w:rPr>
      <w:rFonts w:ascii="Symbol" w:hAnsi="Symbol"/>
    </w:rPr>
  </w:style>
  <w:style w:type="character" w:customStyle="1" w:styleId="WW8Num7z1">
    <w:name w:val="WW8Num7z1"/>
    <w:uiPriority w:val="99"/>
    <w:rsid w:val="001E795A"/>
    <w:rPr>
      <w:rFonts w:ascii="OpenSymbol" w:hAnsi="OpenSymbol"/>
    </w:rPr>
  </w:style>
  <w:style w:type="character" w:customStyle="1" w:styleId="WW8Num7z3">
    <w:name w:val="WW8Num7z3"/>
    <w:uiPriority w:val="99"/>
    <w:rsid w:val="001E795A"/>
    <w:rPr>
      <w:rFonts w:ascii="Symbol" w:hAnsi="Symbol"/>
    </w:rPr>
  </w:style>
  <w:style w:type="character" w:customStyle="1" w:styleId="WW8Num8z1">
    <w:name w:val="WW8Num8z1"/>
    <w:uiPriority w:val="99"/>
    <w:rsid w:val="001E795A"/>
    <w:rPr>
      <w:rFonts w:ascii="OpenSymbol" w:hAnsi="OpenSymbol"/>
    </w:rPr>
  </w:style>
  <w:style w:type="character" w:customStyle="1" w:styleId="WW8Num8z3">
    <w:name w:val="WW8Num8z3"/>
    <w:uiPriority w:val="99"/>
    <w:rsid w:val="001E795A"/>
    <w:rPr>
      <w:rFonts w:ascii="Symbol" w:hAnsi="Symbol"/>
    </w:rPr>
  </w:style>
  <w:style w:type="character" w:customStyle="1" w:styleId="WW8Num9z0">
    <w:name w:val="WW8Num9z0"/>
    <w:uiPriority w:val="99"/>
    <w:rsid w:val="001E795A"/>
    <w:rPr>
      <w:rFonts w:ascii="Symbol" w:hAnsi="Symbol"/>
      <w:color w:val="000000"/>
      <w:sz w:val="28"/>
    </w:rPr>
  </w:style>
  <w:style w:type="character" w:customStyle="1" w:styleId="WW8Num9z1">
    <w:name w:val="WW8Num9z1"/>
    <w:uiPriority w:val="99"/>
    <w:rsid w:val="001E795A"/>
    <w:rPr>
      <w:rFonts w:ascii="OpenSymbol" w:hAnsi="OpenSymbol"/>
    </w:rPr>
  </w:style>
  <w:style w:type="character" w:customStyle="1" w:styleId="WW8Num9z3">
    <w:name w:val="WW8Num9z3"/>
    <w:uiPriority w:val="99"/>
    <w:rsid w:val="001E795A"/>
    <w:rPr>
      <w:rFonts w:ascii="Symbol" w:hAnsi="Symbol"/>
    </w:rPr>
  </w:style>
  <w:style w:type="character" w:customStyle="1" w:styleId="WW8Num13z0">
    <w:name w:val="WW8Num13z0"/>
    <w:uiPriority w:val="99"/>
    <w:rsid w:val="001E795A"/>
    <w:rPr>
      <w:rFonts w:ascii="Segoe UI" w:hAnsi="Segoe UI"/>
    </w:rPr>
  </w:style>
  <w:style w:type="character" w:customStyle="1" w:styleId="WW8Num13z3">
    <w:name w:val="WW8Num13z3"/>
    <w:uiPriority w:val="99"/>
    <w:rsid w:val="001E795A"/>
    <w:rPr>
      <w:rFonts w:ascii="Symbol" w:hAnsi="Symbol"/>
    </w:rPr>
  </w:style>
  <w:style w:type="character" w:customStyle="1" w:styleId="WW8Num14z2">
    <w:name w:val="WW8Num14z2"/>
    <w:uiPriority w:val="99"/>
    <w:rsid w:val="001E795A"/>
    <w:rPr>
      <w:rFonts w:ascii="Wingdings" w:hAnsi="Wingdings"/>
      <w:sz w:val="20"/>
    </w:rPr>
  </w:style>
  <w:style w:type="character" w:customStyle="1" w:styleId="WW8Num15z1">
    <w:name w:val="WW8Num15z1"/>
    <w:uiPriority w:val="99"/>
    <w:rsid w:val="001E795A"/>
    <w:rPr>
      <w:rFonts w:ascii="Courier New" w:hAnsi="Courier New"/>
      <w:sz w:val="20"/>
    </w:rPr>
  </w:style>
  <w:style w:type="character" w:customStyle="1" w:styleId="WW8Num15z2">
    <w:name w:val="WW8Num15z2"/>
    <w:uiPriority w:val="99"/>
    <w:rsid w:val="001E795A"/>
    <w:rPr>
      <w:rFonts w:ascii="Wingdings" w:hAnsi="Wingdings"/>
      <w:sz w:val="20"/>
    </w:rPr>
  </w:style>
  <w:style w:type="character" w:customStyle="1" w:styleId="WW-Absatz-Standardschriftart111111111111111">
    <w:name w:val="WW-Absatz-Standardschriftart111111111111111"/>
    <w:uiPriority w:val="99"/>
    <w:rsid w:val="001E795A"/>
  </w:style>
  <w:style w:type="character" w:customStyle="1" w:styleId="WW-Absatz-Standardschriftart1111111111111111">
    <w:name w:val="WW-Absatz-Standardschriftart1111111111111111"/>
    <w:uiPriority w:val="99"/>
    <w:rsid w:val="001E795A"/>
  </w:style>
  <w:style w:type="character" w:customStyle="1" w:styleId="WW-Absatz-Standardschriftart11111111111111111">
    <w:name w:val="WW-Absatz-Standardschriftart11111111111111111"/>
    <w:uiPriority w:val="99"/>
    <w:rsid w:val="001E795A"/>
  </w:style>
  <w:style w:type="character" w:customStyle="1" w:styleId="WW-Absatz-Standardschriftart111111111111111111">
    <w:name w:val="WW-Absatz-Standardschriftart111111111111111111"/>
    <w:uiPriority w:val="99"/>
    <w:rsid w:val="001E795A"/>
  </w:style>
  <w:style w:type="character" w:customStyle="1" w:styleId="WW-Absatz-Standardschriftart1111111111111111111">
    <w:name w:val="WW-Absatz-Standardschriftart1111111111111111111"/>
    <w:uiPriority w:val="99"/>
    <w:rsid w:val="001E795A"/>
  </w:style>
  <w:style w:type="character" w:customStyle="1" w:styleId="WW-Absatz-Standardschriftart11111111111111111111">
    <w:name w:val="WW-Absatz-Standardschriftart11111111111111111111"/>
    <w:uiPriority w:val="99"/>
    <w:rsid w:val="001E795A"/>
  </w:style>
  <w:style w:type="character" w:customStyle="1" w:styleId="WW-Absatz-Standardschriftart111111111111111111111">
    <w:name w:val="WW-Absatz-Standardschriftart111111111111111111111"/>
    <w:uiPriority w:val="99"/>
    <w:rsid w:val="001E795A"/>
  </w:style>
  <w:style w:type="character" w:customStyle="1" w:styleId="WW-Absatz-Standardschriftart1111111111111111111111">
    <w:name w:val="WW-Absatz-Standardschriftart1111111111111111111111"/>
    <w:uiPriority w:val="99"/>
    <w:rsid w:val="001E795A"/>
  </w:style>
  <w:style w:type="character" w:customStyle="1" w:styleId="WW8Num12z1">
    <w:name w:val="WW8Num12z1"/>
    <w:uiPriority w:val="99"/>
    <w:rsid w:val="001E795A"/>
    <w:rPr>
      <w:rFonts w:ascii="Times New Roman" w:hAnsi="Times New Roman"/>
    </w:rPr>
  </w:style>
  <w:style w:type="character" w:customStyle="1" w:styleId="7">
    <w:name w:val="Основной шрифт абзаца7"/>
    <w:uiPriority w:val="99"/>
    <w:rsid w:val="001E795A"/>
  </w:style>
  <w:style w:type="character" w:customStyle="1" w:styleId="61">
    <w:name w:val="Основной шрифт абзаца6"/>
    <w:uiPriority w:val="99"/>
    <w:rsid w:val="001E795A"/>
  </w:style>
  <w:style w:type="character" w:customStyle="1" w:styleId="WW-Absatz-Standardschriftart11111111111111111111111">
    <w:name w:val="WW-Absatz-Standardschriftart11111111111111111111111"/>
    <w:uiPriority w:val="99"/>
    <w:rsid w:val="001E795A"/>
  </w:style>
  <w:style w:type="character" w:customStyle="1" w:styleId="WW-Absatz-Standardschriftart111111111111111111111111">
    <w:name w:val="WW-Absatz-Standardschriftart111111111111111111111111"/>
    <w:uiPriority w:val="99"/>
    <w:rsid w:val="001E795A"/>
  </w:style>
  <w:style w:type="character" w:customStyle="1" w:styleId="52">
    <w:name w:val="Основной шрифт абзаца5"/>
    <w:uiPriority w:val="99"/>
    <w:rsid w:val="001E795A"/>
  </w:style>
  <w:style w:type="character" w:customStyle="1" w:styleId="WW-Absatz-Standardschriftart1111111111111111111111111">
    <w:name w:val="WW-Absatz-Standardschriftart1111111111111111111111111"/>
    <w:uiPriority w:val="99"/>
    <w:rsid w:val="001E795A"/>
  </w:style>
  <w:style w:type="character" w:customStyle="1" w:styleId="WW8Num5z1">
    <w:name w:val="WW8Num5z1"/>
    <w:uiPriority w:val="99"/>
    <w:rsid w:val="001E795A"/>
    <w:rPr>
      <w:rFonts w:ascii="OpenSymbol" w:hAnsi="OpenSymbol"/>
    </w:rPr>
  </w:style>
  <w:style w:type="character" w:customStyle="1" w:styleId="WW8Num5z2">
    <w:name w:val="WW8Num5z2"/>
    <w:uiPriority w:val="99"/>
    <w:rsid w:val="001E795A"/>
    <w:rPr>
      <w:rFonts w:ascii="Segoe UI" w:hAnsi="Segoe UI"/>
    </w:rPr>
  </w:style>
  <w:style w:type="character" w:customStyle="1" w:styleId="WW-Absatz-Standardschriftart11111111111111111111111111">
    <w:name w:val="WW-Absatz-Standardschriftart11111111111111111111111111"/>
    <w:uiPriority w:val="99"/>
    <w:rsid w:val="001E795A"/>
  </w:style>
  <w:style w:type="character" w:customStyle="1" w:styleId="42">
    <w:name w:val="Основной шрифт абзаца4"/>
    <w:uiPriority w:val="99"/>
    <w:rsid w:val="001E795A"/>
  </w:style>
  <w:style w:type="character" w:customStyle="1" w:styleId="WW-Absatz-Standardschriftart111111111111111111111111111">
    <w:name w:val="WW-Absatz-Standardschriftart111111111111111111111111111"/>
    <w:uiPriority w:val="99"/>
    <w:rsid w:val="001E795A"/>
  </w:style>
  <w:style w:type="character" w:customStyle="1" w:styleId="WW-Absatz-Standardschriftart1111111111111111111111111111">
    <w:name w:val="WW-Absatz-Standardschriftart1111111111111111111111111111"/>
    <w:uiPriority w:val="99"/>
    <w:rsid w:val="001E795A"/>
  </w:style>
  <w:style w:type="character" w:customStyle="1" w:styleId="WW-Absatz-Standardschriftart11111111111111111111111111111">
    <w:name w:val="WW-Absatz-Standardschriftart11111111111111111111111111111"/>
    <w:uiPriority w:val="99"/>
    <w:rsid w:val="001E795A"/>
  </w:style>
  <w:style w:type="character" w:customStyle="1" w:styleId="WW-Absatz-Standardschriftart111111111111111111111111111111">
    <w:name w:val="WW-Absatz-Standardschriftart111111111111111111111111111111"/>
    <w:uiPriority w:val="99"/>
    <w:rsid w:val="001E795A"/>
  </w:style>
  <w:style w:type="character" w:customStyle="1" w:styleId="WW-Absatz-Standardschriftart1111111111111111111111111111111">
    <w:name w:val="WW-Absatz-Standardschriftart1111111111111111111111111111111"/>
    <w:uiPriority w:val="99"/>
    <w:rsid w:val="001E795A"/>
  </w:style>
  <w:style w:type="character" w:customStyle="1" w:styleId="WW-Absatz-Standardschriftart11111111111111111111111111111111">
    <w:name w:val="WW-Absatz-Standardschriftart11111111111111111111111111111111"/>
    <w:uiPriority w:val="99"/>
    <w:rsid w:val="001E795A"/>
  </w:style>
  <w:style w:type="character" w:customStyle="1" w:styleId="WW-Absatz-Standardschriftart111111111111111111111111111111111">
    <w:name w:val="WW-Absatz-Standardschriftart111111111111111111111111111111111"/>
    <w:uiPriority w:val="99"/>
    <w:rsid w:val="001E795A"/>
  </w:style>
  <w:style w:type="character" w:customStyle="1" w:styleId="WW-Absatz-Standardschriftart1111111111111111111111111111111111">
    <w:name w:val="WW-Absatz-Standardschriftart1111111111111111111111111111111111"/>
    <w:uiPriority w:val="99"/>
    <w:rsid w:val="001E795A"/>
  </w:style>
  <w:style w:type="character" w:customStyle="1" w:styleId="WW-Absatz-Standardschriftart11111111111111111111111111111111111">
    <w:name w:val="WW-Absatz-Standardschriftart11111111111111111111111111111111111"/>
    <w:uiPriority w:val="99"/>
    <w:rsid w:val="001E795A"/>
  </w:style>
  <w:style w:type="character" w:customStyle="1" w:styleId="WW-Absatz-Standardschriftart111111111111111111111111111111111111">
    <w:name w:val="WW-Absatz-Standardschriftart111111111111111111111111111111111111"/>
    <w:uiPriority w:val="99"/>
    <w:rsid w:val="001E795A"/>
  </w:style>
  <w:style w:type="character" w:customStyle="1" w:styleId="WW-Absatz-Standardschriftart1111111111111111111111111111111111111">
    <w:name w:val="WW-Absatz-Standardschriftart1111111111111111111111111111111111111"/>
    <w:uiPriority w:val="99"/>
    <w:rsid w:val="001E795A"/>
  </w:style>
  <w:style w:type="character" w:customStyle="1" w:styleId="34">
    <w:name w:val="Основной шрифт абзаца3"/>
    <w:uiPriority w:val="99"/>
    <w:rsid w:val="001E795A"/>
  </w:style>
  <w:style w:type="character" w:customStyle="1" w:styleId="WW-Absatz-Standardschriftart11111111111111111111111111111111111111">
    <w:name w:val="WW-Absatz-Standardschriftart11111111111111111111111111111111111111"/>
    <w:uiPriority w:val="99"/>
    <w:rsid w:val="001E795A"/>
  </w:style>
  <w:style w:type="character" w:customStyle="1" w:styleId="WW-Absatz-Standardschriftart111111111111111111111111111111111111111">
    <w:name w:val="WW-Absatz-Standardschriftart111111111111111111111111111111111111111"/>
    <w:uiPriority w:val="99"/>
    <w:rsid w:val="001E795A"/>
  </w:style>
  <w:style w:type="character" w:customStyle="1" w:styleId="WW-Absatz-Standardschriftart1111111111111111111111111111111111111111">
    <w:name w:val="WW-Absatz-Standardschriftart1111111111111111111111111111111111111111"/>
    <w:uiPriority w:val="99"/>
    <w:rsid w:val="001E795A"/>
  </w:style>
  <w:style w:type="character" w:customStyle="1" w:styleId="WW-Absatz-Standardschriftart11111111111111111111111111111111111111111">
    <w:name w:val="WW-Absatz-Standardschriftart11111111111111111111111111111111111111111"/>
    <w:uiPriority w:val="99"/>
    <w:rsid w:val="001E795A"/>
  </w:style>
  <w:style w:type="character" w:customStyle="1" w:styleId="WW-Absatz-Standardschriftart111111111111111111111111111111111111111111">
    <w:name w:val="WW-Absatz-Standardschriftart111111111111111111111111111111111111111111"/>
    <w:uiPriority w:val="99"/>
    <w:rsid w:val="001E795A"/>
  </w:style>
  <w:style w:type="character" w:customStyle="1" w:styleId="WW-Absatz-Standardschriftart1111111111111111111111111111111111111111111">
    <w:name w:val="WW-Absatz-Standardschriftart1111111111111111111111111111111111111111111"/>
    <w:uiPriority w:val="99"/>
    <w:rsid w:val="001E795A"/>
  </w:style>
  <w:style w:type="character" w:customStyle="1" w:styleId="26">
    <w:name w:val="Основной шрифт абзаца2"/>
    <w:uiPriority w:val="99"/>
    <w:rsid w:val="001E795A"/>
  </w:style>
  <w:style w:type="character" w:customStyle="1" w:styleId="FootnoteSymbol">
    <w:name w:val="Footnote Symbol"/>
    <w:uiPriority w:val="99"/>
    <w:rsid w:val="001E795A"/>
    <w:rPr>
      <w:vertAlign w:val="superscript"/>
    </w:rPr>
  </w:style>
  <w:style w:type="character" w:customStyle="1" w:styleId="Internetlink">
    <w:name w:val="Internet link"/>
    <w:uiPriority w:val="99"/>
    <w:rsid w:val="001E795A"/>
    <w:rPr>
      <w:color w:val="0000FF"/>
      <w:u w:val="single"/>
    </w:rPr>
  </w:style>
  <w:style w:type="character" w:customStyle="1" w:styleId="EndnoteSymbol">
    <w:name w:val="Endnote Symbol"/>
    <w:uiPriority w:val="99"/>
    <w:rsid w:val="001E795A"/>
    <w:rPr>
      <w:vertAlign w:val="superscript"/>
    </w:rPr>
  </w:style>
  <w:style w:type="character" w:customStyle="1" w:styleId="1d">
    <w:name w:val="Знак сноски1"/>
    <w:uiPriority w:val="99"/>
    <w:rsid w:val="001E795A"/>
    <w:rPr>
      <w:vertAlign w:val="superscript"/>
    </w:rPr>
  </w:style>
  <w:style w:type="character" w:customStyle="1" w:styleId="1e">
    <w:name w:val="Знак концевой сноски1"/>
    <w:uiPriority w:val="99"/>
    <w:rsid w:val="001E795A"/>
    <w:rPr>
      <w:vertAlign w:val="superscript"/>
    </w:rPr>
  </w:style>
  <w:style w:type="character" w:customStyle="1" w:styleId="27">
    <w:name w:val="Знак сноски2"/>
    <w:uiPriority w:val="99"/>
    <w:rsid w:val="001E795A"/>
    <w:rPr>
      <w:vertAlign w:val="superscript"/>
    </w:rPr>
  </w:style>
  <w:style w:type="character" w:customStyle="1" w:styleId="28">
    <w:name w:val="Знак концевой сноски2"/>
    <w:uiPriority w:val="99"/>
    <w:rsid w:val="001E795A"/>
    <w:rPr>
      <w:vertAlign w:val="superscript"/>
    </w:rPr>
  </w:style>
  <w:style w:type="character" w:customStyle="1" w:styleId="NumberingSymbols">
    <w:name w:val="Numbering Symbols"/>
    <w:uiPriority w:val="99"/>
    <w:rsid w:val="001E795A"/>
    <w:rPr>
      <w:rFonts w:ascii="Times New Roman" w:hAnsi="Times New Roman"/>
    </w:rPr>
  </w:style>
  <w:style w:type="character" w:customStyle="1" w:styleId="WW8Num9z2">
    <w:name w:val="WW8Num9z2"/>
    <w:uiPriority w:val="99"/>
    <w:rsid w:val="001E795A"/>
    <w:rPr>
      <w:rFonts w:ascii="Segoe UI" w:hAnsi="Segoe UI"/>
    </w:rPr>
  </w:style>
  <w:style w:type="character" w:customStyle="1" w:styleId="StrongEmphasis">
    <w:name w:val="Strong Emphasis"/>
    <w:uiPriority w:val="99"/>
    <w:rsid w:val="001E795A"/>
    <w:rPr>
      <w:b/>
    </w:rPr>
  </w:style>
  <w:style w:type="character" w:customStyle="1" w:styleId="BulletSymbols">
    <w:name w:val="Bullet Symbols"/>
    <w:uiPriority w:val="99"/>
    <w:rsid w:val="001E795A"/>
    <w:rPr>
      <w:rFonts w:ascii="OpenSymbol" w:hAnsi="OpenSymbol"/>
    </w:rPr>
  </w:style>
  <w:style w:type="character" w:customStyle="1" w:styleId="WW8Num19z0">
    <w:name w:val="WW8Num19z0"/>
    <w:uiPriority w:val="99"/>
    <w:rsid w:val="001E795A"/>
    <w:rPr>
      <w:rFonts w:ascii="Segoe UI" w:hAnsi="Segoe UI"/>
      <w:sz w:val="18"/>
    </w:rPr>
  </w:style>
  <w:style w:type="character" w:customStyle="1" w:styleId="WW8Num19z1">
    <w:name w:val="WW8Num19z1"/>
    <w:uiPriority w:val="99"/>
    <w:rsid w:val="001E795A"/>
    <w:rPr>
      <w:rFonts w:ascii="OpenSymbol" w:hAnsi="OpenSymbol"/>
      <w:sz w:val="18"/>
    </w:rPr>
  </w:style>
  <w:style w:type="character" w:customStyle="1" w:styleId="WW8Num19z3">
    <w:name w:val="WW8Num19z3"/>
    <w:uiPriority w:val="99"/>
    <w:rsid w:val="001E795A"/>
    <w:rPr>
      <w:rFonts w:ascii="Symbol" w:hAnsi="Symbol"/>
      <w:sz w:val="18"/>
    </w:rPr>
  </w:style>
  <w:style w:type="character" w:customStyle="1" w:styleId="WW8Num25z0">
    <w:name w:val="WW8Num25z0"/>
    <w:uiPriority w:val="99"/>
    <w:rsid w:val="001E795A"/>
    <w:rPr>
      <w:rFonts w:ascii="Segoe UI" w:hAnsi="Segoe UI"/>
      <w:sz w:val="18"/>
    </w:rPr>
  </w:style>
  <w:style w:type="character" w:customStyle="1" w:styleId="aff9">
    <w:name w:val="Символ нумерации"/>
    <w:uiPriority w:val="99"/>
    <w:rsid w:val="001E795A"/>
  </w:style>
  <w:style w:type="character" w:styleId="affa">
    <w:name w:val="line number"/>
    <w:basedOn w:val="a1"/>
    <w:uiPriority w:val="99"/>
    <w:rsid w:val="001E795A"/>
    <w:rPr>
      <w:rFonts w:cs="Times New Roman"/>
    </w:rPr>
  </w:style>
  <w:style w:type="character" w:customStyle="1" w:styleId="affb">
    <w:name w:val="Символ сноски"/>
    <w:uiPriority w:val="99"/>
    <w:rsid w:val="001E795A"/>
    <w:rPr>
      <w:vertAlign w:val="superscript"/>
    </w:rPr>
  </w:style>
  <w:style w:type="character" w:customStyle="1" w:styleId="35">
    <w:name w:val="Знак сноски3"/>
    <w:uiPriority w:val="99"/>
    <w:rsid w:val="001E795A"/>
    <w:rPr>
      <w:vertAlign w:val="superscript"/>
    </w:rPr>
  </w:style>
  <w:style w:type="character" w:customStyle="1" w:styleId="affc">
    <w:name w:val="Символы концевой сноски"/>
    <w:uiPriority w:val="99"/>
    <w:rsid w:val="001E795A"/>
    <w:rPr>
      <w:vertAlign w:val="superscript"/>
    </w:rPr>
  </w:style>
  <w:style w:type="character" w:customStyle="1" w:styleId="WW-">
    <w:name w:val="WW-Символы концевой сноски"/>
    <w:uiPriority w:val="99"/>
    <w:rsid w:val="001E795A"/>
  </w:style>
  <w:style w:type="character" w:customStyle="1" w:styleId="36">
    <w:name w:val="Знак концевой сноски3"/>
    <w:uiPriority w:val="99"/>
    <w:rsid w:val="001E795A"/>
    <w:rPr>
      <w:vertAlign w:val="superscript"/>
    </w:rPr>
  </w:style>
  <w:style w:type="character" w:customStyle="1" w:styleId="affd">
    <w:name w:val="Маркеры списка"/>
    <w:uiPriority w:val="99"/>
    <w:rsid w:val="001E795A"/>
    <w:rPr>
      <w:rFonts w:ascii="OpenSymbol" w:hAnsi="OpenSymbol"/>
    </w:rPr>
  </w:style>
  <w:style w:type="paragraph" w:customStyle="1" w:styleId="111">
    <w:name w:val="Название11"/>
    <w:basedOn w:val="a"/>
    <w:uiPriority w:val="99"/>
    <w:rsid w:val="001E795A"/>
    <w:pPr>
      <w:widowControl w:val="0"/>
      <w:suppressLineNumbers/>
      <w:suppressAutoHyphens/>
      <w:spacing w:before="120" w:after="120"/>
      <w:textAlignment w:val="baseline"/>
    </w:pPr>
    <w:rPr>
      <w:rFonts w:ascii="Arial" w:hAnsi="Arial" w:cs="Tahoma"/>
      <w:i/>
      <w:iCs/>
      <w:kern w:val="1"/>
      <w:lang w:eastAsia="ar-SA"/>
    </w:rPr>
  </w:style>
  <w:style w:type="paragraph" w:customStyle="1" w:styleId="112">
    <w:name w:val="Указатель11"/>
    <w:basedOn w:val="a"/>
    <w:uiPriority w:val="99"/>
    <w:rsid w:val="001E795A"/>
    <w:pPr>
      <w:widowControl w:val="0"/>
      <w:suppressLineNumbers/>
      <w:suppressAutoHyphens/>
      <w:textAlignment w:val="baseline"/>
    </w:pPr>
    <w:rPr>
      <w:rFonts w:ascii="Arial" w:hAnsi="Arial" w:cs="Tahoma"/>
      <w:kern w:val="1"/>
      <w:sz w:val="21"/>
      <w:lang w:eastAsia="ar-SA"/>
    </w:rPr>
  </w:style>
  <w:style w:type="paragraph" w:customStyle="1" w:styleId="Textbody">
    <w:name w:val="Text body"/>
    <w:basedOn w:val="Standard"/>
    <w:uiPriority w:val="99"/>
    <w:rsid w:val="001E795A"/>
    <w:pPr>
      <w:widowControl/>
      <w:autoSpaceDN/>
      <w:jc w:val="both"/>
    </w:pPr>
    <w:rPr>
      <w:rFonts w:ascii="Times New Roman" w:hAnsi="Times New Roman" w:cs="Times New Roman"/>
      <w:color w:val="000000"/>
      <w:kern w:val="1"/>
      <w:sz w:val="28"/>
      <w:szCs w:val="28"/>
      <w:lang w:eastAsia="ar-SA"/>
    </w:rPr>
  </w:style>
  <w:style w:type="paragraph" w:customStyle="1" w:styleId="101">
    <w:name w:val="Название10"/>
    <w:basedOn w:val="a"/>
    <w:uiPriority w:val="99"/>
    <w:rsid w:val="001E795A"/>
    <w:pPr>
      <w:widowControl w:val="0"/>
      <w:suppressLineNumbers/>
      <w:suppressAutoHyphens/>
      <w:spacing w:before="120" w:after="120"/>
      <w:textAlignment w:val="baseline"/>
    </w:pPr>
    <w:rPr>
      <w:rFonts w:ascii="Arial" w:hAnsi="Arial" w:cs="Tahoma"/>
      <w:i/>
      <w:iCs/>
      <w:kern w:val="1"/>
      <w:lang w:eastAsia="ar-SA"/>
    </w:rPr>
  </w:style>
  <w:style w:type="paragraph" w:customStyle="1" w:styleId="102">
    <w:name w:val="Указатель10"/>
    <w:basedOn w:val="a"/>
    <w:uiPriority w:val="99"/>
    <w:rsid w:val="001E795A"/>
    <w:pPr>
      <w:widowControl w:val="0"/>
      <w:suppressLineNumbers/>
      <w:suppressAutoHyphens/>
      <w:textAlignment w:val="baseline"/>
    </w:pPr>
    <w:rPr>
      <w:rFonts w:ascii="Arial" w:hAnsi="Arial" w:cs="Tahoma"/>
      <w:kern w:val="1"/>
      <w:sz w:val="21"/>
      <w:lang w:eastAsia="ar-SA"/>
    </w:rPr>
  </w:style>
  <w:style w:type="paragraph" w:customStyle="1" w:styleId="90">
    <w:name w:val="Название9"/>
    <w:basedOn w:val="a"/>
    <w:uiPriority w:val="99"/>
    <w:rsid w:val="001E795A"/>
    <w:pPr>
      <w:widowControl w:val="0"/>
      <w:suppressLineNumbers/>
      <w:suppressAutoHyphens/>
      <w:spacing w:before="120" w:after="120"/>
      <w:textAlignment w:val="baseline"/>
    </w:pPr>
    <w:rPr>
      <w:rFonts w:ascii="Arial" w:hAnsi="Arial" w:cs="Tahoma"/>
      <w:i/>
      <w:iCs/>
      <w:kern w:val="1"/>
      <w:lang w:eastAsia="ar-SA"/>
    </w:rPr>
  </w:style>
  <w:style w:type="paragraph" w:customStyle="1" w:styleId="91">
    <w:name w:val="Указатель9"/>
    <w:basedOn w:val="a"/>
    <w:uiPriority w:val="99"/>
    <w:rsid w:val="001E795A"/>
    <w:pPr>
      <w:widowControl w:val="0"/>
      <w:suppressLineNumbers/>
      <w:suppressAutoHyphens/>
      <w:textAlignment w:val="baseline"/>
    </w:pPr>
    <w:rPr>
      <w:rFonts w:ascii="Arial" w:hAnsi="Arial" w:cs="Tahoma"/>
      <w:kern w:val="1"/>
      <w:sz w:val="21"/>
      <w:lang w:eastAsia="ar-SA"/>
    </w:rPr>
  </w:style>
  <w:style w:type="paragraph" w:customStyle="1" w:styleId="80">
    <w:name w:val="Название8"/>
    <w:basedOn w:val="a"/>
    <w:uiPriority w:val="99"/>
    <w:rsid w:val="001E795A"/>
    <w:pPr>
      <w:widowControl w:val="0"/>
      <w:suppressLineNumbers/>
      <w:suppressAutoHyphens/>
      <w:spacing w:before="120" w:after="120"/>
      <w:textAlignment w:val="baseline"/>
    </w:pPr>
    <w:rPr>
      <w:rFonts w:ascii="Arial" w:hAnsi="Arial" w:cs="Tahoma"/>
      <w:i/>
      <w:iCs/>
      <w:kern w:val="1"/>
      <w:sz w:val="20"/>
      <w:lang w:eastAsia="ar-SA"/>
    </w:rPr>
  </w:style>
  <w:style w:type="paragraph" w:customStyle="1" w:styleId="81">
    <w:name w:val="Указатель8"/>
    <w:basedOn w:val="a"/>
    <w:uiPriority w:val="99"/>
    <w:rsid w:val="001E795A"/>
    <w:pPr>
      <w:widowControl w:val="0"/>
      <w:suppressLineNumbers/>
      <w:suppressAutoHyphens/>
      <w:textAlignment w:val="baseline"/>
    </w:pPr>
    <w:rPr>
      <w:rFonts w:ascii="Arial" w:hAnsi="Arial" w:cs="Tahoma"/>
      <w:kern w:val="1"/>
      <w:sz w:val="21"/>
      <w:lang w:eastAsia="ar-SA"/>
    </w:rPr>
  </w:style>
  <w:style w:type="paragraph" w:customStyle="1" w:styleId="1f">
    <w:name w:val="Название объекта1"/>
    <w:basedOn w:val="Standard"/>
    <w:uiPriority w:val="99"/>
    <w:rsid w:val="001E795A"/>
    <w:pPr>
      <w:widowControl/>
      <w:suppressLineNumbers/>
      <w:autoSpaceDN/>
      <w:spacing w:before="120" w:after="120"/>
    </w:pPr>
    <w:rPr>
      <w:i/>
      <w:iCs/>
      <w:kern w:val="1"/>
      <w:sz w:val="24"/>
      <w:lang w:eastAsia="ar-SA"/>
    </w:rPr>
  </w:style>
  <w:style w:type="paragraph" w:customStyle="1" w:styleId="Index">
    <w:name w:val="Index"/>
    <w:basedOn w:val="Standard"/>
    <w:uiPriority w:val="99"/>
    <w:rsid w:val="001E795A"/>
    <w:pPr>
      <w:widowControl/>
      <w:suppressLineNumbers/>
      <w:autoSpaceDN/>
    </w:pPr>
    <w:rPr>
      <w:kern w:val="1"/>
      <w:sz w:val="24"/>
      <w:lang w:eastAsia="ar-SA"/>
    </w:rPr>
  </w:style>
  <w:style w:type="paragraph" w:customStyle="1" w:styleId="70">
    <w:name w:val="Название7"/>
    <w:basedOn w:val="Standard"/>
    <w:uiPriority w:val="99"/>
    <w:rsid w:val="001E795A"/>
    <w:pPr>
      <w:widowControl/>
      <w:suppressLineNumbers/>
      <w:autoSpaceDN/>
      <w:spacing w:before="120" w:after="120"/>
    </w:pPr>
    <w:rPr>
      <w:rFonts w:ascii="Times New Roman" w:hAnsi="Times New Roman" w:cs="Mangal"/>
      <w:i/>
      <w:iCs/>
      <w:kern w:val="1"/>
      <w:sz w:val="24"/>
      <w:lang w:eastAsia="ar-SA"/>
    </w:rPr>
  </w:style>
  <w:style w:type="paragraph" w:customStyle="1" w:styleId="71">
    <w:name w:val="Указатель7"/>
    <w:basedOn w:val="Standard"/>
    <w:uiPriority w:val="99"/>
    <w:rsid w:val="001E795A"/>
    <w:pPr>
      <w:widowControl/>
      <w:suppressLineNumbers/>
      <w:autoSpaceDN/>
    </w:pPr>
    <w:rPr>
      <w:rFonts w:ascii="Times New Roman" w:hAnsi="Times New Roman" w:cs="Mangal"/>
      <w:kern w:val="1"/>
      <w:sz w:val="24"/>
      <w:lang w:eastAsia="ar-SA"/>
    </w:rPr>
  </w:style>
  <w:style w:type="paragraph" w:customStyle="1" w:styleId="62">
    <w:name w:val="Название6"/>
    <w:basedOn w:val="Standard"/>
    <w:uiPriority w:val="99"/>
    <w:rsid w:val="001E795A"/>
    <w:pPr>
      <w:widowControl/>
      <w:suppressLineNumbers/>
      <w:autoSpaceDN/>
      <w:spacing w:before="120" w:after="120"/>
    </w:pPr>
    <w:rPr>
      <w:rFonts w:ascii="Times New Roman" w:hAnsi="Times New Roman" w:cs="Mangal"/>
      <w:i/>
      <w:iCs/>
      <w:kern w:val="1"/>
      <w:sz w:val="24"/>
      <w:lang w:eastAsia="ar-SA"/>
    </w:rPr>
  </w:style>
  <w:style w:type="paragraph" w:customStyle="1" w:styleId="63">
    <w:name w:val="Указатель6"/>
    <w:basedOn w:val="Standard"/>
    <w:uiPriority w:val="99"/>
    <w:rsid w:val="001E795A"/>
    <w:pPr>
      <w:widowControl/>
      <w:suppressLineNumbers/>
      <w:autoSpaceDN/>
    </w:pPr>
    <w:rPr>
      <w:rFonts w:ascii="Times New Roman" w:hAnsi="Times New Roman" w:cs="Mangal"/>
      <w:kern w:val="1"/>
      <w:sz w:val="24"/>
      <w:lang w:eastAsia="ar-SA"/>
    </w:rPr>
  </w:style>
  <w:style w:type="paragraph" w:customStyle="1" w:styleId="53">
    <w:name w:val="Название5"/>
    <w:basedOn w:val="Standard"/>
    <w:uiPriority w:val="99"/>
    <w:rsid w:val="001E795A"/>
    <w:pPr>
      <w:widowControl/>
      <w:suppressLineNumbers/>
      <w:autoSpaceDN/>
      <w:spacing w:before="120" w:after="120"/>
    </w:pPr>
    <w:rPr>
      <w:rFonts w:ascii="Times New Roman" w:hAnsi="Times New Roman" w:cs="Mangal"/>
      <w:i/>
      <w:iCs/>
      <w:kern w:val="1"/>
      <w:sz w:val="24"/>
      <w:lang w:eastAsia="ar-SA"/>
    </w:rPr>
  </w:style>
  <w:style w:type="paragraph" w:customStyle="1" w:styleId="54">
    <w:name w:val="Указатель5"/>
    <w:basedOn w:val="Standard"/>
    <w:uiPriority w:val="99"/>
    <w:rsid w:val="001E795A"/>
    <w:pPr>
      <w:widowControl/>
      <w:suppressLineNumbers/>
      <w:autoSpaceDN/>
    </w:pPr>
    <w:rPr>
      <w:rFonts w:ascii="Times New Roman" w:hAnsi="Times New Roman" w:cs="Mangal"/>
      <w:kern w:val="1"/>
      <w:sz w:val="24"/>
      <w:lang w:eastAsia="ar-SA"/>
    </w:rPr>
  </w:style>
  <w:style w:type="paragraph" w:customStyle="1" w:styleId="43">
    <w:name w:val="Название4"/>
    <w:basedOn w:val="Standard"/>
    <w:uiPriority w:val="99"/>
    <w:rsid w:val="001E795A"/>
    <w:pPr>
      <w:widowControl/>
      <w:suppressLineNumbers/>
      <w:autoSpaceDN/>
      <w:spacing w:before="120" w:after="120"/>
    </w:pPr>
    <w:rPr>
      <w:rFonts w:ascii="Times New Roman" w:hAnsi="Times New Roman"/>
      <w:i/>
      <w:iCs/>
      <w:kern w:val="1"/>
      <w:sz w:val="24"/>
      <w:lang w:eastAsia="ar-SA"/>
    </w:rPr>
  </w:style>
  <w:style w:type="paragraph" w:customStyle="1" w:styleId="44">
    <w:name w:val="Указатель4"/>
    <w:basedOn w:val="Standard"/>
    <w:uiPriority w:val="99"/>
    <w:rsid w:val="001E795A"/>
    <w:pPr>
      <w:widowControl/>
      <w:suppressLineNumbers/>
      <w:autoSpaceDN/>
    </w:pPr>
    <w:rPr>
      <w:rFonts w:ascii="Times New Roman" w:hAnsi="Times New Roman"/>
      <w:kern w:val="1"/>
      <w:sz w:val="24"/>
      <w:lang w:eastAsia="ar-SA"/>
    </w:rPr>
  </w:style>
  <w:style w:type="paragraph" w:customStyle="1" w:styleId="37">
    <w:name w:val="Название3"/>
    <w:basedOn w:val="Standard"/>
    <w:uiPriority w:val="99"/>
    <w:rsid w:val="001E795A"/>
    <w:pPr>
      <w:widowControl/>
      <w:suppressLineNumbers/>
      <w:autoSpaceDN/>
      <w:spacing w:before="120" w:after="120"/>
    </w:pPr>
    <w:rPr>
      <w:rFonts w:ascii="Times New Roman" w:hAnsi="Times New Roman"/>
      <w:i/>
      <w:iCs/>
      <w:kern w:val="1"/>
      <w:sz w:val="24"/>
      <w:lang w:eastAsia="ar-SA"/>
    </w:rPr>
  </w:style>
  <w:style w:type="paragraph" w:customStyle="1" w:styleId="38">
    <w:name w:val="Указатель3"/>
    <w:basedOn w:val="Standard"/>
    <w:uiPriority w:val="99"/>
    <w:rsid w:val="001E795A"/>
    <w:pPr>
      <w:widowControl/>
      <w:suppressLineNumbers/>
      <w:autoSpaceDN/>
    </w:pPr>
    <w:rPr>
      <w:rFonts w:ascii="Times New Roman" w:hAnsi="Times New Roman"/>
      <w:kern w:val="1"/>
      <w:sz w:val="24"/>
      <w:lang w:eastAsia="ar-SA"/>
    </w:rPr>
  </w:style>
  <w:style w:type="paragraph" w:customStyle="1" w:styleId="29">
    <w:name w:val="Название2"/>
    <w:basedOn w:val="Standard"/>
    <w:uiPriority w:val="99"/>
    <w:rsid w:val="001E795A"/>
    <w:pPr>
      <w:widowControl/>
      <w:suppressLineNumbers/>
      <w:autoSpaceDN/>
      <w:spacing w:before="120" w:after="120"/>
    </w:pPr>
    <w:rPr>
      <w:rFonts w:ascii="Times New Roman" w:hAnsi="Times New Roman"/>
      <w:i/>
      <w:iCs/>
      <w:kern w:val="1"/>
      <w:sz w:val="24"/>
      <w:lang w:eastAsia="ar-SA"/>
    </w:rPr>
  </w:style>
  <w:style w:type="paragraph" w:customStyle="1" w:styleId="2a">
    <w:name w:val="Указатель2"/>
    <w:basedOn w:val="Standard"/>
    <w:uiPriority w:val="99"/>
    <w:rsid w:val="001E795A"/>
    <w:pPr>
      <w:widowControl/>
      <w:suppressLineNumbers/>
      <w:autoSpaceDN/>
    </w:pPr>
    <w:rPr>
      <w:rFonts w:ascii="Times New Roman" w:hAnsi="Times New Roman"/>
      <w:kern w:val="1"/>
      <w:sz w:val="24"/>
      <w:lang w:eastAsia="ar-SA"/>
    </w:rPr>
  </w:style>
  <w:style w:type="paragraph" w:customStyle="1" w:styleId="310">
    <w:name w:val="Основной текст с отступом 31"/>
    <w:basedOn w:val="Standard"/>
    <w:uiPriority w:val="99"/>
    <w:rsid w:val="001E795A"/>
    <w:pPr>
      <w:widowControl/>
      <w:autoSpaceDN/>
      <w:ind w:firstLine="720"/>
      <w:jc w:val="both"/>
    </w:pPr>
    <w:rPr>
      <w:rFonts w:ascii="Times New Roman" w:hAnsi="Times New Roman" w:cs="Times New Roman"/>
      <w:color w:val="000000"/>
      <w:kern w:val="1"/>
      <w:sz w:val="28"/>
      <w:szCs w:val="28"/>
      <w:lang w:eastAsia="ar-SA"/>
    </w:rPr>
  </w:style>
  <w:style w:type="paragraph" w:customStyle="1" w:styleId="220">
    <w:name w:val="Основной текст с отступом 22"/>
    <w:basedOn w:val="Standard"/>
    <w:uiPriority w:val="99"/>
    <w:rsid w:val="001E795A"/>
    <w:pPr>
      <w:widowControl/>
      <w:autoSpaceDN/>
      <w:ind w:firstLine="720"/>
      <w:jc w:val="both"/>
    </w:pPr>
    <w:rPr>
      <w:rFonts w:ascii="Times New Roman" w:hAnsi="Times New Roman" w:cs="Times New Roman"/>
      <w:kern w:val="1"/>
      <w:sz w:val="28"/>
      <w:szCs w:val="40"/>
      <w:lang w:eastAsia="ar-SA"/>
    </w:rPr>
  </w:style>
  <w:style w:type="paragraph" w:customStyle="1" w:styleId="Textbodyindent">
    <w:name w:val="Text body indent"/>
    <w:basedOn w:val="Standard"/>
    <w:uiPriority w:val="99"/>
    <w:rsid w:val="001E795A"/>
    <w:pPr>
      <w:widowControl/>
      <w:autoSpaceDN/>
      <w:ind w:firstLine="360"/>
      <w:jc w:val="both"/>
    </w:pPr>
    <w:rPr>
      <w:rFonts w:ascii="Times New Roman" w:hAnsi="Times New Roman" w:cs="Times New Roman"/>
      <w:iCs/>
      <w:kern w:val="1"/>
      <w:sz w:val="28"/>
      <w:szCs w:val="40"/>
      <w:lang w:eastAsia="ar-SA"/>
    </w:rPr>
  </w:style>
  <w:style w:type="paragraph" w:customStyle="1" w:styleId="Footnote">
    <w:name w:val="Footnote"/>
    <w:basedOn w:val="Standard"/>
    <w:uiPriority w:val="99"/>
    <w:rsid w:val="001E795A"/>
    <w:pPr>
      <w:widowControl/>
      <w:autoSpaceDN/>
    </w:pPr>
    <w:rPr>
      <w:rFonts w:ascii="Times New Roman" w:hAnsi="Times New Roman" w:cs="Times New Roman"/>
      <w:kern w:val="1"/>
      <w:sz w:val="20"/>
      <w:szCs w:val="20"/>
      <w:lang w:eastAsia="ar-SA"/>
    </w:rPr>
  </w:style>
  <w:style w:type="character" w:customStyle="1" w:styleId="1f0">
    <w:name w:val="Верхний колонтитул Знак1"/>
    <w:basedOn w:val="a1"/>
    <w:uiPriority w:val="99"/>
    <w:rsid w:val="001E795A"/>
    <w:rPr>
      <w:rFonts w:ascii="Times New Roman" w:hAnsi="Times New Roman" w:cs="Times New Roman"/>
      <w:kern w:val="1"/>
      <w:sz w:val="24"/>
      <w:szCs w:val="24"/>
      <w:lang w:eastAsia="ar-SA" w:bidi="ar-SA"/>
    </w:rPr>
  </w:style>
  <w:style w:type="paragraph" w:customStyle="1" w:styleId="Endnote">
    <w:name w:val="Endnote"/>
    <w:basedOn w:val="Standard"/>
    <w:uiPriority w:val="99"/>
    <w:rsid w:val="001E795A"/>
    <w:pPr>
      <w:widowControl/>
      <w:autoSpaceDN/>
    </w:pPr>
    <w:rPr>
      <w:rFonts w:ascii="Times New Roman" w:hAnsi="Times New Roman" w:cs="Times New Roman"/>
      <w:kern w:val="1"/>
      <w:sz w:val="20"/>
      <w:szCs w:val="20"/>
      <w:lang w:eastAsia="ar-SA"/>
    </w:rPr>
  </w:style>
  <w:style w:type="paragraph" w:customStyle="1" w:styleId="TableContents">
    <w:name w:val="Table Contents"/>
    <w:basedOn w:val="Standard"/>
    <w:uiPriority w:val="99"/>
    <w:rsid w:val="001E795A"/>
    <w:pPr>
      <w:widowControl/>
      <w:suppressLineNumbers/>
      <w:autoSpaceDN/>
    </w:pPr>
    <w:rPr>
      <w:rFonts w:ascii="Times New Roman" w:hAnsi="Times New Roman" w:cs="Times New Roman"/>
      <w:kern w:val="1"/>
      <w:sz w:val="24"/>
      <w:lang w:eastAsia="ar-SA"/>
    </w:rPr>
  </w:style>
  <w:style w:type="paragraph" w:customStyle="1" w:styleId="TableHeading">
    <w:name w:val="Table Heading"/>
    <w:basedOn w:val="TableContents"/>
    <w:uiPriority w:val="99"/>
    <w:rsid w:val="001E795A"/>
    <w:pPr>
      <w:jc w:val="center"/>
    </w:pPr>
    <w:rPr>
      <w:b/>
      <w:bCs/>
    </w:rPr>
  </w:style>
  <w:style w:type="paragraph" w:customStyle="1" w:styleId="Framecontents">
    <w:name w:val="Frame contents"/>
    <w:basedOn w:val="Textbody"/>
    <w:uiPriority w:val="99"/>
    <w:rsid w:val="001E795A"/>
  </w:style>
  <w:style w:type="paragraph" w:customStyle="1" w:styleId="330">
    <w:name w:val="Основной текст с отступом 33"/>
    <w:basedOn w:val="Standard"/>
    <w:uiPriority w:val="99"/>
    <w:rsid w:val="001E795A"/>
    <w:pPr>
      <w:autoSpaceDE w:val="0"/>
      <w:autoSpaceDN/>
      <w:spacing w:after="120"/>
      <w:ind w:left="283" w:firstLine="720"/>
      <w:jc w:val="both"/>
    </w:pPr>
    <w:rPr>
      <w:rFonts w:cs="Arial"/>
      <w:kern w:val="1"/>
      <w:sz w:val="16"/>
      <w:szCs w:val="16"/>
      <w:lang w:eastAsia="ar-SA"/>
    </w:rPr>
  </w:style>
  <w:style w:type="paragraph" w:customStyle="1" w:styleId="230">
    <w:name w:val="Основной текст с отступом 23"/>
    <w:basedOn w:val="Standard"/>
    <w:uiPriority w:val="99"/>
    <w:rsid w:val="001E795A"/>
    <w:pPr>
      <w:widowControl/>
      <w:autoSpaceDN/>
      <w:ind w:firstLine="720"/>
      <w:jc w:val="both"/>
    </w:pPr>
    <w:rPr>
      <w:rFonts w:cs="Arial"/>
      <w:kern w:val="1"/>
      <w:sz w:val="28"/>
      <w:szCs w:val="28"/>
      <w:lang w:eastAsia="ar-SA"/>
    </w:rPr>
  </w:style>
  <w:style w:type="paragraph" w:customStyle="1" w:styleId="Standarduser">
    <w:name w:val="Standard (user)"/>
    <w:uiPriority w:val="99"/>
    <w:rsid w:val="001E795A"/>
    <w:pPr>
      <w:widowControl w:val="0"/>
      <w:suppressAutoHyphens/>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uiPriority w:val="99"/>
    <w:rsid w:val="001E795A"/>
    <w:pPr>
      <w:suppressLineNumbers/>
    </w:pPr>
  </w:style>
  <w:style w:type="paragraph" w:customStyle="1" w:styleId="ConsPlusTitle">
    <w:name w:val="ConsPlusTitle"/>
    <w:basedOn w:val="Standard"/>
    <w:next w:val="ConsPlusNormal"/>
    <w:uiPriority w:val="99"/>
    <w:rsid w:val="001E795A"/>
    <w:pPr>
      <w:widowControl/>
      <w:autoSpaceDE w:val="0"/>
      <w:autoSpaceDN/>
    </w:pPr>
    <w:rPr>
      <w:rFonts w:cs="Arial"/>
      <w:b/>
      <w:bCs/>
      <w:kern w:val="1"/>
      <w:sz w:val="20"/>
      <w:szCs w:val="20"/>
      <w:lang w:eastAsia="hi-IN" w:bidi="hi-IN"/>
    </w:rPr>
  </w:style>
  <w:style w:type="paragraph" w:customStyle="1" w:styleId="ConsPlusDocList">
    <w:name w:val="ConsPlusDocList"/>
    <w:basedOn w:val="Standard"/>
    <w:uiPriority w:val="99"/>
    <w:rsid w:val="001E795A"/>
    <w:pPr>
      <w:widowControl/>
      <w:autoSpaceDE w:val="0"/>
      <w:autoSpaceDN/>
    </w:pPr>
    <w:rPr>
      <w:rFonts w:ascii="Courier New" w:hAnsi="Courier New" w:cs="Courier New"/>
      <w:kern w:val="1"/>
      <w:sz w:val="20"/>
      <w:szCs w:val="20"/>
      <w:lang w:eastAsia="hi-IN" w:bidi="hi-IN"/>
    </w:rPr>
  </w:style>
  <w:style w:type="paragraph" w:customStyle="1" w:styleId="1f1">
    <w:name w:val="Схема документа1"/>
    <w:basedOn w:val="Standard"/>
    <w:uiPriority w:val="99"/>
    <w:rsid w:val="001E795A"/>
    <w:pPr>
      <w:widowControl/>
      <w:shd w:val="clear" w:color="auto" w:fill="000080"/>
      <w:autoSpaceDN/>
    </w:pPr>
    <w:rPr>
      <w:rFonts w:ascii="Tahoma" w:hAnsi="Tahoma"/>
      <w:kern w:val="1"/>
      <w:sz w:val="20"/>
      <w:szCs w:val="20"/>
      <w:lang w:eastAsia="ar-SA"/>
    </w:rPr>
  </w:style>
  <w:style w:type="paragraph" w:customStyle="1" w:styleId="320">
    <w:name w:val="Основной текст с отступом 32"/>
    <w:basedOn w:val="Standard"/>
    <w:uiPriority w:val="99"/>
    <w:rsid w:val="001E795A"/>
    <w:pPr>
      <w:widowControl/>
      <w:autoSpaceDN/>
      <w:spacing w:after="120"/>
      <w:ind w:left="283"/>
    </w:pPr>
    <w:rPr>
      <w:rFonts w:ascii="Times New Roman" w:hAnsi="Times New Roman" w:cs="Times New Roman"/>
      <w:kern w:val="1"/>
      <w:sz w:val="16"/>
      <w:szCs w:val="16"/>
      <w:lang w:eastAsia="ar-SA"/>
    </w:rPr>
  </w:style>
  <w:style w:type="paragraph" w:customStyle="1" w:styleId="affe">
    <w:name w:val="Содержимое таблицы"/>
    <w:basedOn w:val="a"/>
    <w:uiPriority w:val="99"/>
    <w:rsid w:val="001E795A"/>
    <w:pPr>
      <w:widowControl w:val="0"/>
      <w:suppressLineNumbers/>
      <w:suppressAutoHyphens/>
      <w:textAlignment w:val="baseline"/>
    </w:pPr>
    <w:rPr>
      <w:rFonts w:ascii="Arial" w:hAnsi="Arial" w:cs="Arial"/>
      <w:kern w:val="1"/>
      <w:sz w:val="21"/>
      <w:lang w:eastAsia="ar-SA"/>
    </w:rPr>
  </w:style>
  <w:style w:type="paragraph" w:customStyle="1" w:styleId="afff">
    <w:name w:val="Заголовок таблицы"/>
    <w:basedOn w:val="affe"/>
    <w:uiPriority w:val="99"/>
    <w:rsid w:val="001E795A"/>
    <w:pPr>
      <w:jc w:val="center"/>
    </w:pPr>
    <w:rPr>
      <w:b/>
      <w:bCs/>
    </w:rPr>
  </w:style>
  <w:style w:type="paragraph" w:customStyle="1" w:styleId="afff0">
    <w:name w:val="Содержимое врезки"/>
    <w:basedOn w:val="a4"/>
    <w:uiPriority w:val="99"/>
    <w:rsid w:val="001E795A"/>
    <w:pPr>
      <w:widowControl w:val="0"/>
      <w:suppressAutoHyphens/>
      <w:spacing w:after="120"/>
      <w:jc w:val="left"/>
      <w:textAlignment w:val="baseline"/>
    </w:pPr>
    <w:rPr>
      <w:rFonts w:ascii="Arial" w:hAnsi="Arial" w:cs="Arial"/>
      <w:kern w:val="1"/>
      <w:sz w:val="21"/>
      <w:szCs w:val="24"/>
      <w:lang w:eastAsia="ar-SA"/>
    </w:rPr>
  </w:style>
  <w:style w:type="character" w:customStyle="1" w:styleId="1f2">
    <w:name w:val="Текст сноски Знак1"/>
    <w:basedOn w:val="a1"/>
    <w:uiPriority w:val="99"/>
    <w:rsid w:val="001E795A"/>
    <w:rPr>
      <w:rFonts w:ascii="Times New Roman" w:hAnsi="Times New Roman" w:cs="Times New Roman"/>
      <w:color w:val="000000"/>
      <w:kern w:val="1"/>
      <w:sz w:val="20"/>
      <w:szCs w:val="20"/>
      <w:lang w:eastAsia="ar-SA" w:bidi="ar-SA"/>
    </w:rPr>
  </w:style>
  <w:style w:type="paragraph" w:customStyle="1" w:styleId="240">
    <w:name w:val="Основной текст с отступом 24"/>
    <w:basedOn w:val="a"/>
    <w:uiPriority w:val="99"/>
    <w:rsid w:val="001E795A"/>
    <w:pPr>
      <w:widowControl w:val="0"/>
      <w:suppressAutoHyphens/>
      <w:spacing w:after="120" w:line="480" w:lineRule="auto"/>
      <w:ind w:left="283"/>
      <w:textAlignment w:val="baseline"/>
    </w:pPr>
    <w:rPr>
      <w:rFonts w:ascii="Arial" w:hAnsi="Arial" w:cs="Arial"/>
      <w:kern w:val="1"/>
      <w:sz w:val="21"/>
      <w:lang w:eastAsia="ar-SA"/>
    </w:rPr>
  </w:style>
  <w:style w:type="paragraph" w:customStyle="1" w:styleId="1f3">
    <w:name w:val="Текст1"/>
    <w:basedOn w:val="a"/>
    <w:uiPriority w:val="99"/>
    <w:rsid w:val="001E795A"/>
    <w:rPr>
      <w:rFonts w:ascii="Courier New" w:hAnsi="Courier New" w:cs="Courier New"/>
      <w:kern w:val="1"/>
      <w:sz w:val="20"/>
      <w:szCs w:val="20"/>
      <w:lang w:eastAsia="ar-SA"/>
    </w:rPr>
  </w:style>
  <w:style w:type="paragraph" w:customStyle="1" w:styleId="CharCharCarCarCharCharCarCarCharCharCarCarCharChar">
    <w:name w:val="Char Char Car Car Char Char Car Car Char Char Car Car Char Char"/>
    <w:basedOn w:val="a"/>
    <w:uiPriority w:val="99"/>
    <w:rsid w:val="001E795A"/>
    <w:pPr>
      <w:spacing w:after="160" w:line="240" w:lineRule="exact"/>
    </w:pPr>
    <w:rPr>
      <w:rFonts w:ascii="Arial" w:hAnsi="Arial" w:cs="Arial"/>
      <w:kern w:val="1"/>
      <w:sz w:val="20"/>
      <w:szCs w:val="20"/>
      <w:lang w:eastAsia="ar-SA"/>
    </w:rPr>
  </w:style>
  <w:style w:type="paragraph" w:customStyle="1" w:styleId="340">
    <w:name w:val="Основной текст с отступом 34"/>
    <w:basedOn w:val="a"/>
    <w:uiPriority w:val="99"/>
    <w:rsid w:val="001E795A"/>
    <w:pPr>
      <w:widowControl w:val="0"/>
      <w:suppressAutoHyphens/>
      <w:spacing w:after="120"/>
      <w:ind w:left="283"/>
      <w:textAlignment w:val="baseline"/>
    </w:pPr>
    <w:rPr>
      <w:rFonts w:ascii="Arial" w:hAnsi="Arial" w:cs="Arial"/>
      <w:kern w:val="1"/>
      <w:sz w:val="16"/>
      <w:szCs w:val="16"/>
      <w:lang w:eastAsia="ar-SA"/>
    </w:rPr>
  </w:style>
  <w:style w:type="character" w:customStyle="1" w:styleId="1f4">
    <w:name w:val="Основной текст с отступом Знак1"/>
    <w:basedOn w:val="a1"/>
    <w:uiPriority w:val="99"/>
    <w:rsid w:val="001E795A"/>
    <w:rPr>
      <w:rFonts w:ascii="Arial" w:hAnsi="Arial" w:cs="Arial"/>
      <w:kern w:val="1"/>
      <w:sz w:val="24"/>
      <w:szCs w:val="24"/>
      <w:lang w:eastAsia="ar-SA" w:bidi="ar-SA"/>
    </w:rPr>
  </w:style>
  <w:style w:type="character" w:customStyle="1" w:styleId="afff1">
    <w:name w:val="Гипертекстовая ссылка"/>
    <w:uiPriority w:val="99"/>
    <w:rsid w:val="001E795A"/>
    <w:rPr>
      <w:color w:val="106BBE"/>
    </w:rPr>
  </w:style>
  <w:style w:type="character" w:styleId="afff2">
    <w:name w:val="Subtle Emphasis"/>
    <w:basedOn w:val="a1"/>
    <w:uiPriority w:val="99"/>
    <w:qFormat/>
    <w:rsid w:val="001E795A"/>
    <w:rPr>
      <w:rFonts w:cs="Times New Roman"/>
      <w:i/>
      <w:color w:val="808080"/>
    </w:rPr>
  </w:style>
  <w:style w:type="paragraph" w:customStyle="1" w:styleId="ConsTitle">
    <w:name w:val="ConsTitle"/>
    <w:uiPriority w:val="99"/>
    <w:rsid w:val="001E795A"/>
    <w:pPr>
      <w:widowControl w:val="0"/>
      <w:autoSpaceDE w:val="0"/>
      <w:autoSpaceDN w:val="0"/>
      <w:adjustRightInd w:val="0"/>
      <w:ind w:right="19772"/>
    </w:pPr>
    <w:rPr>
      <w:rFonts w:ascii="Arial" w:hAnsi="Arial" w:cs="Arial"/>
      <w:b/>
      <w:bCs/>
    </w:rPr>
  </w:style>
  <w:style w:type="paragraph" w:styleId="afff3">
    <w:name w:val="Plain Text"/>
    <w:basedOn w:val="a"/>
    <w:link w:val="afff4"/>
    <w:uiPriority w:val="99"/>
    <w:rsid w:val="001E795A"/>
    <w:rPr>
      <w:rFonts w:ascii="Courier New" w:hAnsi="Courier New" w:cs="Courier New"/>
      <w:sz w:val="20"/>
      <w:szCs w:val="20"/>
    </w:rPr>
  </w:style>
  <w:style w:type="character" w:customStyle="1" w:styleId="afff4">
    <w:name w:val="Текст Знак"/>
    <w:basedOn w:val="a1"/>
    <w:link w:val="afff3"/>
    <w:uiPriority w:val="99"/>
    <w:locked/>
    <w:rsid w:val="001E795A"/>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E795A"/>
    <w:pPr>
      <w:spacing w:before="100" w:beforeAutospacing="1" w:after="100" w:afterAutospacing="1"/>
    </w:pPr>
    <w:rPr>
      <w:rFonts w:ascii="Tahoma" w:hAnsi="Tahoma"/>
      <w:sz w:val="20"/>
      <w:szCs w:val="20"/>
      <w:lang w:val="en-US" w:eastAsia="en-US"/>
    </w:rPr>
  </w:style>
  <w:style w:type="paragraph" w:customStyle="1" w:styleId="note">
    <w:name w:val="note"/>
    <w:basedOn w:val="a"/>
    <w:uiPriority w:val="99"/>
    <w:rsid w:val="001E795A"/>
    <w:pPr>
      <w:spacing w:before="100" w:beforeAutospacing="1" w:after="100" w:afterAutospacing="1"/>
    </w:pPr>
    <w:rPr>
      <w:b/>
      <w:bCs/>
      <w:color w:val="666666"/>
      <w:sz w:val="20"/>
      <w:szCs w:val="20"/>
    </w:rPr>
  </w:style>
  <w:style w:type="paragraph" w:customStyle="1" w:styleId="11">
    <w:name w:val="Список1"/>
    <w:basedOn w:val="a"/>
    <w:uiPriority w:val="99"/>
    <w:rsid w:val="001E795A"/>
    <w:pPr>
      <w:numPr>
        <w:numId w:val="10"/>
      </w:numPr>
      <w:spacing w:before="80"/>
      <w:jc w:val="both"/>
    </w:pPr>
    <w:rPr>
      <w:sz w:val="20"/>
      <w:szCs w:val="20"/>
      <w:lang w:eastAsia="en-US"/>
    </w:rPr>
  </w:style>
  <w:style w:type="paragraph" w:styleId="afff5">
    <w:name w:val="Block Text"/>
    <w:basedOn w:val="a"/>
    <w:uiPriority w:val="99"/>
    <w:rsid w:val="001E795A"/>
    <w:pPr>
      <w:spacing w:after="120"/>
      <w:ind w:left="1440" w:right="1440"/>
    </w:pPr>
  </w:style>
  <w:style w:type="paragraph" w:customStyle="1" w:styleId="BodyText1">
    <w:name w:val="Body Text 1"/>
    <w:basedOn w:val="a4"/>
    <w:uiPriority w:val="99"/>
    <w:rsid w:val="001E795A"/>
    <w:rPr>
      <w:sz w:val="20"/>
      <w:lang w:eastAsia="en-US"/>
    </w:rPr>
  </w:style>
  <w:style w:type="paragraph" w:customStyle="1" w:styleId="211">
    <w:name w:val="Основной текст 21"/>
    <w:basedOn w:val="a"/>
    <w:uiPriority w:val="99"/>
    <w:rsid w:val="001E795A"/>
    <w:pPr>
      <w:ind w:firstLine="567"/>
      <w:jc w:val="both"/>
    </w:pPr>
    <w:rPr>
      <w:i/>
      <w:szCs w:val="20"/>
      <w:lang w:val="en-US"/>
    </w:rPr>
  </w:style>
  <w:style w:type="paragraph" w:styleId="39">
    <w:name w:val="Body Text 3"/>
    <w:basedOn w:val="a"/>
    <w:link w:val="3a"/>
    <w:uiPriority w:val="99"/>
    <w:rsid w:val="001E795A"/>
    <w:pPr>
      <w:jc w:val="both"/>
    </w:pPr>
    <w:rPr>
      <w:sz w:val="26"/>
      <w:lang w:eastAsia="ar-SA"/>
    </w:rPr>
  </w:style>
  <w:style w:type="character" w:customStyle="1" w:styleId="3a">
    <w:name w:val="Основной текст 3 Знак"/>
    <w:basedOn w:val="a1"/>
    <w:link w:val="39"/>
    <w:uiPriority w:val="99"/>
    <w:locked/>
    <w:rsid w:val="001E795A"/>
    <w:rPr>
      <w:rFonts w:cs="Times New Roman"/>
      <w:sz w:val="24"/>
      <w:szCs w:val="24"/>
      <w:lang w:eastAsia="ar-SA" w:bidi="ar-SA"/>
    </w:rPr>
  </w:style>
  <w:style w:type="paragraph" w:customStyle="1" w:styleId="1f5">
    <w:name w:val="Знак1"/>
    <w:basedOn w:val="a"/>
    <w:uiPriority w:val="99"/>
    <w:rsid w:val="001E795A"/>
    <w:pPr>
      <w:spacing w:after="160" w:line="240" w:lineRule="exact"/>
    </w:pPr>
    <w:rPr>
      <w:rFonts w:ascii="Verdana" w:hAnsi="Verdana" w:cs="Verdana"/>
      <w:sz w:val="20"/>
      <w:szCs w:val="20"/>
      <w:lang w:val="en-US" w:eastAsia="en-US"/>
    </w:rPr>
  </w:style>
  <w:style w:type="character" w:customStyle="1" w:styleId="Bodytext3">
    <w:name w:val="Body text (3)_"/>
    <w:link w:val="Bodytext30"/>
    <w:uiPriority w:val="99"/>
    <w:locked/>
    <w:rsid w:val="001E795A"/>
    <w:rPr>
      <w:rFonts w:ascii="Arial" w:hAnsi="Arial"/>
      <w:b/>
      <w:sz w:val="16"/>
      <w:shd w:val="clear" w:color="auto" w:fill="FFFFFF"/>
    </w:rPr>
  </w:style>
  <w:style w:type="character" w:customStyle="1" w:styleId="Bodytext2">
    <w:name w:val="Body text (2)_"/>
    <w:link w:val="Bodytext20"/>
    <w:uiPriority w:val="99"/>
    <w:locked/>
    <w:rsid w:val="001E795A"/>
    <w:rPr>
      <w:rFonts w:ascii="Arial" w:hAnsi="Arial"/>
      <w:noProof/>
      <w:sz w:val="16"/>
      <w:shd w:val="clear" w:color="auto" w:fill="FFFFFF"/>
    </w:rPr>
  </w:style>
  <w:style w:type="character" w:customStyle="1" w:styleId="Bodytext">
    <w:name w:val="Body text_"/>
    <w:link w:val="Bodytext10"/>
    <w:uiPriority w:val="99"/>
    <w:locked/>
    <w:rsid w:val="001E795A"/>
    <w:rPr>
      <w:rFonts w:ascii="Arial" w:hAnsi="Arial"/>
      <w:sz w:val="16"/>
      <w:shd w:val="clear" w:color="auto" w:fill="FFFFFF"/>
    </w:rPr>
  </w:style>
  <w:style w:type="paragraph" w:customStyle="1" w:styleId="Bodytext30">
    <w:name w:val="Body text (3)"/>
    <w:basedOn w:val="a"/>
    <w:link w:val="Bodytext3"/>
    <w:uiPriority w:val="99"/>
    <w:rsid w:val="001E795A"/>
    <w:pPr>
      <w:shd w:val="clear" w:color="auto" w:fill="FFFFFF"/>
      <w:spacing w:line="240" w:lineRule="atLeast"/>
    </w:pPr>
    <w:rPr>
      <w:rFonts w:ascii="Arial" w:hAnsi="Arial"/>
      <w:b/>
      <w:sz w:val="16"/>
      <w:szCs w:val="20"/>
      <w:lang/>
    </w:rPr>
  </w:style>
  <w:style w:type="paragraph" w:customStyle="1" w:styleId="Bodytext20">
    <w:name w:val="Body text (2)"/>
    <w:basedOn w:val="a"/>
    <w:link w:val="Bodytext2"/>
    <w:uiPriority w:val="99"/>
    <w:rsid w:val="001E795A"/>
    <w:pPr>
      <w:shd w:val="clear" w:color="auto" w:fill="FFFFFF"/>
      <w:spacing w:line="240" w:lineRule="atLeast"/>
    </w:pPr>
    <w:rPr>
      <w:rFonts w:ascii="Arial" w:hAnsi="Arial"/>
      <w:noProof/>
      <w:sz w:val="16"/>
      <w:szCs w:val="20"/>
      <w:lang/>
    </w:rPr>
  </w:style>
  <w:style w:type="paragraph" w:customStyle="1" w:styleId="Bodytext10">
    <w:name w:val="Body text1"/>
    <w:basedOn w:val="a"/>
    <w:link w:val="Bodytext"/>
    <w:uiPriority w:val="99"/>
    <w:rsid w:val="001E795A"/>
    <w:pPr>
      <w:shd w:val="clear" w:color="auto" w:fill="FFFFFF"/>
      <w:spacing w:line="240" w:lineRule="atLeast"/>
    </w:pPr>
    <w:rPr>
      <w:rFonts w:ascii="Arial" w:hAnsi="Arial"/>
      <w:sz w:val="16"/>
      <w:szCs w:val="20"/>
      <w:lang/>
    </w:rPr>
  </w:style>
  <w:style w:type="paragraph" w:styleId="HTML1">
    <w:name w:val="HTML Preformatted"/>
    <w:basedOn w:val="a"/>
    <w:link w:val="HTML2"/>
    <w:uiPriority w:val="99"/>
    <w:rsid w:val="001E7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lang w:eastAsia="zh-CN"/>
    </w:rPr>
  </w:style>
  <w:style w:type="character" w:customStyle="1" w:styleId="HTML2">
    <w:name w:val="Стандартный HTML Знак"/>
    <w:basedOn w:val="a1"/>
    <w:link w:val="HTML1"/>
    <w:uiPriority w:val="99"/>
    <w:locked/>
    <w:rsid w:val="001E795A"/>
    <w:rPr>
      <w:rFonts w:ascii="Courier New" w:hAnsi="Courier New" w:cs="Times New Roman"/>
      <w:lang w:eastAsia="zh-CN"/>
    </w:rPr>
  </w:style>
  <w:style w:type="paragraph" w:customStyle="1" w:styleId="2b">
    <w:name w:val="Обычный2"/>
    <w:uiPriority w:val="99"/>
    <w:rsid w:val="001E795A"/>
    <w:rPr>
      <w:color w:val="000000"/>
      <w:sz w:val="24"/>
    </w:rPr>
  </w:style>
  <w:style w:type="paragraph" w:customStyle="1" w:styleId="afff6">
    <w:name w:val="МУ Обычный стиль"/>
    <w:basedOn w:val="a"/>
    <w:autoRedefine/>
    <w:uiPriority w:val="99"/>
    <w:rsid w:val="001E795A"/>
    <w:pPr>
      <w:tabs>
        <w:tab w:val="left" w:pos="1260"/>
      </w:tabs>
      <w:autoSpaceDE w:val="0"/>
      <w:autoSpaceDN w:val="0"/>
      <w:adjustRightInd w:val="0"/>
      <w:spacing w:line="360" w:lineRule="auto"/>
      <w:ind w:firstLine="720"/>
      <w:jc w:val="both"/>
    </w:pPr>
    <w:rPr>
      <w:sz w:val="28"/>
      <w:szCs w:val="28"/>
    </w:rPr>
  </w:style>
  <w:style w:type="paragraph" w:customStyle="1" w:styleId="p6">
    <w:name w:val="p6"/>
    <w:basedOn w:val="a"/>
    <w:uiPriority w:val="99"/>
    <w:rsid w:val="001E795A"/>
    <w:pPr>
      <w:spacing w:before="100" w:beforeAutospacing="1" w:after="100" w:afterAutospacing="1"/>
    </w:pPr>
  </w:style>
  <w:style w:type="character" w:customStyle="1" w:styleId="s1">
    <w:name w:val="s1"/>
    <w:uiPriority w:val="99"/>
    <w:rsid w:val="001E795A"/>
  </w:style>
  <w:style w:type="paragraph" w:customStyle="1" w:styleId="p7">
    <w:name w:val="p7"/>
    <w:basedOn w:val="a"/>
    <w:uiPriority w:val="99"/>
    <w:rsid w:val="001E795A"/>
    <w:pPr>
      <w:spacing w:before="100" w:beforeAutospacing="1" w:after="100" w:afterAutospacing="1"/>
    </w:pPr>
  </w:style>
  <w:style w:type="paragraph" w:customStyle="1" w:styleId="Default">
    <w:name w:val="Default"/>
    <w:uiPriority w:val="99"/>
    <w:rsid w:val="001E795A"/>
    <w:pPr>
      <w:autoSpaceDE w:val="0"/>
      <w:autoSpaceDN w:val="0"/>
      <w:adjustRightInd w:val="0"/>
    </w:pPr>
    <w:rPr>
      <w:color w:val="000000"/>
      <w:sz w:val="24"/>
      <w:szCs w:val="24"/>
      <w:lang w:eastAsia="en-US"/>
    </w:rPr>
  </w:style>
  <w:style w:type="paragraph" w:customStyle="1" w:styleId="Style4">
    <w:name w:val="Style4"/>
    <w:basedOn w:val="a"/>
    <w:uiPriority w:val="99"/>
    <w:rsid w:val="001E795A"/>
    <w:pPr>
      <w:widowControl w:val="0"/>
      <w:autoSpaceDE w:val="0"/>
      <w:autoSpaceDN w:val="0"/>
      <w:adjustRightInd w:val="0"/>
    </w:pPr>
  </w:style>
  <w:style w:type="character" w:customStyle="1" w:styleId="FontStyle15">
    <w:name w:val="Font Style15"/>
    <w:uiPriority w:val="99"/>
    <w:rsid w:val="001E795A"/>
    <w:rPr>
      <w:rFonts w:ascii="Times New Roman" w:hAnsi="Times New Roman"/>
      <w:sz w:val="20"/>
    </w:rPr>
  </w:style>
  <w:style w:type="character" w:customStyle="1" w:styleId="WW8Num1z3">
    <w:name w:val="WW8Num1z3"/>
    <w:uiPriority w:val="99"/>
    <w:rsid w:val="001E795A"/>
    <w:rPr>
      <w:rFonts w:ascii="Symbol" w:hAnsi="Symbol"/>
    </w:rPr>
  </w:style>
  <w:style w:type="paragraph" w:customStyle="1" w:styleId="1f6">
    <w:name w:val="Знак1 Знак Знак Знак Знак Знак Знак"/>
    <w:basedOn w:val="a"/>
    <w:uiPriority w:val="99"/>
    <w:rsid w:val="001E795A"/>
    <w:pPr>
      <w:spacing w:before="100" w:beforeAutospacing="1" w:after="100" w:afterAutospacing="1"/>
    </w:pPr>
    <w:rPr>
      <w:rFonts w:ascii="Tahoma" w:hAnsi="Tahoma"/>
      <w:sz w:val="20"/>
      <w:szCs w:val="20"/>
      <w:lang w:val="en-US" w:eastAsia="en-US"/>
    </w:rPr>
  </w:style>
  <w:style w:type="paragraph" w:customStyle="1" w:styleId="WW-3">
    <w:name w:val="WW-Основной текст с отступом 3"/>
    <w:basedOn w:val="a"/>
    <w:uiPriority w:val="99"/>
    <w:rsid w:val="001E795A"/>
    <w:pPr>
      <w:tabs>
        <w:tab w:val="left" w:pos="0"/>
      </w:tabs>
      <w:overflowPunct w:val="0"/>
      <w:spacing w:after="120"/>
      <w:ind w:left="283"/>
    </w:pPr>
    <w:rPr>
      <w:sz w:val="16"/>
      <w:szCs w:val="16"/>
      <w:lang w:eastAsia="ar-SA"/>
    </w:rPr>
  </w:style>
  <w:style w:type="paragraph" w:customStyle="1" w:styleId="afff7">
    <w:name w:val="Отступ первой строки"/>
    <w:basedOn w:val="a"/>
    <w:uiPriority w:val="99"/>
    <w:rsid w:val="001E795A"/>
    <w:pPr>
      <w:tabs>
        <w:tab w:val="left" w:pos="0"/>
      </w:tabs>
      <w:overflowPunct w:val="0"/>
      <w:ind w:firstLine="283"/>
    </w:pPr>
    <w:rPr>
      <w:lang w:eastAsia="ar-SA"/>
    </w:rPr>
  </w:style>
  <w:style w:type="character" w:customStyle="1" w:styleId="sectiontitle">
    <w:name w:val="section_title"/>
    <w:uiPriority w:val="99"/>
    <w:rsid w:val="001E795A"/>
  </w:style>
  <w:style w:type="paragraph" w:customStyle="1" w:styleId="2c">
    <w:name w:val="Абзац списка2"/>
    <w:basedOn w:val="a"/>
    <w:uiPriority w:val="99"/>
    <w:rsid w:val="001E795A"/>
    <w:pPr>
      <w:spacing w:after="200" w:line="276" w:lineRule="auto"/>
      <w:ind w:left="720"/>
      <w:contextualSpacing/>
    </w:pPr>
    <w:rPr>
      <w:rFonts w:ascii="Calibri" w:hAnsi="Calibri"/>
      <w:sz w:val="22"/>
      <w:szCs w:val="22"/>
    </w:rPr>
  </w:style>
  <w:style w:type="character" w:customStyle="1" w:styleId="FontStyle27">
    <w:name w:val="Font Style27"/>
    <w:uiPriority w:val="99"/>
    <w:rsid w:val="001E795A"/>
    <w:rPr>
      <w:rFonts w:ascii="Times New Roman" w:hAnsi="Times New Roman"/>
      <w:sz w:val="22"/>
    </w:rPr>
  </w:style>
  <w:style w:type="paragraph" w:customStyle="1" w:styleId="1f7">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uiPriority w:val="99"/>
    <w:rsid w:val="001E795A"/>
  </w:style>
  <w:style w:type="paragraph" w:customStyle="1" w:styleId="normal32">
    <w:name w:val="normal32"/>
    <w:basedOn w:val="a"/>
    <w:uiPriority w:val="99"/>
    <w:rsid w:val="001E795A"/>
    <w:pPr>
      <w:jc w:val="center"/>
    </w:pPr>
    <w:rPr>
      <w:rFonts w:ascii="Arial" w:hAnsi="Arial" w:cs="Arial"/>
      <w:sz w:val="34"/>
      <w:szCs w:val="34"/>
    </w:rPr>
  </w:style>
  <w:style w:type="paragraph" w:customStyle="1" w:styleId="cjk">
    <w:name w:val="cjk"/>
    <w:basedOn w:val="a"/>
    <w:uiPriority w:val="99"/>
    <w:rsid w:val="001E795A"/>
    <w:pPr>
      <w:spacing w:before="100" w:beforeAutospacing="1"/>
    </w:pPr>
    <w:rPr>
      <w:b/>
      <w:bCs/>
      <w:color w:val="000000"/>
      <w:sz w:val="28"/>
      <w:szCs w:val="28"/>
    </w:rPr>
  </w:style>
  <w:style w:type="paragraph" w:customStyle="1" w:styleId="ctl">
    <w:name w:val="ctl"/>
    <w:basedOn w:val="a"/>
    <w:uiPriority w:val="99"/>
    <w:rsid w:val="001E795A"/>
    <w:pPr>
      <w:spacing w:before="100" w:beforeAutospacing="1"/>
    </w:pPr>
    <w:rPr>
      <w:rFonts w:ascii="Calibri" w:hAnsi="Calibri"/>
      <w:b/>
      <w:bCs/>
      <w:color w:val="000000"/>
      <w:sz w:val="28"/>
      <w:szCs w:val="28"/>
    </w:rPr>
  </w:style>
  <w:style w:type="paragraph" w:customStyle="1" w:styleId="3b">
    <w:name w:val="Обычный3"/>
    <w:uiPriority w:val="99"/>
    <w:rsid w:val="001E795A"/>
  </w:style>
  <w:style w:type="character" w:customStyle="1" w:styleId="-">
    <w:name w:val="Интернет-ссылка"/>
    <w:uiPriority w:val="99"/>
    <w:rsid w:val="001E795A"/>
    <w:rPr>
      <w:color w:val="0000FF"/>
      <w:u w:val="single"/>
    </w:rPr>
  </w:style>
  <w:style w:type="character" w:styleId="afff8">
    <w:name w:val="annotation reference"/>
    <w:basedOn w:val="a1"/>
    <w:uiPriority w:val="99"/>
    <w:rsid w:val="001E795A"/>
    <w:rPr>
      <w:rFonts w:cs="Times New Roman"/>
      <w:sz w:val="16"/>
    </w:rPr>
  </w:style>
  <w:style w:type="character" w:customStyle="1" w:styleId="afff9">
    <w:name w:val="Текст примечания Знак"/>
    <w:basedOn w:val="a1"/>
    <w:uiPriority w:val="99"/>
    <w:semiHidden/>
    <w:rsid w:val="001E795A"/>
    <w:rPr>
      <w:rFonts w:ascii="Calibri" w:hAnsi="Calibri" w:cs="Times New Roman"/>
      <w:sz w:val="20"/>
      <w:szCs w:val="20"/>
    </w:rPr>
  </w:style>
  <w:style w:type="character" w:customStyle="1" w:styleId="afffa">
    <w:name w:val="Тема примечания Знак"/>
    <w:basedOn w:val="afff9"/>
    <w:uiPriority w:val="99"/>
    <w:semiHidden/>
    <w:rsid w:val="001E795A"/>
    <w:rPr>
      <w:b/>
      <w:bCs/>
    </w:rPr>
  </w:style>
  <w:style w:type="character" w:customStyle="1" w:styleId="style8">
    <w:name w:val="style8"/>
    <w:basedOn w:val="a1"/>
    <w:uiPriority w:val="99"/>
    <w:rsid w:val="001E795A"/>
    <w:rPr>
      <w:rFonts w:cs="Times New Roman"/>
    </w:rPr>
  </w:style>
  <w:style w:type="character" w:customStyle="1" w:styleId="ListLabel1">
    <w:name w:val="ListLabel 1"/>
    <w:uiPriority w:val="99"/>
    <w:rsid w:val="001E795A"/>
  </w:style>
  <w:style w:type="character" w:customStyle="1" w:styleId="ListLabel2">
    <w:name w:val="ListLabel 2"/>
    <w:uiPriority w:val="99"/>
    <w:rsid w:val="001E795A"/>
  </w:style>
  <w:style w:type="character" w:customStyle="1" w:styleId="ListLabel3">
    <w:name w:val="ListLabel 3"/>
    <w:uiPriority w:val="99"/>
    <w:rsid w:val="001E795A"/>
  </w:style>
  <w:style w:type="character" w:customStyle="1" w:styleId="ListLabel4">
    <w:name w:val="ListLabel 4"/>
    <w:uiPriority w:val="99"/>
    <w:rsid w:val="001E795A"/>
  </w:style>
  <w:style w:type="character" w:customStyle="1" w:styleId="ListLabel5">
    <w:name w:val="ListLabel 5"/>
    <w:uiPriority w:val="99"/>
    <w:rsid w:val="001E795A"/>
  </w:style>
  <w:style w:type="character" w:customStyle="1" w:styleId="ListLabel6">
    <w:name w:val="ListLabel 6"/>
    <w:uiPriority w:val="99"/>
    <w:rsid w:val="001E795A"/>
  </w:style>
  <w:style w:type="character" w:customStyle="1" w:styleId="ListLabel7">
    <w:name w:val="ListLabel 7"/>
    <w:uiPriority w:val="99"/>
    <w:rsid w:val="001E795A"/>
  </w:style>
  <w:style w:type="character" w:customStyle="1" w:styleId="ListLabel8">
    <w:name w:val="ListLabel 8"/>
    <w:uiPriority w:val="99"/>
    <w:rsid w:val="001E795A"/>
  </w:style>
  <w:style w:type="character" w:customStyle="1" w:styleId="ListLabel9">
    <w:name w:val="ListLabel 9"/>
    <w:uiPriority w:val="99"/>
    <w:rsid w:val="001E795A"/>
  </w:style>
  <w:style w:type="character" w:customStyle="1" w:styleId="ListLabel10">
    <w:name w:val="ListLabel 10"/>
    <w:uiPriority w:val="99"/>
    <w:rsid w:val="001E795A"/>
  </w:style>
  <w:style w:type="character" w:customStyle="1" w:styleId="ListLabel11">
    <w:name w:val="ListLabel 11"/>
    <w:uiPriority w:val="99"/>
    <w:rsid w:val="001E795A"/>
  </w:style>
  <w:style w:type="character" w:customStyle="1" w:styleId="ListLabel12">
    <w:name w:val="ListLabel 12"/>
    <w:uiPriority w:val="99"/>
    <w:rsid w:val="001E795A"/>
  </w:style>
  <w:style w:type="character" w:customStyle="1" w:styleId="ListLabel13">
    <w:name w:val="ListLabel 13"/>
    <w:uiPriority w:val="99"/>
    <w:rsid w:val="001E795A"/>
    <w:rPr>
      <w:rFonts w:ascii="Times New Roman" w:hAnsi="Times New Roman"/>
      <w:sz w:val="28"/>
    </w:rPr>
  </w:style>
  <w:style w:type="character" w:customStyle="1" w:styleId="ListLabel14">
    <w:name w:val="ListLabel 14"/>
    <w:uiPriority w:val="99"/>
    <w:rsid w:val="001E795A"/>
  </w:style>
  <w:style w:type="character" w:customStyle="1" w:styleId="ListLabel15">
    <w:name w:val="ListLabel 15"/>
    <w:uiPriority w:val="99"/>
    <w:rsid w:val="001E795A"/>
  </w:style>
  <w:style w:type="character" w:customStyle="1" w:styleId="ListLabel16">
    <w:name w:val="ListLabel 16"/>
    <w:uiPriority w:val="99"/>
    <w:rsid w:val="001E795A"/>
  </w:style>
  <w:style w:type="character" w:customStyle="1" w:styleId="ListLabel17">
    <w:name w:val="ListLabel 17"/>
    <w:uiPriority w:val="99"/>
    <w:rsid w:val="001E795A"/>
  </w:style>
  <w:style w:type="character" w:customStyle="1" w:styleId="ListLabel18">
    <w:name w:val="ListLabel 18"/>
    <w:uiPriority w:val="99"/>
    <w:rsid w:val="001E795A"/>
  </w:style>
  <w:style w:type="character" w:customStyle="1" w:styleId="ListLabel19">
    <w:name w:val="ListLabel 19"/>
    <w:uiPriority w:val="99"/>
    <w:rsid w:val="001E795A"/>
  </w:style>
  <w:style w:type="character" w:customStyle="1" w:styleId="ListLabel20">
    <w:name w:val="ListLabel 20"/>
    <w:uiPriority w:val="99"/>
    <w:rsid w:val="001E795A"/>
  </w:style>
  <w:style w:type="character" w:customStyle="1" w:styleId="ListLabel21">
    <w:name w:val="ListLabel 21"/>
    <w:uiPriority w:val="99"/>
    <w:rsid w:val="001E795A"/>
  </w:style>
  <w:style w:type="character" w:customStyle="1" w:styleId="ListLabel22">
    <w:name w:val="ListLabel 22"/>
    <w:uiPriority w:val="99"/>
    <w:rsid w:val="001E795A"/>
  </w:style>
  <w:style w:type="character" w:customStyle="1" w:styleId="ListLabel23">
    <w:name w:val="ListLabel 23"/>
    <w:uiPriority w:val="99"/>
    <w:rsid w:val="001E795A"/>
  </w:style>
  <w:style w:type="character" w:customStyle="1" w:styleId="ListLabel24">
    <w:name w:val="ListLabel 24"/>
    <w:uiPriority w:val="99"/>
    <w:rsid w:val="001E795A"/>
  </w:style>
  <w:style w:type="character" w:customStyle="1" w:styleId="ListLabel25">
    <w:name w:val="ListLabel 25"/>
    <w:uiPriority w:val="99"/>
    <w:rsid w:val="001E795A"/>
  </w:style>
  <w:style w:type="character" w:customStyle="1" w:styleId="ListLabel26">
    <w:name w:val="ListLabel 26"/>
    <w:uiPriority w:val="99"/>
    <w:rsid w:val="001E795A"/>
  </w:style>
  <w:style w:type="paragraph" w:styleId="afffb">
    <w:name w:val="caption"/>
    <w:basedOn w:val="a"/>
    <w:uiPriority w:val="99"/>
    <w:qFormat/>
    <w:rsid w:val="001E795A"/>
    <w:pPr>
      <w:suppressLineNumbers/>
      <w:spacing w:before="120" w:after="120" w:line="276" w:lineRule="auto"/>
    </w:pPr>
    <w:rPr>
      <w:rFonts w:ascii="Calibri" w:hAnsi="Calibri" w:cs="Mangal"/>
      <w:i/>
      <w:iCs/>
    </w:rPr>
  </w:style>
  <w:style w:type="paragraph" w:styleId="1f8">
    <w:name w:val="index 1"/>
    <w:basedOn w:val="a"/>
    <w:next w:val="a"/>
    <w:autoRedefine/>
    <w:uiPriority w:val="99"/>
    <w:rsid w:val="001E795A"/>
    <w:pPr>
      <w:ind w:left="220" w:hanging="220"/>
    </w:pPr>
    <w:rPr>
      <w:rFonts w:ascii="Calibri" w:hAnsi="Calibri"/>
      <w:sz w:val="22"/>
      <w:szCs w:val="22"/>
    </w:rPr>
  </w:style>
  <w:style w:type="paragraph" w:styleId="afffc">
    <w:name w:val="index heading"/>
    <w:basedOn w:val="a"/>
    <w:uiPriority w:val="99"/>
    <w:rsid w:val="001E795A"/>
    <w:pPr>
      <w:suppressLineNumbers/>
      <w:spacing w:after="200" w:line="276" w:lineRule="auto"/>
    </w:pPr>
    <w:rPr>
      <w:rFonts w:ascii="Calibri" w:hAnsi="Calibri" w:cs="Mangal"/>
      <w:sz w:val="22"/>
      <w:szCs w:val="22"/>
    </w:rPr>
  </w:style>
  <w:style w:type="paragraph" w:customStyle="1" w:styleId="afffd">
    <w:name w:val="А.Заголовок"/>
    <w:basedOn w:val="a"/>
    <w:uiPriority w:val="99"/>
    <w:rsid w:val="001E795A"/>
    <w:pPr>
      <w:spacing w:before="240" w:after="240"/>
      <w:ind w:right="4678"/>
      <w:jc w:val="both"/>
    </w:pPr>
    <w:rPr>
      <w:sz w:val="28"/>
      <w:szCs w:val="28"/>
    </w:rPr>
  </w:style>
  <w:style w:type="paragraph" w:styleId="afffe">
    <w:name w:val="annotation text"/>
    <w:basedOn w:val="a"/>
    <w:link w:val="1f9"/>
    <w:uiPriority w:val="99"/>
    <w:rsid w:val="001E795A"/>
    <w:pPr>
      <w:spacing w:after="200"/>
    </w:pPr>
    <w:rPr>
      <w:rFonts w:ascii="Calibri" w:hAnsi="Calibri"/>
      <w:sz w:val="20"/>
      <w:szCs w:val="20"/>
    </w:rPr>
  </w:style>
  <w:style w:type="character" w:customStyle="1" w:styleId="1f9">
    <w:name w:val="Текст примечания Знак1"/>
    <w:basedOn w:val="a1"/>
    <w:link w:val="afffe"/>
    <w:uiPriority w:val="99"/>
    <w:locked/>
    <w:rsid w:val="001E795A"/>
    <w:rPr>
      <w:rFonts w:ascii="Calibri" w:hAnsi="Calibri" w:cs="Times New Roman"/>
    </w:rPr>
  </w:style>
  <w:style w:type="paragraph" w:styleId="affff">
    <w:name w:val="annotation subject"/>
    <w:basedOn w:val="afffe"/>
    <w:link w:val="1fa"/>
    <w:uiPriority w:val="99"/>
    <w:rsid w:val="001E795A"/>
    <w:rPr>
      <w:b/>
      <w:bCs/>
    </w:rPr>
  </w:style>
  <w:style w:type="character" w:customStyle="1" w:styleId="1fa">
    <w:name w:val="Тема примечания Знак1"/>
    <w:basedOn w:val="1f9"/>
    <w:link w:val="affff"/>
    <w:uiPriority w:val="99"/>
    <w:locked/>
    <w:rsid w:val="001E795A"/>
    <w:rPr>
      <w:b/>
      <w:bCs/>
    </w:rPr>
  </w:style>
  <w:style w:type="paragraph" w:customStyle="1" w:styleId="affff0">
    <w:name w:val="Знак Знак Знак Знак Знак Знак Знак"/>
    <w:basedOn w:val="a"/>
    <w:uiPriority w:val="99"/>
    <w:rsid w:val="001E795A"/>
    <w:pPr>
      <w:spacing w:beforeAutospacing="1" w:after="200" w:afterAutospacing="1"/>
    </w:pPr>
    <w:rPr>
      <w:rFonts w:ascii="Tahoma" w:hAnsi="Tahoma"/>
      <w:sz w:val="20"/>
      <w:szCs w:val="20"/>
      <w:lang w:val="en-US" w:eastAsia="en-US"/>
    </w:rPr>
  </w:style>
  <w:style w:type="character" w:customStyle="1" w:styleId="2d">
    <w:name w:val="Основной текст (2)_"/>
    <w:basedOn w:val="a1"/>
    <w:link w:val="2e"/>
    <w:uiPriority w:val="99"/>
    <w:locked/>
    <w:rsid w:val="00EC7BF4"/>
    <w:rPr>
      <w:rFonts w:cs="Times New Roman"/>
      <w:sz w:val="26"/>
      <w:szCs w:val="26"/>
      <w:shd w:val="clear" w:color="auto" w:fill="FFFFFF"/>
      <w:lang w:bidi="ar-SA"/>
    </w:rPr>
  </w:style>
  <w:style w:type="paragraph" w:customStyle="1" w:styleId="2e">
    <w:name w:val="Основной текст (2)"/>
    <w:basedOn w:val="a"/>
    <w:link w:val="2d"/>
    <w:uiPriority w:val="99"/>
    <w:rsid w:val="00EC7BF4"/>
    <w:pPr>
      <w:widowControl w:val="0"/>
      <w:shd w:val="clear" w:color="auto" w:fill="FFFFFF"/>
      <w:spacing w:after="300" w:line="317" w:lineRule="exact"/>
    </w:pPr>
    <w:rPr>
      <w:noProof/>
      <w:sz w:val="26"/>
      <w:szCs w:val="26"/>
      <w:shd w:val="clear" w:color="auto" w:fill="FFFFFF"/>
    </w:rPr>
  </w:style>
</w:styles>
</file>

<file path=word/webSettings.xml><?xml version="1.0" encoding="utf-8"?>
<w:webSettings xmlns:r="http://schemas.openxmlformats.org/officeDocument/2006/relationships" xmlns:w="http://schemas.openxmlformats.org/wordprocessingml/2006/main">
  <w:divs>
    <w:div w:id="1677489829">
      <w:marLeft w:val="0"/>
      <w:marRight w:val="0"/>
      <w:marTop w:val="0"/>
      <w:marBottom w:val="0"/>
      <w:divBdr>
        <w:top w:val="none" w:sz="0" w:space="0" w:color="auto"/>
        <w:left w:val="none" w:sz="0" w:space="0" w:color="auto"/>
        <w:bottom w:val="none" w:sz="0" w:space="0" w:color="auto"/>
        <w:right w:val="none" w:sz="0" w:space="0" w:color="auto"/>
      </w:divBdr>
    </w:div>
    <w:div w:id="1677489830">
      <w:marLeft w:val="0"/>
      <w:marRight w:val="0"/>
      <w:marTop w:val="0"/>
      <w:marBottom w:val="0"/>
      <w:divBdr>
        <w:top w:val="none" w:sz="0" w:space="0" w:color="auto"/>
        <w:left w:val="none" w:sz="0" w:space="0" w:color="auto"/>
        <w:bottom w:val="none" w:sz="0" w:space="0" w:color="auto"/>
        <w:right w:val="none" w:sz="0" w:space="0" w:color="auto"/>
      </w:divBdr>
    </w:div>
    <w:div w:id="1677489831">
      <w:marLeft w:val="0"/>
      <w:marRight w:val="0"/>
      <w:marTop w:val="0"/>
      <w:marBottom w:val="0"/>
      <w:divBdr>
        <w:top w:val="none" w:sz="0" w:space="0" w:color="auto"/>
        <w:left w:val="none" w:sz="0" w:space="0" w:color="auto"/>
        <w:bottom w:val="none" w:sz="0" w:space="0" w:color="auto"/>
        <w:right w:val="none" w:sz="0" w:space="0" w:color="auto"/>
      </w:divBdr>
    </w:div>
    <w:div w:id="1677489832">
      <w:marLeft w:val="0"/>
      <w:marRight w:val="0"/>
      <w:marTop w:val="0"/>
      <w:marBottom w:val="0"/>
      <w:divBdr>
        <w:top w:val="none" w:sz="0" w:space="0" w:color="auto"/>
        <w:left w:val="none" w:sz="0" w:space="0" w:color="auto"/>
        <w:bottom w:val="none" w:sz="0" w:space="0" w:color="auto"/>
        <w:right w:val="none" w:sz="0" w:space="0" w:color="auto"/>
      </w:divBdr>
    </w:div>
    <w:div w:id="1677489833">
      <w:marLeft w:val="0"/>
      <w:marRight w:val="0"/>
      <w:marTop w:val="0"/>
      <w:marBottom w:val="0"/>
      <w:divBdr>
        <w:top w:val="none" w:sz="0" w:space="0" w:color="auto"/>
        <w:left w:val="none" w:sz="0" w:space="0" w:color="auto"/>
        <w:bottom w:val="none" w:sz="0" w:space="0" w:color="auto"/>
        <w:right w:val="none" w:sz="0" w:space="0" w:color="auto"/>
      </w:divBdr>
    </w:div>
    <w:div w:id="1677489834">
      <w:marLeft w:val="0"/>
      <w:marRight w:val="0"/>
      <w:marTop w:val="0"/>
      <w:marBottom w:val="0"/>
      <w:divBdr>
        <w:top w:val="none" w:sz="0" w:space="0" w:color="auto"/>
        <w:left w:val="none" w:sz="0" w:space="0" w:color="auto"/>
        <w:bottom w:val="none" w:sz="0" w:space="0" w:color="auto"/>
        <w:right w:val="none" w:sz="0" w:space="0" w:color="auto"/>
      </w:divBdr>
    </w:div>
    <w:div w:id="1677489835">
      <w:marLeft w:val="0"/>
      <w:marRight w:val="0"/>
      <w:marTop w:val="0"/>
      <w:marBottom w:val="0"/>
      <w:divBdr>
        <w:top w:val="none" w:sz="0" w:space="0" w:color="auto"/>
        <w:left w:val="none" w:sz="0" w:space="0" w:color="auto"/>
        <w:bottom w:val="none" w:sz="0" w:space="0" w:color="auto"/>
        <w:right w:val="none" w:sz="0" w:space="0" w:color="auto"/>
      </w:divBdr>
    </w:div>
    <w:div w:id="1677489836">
      <w:marLeft w:val="0"/>
      <w:marRight w:val="0"/>
      <w:marTop w:val="0"/>
      <w:marBottom w:val="0"/>
      <w:divBdr>
        <w:top w:val="none" w:sz="0" w:space="0" w:color="auto"/>
        <w:left w:val="none" w:sz="0" w:space="0" w:color="auto"/>
        <w:bottom w:val="none" w:sz="0" w:space="0" w:color="auto"/>
        <w:right w:val="none" w:sz="0" w:space="0" w:color="auto"/>
      </w:divBdr>
    </w:div>
    <w:div w:id="1677489837">
      <w:marLeft w:val="0"/>
      <w:marRight w:val="0"/>
      <w:marTop w:val="0"/>
      <w:marBottom w:val="0"/>
      <w:divBdr>
        <w:top w:val="none" w:sz="0" w:space="0" w:color="auto"/>
        <w:left w:val="none" w:sz="0" w:space="0" w:color="auto"/>
        <w:bottom w:val="none" w:sz="0" w:space="0" w:color="auto"/>
        <w:right w:val="none" w:sz="0" w:space="0" w:color="auto"/>
      </w:divBdr>
    </w:div>
    <w:div w:id="1677489838">
      <w:marLeft w:val="0"/>
      <w:marRight w:val="0"/>
      <w:marTop w:val="0"/>
      <w:marBottom w:val="0"/>
      <w:divBdr>
        <w:top w:val="none" w:sz="0" w:space="0" w:color="auto"/>
        <w:left w:val="none" w:sz="0" w:space="0" w:color="auto"/>
        <w:bottom w:val="none" w:sz="0" w:space="0" w:color="auto"/>
        <w:right w:val="none" w:sz="0" w:space="0" w:color="auto"/>
      </w:divBdr>
    </w:div>
    <w:div w:id="1677489839">
      <w:marLeft w:val="0"/>
      <w:marRight w:val="0"/>
      <w:marTop w:val="0"/>
      <w:marBottom w:val="0"/>
      <w:divBdr>
        <w:top w:val="none" w:sz="0" w:space="0" w:color="auto"/>
        <w:left w:val="none" w:sz="0" w:space="0" w:color="auto"/>
        <w:bottom w:val="none" w:sz="0" w:space="0" w:color="auto"/>
        <w:right w:val="none" w:sz="0" w:space="0" w:color="auto"/>
      </w:divBdr>
    </w:div>
    <w:div w:id="1677489840">
      <w:marLeft w:val="0"/>
      <w:marRight w:val="0"/>
      <w:marTop w:val="0"/>
      <w:marBottom w:val="0"/>
      <w:divBdr>
        <w:top w:val="none" w:sz="0" w:space="0" w:color="auto"/>
        <w:left w:val="none" w:sz="0" w:space="0" w:color="auto"/>
        <w:bottom w:val="none" w:sz="0" w:space="0" w:color="auto"/>
        <w:right w:val="none" w:sz="0" w:space="0" w:color="auto"/>
      </w:divBdr>
    </w:div>
    <w:div w:id="1677489841">
      <w:marLeft w:val="0"/>
      <w:marRight w:val="0"/>
      <w:marTop w:val="0"/>
      <w:marBottom w:val="0"/>
      <w:divBdr>
        <w:top w:val="none" w:sz="0" w:space="0" w:color="auto"/>
        <w:left w:val="none" w:sz="0" w:space="0" w:color="auto"/>
        <w:bottom w:val="none" w:sz="0" w:space="0" w:color="auto"/>
        <w:right w:val="none" w:sz="0" w:space="0" w:color="auto"/>
      </w:divBdr>
    </w:div>
    <w:div w:id="1677489842">
      <w:marLeft w:val="0"/>
      <w:marRight w:val="0"/>
      <w:marTop w:val="0"/>
      <w:marBottom w:val="0"/>
      <w:divBdr>
        <w:top w:val="none" w:sz="0" w:space="0" w:color="auto"/>
        <w:left w:val="none" w:sz="0" w:space="0" w:color="auto"/>
        <w:bottom w:val="none" w:sz="0" w:space="0" w:color="auto"/>
        <w:right w:val="none" w:sz="0" w:space="0" w:color="auto"/>
      </w:divBdr>
    </w:div>
    <w:div w:id="1677489843">
      <w:marLeft w:val="0"/>
      <w:marRight w:val="0"/>
      <w:marTop w:val="0"/>
      <w:marBottom w:val="0"/>
      <w:divBdr>
        <w:top w:val="none" w:sz="0" w:space="0" w:color="auto"/>
        <w:left w:val="none" w:sz="0" w:space="0" w:color="auto"/>
        <w:bottom w:val="none" w:sz="0" w:space="0" w:color="auto"/>
        <w:right w:val="none" w:sz="0" w:space="0" w:color="auto"/>
      </w:divBdr>
    </w:div>
    <w:div w:id="1677489844">
      <w:marLeft w:val="0"/>
      <w:marRight w:val="0"/>
      <w:marTop w:val="0"/>
      <w:marBottom w:val="0"/>
      <w:divBdr>
        <w:top w:val="none" w:sz="0" w:space="0" w:color="auto"/>
        <w:left w:val="none" w:sz="0" w:space="0" w:color="auto"/>
        <w:bottom w:val="none" w:sz="0" w:space="0" w:color="auto"/>
        <w:right w:val="none" w:sz="0" w:space="0" w:color="auto"/>
      </w:divBdr>
    </w:div>
    <w:div w:id="16774898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15252BDC0AD0963268E7F8A7D7F72EF7C52E8EA0C4631B0D39E1D45D490E9D50F3EACF07C94F92tA3FJ" TargetMode="External"/><Relationship Id="rId13" Type="http://schemas.openxmlformats.org/officeDocument/2006/relationships/hyperlink" Target="http://internet.garant.ru/document?id=12084522&amp;sub=21" TargetMode="External"/><Relationship Id="rId18" Type="http://schemas.openxmlformats.org/officeDocument/2006/relationships/hyperlink" Target="consultantplus://offline/ref=D57174B2DA5BEDDE8E96997170A30B4414089AB6B700C04BFABDA0DF01B381B777BD7D03J2KCI"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internet.garant.ru/document?id=12084522&amp;sub=21" TargetMode="External"/><Relationship Id="rId17" Type="http://schemas.openxmlformats.org/officeDocument/2006/relationships/hyperlink" Target="consultantplus://offline/ref=D57174B2DA5BEDDE8E96997170A30B4414089AB6B700C04BFABDA0DF01B381B777BD7D032C6A50ECJ8KAI" TargetMode="External"/><Relationship Id="rId2" Type="http://schemas.openxmlformats.org/officeDocument/2006/relationships/styles" Target="styles.xml"/><Relationship Id="rId16" Type="http://schemas.openxmlformats.org/officeDocument/2006/relationships/hyperlink" Target="file:///D:\&#1084;&#1076;&#1086;&#1082;%202\&#1087;&#1086;&#1089;&#1090;&#1072;&#1085;&#1086;&#1074;&#1083;&#1077;&#1085;&#1080;&#1103;\2019\&#1086;&#1073;&#1088;&#1072;&#1079;&#1077;&#1094;%20&#1087;&#1086;%20&#1091;&#1089;&#1083;&#1091;&#1075;&#1072;&#1084;.docx"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document?id=12084522&amp;sub=21" TargetMode="External"/><Relationship Id="rId5" Type="http://schemas.openxmlformats.org/officeDocument/2006/relationships/footnotes" Target="footnotes.xml"/><Relationship Id="rId15" Type="http://schemas.openxmlformats.org/officeDocument/2006/relationships/hyperlink" Target="consultantplus://offline/ref=C4A8CA8DF05212CCAEA6102D42EE476BEDA875D555BDAE014AEF47AAA1570EF" TargetMode="External"/><Relationship Id="rId23" Type="http://schemas.openxmlformats.org/officeDocument/2006/relationships/theme" Target="theme/theme1.xml"/><Relationship Id="rId10" Type="http://schemas.openxmlformats.org/officeDocument/2006/relationships/hyperlink" Target="garantF1://12084522.21" TargetMode="External"/><Relationship Id="rId19" Type="http://schemas.openxmlformats.org/officeDocument/2006/relationships/hyperlink" Target="consultantplus://offline/ref=D57174B2DA5BEDDE8E96997170A30B4414089BB5B303C04BFABDA0DF01B381B777BD7D032C6A52EEJ8K6I" TargetMode="External"/><Relationship Id="rId4" Type="http://schemas.openxmlformats.org/officeDocument/2006/relationships/webSettings" Target="webSettings.xml"/><Relationship Id="rId9" Type="http://schemas.openxmlformats.org/officeDocument/2006/relationships/hyperlink" Target="garantF1://12084522.21" TargetMode="External"/><Relationship Id="rId14" Type="http://schemas.openxmlformats.org/officeDocument/2006/relationships/hyperlink" Target="http://internet.garant.ru/document?id=12084522&amp;sub=5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14112</Words>
  <Characters>80441</Characters>
  <Application>Microsoft Office Word</Application>
  <DocSecurity>0</DocSecurity>
  <Lines>670</Lines>
  <Paragraphs>188</Paragraphs>
  <ScaleCrop>false</ScaleCrop>
  <Company>SPecialiST RePack</Company>
  <LinksUpToDate>false</LinksUpToDate>
  <CharactersWithSpaces>94365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Сидорова</dc:creator>
  <cp:keywords/>
  <dc:description/>
  <cp:lastModifiedBy>031012</cp:lastModifiedBy>
  <cp:revision>14</cp:revision>
  <cp:lastPrinted>2010-03-01T09:32:00Z</cp:lastPrinted>
  <dcterms:created xsi:type="dcterms:W3CDTF">2018-12-12T08:14:00Z</dcterms:created>
  <dcterms:modified xsi:type="dcterms:W3CDTF">2022-04-28T08:05:00Z</dcterms:modified>
</cp:coreProperties>
</file>